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94B006" w14:textId="14C7CE6F" w:rsidR="005810FA" w:rsidRPr="008A3E9D" w:rsidRDefault="008A3E9D" w:rsidP="008A3E9D">
      <w:pPr>
        <w:spacing w:before="12" w:line="220" w:lineRule="exact"/>
        <w:ind w:firstLine="177"/>
        <w:rPr>
          <w:rFonts w:asciiTheme="minorHAnsi" w:hAnsiTheme="minorHAnsi" w:cstheme="minorHAnsi"/>
        </w:rPr>
        <w:sectPr w:rsidR="005810FA" w:rsidRPr="008A3E9D">
          <w:footerReference w:type="default" r:id="rId7"/>
          <w:pgSz w:w="12240" w:h="15840"/>
          <w:pgMar w:top="1360" w:right="1320" w:bottom="280" w:left="1340" w:header="0" w:footer="762" w:gutter="0"/>
          <w:pgNumType w:start="1"/>
          <w:cols w:space="720"/>
        </w:sectPr>
      </w:pPr>
      <w:r w:rsidRPr="008A3E9D">
        <w:rPr>
          <w:rFonts w:ascii="Calibri" w:hAnsi="Calibri" w:cs="Calibri"/>
        </w:rPr>
        <w:t>Calvin Benson</w:t>
      </w:r>
    </w:p>
    <w:p w14:paraId="3631BE2E" w14:textId="77777777" w:rsidR="005810FA" w:rsidRPr="008A3E9D" w:rsidRDefault="00C44365">
      <w:pPr>
        <w:spacing w:before="81"/>
        <w:ind w:left="177"/>
        <w:rPr>
          <w:rFonts w:asciiTheme="minorHAnsi" w:eastAsia="Book Antiqua" w:hAnsiTheme="minorHAnsi" w:cstheme="minorHAnsi"/>
        </w:rPr>
      </w:pPr>
      <w:r w:rsidRPr="008A3E9D">
        <w:rPr>
          <w:rFonts w:asciiTheme="minorHAnsi" w:eastAsia="Book Antiqua" w:hAnsiTheme="minorHAnsi" w:cstheme="minorHAnsi"/>
          <w:spacing w:val="10"/>
        </w:rPr>
        <w:t>C</w:t>
      </w:r>
      <w:r w:rsidRPr="008A3E9D">
        <w:rPr>
          <w:rFonts w:asciiTheme="minorHAnsi" w:eastAsia="Book Antiqua" w:hAnsiTheme="minorHAnsi" w:cstheme="minorHAnsi"/>
          <w:spacing w:val="10"/>
        </w:rPr>
        <w:t>ON</w:t>
      </w:r>
      <w:r w:rsidRPr="008A3E9D">
        <w:rPr>
          <w:rFonts w:asciiTheme="minorHAnsi" w:eastAsia="Book Antiqua" w:hAnsiTheme="minorHAnsi" w:cstheme="minorHAnsi"/>
          <w:spacing w:val="-5"/>
        </w:rPr>
        <w:t>T</w:t>
      </w:r>
      <w:r w:rsidRPr="008A3E9D">
        <w:rPr>
          <w:rFonts w:asciiTheme="minorHAnsi" w:eastAsia="Book Antiqua" w:hAnsiTheme="minorHAnsi" w:cstheme="minorHAnsi"/>
          <w:spacing w:val="3"/>
        </w:rPr>
        <w:t>A</w:t>
      </w:r>
      <w:r w:rsidRPr="008A3E9D">
        <w:rPr>
          <w:rFonts w:asciiTheme="minorHAnsi" w:eastAsia="Book Antiqua" w:hAnsiTheme="minorHAnsi" w:cstheme="minorHAnsi"/>
          <w:spacing w:val="10"/>
        </w:rPr>
        <w:t>C</w:t>
      </w:r>
      <w:r w:rsidRPr="008A3E9D">
        <w:rPr>
          <w:rFonts w:asciiTheme="minorHAnsi" w:eastAsia="Book Antiqua" w:hAnsiTheme="minorHAnsi" w:cstheme="minorHAnsi"/>
        </w:rPr>
        <w:t>T</w:t>
      </w:r>
    </w:p>
    <w:p w14:paraId="2D59C90C" w14:textId="77777777" w:rsidR="005810FA" w:rsidRPr="008A3E9D" w:rsidRDefault="00C44365">
      <w:pPr>
        <w:spacing w:line="220" w:lineRule="exact"/>
        <w:ind w:left="177" w:right="-50"/>
        <w:rPr>
          <w:rFonts w:asciiTheme="minorHAnsi" w:eastAsia="Book Antiqua" w:hAnsiTheme="minorHAnsi" w:cstheme="minorHAnsi"/>
        </w:rPr>
      </w:pPr>
      <w:r w:rsidRPr="008A3E9D">
        <w:rPr>
          <w:rFonts w:asciiTheme="minorHAnsi" w:eastAsia="Book Antiqua" w:hAnsiTheme="minorHAnsi" w:cstheme="minorHAnsi"/>
          <w:spacing w:val="10"/>
          <w:w w:val="98"/>
          <w:position w:val="1"/>
        </w:rPr>
        <w:t>I</w:t>
      </w:r>
      <w:r w:rsidRPr="008A3E9D">
        <w:rPr>
          <w:rFonts w:asciiTheme="minorHAnsi" w:eastAsia="Book Antiqua" w:hAnsiTheme="minorHAnsi" w:cstheme="minorHAnsi"/>
          <w:spacing w:val="10"/>
          <w:w w:val="86"/>
          <w:position w:val="1"/>
        </w:rPr>
        <w:t>N</w:t>
      </w:r>
      <w:r w:rsidRPr="008A3E9D">
        <w:rPr>
          <w:rFonts w:asciiTheme="minorHAnsi" w:eastAsia="Book Antiqua" w:hAnsiTheme="minorHAnsi" w:cstheme="minorHAnsi"/>
          <w:spacing w:val="10"/>
          <w:w w:val="99"/>
          <w:position w:val="1"/>
        </w:rPr>
        <w:t>F</w:t>
      </w:r>
      <w:r w:rsidRPr="008A3E9D">
        <w:rPr>
          <w:rFonts w:asciiTheme="minorHAnsi" w:eastAsia="Book Antiqua" w:hAnsiTheme="minorHAnsi" w:cstheme="minorHAnsi"/>
          <w:spacing w:val="10"/>
          <w:w w:val="91"/>
          <w:position w:val="1"/>
        </w:rPr>
        <w:t>O</w:t>
      </w:r>
      <w:r w:rsidRPr="008A3E9D">
        <w:rPr>
          <w:rFonts w:asciiTheme="minorHAnsi" w:eastAsia="Book Antiqua" w:hAnsiTheme="minorHAnsi" w:cstheme="minorHAnsi"/>
          <w:spacing w:val="10"/>
          <w:w w:val="99"/>
          <w:position w:val="1"/>
        </w:rPr>
        <w:t>R</w:t>
      </w:r>
      <w:r w:rsidRPr="008A3E9D">
        <w:rPr>
          <w:rFonts w:asciiTheme="minorHAnsi" w:eastAsia="Book Antiqua" w:hAnsiTheme="minorHAnsi" w:cstheme="minorHAnsi"/>
          <w:spacing w:val="10"/>
          <w:w w:val="93"/>
          <w:position w:val="1"/>
        </w:rPr>
        <w:t>M</w:t>
      </w:r>
      <w:r w:rsidRPr="008A3E9D">
        <w:rPr>
          <w:rFonts w:asciiTheme="minorHAnsi" w:eastAsia="Book Antiqua" w:hAnsiTheme="minorHAnsi" w:cstheme="minorHAnsi"/>
          <w:spacing w:val="-8"/>
          <w:w w:val="92"/>
          <w:position w:val="1"/>
        </w:rPr>
        <w:t>A</w:t>
      </w:r>
      <w:r w:rsidRPr="008A3E9D">
        <w:rPr>
          <w:rFonts w:asciiTheme="minorHAnsi" w:eastAsia="Book Antiqua" w:hAnsiTheme="minorHAnsi" w:cstheme="minorHAnsi"/>
          <w:spacing w:val="10"/>
          <w:w w:val="99"/>
          <w:position w:val="1"/>
        </w:rPr>
        <w:t>T</w:t>
      </w:r>
      <w:r w:rsidRPr="008A3E9D">
        <w:rPr>
          <w:rFonts w:asciiTheme="minorHAnsi" w:eastAsia="Book Antiqua" w:hAnsiTheme="minorHAnsi" w:cstheme="minorHAnsi"/>
          <w:spacing w:val="10"/>
          <w:w w:val="98"/>
          <w:position w:val="1"/>
        </w:rPr>
        <w:t>I</w:t>
      </w:r>
      <w:r w:rsidRPr="008A3E9D">
        <w:rPr>
          <w:rFonts w:asciiTheme="minorHAnsi" w:eastAsia="Book Antiqua" w:hAnsiTheme="minorHAnsi" w:cstheme="minorHAnsi"/>
          <w:spacing w:val="10"/>
          <w:w w:val="91"/>
          <w:position w:val="1"/>
        </w:rPr>
        <w:t>O</w:t>
      </w:r>
      <w:r w:rsidRPr="008A3E9D">
        <w:rPr>
          <w:rFonts w:asciiTheme="minorHAnsi" w:eastAsia="Book Antiqua" w:hAnsiTheme="minorHAnsi" w:cstheme="minorHAnsi"/>
          <w:w w:val="86"/>
          <w:position w:val="1"/>
        </w:rPr>
        <w:t>N</w:t>
      </w:r>
    </w:p>
    <w:p w14:paraId="68829F22" w14:textId="77777777" w:rsidR="005810FA" w:rsidRPr="008A3E9D" w:rsidRDefault="00C44365">
      <w:pPr>
        <w:spacing w:before="28"/>
        <w:rPr>
          <w:rFonts w:asciiTheme="minorHAnsi" w:eastAsia="Book Antiqua" w:hAnsiTheme="minorHAnsi" w:cstheme="minorHAnsi"/>
        </w:rPr>
      </w:pPr>
      <w:r w:rsidRPr="008A3E9D">
        <w:rPr>
          <w:rFonts w:asciiTheme="minorHAnsi" w:hAnsiTheme="minorHAnsi" w:cstheme="minorHAnsi"/>
        </w:rPr>
        <w:br w:type="column"/>
      </w:r>
      <w:hyperlink r:id="rId8">
        <w:r w:rsidRPr="008A3E9D">
          <w:rPr>
            <w:rFonts w:asciiTheme="minorHAnsi" w:eastAsia="Book Antiqua" w:hAnsiTheme="minorHAnsi" w:cstheme="minorHAnsi"/>
            <w:w w:val="90"/>
          </w:rPr>
          <w:t>Arizona</w:t>
        </w:r>
        <w:r w:rsidRPr="008A3E9D">
          <w:rPr>
            <w:rFonts w:asciiTheme="minorHAnsi" w:eastAsia="Book Antiqua" w:hAnsiTheme="minorHAnsi" w:cstheme="minorHAnsi"/>
            <w:spacing w:val="-2"/>
            <w:w w:val="90"/>
          </w:rPr>
          <w:t xml:space="preserve"> </w:t>
        </w:r>
        <w:r w:rsidRPr="008A3E9D">
          <w:rPr>
            <w:rFonts w:asciiTheme="minorHAnsi" w:eastAsia="Book Antiqua" w:hAnsiTheme="minorHAnsi" w:cstheme="minorHAnsi"/>
            <w:w w:val="90"/>
          </w:rPr>
          <w:t>State</w:t>
        </w:r>
        <w:r w:rsidRPr="008A3E9D">
          <w:rPr>
            <w:rFonts w:asciiTheme="minorHAnsi" w:eastAsia="Book Antiqua" w:hAnsiTheme="minorHAnsi" w:cstheme="minorHAnsi"/>
            <w:spacing w:val="14"/>
            <w:w w:val="90"/>
          </w:rPr>
          <w:t xml:space="preserve"> </w:t>
        </w:r>
        <w:r w:rsidRPr="008A3E9D">
          <w:rPr>
            <w:rFonts w:asciiTheme="minorHAnsi" w:eastAsia="Book Antiqua" w:hAnsiTheme="minorHAnsi" w:cstheme="minorHAnsi"/>
          </w:rPr>
          <w:t>Un</w:t>
        </w:r>
        <w:r w:rsidRPr="008A3E9D">
          <w:rPr>
            <w:rFonts w:asciiTheme="minorHAnsi" w:eastAsia="Book Antiqua" w:hAnsiTheme="minorHAnsi" w:cstheme="minorHAnsi"/>
            <w:spacing w:val="-5"/>
          </w:rPr>
          <w:t>i</w:t>
        </w:r>
        <w:r w:rsidRPr="008A3E9D">
          <w:rPr>
            <w:rFonts w:asciiTheme="minorHAnsi" w:eastAsia="Book Antiqua" w:hAnsiTheme="minorHAnsi" w:cstheme="minorHAnsi"/>
            <w:spacing w:val="-3"/>
          </w:rPr>
          <w:t>v</w:t>
        </w:r>
        <w:r w:rsidRPr="008A3E9D">
          <w:rPr>
            <w:rFonts w:asciiTheme="minorHAnsi" w:eastAsia="Book Antiqua" w:hAnsiTheme="minorHAnsi" w:cstheme="minorHAnsi"/>
          </w:rPr>
          <w:t>ersity</w:t>
        </w:r>
      </w:hyperlink>
    </w:p>
    <w:p w14:paraId="761FCA05" w14:textId="77777777" w:rsidR="005810FA" w:rsidRPr="008A3E9D" w:rsidRDefault="00C44365">
      <w:pPr>
        <w:spacing w:line="220" w:lineRule="exact"/>
        <w:ind w:right="-50"/>
        <w:rPr>
          <w:rFonts w:asciiTheme="minorHAnsi" w:eastAsia="Book Antiqua" w:hAnsiTheme="minorHAnsi" w:cstheme="minorHAnsi"/>
        </w:rPr>
      </w:pPr>
      <w:hyperlink r:id="rId9">
        <w:r w:rsidRPr="008A3E9D">
          <w:rPr>
            <w:rFonts w:asciiTheme="minorHAnsi" w:eastAsia="Book Antiqua" w:hAnsiTheme="minorHAnsi" w:cstheme="minorHAnsi"/>
            <w:position w:val="1"/>
          </w:rPr>
          <w:t>School</w:t>
        </w:r>
        <w:r w:rsidRPr="008A3E9D">
          <w:rPr>
            <w:rFonts w:asciiTheme="minorHAnsi" w:eastAsia="Book Antiqua" w:hAnsiTheme="minorHAnsi" w:cstheme="minorHAnsi"/>
            <w:spacing w:val="-2"/>
            <w:position w:val="1"/>
          </w:rPr>
          <w:t xml:space="preserve"> </w:t>
        </w:r>
        <w:r w:rsidRPr="008A3E9D">
          <w:rPr>
            <w:rFonts w:asciiTheme="minorHAnsi" w:eastAsia="Book Antiqua" w:hAnsiTheme="minorHAnsi" w:cstheme="minorHAnsi"/>
            <w:position w:val="1"/>
          </w:rPr>
          <w:t>of</w:t>
        </w:r>
        <w:r w:rsidRPr="008A3E9D">
          <w:rPr>
            <w:rFonts w:asciiTheme="minorHAnsi" w:eastAsia="Book Antiqua" w:hAnsiTheme="minorHAnsi" w:cstheme="minorHAnsi"/>
            <w:spacing w:val="22"/>
            <w:position w:val="1"/>
          </w:rPr>
          <w:t xml:space="preserve"> </w:t>
        </w:r>
        <w:r w:rsidRPr="008A3E9D">
          <w:rPr>
            <w:rFonts w:asciiTheme="minorHAnsi" w:eastAsia="Book Antiqua" w:hAnsiTheme="minorHAnsi" w:cstheme="minorHAnsi"/>
            <w:w w:val="89"/>
            <w:position w:val="1"/>
          </w:rPr>
          <w:t>Computing,</w:t>
        </w:r>
        <w:r w:rsidRPr="008A3E9D">
          <w:rPr>
            <w:rFonts w:asciiTheme="minorHAnsi" w:eastAsia="Book Antiqua" w:hAnsiTheme="minorHAnsi" w:cstheme="minorHAnsi"/>
            <w:spacing w:val="36"/>
            <w:w w:val="89"/>
            <w:position w:val="1"/>
          </w:rPr>
          <w:t xml:space="preserve"> </w:t>
        </w:r>
        <w:r w:rsidRPr="008A3E9D">
          <w:rPr>
            <w:rFonts w:asciiTheme="minorHAnsi" w:eastAsia="Book Antiqua" w:hAnsiTheme="minorHAnsi" w:cstheme="minorHAnsi"/>
            <w:w w:val="89"/>
            <w:position w:val="1"/>
          </w:rPr>
          <w:t xml:space="preserve">Informatics, </w:t>
        </w:r>
        <w:r w:rsidRPr="008A3E9D">
          <w:rPr>
            <w:rFonts w:asciiTheme="minorHAnsi" w:eastAsia="Book Antiqua" w:hAnsiTheme="minorHAnsi" w:cstheme="minorHAnsi"/>
            <w:spacing w:val="23"/>
            <w:w w:val="89"/>
            <w:position w:val="1"/>
          </w:rPr>
          <w:t xml:space="preserve"> </w:t>
        </w:r>
        <w:r w:rsidRPr="008A3E9D">
          <w:rPr>
            <w:rFonts w:asciiTheme="minorHAnsi" w:eastAsia="Book Antiqua" w:hAnsiTheme="minorHAnsi" w:cstheme="minorHAnsi"/>
            <w:position w:val="1"/>
          </w:rPr>
          <w:t>and</w:t>
        </w:r>
        <w:r w:rsidRPr="008A3E9D">
          <w:rPr>
            <w:rFonts w:asciiTheme="minorHAnsi" w:eastAsia="Book Antiqua" w:hAnsiTheme="minorHAnsi" w:cstheme="minorHAnsi"/>
            <w:spacing w:val="-18"/>
            <w:position w:val="1"/>
          </w:rPr>
          <w:t xml:space="preserve"> </w:t>
        </w:r>
        <w:r w:rsidRPr="008A3E9D">
          <w:rPr>
            <w:rFonts w:asciiTheme="minorHAnsi" w:eastAsia="Book Antiqua" w:hAnsiTheme="minorHAnsi" w:cstheme="minorHAnsi"/>
            <w:w w:val="92"/>
            <w:position w:val="1"/>
          </w:rPr>
          <w:t>Decision</w:t>
        </w:r>
        <w:r w:rsidRPr="008A3E9D">
          <w:rPr>
            <w:rFonts w:asciiTheme="minorHAnsi" w:eastAsia="Book Antiqua" w:hAnsiTheme="minorHAnsi" w:cstheme="minorHAnsi"/>
            <w:spacing w:val="37"/>
            <w:w w:val="92"/>
            <w:position w:val="1"/>
          </w:rPr>
          <w:t xml:space="preserve"> </w:t>
        </w:r>
        <w:r w:rsidRPr="008A3E9D">
          <w:rPr>
            <w:rFonts w:asciiTheme="minorHAnsi" w:eastAsia="Book Antiqua" w:hAnsiTheme="minorHAnsi" w:cstheme="minorHAnsi"/>
            <w:position w:val="1"/>
          </w:rPr>
          <w:t>Sys-</w:t>
        </w:r>
      </w:hyperlink>
    </w:p>
    <w:p w14:paraId="3C960685" w14:textId="77777777" w:rsidR="005810FA" w:rsidRPr="008A3E9D" w:rsidRDefault="00C44365">
      <w:pPr>
        <w:spacing w:line="220" w:lineRule="exact"/>
        <w:rPr>
          <w:rFonts w:asciiTheme="minorHAnsi" w:eastAsia="Book Antiqua" w:hAnsiTheme="minorHAnsi" w:cstheme="minorHAnsi"/>
        </w:rPr>
      </w:pPr>
      <w:hyperlink r:id="rId10">
        <w:r w:rsidRPr="008A3E9D">
          <w:rPr>
            <w:rFonts w:asciiTheme="minorHAnsi" w:eastAsia="Book Antiqua" w:hAnsiTheme="minorHAnsi" w:cstheme="minorHAnsi"/>
            <w:w w:val="89"/>
            <w:position w:val="1"/>
          </w:rPr>
          <w:t>tems</w:t>
        </w:r>
        <w:r w:rsidRPr="008A3E9D">
          <w:rPr>
            <w:rFonts w:asciiTheme="minorHAnsi" w:eastAsia="Book Antiqua" w:hAnsiTheme="minorHAnsi" w:cstheme="minorHAnsi"/>
            <w:spacing w:val="5"/>
            <w:w w:val="89"/>
            <w:position w:val="1"/>
          </w:rPr>
          <w:t xml:space="preserve"> </w:t>
        </w:r>
        <w:r w:rsidRPr="008A3E9D">
          <w:rPr>
            <w:rFonts w:asciiTheme="minorHAnsi" w:eastAsia="Book Antiqua" w:hAnsiTheme="minorHAnsi" w:cstheme="minorHAnsi"/>
            <w:position w:val="1"/>
          </w:rPr>
          <w:t>Engineering</w:t>
        </w:r>
      </w:hyperlink>
    </w:p>
    <w:p w14:paraId="6284FAF3" w14:textId="77777777" w:rsidR="005810FA" w:rsidRPr="008A3E9D" w:rsidRDefault="00C44365">
      <w:pPr>
        <w:spacing w:line="220" w:lineRule="exact"/>
        <w:rPr>
          <w:rFonts w:asciiTheme="minorHAnsi" w:eastAsia="Book Antiqua" w:hAnsiTheme="minorHAnsi" w:cstheme="minorHAnsi"/>
        </w:rPr>
      </w:pPr>
      <w:r w:rsidRPr="008A3E9D">
        <w:rPr>
          <w:rFonts w:asciiTheme="minorHAnsi" w:eastAsia="Book Antiqua" w:hAnsiTheme="minorHAnsi" w:cstheme="minorHAnsi"/>
          <w:w w:val="91"/>
          <w:position w:val="1"/>
        </w:rPr>
        <w:t>PO</w:t>
      </w:r>
      <w:r w:rsidRPr="008A3E9D">
        <w:rPr>
          <w:rFonts w:asciiTheme="minorHAnsi" w:eastAsia="Book Antiqua" w:hAnsiTheme="minorHAnsi" w:cstheme="minorHAnsi"/>
          <w:spacing w:val="4"/>
          <w:w w:val="91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Box</w:t>
      </w:r>
      <w:r w:rsidRPr="008A3E9D">
        <w:rPr>
          <w:rFonts w:asciiTheme="minorHAnsi" w:eastAsia="Book Antiqua" w:hAnsiTheme="minorHAnsi" w:cstheme="minorHAnsi"/>
          <w:spacing w:val="-3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878809,</w:t>
      </w:r>
      <w:r w:rsidRPr="008A3E9D">
        <w:rPr>
          <w:rFonts w:asciiTheme="minorHAnsi" w:eastAsia="Book Antiqua" w:hAnsiTheme="minorHAnsi" w:cstheme="minorHAnsi"/>
          <w:spacing w:val="-6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92"/>
          <w:position w:val="1"/>
        </w:rPr>
        <w:t>Room</w:t>
      </w:r>
      <w:r w:rsidRPr="008A3E9D">
        <w:rPr>
          <w:rFonts w:asciiTheme="minorHAnsi" w:eastAsia="Book Antiqua" w:hAnsiTheme="minorHAnsi" w:cstheme="minorHAnsi"/>
          <w:spacing w:val="4"/>
          <w:w w:val="92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553</w:t>
      </w:r>
    </w:p>
    <w:p w14:paraId="229C25EE" w14:textId="77777777" w:rsidR="005810FA" w:rsidRPr="008A3E9D" w:rsidRDefault="00C44365">
      <w:pPr>
        <w:spacing w:line="220" w:lineRule="exact"/>
        <w:rPr>
          <w:rFonts w:asciiTheme="minorHAnsi" w:eastAsia="Book Antiqua" w:hAnsiTheme="minorHAnsi" w:cstheme="minorHAnsi"/>
        </w:rPr>
      </w:pPr>
      <w:r w:rsidRPr="008A3E9D">
        <w:rPr>
          <w:rFonts w:asciiTheme="minorHAnsi" w:eastAsia="Book Antiqua" w:hAnsiTheme="minorHAnsi" w:cstheme="minorHAnsi"/>
          <w:spacing w:val="-13"/>
          <w:w w:val="91"/>
        </w:rPr>
        <w:t>T</w:t>
      </w:r>
      <w:r w:rsidRPr="008A3E9D">
        <w:rPr>
          <w:rFonts w:asciiTheme="minorHAnsi" w:eastAsia="Book Antiqua" w:hAnsiTheme="minorHAnsi" w:cstheme="minorHAnsi"/>
          <w:w w:val="91"/>
        </w:rPr>
        <w:t>empe,</w:t>
      </w:r>
      <w:r w:rsidRPr="008A3E9D">
        <w:rPr>
          <w:rFonts w:asciiTheme="minorHAnsi" w:eastAsia="Book Antiqua" w:hAnsiTheme="minorHAnsi" w:cstheme="minorHAnsi"/>
          <w:spacing w:val="2"/>
          <w:w w:val="91"/>
        </w:rPr>
        <w:t xml:space="preserve"> </w:t>
      </w:r>
      <w:r w:rsidRPr="008A3E9D">
        <w:rPr>
          <w:rFonts w:asciiTheme="minorHAnsi" w:eastAsia="Book Antiqua" w:hAnsiTheme="minorHAnsi" w:cstheme="minorHAnsi"/>
          <w:w w:val="91"/>
        </w:rPr>
        <w:t>AZ</w:t>
      </w:r>
      <w:r w:rsidRPr="008A3E9D">
        <w:rPr>
          <w:rFonts w:asciiTheme="minorHAnsi" w:eastAsia="Book Antiqua" w:hAnsiTheme="minorHAnsi" w:cstheme="minorHAnsi"/>
          <w:spacing w:val="7"/>
          <w:w w:val="91"/>
        </w:rPr>
        <w:t xml:space="preserve"> </w:t>
      </w:r>
      <w:r w:rsidRPr="008A3E9D">
        <w:rPr>
          <w:rFonts w:asciiTheme="minorHAnsi" w:eastAsia="Book Antiqua" w:hAnsiTheme="minorHAnsi" w:cstheme="minorHAnsi"/>
        </w:rPr>
        <w:t>85287-8809</w:t>
      </w:r>
      <w:r w:rsidRPr="008A3E9D">
        <w:rPr>
          <w:rFonts w:asciiTheme="minorHAnsi" w:eastAsia="Book Antiqua" w:hAnsiTheme="minorHAnsi" w:cstheme="minorHAnsi"/>
          <w:spacing w:val="-10"/>
        </w:rPr>
        <w:t xml:space="preserve"> </w:t>
      </w:r>
      <w:r w:rsidRPr="008A3E9D">
        <w:rPr>
          <w:rFonts w:asciiTheme="minorHAnsi" w:eastAsia="Book Antiqua" w:hAnsiTheme="minorHAnsi" w:cstheme="minorHAnsi"/>
        </w:rPr>
        <w:t>USA</w:t>
      </w:r>
    </w:p>
    <w:p w14:paraId="5B67D348" w14:textId="77777777" w:rsidR="005810FA" w:rsidRPr="008A3E9D" w:rsidRDefault="00C44365">
      <w:pPr>
        <w:spacing w:before="6" w:line="140" w:lineRule="exact"/>
        <w:rPr>
          <w:rFonts w:asciiTheme="minorHAnsi" w:hAnsiTheme="minorHAnsi" w:cstheme="minorHAnsi"/>
        </w:rPr>
      </w:pPr>
      <w:r w:rsidRPr="008A3E9D">
        <w:rPr>
          <w:rFonts w:asciiTheme="minorHAnsi" w:hAnsiTheme="minorHAnsi" w:cstheme="minorHAnsi"/>
        </w:rPr>
        <w:br w:type="column"/>
      </w:r>
    </w:p>
    <w:p w14:paraId="3921575C" w14:textId="77777777" w:rsidR="005810FA" w:rsidRPr="008A3E9D" w:rsidRDefault="00C44365">
      <w:pPr>
        <w:rPr>
          <w:rFonts w:asciiTheme="minorHAnsi" w:eastAsia="Book Antiqua" w:hAnsiTheme="minorHAnsi" w:cstheme="minorHAnsi"/>
        </w:rPr>
      </w:pPr>
      <w:r w:rsidRPr="008A3E9D">
        <w:rPr>
          <w:rFonts w:asciiTheme="minorHAnsi" w:hAnsiTheme="minorHAnsi" w:cstheme="minorHAnsi"/>
          <w:spacing w:val="-18"/>
        </w:rPr>
        <w:t>W</w:t>
      </w:r>
      <w:r w:rsidRPr="008A3E9D">
        <w:rPr>
          <w:rFonts w:asciiTheme="minorHAnsi" w:hAnsiTheme="minorHAnsi" w:cstheme="minorHAnsi"/>
        </w:rPr>
        <w:t>ork:</w:t>
      </w:r>
      <w:r w:rsidRPr="008A3E9D">
        <w:rPr>
          <w:rFonts w:asciiTheme="minorHAnsi" w:hAnsiTheme="minorHAnsi" w:cstheme="minorHAnsi"/>
          <w:spacing w:val="-1"/>
        </w:rPr>
        <w:t xml:space="preserve"> </w:t>
      </w:r>
      <w:r w:rsidRPr="008A3E9D">
        <w:rPr>
          <w:rFonts w:asciiTheme="minorHAnsi" w:eastAsia="Book Antiqua" w:hAnsiTheme="minorHAnsi" w:cstheme="minorHAnsi"/>
        </w:rPr>
        <w:t>+1-480-965-2899</w:t>
      </w:r>
    </w:p>
    <w:p w14:paraId="4F2134F8" w14:textId="77777777" w:rsidR="005810FA" w:rsidRPr="008A3E9D" w:rsidRDefault="00C44365">
      <w:pPr>
        <w:spacing w:line="220" w:lineRule="exact"/>
        <w:rPr>
          <w:rFonts w:asciiTheme="minorHAnsi" w:eastAsia="Book Antiqua" w:hAnsiTheme="minorHAnsi" w:cstheme="minorHAnsi"/>
        </w:rPr>
      </w:pPr>
      <w:r w:rsidRPr="008A3E9D">
        <w:rPr>
          <w:rFonts w:asciiTheme="minorHAnsi" w:hAnsiTheme="minorHAnsi" w:cstheme="minorHAnsi"/>
          <w:spacing w:val="-15"/>
          <w:position w:val="1"/>
        </w:rPr>
        <w:t>F</w:t>
      </w:r>
      <w:r w:rsidRPr="008A3E9D">
        <w:rPr>
          <w:rFonts w:asciiTheme="minorHAnsi" w:hAnsiTheme="minorHAnsi" w:cstheme="minorHAnsi"/>
          <w:position w:val="1"/>
        </w:rPr>
        <w:t>ax:</w:t>
      </w:r>
      <w:r w:rsidRPr="008A3E9D">
        <w:rPr>
          <w:rFonts w:asciiTheme="minorHAnsi" w:hAnsiTheme="minorHAnsi" w:cstheme="minorHAnsi"/>
          <w:spacing w:val="32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+1-480-965-2751</w:t>
      </w:r>
    </w:p>
    <w:p w14:paraId="47F9F20C" w14:textId="017713BD" w:rsidR="005810FA" w:rsidRPr="008A3E9D" w:rsidRDefault="00C44365">
      <w:pPr>
        <w:spacing w:line="220" w:lineRule="exact"/>
        <w:rPr>
          <w:rFonts w:asciiTheme="minorHAnsi" w:eastAsia="Book Antiqua" w:hAnsiTheme="minorHAnsi" w:cstheme="minorHAnsi"/>
        </w:rPr>
      </w:pPr>
      <w:r w:rsidRPr="008A3E9D">
        <w:rPr>
          <w:rFonts w:asciiTheme="minorHAnsi" w:hAnsiTheme="minorHAnsi" w:cstheme="minorHAnsi"/>
          <w:position w:val="1"/>
        </w:rPr>
        <w:t>E-mail:</w:t>
      </w:r>
      <w:r w:rsidRPr="008A3E9D">
        <w:rPr>
          <w:rFonts w:asciiTheme="minorHAnsi" w:hAnsiTheme="minorHAnsi" w:cstheme="minorHAnsi"/>
          <w:spacing w:val="18"/>
          <w:position w:val="1"/>
        </w:rPr>
        <w:t xml:space="preserve"> </w:t>
      </w:r>
      <w:hyperlink r:id="rId11" w:history="1">
        <w:r w:rsidR="008A3E9D" w:rsidRPr="00FF6FA4">
          <w:rPr>
            <w:rStyle w:val="Hyperlink"/>
            <w:rFonts w:asciiTheme="minorHAnsi" w:eastAsia="Book Antiqua" w:hAnsiTheme="minorHAnsi" w:cstheme="minorHAnsi"/>
            <w:position w:val="1"/>
          </w:rPr>
          <w:t>calvin@gmail.com</w:t>
        </w:r>
      </w:hyperlink>
    </w:p>
    <w:p w14:paraId="5AC79C09" w14:textId="0B7F28C7" w:rsidR="005810FA" w:rsidRPr="008A3E9D" w:rsidRDefault="008A3E9D">
      <w:pPr>
        <w:spacing w:line="220" w:lineRule="exact"/>
        <w:rPr>
          <w:rFonts w:asciiTheme="minorHAnsi" w:eastAsia="Book Antiqua" w:hAnsiTheme="minorHAnsi" w:cstheme="minorHAnsi"/>
        </w:rPr>
        <w:sectPr w:rsidR="005810FA" w:rsidRPr="008A3E9D">
          <w:type w:val="continuous"/>
          <w:pgSz w:w="12240" w:h="15840"/>
          <w:pgMar w:top="1360" w:right="1320" w:bottom="280" w:left="1340" w:header="720" w:footer="720" w:gutter="0"/>
          <w:cols w:num="3" w:space="720" w:equalWidth="0">
            <w:col w:w="1387" w:space="513"/>
            <w:col w:w="4498" w:space="398"/>
            <w:col w:w="2784"/>
          </w:cols>
        </w:sectPr>
      </w:pPr>
      <w:r w:rsidRPr="008A3E9D">
        <w:rPr>
          <w:rFonts w:asciiTheme="minorHAnsi" w:eastAsia="Book Antiqua" w:hAnsiTheme="minorHAnsi" w:cstheme="minorHAnsi"/>
        </w:rPr>
        <w:t xml:space="preserve"> </w:t>
      </w:r>
    </w:p>
    <w:p w14:paraId="36B9F1C4" w14:textId="77777777" w:rsidR="005810FA" w:rsidRPr="008A3E9D" w:rsidRDefault="005810FA">
      <w:pPr>
        <w:spacing w:before="6" w:line="200" w:lineRule="exact"/>
        <w:rPr>
          <w:rFonts w:asciiTheme="minorHAnsi" w:hAnsiTheme="minorHAnsi" w:cstheme="minorHAnsi"/>
        </w:rPr>
        <w:sectPr w:rsidR="005810FA" w:rsidRPr="008A3E9D">
          <w:type w:val="continuous"/>
          <w:pgSz w:w="12240" w:h="15840"/>
          <w:pgMar w:top="1360" w:right="1320" w:bottom="280" w:left="1340" w:header="720" w:footer="720" w:gutter="0"/>
          <w:cols w:space="720"/>
        </w:sectPr>
      </w:pPr>
    </w:p>
    <w:p w14:paraId="167CC6A5" w14:textId="77777777" w:rsidR="005810FA" w:rsidRPr="008A3E9D" w:rsidRDefault="00C44365">
      <w:pPr>
        <w:spacing w:before="28"/>
        <w:ind w:left="177" w:right="-51"/>
        <w:rPr>
          <w:rFonts w:asciiTheme="minorHAnsi" w:eastAsia="Book Antiqua" w:hAnsiTheme="minorHAnsi" w:cstheme="minorHAnsi"/>
        </w:rPr>
      </w:pPr>
      <w:r w:rsidRPr="008A3E9D">
        <w:rPr>
          <w:rFonts w:asciiTheme="minorHAnsi" w:eastAsia="Book Antiqua" w:hAnsiTheme="minorHAnsi" w:cstheme="minorHAnsi"/>
          <w:spacing w:val="10"/>
        </w:rPr>
        <w:t>R</w:t>
      </w:r>
      <w:r w:rsidRPr="008A3E9D">
        <w:rPr>
          <w:rFonts w:asciiTheme="minorHAnsi" w:eastAsia="Book Antiqua" w:hAnsiTheme="minorHAnsi" w:cstheme="minorHAnsi"/>
          <w:spacing w:val="10"/>
        </w:rPr>
        <w:t>ESEARC</w:t>
      </w:r>
      <w:r w:rsidRPr="008A3E9D">
        <w:rPr>
          <w:rFonts w:asciiTheme="minorHAnsi" w:eastAsia="Book Antiqua" w:hAnsiTheme="minorHAnsi" w:cstheme="minorHAnsi"/>
        </w:rPr>
        <w:t>H</w:t>
      </w:r>
    </w:p>
    <w:p w14:paraId="4BDD64A2" w14:textId="77777777" w:rsidR="005810FA" w:rsidRPr="008A3E9D" w:rsidRDefault="00C44365">
      <w:pPr>
        <w:spacing w:line="220" w:lineRule="exact"/>
        <w:ind w:left="177" w:right="-50"/>
        <w:rPr>
          <w:rFonts w:asciiTheme="minorHAnsi" w:eastAsia="Book Antiqua" w:hAnsiTheme="minorHAnsi" w:cstheme="minorHAnsi"/>
        </w:rPr>
      </w:pPr>
      <w:r w:rsidRPr="008A3E9D">
        <w:rPr>
          <w:rFonts w:asciiTheme="minorHAnsi" w:eastAsia="Book Antiqua" w:hAnsiTheme="minorHAnsi" w:cstheme="minorHAnsi"/>
          <w:spacing w:val="10"/>
          <w:position w:val="1"/>
        </w:rPr>
        <w:t>I</w:t>
      </w:r>
      <w:r w:rsidRPr="008A3E9D">
        <w:rPr>
          <w:rFonts w:asciiTheme="minorHAnsi" w:eastAsia="Book Antiqua" w:hAnsiTheme="minorHAnsi" w:cstheme="minorHAnsi"/>
          <w:spacing w:val="10"/>
          <w:position w:val="1"/>
        </w:rPr>
        <w:t>NTEREST</w:t>
      </w:r>
      <w:r w:rsidRPr="008A3E9D">
        <w:rPr>
          <w:rFonts w:asciiTheme="minorHAnsi" w:eastAsia="Book Antiqua" w:hAnsiTheme="minorHAnsi" w:cstheme="minorHAnsi"/>
          <w:position w:val="1"/>
        </w:rPr>
        <w:t>S</w:t>
      </w:r>
    </w:p>
    <w:p w14:paraId="076A79A4" w14:textId="77777777" w:rsidR="005810FA" w:rsidRPr="008A3E9D" w:rsidRDefault="00C44365">
      <w:pPr>
        <w:spacing w:before="20" w:line="240" w:lineRule="exact"/>
        <w:ind w:right="84"/>
        <w:jc w:val="both"/>
        <w:rPr>
          <w:rFonts w:asciiTheme="minorHAnsi" w:eastAsia="Book Antiqua" w:hAnsiTheme="minorHAnsi" w:cstheme="minorHAnsi"/>
        </w:rPr>
        <w:sectPr w:rsidR="005810FA" w:rsidRPr="008A3E9D">
          <w:type w:val="continuous"/>
          <w:pgSz w:w="12240" w:h="15840"/>
          <w:pgMar w:top="1360" w:right="1320" w:bottom="280" w:left="1340" w:header="720" w:footer="720" w:gutter="0"/>
          <w:cols w:num="2" w:space="720" w:equalWidth="0">
            <w:col w:w="1111" w:space="789"/>
            <w:col w:w="7680"/>
          </w:cols>
        </w:sectPr>
      </w:pPr>
      <w:r w:rsidRPr="008A3E9D">
        <w:rPr>
          <w:rFonts w:asciiTheme="minorHAnsi" w:hAnsiTheme="minorHAnsi" w:cstheme="minorHAnsi"/>
        </w:rPr>
        <w:br w:type="column"/>
      </w:r>
      <w:r w:rsidRPr="008A3E9D">
        <w:rPr>
          <w:rFonts w:asciiTheme="minorHAnsi" w:hAnsiTheme="minorHAnsi" w:cstheme="minorHAnsi"/>
        </w:rPr>
        <w:t>Complex  adapt</w:t>
      </w:r>
      <w:r w:rsidRPr="008A3E9D">
        <w:rPr>
          <w:rFonts w:asciiTheme="minorHAnsi" w:hAnsiTheme="minorHAnsi" w:cstheme="minorHAnsi"/>
          <w:spacing w:val="-2"/>
        </w:rPr>
        <w:t>iv</w:t>
      </w:r>
      <w:r w:rsidRPr="008A3E9D">
        <w:rPr>
          <w:rFonts w:asciiTheme="minorHAnsi" w:hAnsiTheme="minorHAnsi" w:cstheme="minorHAnsi"/>
        </w:rPr>
        <w:t xml:space="preserve">e </w:t>
      </w:r>
      <w:r w:rsidRPr="008A3E9D">
        <w:rPr>
          <w:rFonts w:asciiTheme="minorHAnsi" w:hAnsiTheme="minorHAnsi" w:cstheme="minorHAnsi"/>
          <w:spacing w:val="22"/>
        </w:rPr>
        <w:t xml:space="preserve"> </w:t>
      </w:r>
      <w:r w:rsidRPr="008A3E9D">
        <w:rPr>
          <w:rFonts w:asciiTheme="minorHAnsi" w:hAnsiTheme="minorHAnsi" w:cstheme="minorHAnsi"/>
        </w:rPr>
        <w:t>systems</w:t>
      </w:r>
      <w:r w:rsidRPr="008A3E9D">
        <w:rPr>
          <w:rFonts w:asciiTheme="minorHAnsi" w:hAnsiTheme="minorHAnsi" w:cstheme="minorHAnsi"/>
          <w:spacing w:val="40"/>
        </w:rPr>
        <w:t xml:space="preserve"> </w:t>
      </w:r>
      <w:r w:rsidRPr="008A3E9D">
        <w:rPr>
          <w:rFonts w:asciiTheme="minorHAnsi" w:hAnsiTheme="minorHAnsi" w:cstheme="minorHAnsi"/>
        </w:rPr>
        <w:t>in</w:t>
      </w:r>
      <w:r w:rsidRPr="008A3E9D">
        <w:rPr>
          <w:rFonts w:asciiTheme="minorHAnsi" w:hAnsiTheme="minorHAnsi" w:cstheme="minorHAnsi"/>
          <w:spacing w:val="30"/>
        </w:rPr>
        <w:t xml:space="preserve"> </w:t>
      </w:r>
      <w:r w:rsidRPr="008A3E9D">
        <w:rPr>
          <w:rFonts w:asciiTheme="minorHAnsi" w:hAnsiTheme="minorHAnsi" w:cstheme="minorHAnsi"/>
        </w:rPr>
        <w:t>cont</w:t>
      </w:r>
      <w:r w:rsidRPr="008A3E9D">
        <w:rPr>
          <w:rFonts w:asciiTheme="minorHAnsi" w:hAnsiTheme="minorHAnsi" w:cstheme="minorHAnsi"/>
          <w:spacing w:val="-4"/>
        </w:rPr>
        <w:t>r</w:t>
      </w:r>
      <w:r w:rsidRPr="008A3E9D">
        <w:rPr>
          <w:rFonts w:asciiTheme="minorHAnsi" w:hAnsiTheme="minorHAnsi" w:cstheme="minorHAnsi"/>
        </w:rPr>
        <w:t xml:space="preserve">ol </w:t>
      </w:r>
      <w:r w:rsidRPr="008A3E9D">
        <w:rPr>
          <w:rFonts w:asciiTheme="minorHAnsi" w:hAnsiTheme="minorHAnsi" w:cstheme="minorHAnsi"/>
          <w:spacing w:val="10"/>
        </w:rPr>
        <w:t xml:space="preserve"> </w:t>
      </w:r>
      <w:r w:rsidRPr="008A3E9D">
        <w:rPr>
          <w:rFonts w:asciiTheme="minorHAnsi" w:hAnsiTheme="minorHAnsi" w:cstheme="minorHAnsi"/>
        </w:rPr>
        <w:t>systems</w:t>
      </w:r>
      <w:r w:rsidRPr="008A3E9D">
        <w:rPr>
          <w:rFonts w:asciiTheme="minorHAnsi" w:hAnsiTheme="minorHAnsi" w:cstheme="minorHAnsi"/>
          <w:spacing w:val="40"/>
        </w:rPr>
        <w:t xml:space="preserve"> </w:t>
      </w:r>
      <w:r w:rsidRPr="008A3E9D">
        <w:rPr>
          <w:rFonts w:asciiTheme="minorHAnsi" w:hAnsiTheme="minorHAnsi" w:cstheme="minorHAnsi"/>
        </w:rPr>
        <w:t xml:space="preserve">engineering </w:t>
      </w:r>
      <w:r w:rsidRPr="008A3E9D">
        <w:rPr>
          <w:rFonts w:asciiTheme="minorHAnsi" w:hAnsiTheme="minorHAnsi" w:cstheme="minorHAnsi"/>
          <w:spacing w:val="18"/>
        </w:rPr>
        <w:t xml:space="preserve"> </w:t>
      </w:r>
      <w:r w:rsidRPr="008A3E9D">
        <w:rPr>
          <w:rFonts w:asciiTheme="minorHAnsi" w:hAnsiTheme="minorHAnsi" w:cstheme="minorHAnsi"/>
        </w:rPr>
        <w:t xml:space="preserve">and </w:t>
      </w:r>
      <w:r w:rsidRPr="008A3E9D">
        <w:rPr>
          <w:rFonts w:asciiTheme="minorHAnsi" w:hAnsiTheme="minorHAnsi" w:cstheme="minorHAnsi"/>
          <w:spacing w:val="2"/>
        </w:rPr>
        <w:t xml:space="preserve"> </w:t>
      </w:r>
      <w:r w:rsidRPr="008A3E9D">
        <w:rPr>
          <w:rFonts w:asciiTheme="minorHAnsi" w:hAnsiTheme="minorHAnsi" w:cstheme="minorHAnsi"/>
        </w:rPr>
        <w:t>beh</w:t>
      </w:r>
      <w:r w:rsidRPr="008A3E9D">
        <w:rPr>
          <w:rFonts w:asciiTheme="minorHAnsi" w:hAnsiTheme="minorHAnsi" w:cstheme="minorHAnsi"/>
          <w:spacing w:val="-5"/>
        </w:rPr>
        <w:t>a</w:t>
      </w:r>
      <w:r w:rsidRPr="008A3E9D">
        <w:rPr>
          <w:rFonts w:asciiTheme="minorHAnsi" w:hAnsiTheme="minorHAnsi" w:cstheme="minorHAnsi"/>
        </w:rPr>
        <w:t xml:space="preserve">vioral </w:t>
      </w:r>
      <w:r w:rsidRPr="008A3E9D">
        <w:rPr>
          <w:rFonts w:asciiTheme="minorHAnsi" w:hAnsiTheme="minorHAnsi" w:cstheme="minorHAnsi"/>
          <w:spacing w:val="29"/>
        </w:rPr>
        <w:t xml:space="preserve"> </w:t>
      </w:r>
      <w:r w:rsidRPr="008A3E9D">
        <w:rPr>
          <w:rFonts w:asciiTheme="minorHAnsi" w:hAnsiTheme="minorHAnsi" w:cstheme="minorHAnsi"/>
        </w:rPr>
        <w:t xml:space="preserve">science: </w:t>
      </w:r>
      <w:r w:rsidRPr="008A3E9D">
        <w:rPr>
          <w:rFonts w:asciiTheme="minorHAnsi" w:hAnsiTheme="minorHAnsi" w:cstheme="minorHAnsi"/>
          <w:spacing w:val="29"/>
        </w:rPr>
        <w:t xml:space="preserve"> </w:t>
      </w:r>
      <w:r w:rsidRPr="008A3E9D">
        <w:rPr>
          <w:rFonts w:asciiTheme="minorHAnsi" w:eastAsia="Book Antiqua" w:hAnsiTheme="minorHAnsi" w:cstheme="minorHAnsi"/>
        </w:rPr>
        <w:t xml:space="preserve">dis- </w:t>
      </w:r>
      <w:r w:rsidRPr="008A3E9D">
        <w:rPr>
          <w:rFonts w:asciiTheme="minorHAnsi" w:eastAsia="Book Antiqua" w:hAnsiTheme="minorHAnsi" w:cstheme="minorHAnsi"/>
          <w:w w:val="89"/>
        </w:rPr>
        <w:t>tri</w:t>
      </w:r>
      <w:r w:rsidRPr="008A3E9D">
        <w:rPr>
          <w:rFonts w:asciiTheme="minorHAnsi" w:eastAsia="Book Antiqua" w:hAnsiTheme="minorHAnsi" w:cstheme="minorHAnsi"/>
          <w:spacing w:val="-4"/>
          <w:w w:val="89"/>
        </w:rPr>
        <w:t>b</w:t>
      </w:r>
      <w:r w:rsidRPr="008A3E9D">
        <w:rPr>
          <w:rFonts w:asciiTheme="minorHAnsi" w:eastAsia="Book Antiqua" w:hAnsiTheme="minorHAnsi" w:cstheme="minorHAnsi"/>
          <w:w w:val="89"/>
        </w:rPr>
        <w:t>uted</w:t>
      </w:r>
      <w:r w:rsidRPr="008A3E9D">
        <w:rPr>
          <w:rFonts w:asciiTheme="minorHAnsi" w:eastAsia="Book Antiqua" w:hAnsiTheme="minorHAnsi" w:cstheme="minorHAnsi"/>
          <w:spacing w:val="-7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</w:rPr>
        <w:t>algorithms,</w:t>
      </w:r>
      <w:r w:rsidRPr="008A3E9D">
        <w:rPr>
          <w:rFonts w:asciiTheme="minorHAnsi" w:eastAsia="Book Antiqua" w:hAnsiTheme="minorHAnsi" w:cstheme="minorHAnsi"/>
          <w:spacing w:val="14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</w:rPr>
        <w:t>computational agent-based</w:t>
      </w:r>
      <w:r w:rsidRPr="008A3E9D">
        <w:rPr>
          <w:rFonts w:asciiTheme="minorHAnsi" w:eastAsia="Book Antiqua" w:hAnsiTheme="minorHAnsi" w:cstheme="minorHAnsi"/>
          <w:spacing w:val="12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</w:rPr>
        <w:t>modeling,</w:t>
      </w:r>
      <w:r w:rsidRPr="008A3E9D">
        <w:rPr>
          <w:rFonts w:asciiTheme="minorHAnsi" w:eastAsia="Book Antiqua" w:hAnsiTheme="minorHAnsi" w:cstheme="minorHAnsi"/>
          <w:spacing w:val="14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  <w:spacing w:val="-1"/>
          <w:w w:val="89"/>
        </w:rPr>
        <w:t>h</w:t>
      </w:r>
      <w:r w:rsidRPr="008A3E9D">
        <w:rPr>
          <w:rFonts w:asciiTheme="minorHAnsi" w:eastAsia="Book Antiqua" w:hAnsiTheme="minorHAnsi" w:cstheme="minorHAnsi"/>
          <w:w w:val="89"/>
        </w:rPr>
        <w:t>ybrid</w:t>
      </w:r>
      <w:r w:rsidRPr="008A3E9D">
        <w:rPr>
          <w:rFonts w:asciiTheme="minorHAnsi" w:eastAsia="Book Antiqua" w:hAnsiTheme="minorHAnsi" w:cstheme="minorHAnsi"/>
          <w:spacing w:val="-2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</w:rPr>
        <w:t>dynamic</w:t>
      </w:r>
      <w:r w:rsidRPr="008A3E9D">
        <w:rPr>
          <w:rFonts w:asciiTheme="minorHAnsi" w:eastAsia="Book Antiqua" w:hAnsiTheme="minorHAnsi" w:cstheme="minorHAnsi"/>
          <w:spacing w:val="5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</w:rPr>
        <w:t>systems,</w:t>
      </w:r>
      <w:r w:rsidRPr="008A3E9D">
        <w:rPr>
          <w:rFonts w:asciiTheme="minorHAnsi" w:eastAsia="Book Antiqua" w:hAnsiTheme="minorHAnsi" w:cstheme="minorHAnsi"/>
          <w:spacing w:val="19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</w:rPr>
        <w:t xml:space="preserve">decentral- </w:t>
      </w:r>
      <w:r w:rsidRPr="008A3E9D">
        <w:rPr>
          <w:rFonts w:asciiTheme="minorHAnsi" w:eastAsia="Book Antiqua" w:hAnsiTheme="minorHAnsi" w:cstheme="minorHAnsi"/>
          <w:w w:val="88"/>
        </w:rPr>
        <w:t>ized</w:t>
      </w:r>
      <w:r w:rsidRPr="008A3E9D">
        <w:rPr>
          <w:rFonts w:asciiTheme="minorHAnsi" w:eastAsia="Book Antiqua" w:hAnsiTheme="minorHAnsi" w:cstheme="minorHAnsi"/>
          <w:spacing w:val="28"/>
          <w:w w:val="88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</w:rPr>
        <w:t>decision  making,</w:t>
      </w:r>
      <w:r w:rsidRPr="008A3E9D">
        <w:rPr>
          <w:rFonts w:asciiTheme="minorHAnsi" w:eastAsia="Book Antiqua" w:hAnsiTheme="minorHAnsi" w:cstheme="minorHAnsi"/>
          <w:spacing w:val="42"/>
          <w:w w:val="88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</w:rPr>
        <w:t>eme</w:t>
      </w:r>
      <w:r w:rsidRPr="008A3E9D">
        <w:rPr>
          <w:rFonts w:asciiTheme="minorHAnsi" w:eastAsia="Book Antiqua" w:hAnsiTheme="minorHAnsi" w:cstheme="minorHAnsi"/>
          <w:spacing w:val="-3"/>
          <w:w w:val="88"/>
        </w:rPr>
        <w:t>r</w:t>
      </w:r>
      <w:r w:rsidRPr="008A3E9D">
        <w:rPr>
          <w:rFonts w:asciiTheme="minorHAnsi" w:eastAsia="Book Antiqua" w:hAnsiTheme="minorHAnsi" w:cstheme="minorHAnsi"/>
          <w:w w:val="88"/>
        </w:rPr>
        <w:t xml:space="preserve">gence </w:t>
      </w:r>
      <w:r w:rsidRPr="008A3E9D">
        <w:rPr>
          <w:rFonts w:asciiTheme="minorHAnsi" w:eastAsia="Book Antiqua" w:hAnsiTheme="minorHAnsi" w:cstheme="minorHAnsi"/>
          <w:spacing w:val="4"/>
          <w:w w:val="88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</w:rPr>
        <w:t>and</w:t>
      </w:r>
      <w:r w:rsidRPr="008A3E9D">
        <w:rPr>
          <w:rFonts w:asciiTheme="minorHAnsi" w:eastAsia="Book Antiqua" w:hAnsiTheme="minorHAnsi" w:cstheme="minorHAnsi"/>
          <w:spacing w:val="19"/>
          <w:w w:val="88"/>
        </w:rPr>
        <w:t xml:space="preserve"> </w:t>
      </w:r>
      <w:r w:rsidRPr="008A3E9D">
        <w:rPr>
          <w:rFonts w:asciiTheme="minorHAnsi" w:eastAsia="Book Antiqua" w:hAnsiTheme="minorHAnsi" w:cstheme="minorHAnsi"/>
        </w:rPr>
        <w:t>self</w:t>
      </w:r>
      <w:r w:rsidRPr="008A3E9D">
        <w:rPr>
          <w:rFonts w:asciiTheme="minorHAnsi" w:eastAsia="Book Antiqua" w:hAnsiTheme="minorHAnsi" w:cstheme="minorHAnsi"/>
          <w:spacing w:val="4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</w:rPr>
        <w:t>o</w:t>
      </w:r>
      <w:r w:rsidRPr="008A3E9D">
        <w:rPr>
          <w:rFonts w:asciiTheme="minorHAnsi" w:eastAsia="Book Antiqua" w:hAnsiTheme="minorHAnsi" w:cstheme="minorHAnsi"/>
          <w:spacing w:val="-3"/>
          <w:w w:val="87"/>
        </w:rPr>
        <w:t>r</w:t>
      </w:r>
      <w:r w:rsidRPr="008A3E9D">
        <w:rPr>
          <w:rFonts w:asciiTheme="minorHAnsi" w:eastAsia="Book Antiqua" w:hAnsiTheme="minorHAnsi" w:cstheme="minorHAnsi"/>
          <w:spacing w:val="-1"/>
          <w:w w:val="87"/>
        </w:rPr>
        <w:t>g</w:t>
      </w:r>
      <w:r w:rsidRPr="008A3E9D">
        <w:rPr>
          <w:rFonts w:asciiTheme="minorHAnsi" w:eastAsia="Book Antiqua" w:hAnsiTheme="minorHAnsi" w:cstheme="minorHAnsi"/>
          <w:w w:val="87"/>
        </w:rPr>
        <w:t xml:space="preserve">anization, </w:t>
      </w:r>
      <w:r w:rsidRPr="008A3E9D">
        <w:rPr>
          <w:rFonts w:asciiTheme="minorHAnsi" w:eastAsia="Book Antiqua" w:hAnsiTheme="minorHAnsi" w:cstheme="minorHAnsi"/>
          <w:spacing w:val="12"/>
          <w:w w:val="87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</w:rPr>
        <w:t>amorphous</w:t>
      </w:r>
      <w:r w:rsidRPr="008A3E9D">
        <w:rPr>
          <w:rFonts w:asciiTheme="minorHAnsi" w:eastAsia="Book Antiqua" w:hAnsiTheme="minorHAnsi" w:cstheme="minorHAnsi"/>
          <w:spacing w:val="30"/>
          <w:w w:val="87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</w:rPr>
        <w:t xml:space="preserve">computing, </w:t>
      </w:r>
      <w:r w:rsidRPr="008A3E9D">
        <w:rPr>
          <w:rFonts w:asciiTheme="minorHAnsi" w:eastAsia="Book Antiqua" w:hAnsiTheme="minorHAnsi" w:cstheme="minorHAnsi"/>
          <w:spacing w:val="2"/>
          <w:w w:val="87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</w:rPr>
        <w:t xml:space="preserve">autonomous </w:t>
      </w:r>
      <w:r w:rsidRPr="008A3E9D">
        <w:rPr>
          <w:rFonts w:asciiTheme="minorHAnsi" w:eastAsia="Book Antiqua" w:hAnsiTheme="minorHAnsi" w:cstheme="minorHAnsi"/>
          <w:w w:val="89"/>
        </w:rPr>
        <w:t xml:space="preserve">systems, </w:t>
      </w:r>
      <w:r w:rsidRPr="008A3E9D">
        <w:rPr>
          <w:rFonts w:asciiTheme="minorHAnsi" w:eastAsia="Book Antiqua" w:hAnsiTheme="minorHAnsi" w:cstheme="minorHAnsi"/>
          <w:spacing w:val="1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</w:rPr>
        <w:t xml:space="preserve">control,  communications, </w:t>
      </w:r>
      <w:r w:rsidRPr="008A3E9D">
        <w:rPr>
          <w:rFonts w:asciiTheme="minorHAnsi" w:eastAsia="Book Antiqua" w:hAnsiTheme="minorHAnsi" w:cstheme="minorHAnsi"/>
          <w:spacing w:val="8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  <w:spacing w:val="-3"/>
          <w:w w:val="89"/>
        </w:rPr>
        <w:t>v</w:t>
      </w:r>
      <w:r w:rsidRPr="008A3E9D">
        <w:rPr>
          <w:rFonts w:asciiTheme="minorHAnsi" w:eastAsia="Book Antiqua" w:hAnsiTheme="minorHAnsi" w:cstheme="minorHAnsi"/>
          <w:w w:val="89"/>
        </w:rPr>
        <w:t xml:space="preserve">erification, </w:t>
      </w:r>
      <w:r w:rsidRPr="008A3E9D">
        <w:rPr>
          <w:rFonts w:asciiTheme="minorHAnsi" w:eastAsia="Book Antiqua" w:hAnsiTheme="minorHAnsi" w:cstheme="minorHAnsi"/>
          <w:spacing w:val="1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</w:rPr>
        <w:t xml:space="preserve">cooperation, </w:t>
      </w:r>
      <w:r w:rsidRPr="008A3E9D">
        <w:rPr>
          <w:rFonts w:asciiTheme="minorHAnsi" w:eastAsia="Book Antiqua" w:hAnsiTheme="minorHAnsi" w:cstheme="minorHAnsi"/>
          <w:spacing w:val="4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</w:rPr>
        <w:t>optimization,</w:t>
      </w:r>
      <w:r w:rsidRPr="008A3E9D">
        <w:rPr>
          <w:rFonts w:asciiTheme="minorHAnsi" w:eastAsia="Book Antiqua" w:hAnsiTheme="minorHAnsi" w:cstheme="minorHAnsi"/>
          <w:spacing w:val="38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  <w:spacing w:val="-1"/>
          <w:w w:val="89"/>
        </w:rPr>
        <w:t>g</w:t>
      </w:r>
      <w:r w:rsidRPr="008A3E9D">
        <w:rPr>
          <w:rFonts w:asciiTheme="minorHAnsi" w:eastAsia="Book Antiqua" w:hAnsiTheme="minorHAnsi" w:cstheme="minorHAnsi"/>
          <w:w w:val="89"/>
        </w:rPr>
        <w:t>ame</w:t>
      </w:r>
      <w:r w:rsidRPr="008A3E9D">
        <w:rPr>
          <w:rFonts w:asciiTheme="minorHAnsi" w:eastAsia="Book Antiqua" w:hAnsiTheme="minorHAnsi" w:cstheme="minorHAnsi"/>
          <w:spacing w:val="30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</w:rPr>
        <w:t>theor</w:t>
      </w:r>
      <w:r w:rsidRPr="008A3E9D">
        <w:rPr>
          <w:rFonts w:asciiTheme="minorHAnsi" w:eastAsia="Book Antiqua" w:hAnsiTheme="minorHAnsi" w:cstheme="minorHAnsi"/>
          <w:spacing w:val="-12"/>
          <w:w w:val="89"/>
        </w:rPr>
        <w:t>y</w:t>
      </w:r>
      <w:r w:rsidRPr="008A3E9D">
        <w:rPr>
          <w:rFonts w:asciiTheme="minorHAnsi" w:eastAsia="Book Antiqua" w:hAnsiTheme="minorHAnsi" w:cstheme="minorHAnsi"/>
          <w:w w:val="89"/>
        </w:rPr>
        <w:t>,</w:t>
      </w:r>
      <w:r w:rsidRPr="008A3E9D">
        <w:rPr>
          <w:rFonts w:asciiTheme="minorHAnsi" w:eastAsia="Book Antiqua" w:hAnsiTheme="minorHAnsi" w:cstheme="minorHAnsi"/>
          <w:spacing w:val="36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</w:rPr>
        <w:t xml:space="preserve">re- </w:t>
      </w:r>
      <w:r w:rsidRPr="008A3E9D">
        <w:rPr>
          <w:rFonts w:asciiTheme="minorHAnsi" w:eastAsia="Book Antiqua" w:hAnsiTheme="minorHAnsi" w:cstheme="minorHAnsi"/>
          <w:w w:val="89"/>
        </w:rPr>
        <w:t>source</w:t>
      </w:r>
      <w:r w:rsidRPr="008A3E9D">
        <w:rPr>
          <w:rFonts w:asciiTheme="minorHAnsi" w:eastAsia="Book Antiqua" w:hAnsiTheme="minorHAnsi" w:cstheme="minorHAnsi"/>
          <w:spacing w:val="41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</w:rPr>
        <w:t xml:space="preserve">allocation, </w:t>
      </w:r>
      <w:r w:rsidRPr="008A3E9D">
        <w:rPr>
          <w:rFonts w:asciiTheme="minorHAnsi" w:eastAsia="Book Antiqua" w:hAnsiTheme="minorHAnsi" w:cstheme="minorHAnsi"/>
          <w:spacing w:val="16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</w:rPr>
        <w:t>parallel</w:t>
      </w:r>
      <w:r w:rsidRPr="008A3E9D">
        <w:rPr>
          <w:rFonts w:asciiTheme="minorHAnsi" w:eastAsia="Book Antiqua" w:hAnsiTheme="minorHAnsi" w:cstheme="minorHAnsi"/>
          <w:spacing w:val="35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</w:rPr>
        <w:t>computation,</w:t>
      </w:r>
      <w:r w:rsidRPr="008A3E9D">
        <w:rPr>
          <w:rFonts w:asciiTheme="minorHAnsi" w:eastAsia="Book Antiqua" w:hAnsiTheme="minorHAnsi" w:cstheme="minorHAnsi"/>
          <w:spacing w:val="31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</w:rPr>
        <w:t xml:space="preserve">robotics, </w:t>
      </w:r>
      <w:r w:rsidRPr="008A3E9D">
        <w:rPr>
          <w:rFonts w:asciiTheme="minorHAnsi" w:eastAsia="Book Antiqua" w:hAnsiTheme="minorHAnsi" w:cstheme="minorHAnsi"/>
          <w:spacing w:val="13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</w:rPr>
        <w:t>ene</w:t>
      </w:r>
      <w:r w:rsidRPr="008A3E9D">
        <w:rPr>
          <w:rFonts w:asciiTheme="minorHAnsi" w:eastAsia="Book Antiqua" w:hAnsiTheme="minorHAnsi" w:cstheme="minorHAnsi"/>
          <w:spacing w:val="-4"/>
          <w:w w:val="89"/>
        </w:rPr>
        <w:t>r</w:t>
      </w:r>
      <w:r w:rsidRPr="008A3E9D">
        <w:rPr>
          <w:rFonts w:asciiTheme="minorHAnsi" w:eastAsia="Book Antiqua" w:hAnsiTheme="minorHAnsi" w:cstheme="minorHAnsi"/>
          <w:w w:val="89"/>
        </w:rPr>
        <w:t>gy</w:t>
      </w:r>
      <w:r w:rsidRPr="008A3E9D">
        <w:rPr>
          <w:rFonts w:asciiTheme="minorHAnsi" w:eastAsia="Book Antiqua" w:hAnsiTheme="minorHAnsi" w:cstheme="minorHAnsi"/>
          <w:spacing w:val="31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</w:rPr>
        <w:t xml:space="preserve">systems, </w:t>
      </w:r>
      <w:r w:rsidRPr="008A3E9D">
        <w:rPr>
          <w:rFonts w:asciiTheme="minorHAnsi" w:eastAsia="Book Antiqua" w:hAnsiTheme="minorHAnsi" w:cstheme="minorHAnsi"/>
          <w:spacing w:val="6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</w:rPr>
        <w:t>sustainability</w:t>
      </w:r>
      <w:r w:rsidRPr="008A3E9D">
        <w:rPr>
          <w:rFonts w:asciiTheme="minorHAnsi" w:eastAsia="Book Antiqua" w:hAnsiTheme="minorHAnsi" w:cstheme="minorHAnsi"/>
          <w:spacing w:val="35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</w:rPr>
        <w:t>in</w:t>
      </w:r>
      <w:r w:rsidRPr="008A3E9D">
        <w:rPr>
          <w:rFonts w:asciiTheme="minorHAnsi" w:eastAsia="Book Antiqua" w:hAnsiTheme="minorHAnsi" w:cstheme="minorHAnsi"/>
          <w:spacing w:val="9"/>
        </w:rPr>
        <w:t xml:space="preserve"> </w:t>
      </w:r>
      <w:r w:rsidRPr="008A3E9D">
        <w:rPr>
          <w:rFonts w:asciiTheme="minorHAnsi" w:eastAsia="Book Antiqua" w:hAnsiTheme="minorHAnsi" w:cstheme="minorHAnsi"/>
        </w:rPr>
        <w:t>the</w:t>
      </w:r>
      <w:r w:rsidRPr="008A3E9D">
        <w:rPr>
          <w:rFonts w:asciiTheme="minorHAnsi" w:eastAsia="Book Antiqua" w:hAnsiTheme="minorHAnsi" w:cstheme="minorHAnsi"/>
          <w:spacing w:val="-6"/>
        </w:rPr>
        <w:t xml:space="preserve"> </w:t>
      </w:r>
      <w:r w:rsidRPr="008A3E9D">
        <w:rPr>
          <w:rFonts w:asciiTheme="minorHAnsi" w:eastAsia="Book Antiqua" w:hAnsiTheme="minorHAnsi" w:cstheme="minorHAnsi"/>
          <w:spacing w:val="-4"/>
        </w:rPr>
        <w:t>b</w:t>
      </w:r>
      <w:r w:rsidRPr="008A3E9D">
        <w:rPr>
          <w:rFonts w:asciiTheme="minorHAnsi" w:eastAsia="Book Antiqua" w:hAnsiTheme="minorHAnsi" w:cstheme="minorHAnsi"/>
        </w:rPr>
        <w:t xml:space="preserve">uilt </w:t>
      </w:r>
      <w:r w:rsidRPr="008A3E9D">
        <w:rPr>
          <w:rFonts w:asciiTheme="minorHAnsi" w:eastAsia="Book Antiqua" w:hAnsiTheme="minorHAnsi" w:cstheme="minorHAnsi"/>
          <w:w w:val="88"/>
        </w:rPr>
        <w:t>e</w:t>
      </w:r>
      <w:r w:rsidRPr="008A3E9D">
        <w:rPr>
          <w:rFonts w:asciiTheme="minorHAnsi" w:eastAsia="Book Antiqua" w:hAnsiTheme="minorHAnsi" w:cstheme="minorHAnsi"/>
          <w:spacing w:val="-7"/>
          <w:w w:val="88"/>
        </w:rPr>
        <w:t>n</w:t>
      </w:r>
      <w:r w:rsidRPr="008A3E9D">
        <w:rPr>
          <w:rFonts w:asciiTheme="minorHAnsi" w:eastAsia="Book Antiqua" w:hAnsiTheme="minorHAnsi" w:cstheme="minorHAnsi"/>
          <w:w w:val="88"/>
        </w:rPr>
        <w:t>vironment,</w:t>
      </w:r>
      <w:r w:rsidRPr="008A3E9D">
        <w:rPr>
          <w:rFonts w:asciiTheme="minorHAnsi" w:eastAsia="Book Antiqua" w:hAnsiTheme="minorHAnsi" w:cstheme="minorHAnsi"/>
          <w:spacing w:val="5"/>
          <w:w w:val="88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</w:rPr>
        <w:t>beh</w:t>
      </w:r>
      <w:r w:rsidRPr="008A3E9D">
        <w:rPr>
          <w:rFonts w:asciiTheme="minorHAnsi" w:eastAsia="Book Antiqua" w:hAnsiTheme="minorHAnsi" w:cstheme="minorHAnsi"/>
          <w:spacing w:val="-3"/>
          <w:w w:val="88"/>
        </w:rPr>
        <w:t>a</w:t>
      </w:r>
      <w:r w:rsidRPr="008A3E9D">
        <w:rPr>
          <w:rFonts w:asciiTheme="minorHAnsi" w:eastAsia="Book Antiqua" w:hAnsiTheme="minorHAnsi" w:cstheme="minorHAnsi"/>
          <w:w w:val="88"/>
        </w:rPr>
        <w:t>vioral</w:t>
      </w:r>
      <w:r w:rsidRPr="008A3E9D">
        <w:rPr>
          <w:rFonts w:asciiTheme="minorHAnsi" w:eastAsia="Book Antiqua" w:hAnsiTheme="minorHAnsi" w:cstheme="minorHAnsi"/>
          <w:spacing w:val="11"/>
          <w:w w:val="88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</w:rPr>
        <w:t>ecolog</w:t>
      </w:r>
      <w:r w:rsidRPr="008A3E9D">
        <w:rPr>
          <w:rFonts w:asciiTheme="minorHAnsi" w:eastAsia="Book Antiqua" w:hAnsiTheme="minorHAnsi" w:cstheme="minorHAnsi"/>
          <w:spacing w:val="-11"/>
          <w:w w:val="88"/>
        </w:rPr>
        <w:t>y</w:t>
      </w:r>
      <w:r w:rsidRPr="008A3E9D">
        <w:rPr>
          <w:rFonts w:asciiTheme="minorHAnsi" w:eastAsia="Book Antiqua" w:hAnsiTheme="minorHAnsi" w:cstheme="minorHAnsi"/>
          <w:w w:val="88"/>
        </w:rPr>
        <w:t>,</w:t>
      </w:r>
      <w:r w:rsidRPr="008A3E9D">
        <w:rPr>
          <w:rFonts w:asciiTheme="minorHAnsi" w:eastAsia="Book Antiqua" w:hAnsiTheme="minorHAnsi" w:cstheme="minorHAnsi"/>
          <w:spacing w:val="37"/>
          <w:w w:val="88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</w:rPr>
        <w:t>engineering</w:t>
      </w:r>
      <w:r w:rsidRPr="008A3E9D">
        <w:rPr>
          <w:rFonts w:asciiTheme="minorHAnsi" w:eastAsia="Book Antiqua" w:hAnsiTheme="minorHAnsi" w:cstheme="minorHAnsi"/>
          <w:spacing w:val="17"/>
          <w:w w:val="88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</w:rPr>
        <w:t>education,</w:t>
      </w:r>
      <w:r w:rsidRPr="008A3E9D">
        <w:rPr>
          <w:rFonts w:asciiTheme="minorHAnsi" w:eastAsia="Book Antiqua" w:hAnsiTheme="minorHAnsi" w:cstheme="minorHAnsi"/>
          <w:spacing w:val="15"/>
          <w:w w:val="88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</w:rPr>
        <w:t>bio-mimicry</w:t>
      </w:r>
      <w:r w:rsidRPr="008A3E9D">
        <w:rPr>
          <w:rFonts w:asciiTheme="minorHAnsi" w:eastAsia="Book Antiqua" w:hAnsiTheme="minorHAnsi" w:cstheme="minorHAnsi"/>
          <w:spacing w:val="39"/>
          <w:w w:val="88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</w:rPr>
        <w:t>and</w:t>
      </w:r>
      <w:r w:rsidRPr="008A3E9D">
        <w:rPr>
          <w:rFonts w:asciiTheme="minorHAnsi" w:eastAsia="Book Antiqua" w:hAnsiTheme="minorHAnsi" w:cstheme="minorHAnsi"/>
          <w:spacing w:val="-4"/>
          <w:w w:val="88"/>
        </w:rPr>
        <w:t xml:space="preserve"> </w:t>
      </w:r>
      <w:r w:rsidRPr="008A3E9D">
        <w:rPr>
          <w:rFonts w:asciiTheme="minorHAnsi" w:eastAsia="Book Antiqua" w:hAnsiTheme="minorHAnsi" w:cstheme="minorHAnsi"/>
        </w:rPr>
        <w:t>bio-inspiration</w:t>
      </w:r>
    </w:p>
    <w:p w14:paraId="1AC93371" w14:textId="77777777" w:rsidR="005810FA" w:rsidRPr="008A3E9D" w:rsidRDefault="005810FA">
      <w:pPr>
        <w:spacing w:before="9" w:line="280" w:lineRule="exact"/>
        <w:rPr>
          <w:rFonts w:asciiTheme="minorHAnsi" w:hAnsiTheme="minorHAnsi" w:cstheme="minorHAnsi"/>
        </w:rPr>
        <w:sectPr w:rsidR="005810FA" w:rsidRPr="008A3E9D">
          <w:type w:val="continuous"/>
          <w:pgSz w:w="12240" w:h="15840"/>
          <w:pgMar w:top="1360" w:right="1320" w:bottom="280" w:left="1340" w:header="720" w:footer="720" w:gutter="0"/>
          <w:cols w:space="720"/>
        </w:sectPr>
      </w:pPr>
    </w:p>
    <w:p w14:paraId="33C725A2" w14:textId="77777777" w:rsidR="005810FA" w:rsidRPr="008A3E9D" w:rsidRDefault="00C44365">
      <w:pPr>
        <w:spacing w:before="20" w:line="240" w:lineRule="exact"/>
        <w:ind w:left="177" w:right="-36"/>
        <w:rPr>
          <w:rFonts w:asciiTheme="minorHAnsi" w:eastAsia="Book Antiqua" w:hAnsiTheme="minorHAnsi" w:cstheme="minorHAnsi"/>
        </w:rPr>
      </w:pPr>
      <w:r w:rsidRPr="008A3E9D">
        <w:rPr>
          <w:rFonts w:asciiTheme="minorHAnsi" w:eastAsia="Book Antiqua" w:hAnsiTheme="minorHAnsi" w:cstheme="minorHAnsi"/>
          <w:spacing w:val="10"/>
        </w:rPr>
        <w:t>C</w:t>
      </w:r>
      <w:r w:rsidRPr="008A3E9D">
        <w:rPr>
          <w:rFonts w:asciiTheme="minorHAnsi" w:eastAsia="Book Antiqua" w:hAnsiTheme="minorHAnsi" w:cstheme="minorHAnsi"/>
          <w:spacing w:val="10"/>
        </w:rPr>
        <w:t>URREN</w:t>
      </w:r>
      <w:r w:rsidRPr="008A3E9D">
        <w:rPr>
          <w:rFonts w:asciiTheme="minorHAnsi" w:eastAsia="Book Antiqua" w:hAnsiTheme="minorHAnsi" w:cstheme="minorHAnsi"/>
        </w:rPr>
        <w:t xml:space="preserve">T </w:t>
      </w:r>
      <w:r w:rsidRPr="008A3E9D">
        <w:rPr>
          <w:rFonts w:asciiTheme="minorHAnsi" w:eastAsia="Book Antiqua" w:hAnsiTheme="minorHAnsi" w:cstheme="minorHAnsi"/>
          <w:spacing w:val="3"/>
        </w:rPr>
        <w:t>A</w:t>
      </w:r>
      <w:r w:rsidRPr="008A3E9D">
        <w:rPr>
          <w:rFonts w:asciiTheme="minorHAnsi" w:eastAsia="Book Antiqua" w:hAnsiTheme="minorHAnsi" w:cstheme="minorHAnsi"/>
          <w:spacing w:val="10"/>
        </w:rPr>
        <w:t>CADEMI</w:t>
      </w:r>
      <w:r w:rsidRPr="008A3E9D">
        <w:rPr>
          <w:rFonts w:asciiTheme="minorHAnsi" w:eastAsia="Book Antiqua" w:hAnsiTheme="minorHAnsi" w:cstheme="minorHAnsi"/>
        </w:rPr>
        <w:t xml:space="preserve">C </w:t>
      </w:r>
      <w:r w:rsidRPr="008A3E9D">
        <w:rPr>
          <w:rFonts w:asciiTheme="minorHAnsi" w:eastAsia="Book Antiqua" w:hAnsiTheme="minorHAnsi" w:cstheme="minorHAnsi"/>
          <w:spacing w:val="10"/>
          <w:w w:val="92"/>
        </w:rPr>
        <w:t>A</w:t>
      </w:r>
      <w:r w:rsidRPr="008A3E9D">
        <w:rPr>
          <w:rFonts w:asciiTheme="minorHAnsi" w:eastAsia="Book Antiqua" w:hAnsiTheme="minorHAnsi" w:cstheme="minorHAnsi"/>
          <w:spacing w:val="10"/>
          <w:w w:val="91"/>
        </w:rPr>
        <w:t>PPO</w:t>
      </w:r>
      <w:r w:rsidRPr="008A3E9D">
        <w:rPr>
          <w:rFonts w:asciiTheme="minorHAnsi" w:eastAsia="Book Antiqua" w:hAnsiTheme="minorHAnsi" w:cstheme="minorHAnsi"/>
          <w:spacing w:val="10"/>
          <w:w w:val="98"/>
        </w:rPr>
        <w:t>I</w:t>
      </w:r>
      <w:r w:rsidRPr="008A3E9D">
        <w:rPr>
          <w:rFonts w:asciiTheme="minorHAnsi" w:eastAsia="Book Antiqua" w:hAnsiTheme="minorHAnsi" w:cstheme="minorHAnsi"/>
          <w:spacing w:val="10"/>
          <w:w w:val="86"/>
        </w:rPr>
        <w:t>N</w:t>
      </w:r>
      <w:r w:rsidRPr="008A3E9D">
        <w:rPr>
          <w:rFonts w:asciiTheme="minorHAnsi" w:eastAsia="Book Antiqua" w:hAnsiTheme="minorHAnsi" w:cstheme="minorHAnsi"/>
          <w:spacing w:val="10"/>
          <w:w w:val="99"/>
        </w:rPr>
        <w:t>T</w:t>
      </w:r>
      <w:r w:rsidRPr="008A3E9D">
        <w:rPr>
          <w:rFonts w:asciiTheme="minorHAnsi" w:eastAsia="Book Antiqua" w:hAnsiTheme="minorHAnsi" w:cstheme="minorHAnsi"/>
          <w:spacing w:val="10"/>
          <w:w w:val="93"/>
        </w:rPr>
        <w:t>M</w:t>
      </w:r>
      <w:r w:rsidRPr="008A3E9D">
        <w:rPr>
          <w:rFonts w:asciiTheme="minorHAnsi" w:eastAsia="Book Antiqua" w:hAnsiTheme="minorHAnsi" w:cstheme="minorHAnsi"/>
          <w:spacing w:val="10"/>
          <w:w w:val="99"/>
        </w:rPr>
        <w:t>E</w:t>
      </w:r>
      <w:r w:rsidRPr="008A3E9D">
        <w:rPr>
          <w:rFonts w:asciiTheme="minorHAnsi" w:eastAsia="Book Antiqua" w:hAnsiTheme="minorHAnsi" w:cstheme="minorHAnsi"/>
          <w:spacing w:val="10"/>
          <w:w w:val="86"/>
        </w:rPr>
        <w:t>N</w:t>
      </w:r>
      <w:r w:rsidRPr="008A3E9D">
        <w:rPr>
          <w:rFonts w:asciiTheme="minorHAnsi" w:eastAsia="Book Antiqua" w:hAnsiTheme="minorHAnsi" w:cstheme="minorHAnsi"/>
          <w:spacing w:val="10"/>
          <w:w w:val="99"/>
        </w:rPr>
        <w:t>T</w:t>
      </w:r>
      <w:r w:rsidRPr="008A3E9D">
        <w:rPr>
          <w:rFonts w:asciiTheme="minorHAnsi" w:eastAsia="Book Antiqua" w:hAnsiTheme="minorHAnsi" w:cstheme="minorHAnsi"/>
          <w:w w:val="105"/>
        </w:rPr>
        <w:t>S</w:t>
      </w:r>
    </w:p>
    <w:p w14:paraId="79FB7870" w14:textId="77777777" w:rsidR="005810FA" w:rsidRPr="008A3E9D" w:rsidRDefault="00C44365">
      <w:pPr>
        <w:spacing w:before="26"/>
        <w:rPr>
          <w:rFonts w:asciiTheme="minorHAnsi" w:eastAsia="Book Antiqua" w:hAnsiTheme="minorHAnsi" w:cstheme="minorHAnsi"/>
        </w:rPr>
      </w:pPr>
      <w:r w:rsidRPr="008A3E9D">
        <w:rPr>
          <w:rFonts w:asciiTheme="minorHAnsi" w:hAnsiTheme="minorHAnsi" w:cstheme="minorHAnsi"/>
        </w:rPr>
        <w:br w:type="column"/>
      </w:r>
      <w:r w:rsidRPr="008A3E9D">
        <w:rPr>
          <w:rFonts w:asciiTheme="minorHAnsi" w:hAnsiTheme="minorHAnsi" w:cstheme="minorHAnsi"/>
        </w:rPr>
        <w:t>Assistant</w:t>
      </w:r>
      <w:r w:rsidRPr="008A3E9D">
        <w:rPr>
          <w:rFonts w:asciiTheme="minorHAnsi" w:hAnsiTheme="minorHAnsi" w:cstheme="minorHAnsi"/>
          <w:spacing w:val="37"/>
        </w:rPr>
        <w:t xml:space="preserve"> </w:t>
      </w:r>
      <w:r w:rsidRPr="008A3E9D">
        <w:rPr>
          <w:rFonts w:asciiTheme="minorHAnsi" w:hAnsiTheme="minorHAnsi" w:cstheme="minorHAnsi"/>
        </w:rPr>
        <w:t>P</w:t>
      </w:r>
      <w:r w:rsidRPr="008A3E9D">
        <w:rPr>
          <w:rFonts w:asciiTheme="minorHAnsi" w:hAnsiTheme="minorHAnsi" w:cstheme="minorHAnsi"/>
          <w:spacing w:val="-4"/>
        </w:rPr>
        <w:t>r</w:t>
      </w:r>
      <w:r w:rsidRPr="008A3E9D">
        <w:rPr>
          <w:rFonts w:asciiTheme="minorHAnsi" w:hAnsiTheme="minorHAnsi" w:cstheme="minorHAnsi"/>
        </w:rPr>
        <w:t>ofessor</w:t>
      </w:r>
      <w:r w:rsidRPr="008A3E9D">
        <w:rPr>
          <w:rFonts w:asciiTheme="minorHAnsi" w:eastAsia="Book Antiqua" w:hAnsiTheme="minorHAnsi" w:cstheme="minorHAnsi"/>
        </w:rPr>
        <w:t>,</w:t>
      </w:r>
      <w:r w:rsidRPr="008A3E9D">
        <w:rPr>
          <w:rFonts w:asciiTheme="minorHAnsi" w:eastAsia="Book Antiqua" w:hAnsiTheme="minorHAnsi" w:cstheme="minorHAnsi"/>
          <w:spacing w:val="49"/>
        </w:rPr>
        <w:t xml:space="preserve"> </w:t>
      </w:r>
      <w:hyperlink r:id="rId12">
        <w:r w:rsidRPr="008A3E9D">
          <w:rPr>
            <w:rFonts w:asciiTheme="minorHAnsi" w:eastAsia="Book Antiqua" w:hAnsiTheme="minorHAnsi" w:cstheme="minorHAnsi"/>
            <w:w w:val="90"/>
          </w:rPr>
          <w:t>Arizona</w:t>
        </w:r>
        <w:r w:rsidRPr="008A3E9D">
          <w:rPr>
            <w:rFonts w:asciiTheme="minorHAnsi" w:eastAsia="Book Antiqua" w:hAnsiTheme="minorHAnsi" w:cstheme="minorHAnsi"/>
            <w:spacing w:val="-2"/>
            <w:w w:val="90"/>
          </w:rPr>
          <w:t xml:space="preserve"> </w:t>
        </w:r>
        <w:r w:rsidRPr="008A3E9D">
          <w:rPr>
            <w:rFonts w:asciiTheme="minorHAnsi" w:eastAsia="Book Antiqua" w:hAnsiTheme="minorHAnsi" w:cstheme="minorHAnsi"/>
            <w:w w:val="90"/>
          </w:rPr>
          <w:t>State</w:t>
        </w:r>
        <w:r w:rsidRPr="008A3E9D">
          <w:rPr>
            <w:rFonts w:asciiTheme="minorHAnsi" w:eastAsia="Book Antiqua" w:hAnsiTheme="minorHAnsi" w:cstheme="minorHAnsi"/>
            <w:spacing w:val="14"/>
            <w:w w:val="90"/>
          </w:rPr>
          <w:t xml:space="preserve"> </w:t>
        </w:r>
        <w:r w:rsidRPr="008A3E9D">
          <w:rPr>
            <w:rFonts w:asciiTheme="minorHAnsi" w:eastAsia="Book Antiqua" w:hAnsiTheme="minorHAnsi" w:cstheme="minorHAnsi"/>
          </w:rPr>
          <w:t>Un</w:t>
        </w:r>
        <w:r w:rsidRPr="008A3E9D">
          <w:rPr>
            <w:rFonts w:asciiTheme="minorHAnsi" w:eastAsia="Book Antiqua" w:hAnsiTheme="minorHAnsi" w:cstheme="minorHAnsi"/>
            <w:spacing w:val="-5"/>
          </w:rPr>
          <w:t>i</w:t>
        </w:r>
        <w:r w:rsidRPr="008A3E9D">
          <w:rPr>
            <w:rFonts w:asciiTheme="minorHAnsi" w:eastAsia="Book Antiqua" w:hAnsiTheme="minorHAnsi" w:cstheme="minorHAnsi"/>
            <w:spacing w:val="-3"/>
          </w:rPr>
          <w:t>v</w:t>
        </w:r>
        <w:r w:rsidRPr="008A3E9D">
          <w:rPr>
            <w:rFonts w:asciiTheme="minorHAnsi" w:eastAsia="Book Antiqua" w:hAnsiTheme="minorHAnsi" w:cstheme="minorHAnsi"/>
          </w:rPr>
          <w:t>ersity</w:t>
        </w:r>
        <w:r w:rsidRPr="008A3E9D">
          <w:rPr>
            <w:rFonts w:asciiTheme="minorHAnsi" w:eastAsia="Book Antiqua" w:hAnsiTheme="minorHAnsi" w:cstheme="minorHAnsi"/>
          </w:rPr>
          <w:t xml:space="preserve">                                     </w:t>
        </w:r>
        <w:r w:rsidRPr="008A3E9D">
          <w:rPr>
            <w:rFonts w:asciiTheme="minorHAnsi" w:eastAsia="Book Antiqua" w:hAnsiTheme="minorHAnsi" w:cstheme="minorHAnsi"/>
            <w:spacing w:val="3"/>
          </w:rPr>
          <w:t xml:space="preserve"> </w:t>
        </w:r>
        <w:r w:rsidRPr="008A3E9D">
          <w:rPr>
            <w:rFonts w:asciiTheme="minorHAnsi" w:eastAsia="Book Antiqua" w:hAnsiTheme="minorHAnsi" w:cstheme="minorHAnsi"/>
            <w:w w:val="87"/>
          </w:rPr>
          <w:t>August</w:t>
        </w:r>
      </w:hyperlink>
      <w:r w:rsidRPr="008A3E9D">
        <w:rPr>
          <w:rFonts w:asciiTheme="minorHAnsi" w:eastAsia="Book Antiqua" w:hAnsiTheme="minorHAnsi" w:cstheme="minorHAnsi"/>
          <w:spacing w:val="6"/>
          <w:w w:val="87"/>
        </w:rPr>
        <w:t xml:space="preserve"> </w:t>
      </w:r>
      <w:r w:rsidRPr="008A3E9D">
        <w:rPr>
          <w:rFonts w:asciiTheme="minorHAnsi" w:eastAsia="Book Antiqua" w:hAnsiTheme="minorHAnsi" w:cstheme="minorHAnsi"/>
        </w:rPr>
        <w:t>2015</w:t>
      </w:r>
      <w:r w:rsidRPr="008A3E9D">
        <w:rPr>
          <w:rFonts w:asciiTheme="minorHAnsi" w:eastAsia="Book Antiqua" w:hAnsiTheme="minorHAnsi" w:cstheme="minorHAnsi"/>
          <w:spacing w:val="-4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</w:rPr>
        <w:t>to</w:t>
      </w:r>
      <w:r w:rsidRPr="008A3E9D">
        <w:rPr>
          <w:rFonts w:asciiTheme="minorHAnsi" w:eastAsia="Book Antiqua" w:hAnsiTheme="minorHAnsi" w:cstheme="minorHAnsi"/>
          <w:spacing w:val="6"/>
          <w:w w:val="88"/>
        </w:rPr>
        <w:t xml:space="preserve"> </w:t>
      </w:r>
      <w:r w:rsidRPr="008A3E9D">
        <w:rPr>
          <w:rFonts w:asciiTheme="minorHAnsi" w:eastAsia="Book Antiqua" w:hAnsiTheme="minorHAnsi" w:cstheme="minorHAnsi"/>
        </w:rPr>
        <w:t>present</w:t>
      </w:r>
    </w:p>
    <w:p w14:paraId="3F48508E" w14:textId="77777777" w:rsidR="005810FA" w:rsidRPr="008A3E9D" w:rsidRDefault="00C44365">
      <w:pPr>
        <w:spacing w:line="220" w:lineRule="exact"/>
        <w:ind w:left="299"/>
        <w:rPr>
          <w:rFonts w:asciiTheme="minorHAnsi" w:eastAsia="Book Antiqua" w:hAnsiTheme="minorHAnsi" w:cstheme="minorHAnsi"/>
        </w:rPr>
      </w:pPr>
      <w:hyperlink r:id="rId13">
        <w:r w:rsidRPr="008A3E9D">
          <w:rPr>
            <w:rFonts w:asciiTheme="minorHAnsi" w:eastAsia="Book Antiqua" w:hAnsiTheme="minorHAnsi" w:cstheme="minorHAnsi"/>
            <w:w w:val="94"/>
            <w:position w:val="1"/>
          </w:rPr>
          <w:t>School</w:t>
        </w:r>
        <w:r w:rsidRPr="008A3E9D">
          <w:rPr>
            <w:rFonts w:asciiTheme="minorHAnsi" w:eastAsia="Book Antiqua" w:hAnsiTheme="minorHAnsi" w:cstheme="minorHAnsi"/>
            <w:spacing w:val="3"/>
            <w:w w:val="94"/>
            <w:position w:val="1"/>
          </w:rPr>
          <w:t xml:space="preserve"> </w:t>
        </w:r>
        <w:r w:rsidRPr="008A3E9D">
          <w:rPr>
            <w:rFonts w:asciiTheme="minorHAnsi" w:eastAsia="Book Antiqua" w:hAnsiTheme="minorHAnsi" w:cstheme="minorHAnsi"/>
            <w:position w:val="1"/>
          </w:rPr>
          <w:t>of</w:t>
        </w:r>
        <w:r w:rsidRPr="008A3E9D">
          <w:rPr>
            <w:rFonts w:asciiTheme="minorHAnsi" w:eastAsia="Book Antiqua" w:hAnsiTheme="minorHAnsi" w:cstheme="minorHAnsi"/>
            <w:spacing w:val="-11"/>
            <w:position w:val="1"/>
          </w:rPr>
          <w:t xml:space="preserve"> </w:t>
        </w:r>
        <w:r w:rsidRPr="008A3E9D">
          <w:rPr>
            <w:rFonts w:asciiTheme="minorHAnsi" w:eastAsia="Book Antiqua" w:hAnsiTheme="minorHAnsi" w:cstheme="minorHAnsi"/>
            <w:w w:val="89"/>
            <w:position w:val="1"/>
          </w:rPr>
          <w:t>Computing,</w:t>
        </w:r>
        <w:r w:rsidRPr="008A3E9D">
          <w:rPr>
            <w:rFonts w:asciiTheme="minorHAnsi" w:eastAsia="Book Antiqua" w:hAnsiTheme="minorHAnsi" w:cstheme="minorHAnsi"/>
            <w:spacing w:val="-5"/>
            <w:w w:val="89"/>
            <w:position w:val="1"/>
          </w:rPr>
          <w:t xml:space="preserve"> </w:t>
        </w:r>
        <w:r w:rsidRPr="008A3E9D">
          <w:rPr>
            <w:rFonts w:asciiTheme="minorHAnsi" w:eastAsia="Book Antiqua" w:hAnsiTheme="minorHAnsi" w:cstheme="minorHAnsi"/>
            <w:w w:val="89"/>
            <w:position w:val="1"/>
          </w:rPr>
          <w:t>Informatics,</w:t>
        </w:r>
        <w:r w:rsidRPr="008A3E9D">
          <w:rPr>
            <w:rFonts w:asciiTheme="minorHAnsi" w:eastAsia="Book Antiqua" w:hAnsiTheme="minorHAnsi" w:cstheme="minorHAnsi"/>
            <w:spacing w:val="27"/>
            <w:w w:val="89"/>
            <w:position w:val="1"/>
          </w:rPr>
          <w:t xml:space="preserve"> </w:t>
        </w:r>
        <w:r w:rsidRPr="008A3E9D">
          <w:rPr>
            <w:rFonts w:asciiTheme="minorHAnsi" w:eastAsia="Book Antiqua" w:hAnsiTheme="minorHAnsi" w:cstheme="minorHAnsi"/>
            <w:w w:val="89"/>
            <w:position w:val="1"/>
          </w:rPr>
          <w:t>and</w:t>
        </w:r>
        <w:r w:rsidRPr="008A3E9D">
          <w:rPr>
            <w:rFonts w:asciiTheme="minorHAnsi" w:eastAsia="Book Antiqua" w:hAnsiTheme="minorHAnsi" w:cstheme="minorHAnsi"/>
            <w:spacing w:val="-8"/>
            <w:w w:val="89"/>
            <w:position w:val="1"/>
          </w:rPr>
          <w:t xml:space="preserve"> </w:t>
        </w:r>
        <w:r w:rsidRPr="008A3E9D">
          <w:rPr>
            <w:rFonts w:asciiTheme="minorHAnsi" w:eastAsia="Book Antiqua" w:hAnsiTheme="minorHAnsi" w:cstheme="minorHAnsi"/>
            <w:w w:val="89"/>
            <w:position w:val="1"/>
          </w:rPr>
          <w:t>Decision</w:t>
        </w:r>
        <w:r w:rsidRPr="008A3E9D">
          <w:rPr>
            <w:rFonts w:asciiTheme="minorHAnsi" w:eastAsia="Book Antiqua" w:hAnsiTheme="minorHAnsi" w:cstheme="minorHAnsi"/>
            <w:spacing w:val="28"/>
            <w:w w:val="89"/>
            <w:position w:val="1"/>
          </w:rPr>
          <w:t xml:space="preserve"> </w:t>
        </w:r>
        <w:r w:rsidRPr="008A3E9D">
          <w:rPr>
            <w:rFonts w:asciiTheme="minorHAnsi" w:eastAsia="Book Antiqua" w:hAnsiTheme="minorHAnsi" w:cstheme="minorHAnsi"/>
            <w:w w:val="89"/>
            <w:position w:val="1"/>
          </w:rPr>
          <w:t>Systems</w:t>
        </w:r>
        <w:r w:rsidRPr="008A3E9D">
          <w:rPr>
            <w:rFonts w:asciiTheme="minorHAnsi" w:eastAsia="Book Antiqua" w:hAnsiTheme="minorHAnsi" w:cstheme="minorHAnsi"/>
            <w:spacing w:val="20"/>
            <w:w w:val="89"/>
            <w:position w:val="1"/>
          </w:rPr>
          <w:t xml:space="preserve"> </w:t>
        </w:r>
        <w:r w:rsidRPr="008A3E9D">
          <w:rPr>
            <w:rFonts w:asciiTheme="minorHAnsi" w:eastAsia="Book Antiqua" w:hAnsiTheme="minorHAnsi" w:cstheme="minorHAnsi"/>
            <w:position w:val="1"/>
          </w:rPr>
          <w:t>Engineering</w:t>
        </w:r>
      </w:hyperlink>
    </w:p>
    <w:p w14:paraId="544738C4" w14:textId="77777777" w:rsidR="005810FA" w:rsidRPr="008A3E9D" w:rsidRDefault="00C44365">
      <w:pPr>
        <w:spacing w:line="220" w:lineRule="exact"/>
        <w:ind w:left="299"/>
        <w:rPr>
          <w:rFonts w:asciiTheme="minorHAnsi" w:eastAsia="Book Antiqua" w:hAnsiTheme="minorHAnsi" w:cstheme="minorHAnsi"/>
        </w:rPr>
      </w:pPr>
      <w:hyperlink r:id="rId14">
        <w:r w:rsidRPr="008A3E9D">
          <w:rPr>
            <w:rFonts w:asciiTheme="minorHAnsi" w:eastAsia="Book Antiqua" w:hAnsiTheme="minorHAnsi" w:cstheme="minorHAnsi"/>
            <w:w w:val="94"/>
            <w:position w:val="1"/>
          </w:rPr>
          <w:t>School</w:t>
        </w:r>
        <w:r w:rsidRPr="008A3E9D">
          <w:rPr>
            <w:rFonts w:asciiTheme="minorHAnsi" w:eastAsia="Book Antiqua" w:hAnsiTheme="minorHAnsi" w:cstheme="minorHAnsi"/>
            <w:spacing w:val="3"/>
            <w:w w:val="94"/>
            <w:position w:val="1"/>
          </w:rPr>
          <w:t xml:space="preserve"> </w:t>
        </w:r>
        <w:r w:rsidRPr="008A3E9D">
          <w:rPr>
            <w:rFonts w:asciiTheme="minorHAnsi" w:eastAsia="Book Antiqua" w:hAnsiTheme="minorHAnsi" w:cstheme="minorHAnsi"/>
            <w:position w:val="1"/>
          </w:rPr>
          <w:t>of</w:t>
        </w:r>
        <w:r w:rsidRPr="008A3E9D">
          <w:rPr>
            <w:rFonts w:asciiTheme="minorHAnsi" w:eastAsia="Book Antiqua" w:hAnsiTheme="minorHAnsi" w:cstheme="minorHAnsi"/>
            <w:spacing w:val="-11"/>
            <w:position w:val="1"/>
          </w:rPr>
          <w:t xml:space="preserve"> </w:t>
        </w:r>
        <w:r w:rsidRPr="008A3E9D">
          <w:rPr>
            <w:rFonts w:asciiTheme="minorHAnsi" w:eastAsia="Book Antiqua" w:hAnsiTheme="minorHAnsi" w:cstheme="minorHAnsi"/>
            <w:position w:val="1"/>
          </w:rPr>
          <w:t>Sustainability</w:t>
        </w:r>
      </w:hyperlink>
    </w:p>
    <w:p w14:paraId="4B59A798" w14:textId="77777777" w:rsidR="005810FA" w:rsidRPr="008A3E9D" w:rsidRDefault="00C44365">
      <w:pPr>
        <w:spacing w:line="220" w:lineRule="exact"/>
        <w:ind w:left="399"/>
        <w:rPr>
          <w:rFonts w:asciiTheme="minorHAnsi" w:eastAsia="Book Antiqua" w:hAnsiTheme="minorHAnsi" w:cstheme="minorHAnsi"/>
        </w:rPr>
      </w:pPr>
      <w:r w:rsidRPr="008A3E9D">
        <w:rPr>
          <w:rFonts w:asciiTheme="minorHAnsi" w:hAnsiTheme="minorHAnsi" w:cstheme="minorHAnsi"/>
          <w:w w:val="142"/>
          <w:position w:val="1"/>
        </w:rPr>
        <w:t>•</w:t>
      </w:r>
      <w:r w:rsidRPr="008A3E9D">
        <w:rPr>
          <w:rFonts w:asciiTheme="minorHAnsi" w:hAnsiTheme="minorHAnsi" w:cstheme="minorHAnsi"/>
          <w:spacing w:val="29"/>
          <w:w w:val="142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A</w:t>
      </w:r>
      <w:r w:rsidRPr="008A3E9D">
        <w:rPr>
          <w:rFonts w:asciiTheme="minorHAnsi" w:eastAsia="Book Antiqua" w:hAnsiTheme="minorHAnsi" w:cstheme="minorHAnsi"/>
          <w:spacing w:val="-5"/>
          <w:position w:val="1"/>
        </w:rPr>
        <w:t>f</w:t>
      </w:r>
      <w:r w:rsidRPr="008A3E9D">
        <w:rPr>
          <w:rFonts w:asciiTheme="minorHAnsi" w:eastAsia="Book Antiqua" w:hAnsiTheme="minorHAnsi" w:cstheme="minorHAnsi"/>
          <w:position w:val="1"/>
        </w:rPr>
        <w:t>filiations:</w:t>
      </w:r>
    </w:p>
    <w:p w14:paraId="497F5DBE" w14:textId="77777777" w:rsidR="005810FA" w:rsidRPr="008A3E9D" w:rsidRDefault="00C44365">
      <w:pPr>
        <w:spacing w:line="220" w:lineRule="exact"/>
        <w:ind w:left="697"/>
        <w:rPr>
          <w:rFonts w:asciiTheme="minorHAnsi" w:eastAsia="Book Antiqua" w:hAnsiTheme="minorHAnsi" w:cstheme="minorHAnsi"/>
        </w:rPr>
      </w:pPr>
      <w:r w:rsidRPr="008A3E9D">
        <w:rPr>
          <w:rFonts w:asciiTheme="minorHAnsi" w:hAnsiTheme="minorHAnsi" w:cstheme="minorHAnsi"/>
          <w:w w:val="142"/>
          <w:position w:val="1"/>
        </w:rPr>
        <w:t>•</w:t>
      </w:r>
      <w:r w:rsidRPr="008A3E9D">
        <w:rPr>
          <w:rFonts w:asciiTheme="minorHAnsi" w:hAnsiTheme="minorHAnsi" w:cstheme="minorHAnsi"/>
          <w:spacing w:val="29"/>
          <w:w w:val="142"/>
          <w:position w:val="1"/>
        </w:rPr>
        <w:t xml:space="preserve"> </w:t>
      </w:r>
      <w:hyperlink r:id="rId15">
        <w:r w:rsidRPr="008A3E9D">
          <w:rPr>
            <w:rFonts w:asciiTheme="minorHAnsi" w:eastAsia="Book Antiqua" w:hAnsiTheme="minorHAnsi" w:cstheme="minorHAnsi"/>
            <w:w w:val="94"/>
            <w:position w:val="1"/>
          </w:rPr>
          <w:t>School</w:t>
        </w:r>
        <w:r w:rsidRPr="008A3E9D">
          <w:rPr>
            <w:rFonts w:asciiTheme="minorHAnsi" w:eastAsia="Book Antiqua" w:hAnsiTheme="minorHAnsi" w:cstheme="minorHAnsi"/>
            <w:spacing w:val="3"/>
            <w:w w:val="94"/>
            <w:position w:val="1"/>
          </w:rPr>
          <w:t xml:space="preserve"> </w:t>
        </w:r>
        <w:r w:rsidRPr="008A3E9D">
          <w:rPr>
            <w:rFonts w:asciiTheme="minorHAnsi" w:eastAsia="Book Antiqua" w:hAnsiTheme="minorHAnsi" w:cstheme="minorHAnsi"/>
            <w:position w:val="1"/>
          </w:rPr>
          <w:t>of</w:t>
        </w:r>
        <w:r w:rsidRPr="008A3E9D">
          <w:rPr>
            <w:rFonts w:asciiTheme="minorHAnsi" w:eastAsia="Book Antiqua" w:hAnsiTheme="minorHAnsi" w:cstheme="minorHAnsi"/>
            <w:spacing w:val="-11"/>
            <w:position w:val="1"/>
          </w:rPr>
          <w:t xml:space="preserve"> </w:t>
        </w:r>
        <w:r w:rsidRPr="008A3E9D">
          <w:rPr>
            <w:rFonts w:asciiTheme="minorHAnsi" w:eastAsia="Book Antiqua" w:hAnsiTheme="minorHAnsi" w:cstheme="minorHAnsi"/>
            <w:position w:val="1"/>
          </w:rPr>
          <w:t>Life</w:t>
        </w:r>
        <w:r w:rsidRPr="008A3E9D">
          <w:rPr>
            <w:rFonts w:asciiTheme="minorHAnsi" w:eastAsia="Book Antiqua" w:hAnsiTheme="minorHAnsi" w:cstheme="minorHAnsi"/>
            <w:spacing w:val="-14"/>
            <w:position w:val="1"/>
          </w:rPr>
          <w:t xml:space="preserve"> </w:t>
        </w:r>
        <w:r w:rsidRPr="008A3E9D">
          <w:rPr>
            <w:rFonts w:asciiTheme="minorHAnsi" w:eastAsia="Book Antiqua" w:hAnsiTheme="minorHAnsi" w:cstheme="minorHAnsi"/>
            <w:w w:val="92"/>
            <w:position w:val="1"/>
          </w:rPr>
          <w:t>Sciences</w:t>
        </w:r>
        <w:r w:rsidRPr="008A3E9D">
          <w:rPr>
            <w:rFonts w:asciiTheme="minorHAnsi" w:eastAsia="Book Antiqua" w:hAnsiTheme="minorHAnsi" w:cstheme="minorHAnsi"/>
            <w:spacing w:val="26"/>
            <w:w w:val="92"/>
            <w:position w:val="1"/>
          </w:rPr>
          <w:t xml:space="preserve"> </w:t>
        </w:r>
        <w:r w:rsidRPr="008A3E9D">
          <w:rPr>
            <w:rFonts w:asciiTheme="minorHAnsi" w:eastAsia="Book Antiqua" w:hAnsiTheme="minorHAnsi" w:cstheme="minorHAnsi"/>
            <w:w w:val="92"/>
            <w:position w:val="1"/>
          </w:rPr>
          <w:t>(Adjunct</w:t>
        </w:r>
      </w:hyperlink>
      <w:r w:rsidRPr="008A3E9D">
        <w:rPr>
          <w:rFonts w:asciiTheme="minorHAnsi" w:eastAsia="Book Antiqua" w:hAnsiTheme="minorHAnsi" w:cstheme="minorHAnsi"/>
          <w:spacing w:val="-12"/>
          <w:w w:val="92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Professor)</w:t>
      </w:r>
    </w:p>
    <w:p w14:paraId="363C0E9A" w14:textId="77777777" w:rsidR="005810FA" w:rsidRPr="008A3E9D" w:rsidRDefault="00C44365">
      <w:pPr>
        <w:spacing w:line="220" w:lineRule="exact"/>
        <w:ind w:left="697"/>
        <w:rPr>
          <w:rFonts w:asciiTheme="minorHAnsi" w:eastAsia="Book Antiqua" w:hAnsiTheme="minorHAnsi" w:cstheme="minorHAnsi"/>
        </w:rPr>
      </w:pPr>
      <w:r w:rsidRPr="008A3E9D">
        <w:rPr>
          <w:rFonts w:asciiTheme="minorHAnsi" w:hAnsiTheme="minorHAnsi" w:cstheme="minorHAnsi"/>
          <w:w w:val="142"/>
          <w:position w:val="1"/>
        </w:rPr>
        <w:t>•</w:t>
      </w:r>
      <w:r w:rsidRPr="008A3E9D">
        <w:rPr>
          <w:rFonts w:asciiTheme="minorHAnsi" w:hAnsiTheme="minorHAnsi" w:cstheme="minorHAnsi"/>
          <w:spacing w:val="29"/>
          <w:w w:val="142"/>
          <w:position w:val="1"/>
        </w:rPr>
        <w:t xml:space="preserve"> </w:t>
      </w:r>
      <w:hyperlink r:id="rId16">
        <w:r w:rsidRPr="008A3E9D">
          <w:rPr>
            <w:rFonts w:asciiTheme="minorHAnsi" w:eastAsia="Book Antiqua" w:hAnsiTheme="minorHAnsi" w:cstheme="minorHAnsi"/>
            <w:w w:val="91"/>
            <w:position w:val="1"/>
          </w:rPr>
          <w:t>The</w:t>
        </w:r>
        <w:r w:rsidRPr="008A3E9D">
          <w:rPr>
            <w:rFonts w:asciiTheme="minorHAnsi" w:eastAsia="Book Antiqua" w:hAnsiTheme="minorHAnsi" w:cstheme="minorHAnsi"/>
            <w:spacing w:val="8"/>
            <w:w w:val="91"/>
            <w:position w:val="1"/>
          </w:rPr>
          <w:t xml:space="preserve"> </w:t>
        </w:r>
        <w:r w:rsidRPr="008A3E9D">
          <w:rPr>
            <w:rFonts w:asciiTheme="minorHAnsi" w:eastAsia="Book Antiqua" w:hAnsiTheme="minorHAnsi" w:cstheme="minorHAnsi"/>
            <w:w w:val="91"/>
            <w:position w:val="1"/>
          </w:rPr>
          <w:t>Biomimicry</w:t>
        </w:r>
        <w:r w:rsidRPr="008A3E9D">
          <w:rPr>
            <w:rFonts w:asciiTheme="minorHAnsi" w:eastAsia="Book Antiqua" w:hAnsiTheme="minorHAnsi" w:cstheme="minorHAnsi"/>
            <w:spacing w:val="15"/>
            <w:w w:val="91"/>
            <w:position w:val="1"/>
          </w:rPr>
          <w:t xml:space="preserve"> </w:t>
        </w:r>
        <w:r w:rsidRPr="008A3E9D">
          <w:rPr>
            <w:rFonts w:asciiTheme="minorHAnsi" w:eastAsia="Book Antiqua" w:hAnsiTheme="minorHAnsi" w:cstheme="minorHAnsi"/>
            <w:w w:val="91"/>
            <w:position w:val="1"/>
          </w:rPr>
          <w:t>Center</w:t>
        </w:r>
        <w:r w:rsidRPr="008A3E9D">
          <w:rPr>
            <w:rFonts w:asciiTheme="minorHAnsi" w:eastAsia="Book Antiqua" w:hAnsiTheme="minorHAnsi" w:cstheme="minorHAnsi"/>
            <w:spacing w:val="-7"/>
            <w:w w:val="91"/>
            <w:position w:val="1"/>
          </w:rPr>
          <w:t xml:space="preserve"> </w:t>
        </w:r>
        <w:r w:rsidRPr="008A3E9D">
          <w:rPr>
            <w:rFonts w:asciiTheme="minorHAnsi" w:eastAsia="Book Antiqua" w:hAnsiTheme="minorHAnsi" w:cstheme="minorHAnsi"/>
            <w:w w:val="91"/>
            <w:position w:val="1"/>
          </w:rPr>
          <w:t>(Associate</w:t>
        </w:r>
      </w:hyperlink>
      <w:r w:rsidRPr="008A3E9D">
        <w:rPr>
          <w:rFonts w:asciiTheme="minorHAnsi" w:eastAsia="Book Antiqua" w:hAnsiTheme="minorHAnsi" w:cstheme="minorHAnsi"/>
          <w:spacing w:val="14"/>
          <w:w w:val="91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91"/>
          <w:position w:val="1"/>
        </w:rPr>
        <w:t>Director</w:t>
      </w:r>
      <w:r w:rsidRPr="008A3E9D">
        <w:rPr>
          <w:rFonts w:asciiTheme="minorHAnsi" w:eastAsia="Book Antiqua" w:hAnsiTheme="minorHAnsi" w:cstheme="minorHAnsi"/>
          <w:spacing w:val="4"/>
          <w:w w:val="91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of</w:t>
      </w:r>
      <w:r w:rsidRPr="008A3E9D">
        <w:rPr>
          <w:rFonts w:asciiTheme="minorHAnsi" w:eastAsia="Book Antiqua" w:hAnsiTheme="minorHAnsi" w:cstheme="minorHAnsi"/>
          <w:spacing w:val="-11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Research)</w:t>
      </w:r>
    </w:p>
    <w:p w14:paraId="3908F5D9" w14:textId="77777777" w:rsidR="005810FA" w:rsidRPr="008A3E9D" w:rsidRDefault="00C44365">
      <w:pPr>
        <w:spacing w:line="220" w:lineRule="exact"/>
        <w:ind w:left="697"/>
        <w:rPr>
          <w:rFonts w:asciiTheme="minorHAnsi" w:eastAsia="Book Antiqua" w:hAnsiTheme="minorHAnsi" w:cstheme="minorHAnsi"/>
        </w:rPr>
      </w:pPr>
      <w:r w:rsidRPr="008A3E9D">
        <w:rPr>
          <w:rFonts w:asciiTheme="minorHAnsi" w:hAnsiTheme="minorHAnsi" w:cstheme="minorHAnsi"/>
          <w:w w:val="142"/>
          <w:position w:val="1"/>
        </w:rPr>
        <w:t>•</w:t>
      </w:r>
      <w:r w:rsidRPr="008A3E9D">
        <w:rPr>
          <w:rFonts w:asciiTheme="minorHAnsi" w:hAnsiTheme="minorHAnsi" w:cstheme="minorHAnsi"/>
          <w:spacing w:val="29"/>
          <w:w w:val="142"/>
          <w:position w:val="1"/>
        </w:rPr>
        <w:t xml:space="preserve"> </w:t>
      </w:r>
      <w:hyperlink r:id="rId17">
        <w:r w:rsidRPr="008A3E9D">
          <w:rPr>
            <w:rFonts w:asciiTheme="minorHAnsi" w:eastAsia="Book Antiqua" w:hAnsiTheme="minorHAnsi" w:cstheme="minorHAnsi"/>
            <w:w w:val="93"/>
            <w:position w:val="1"/>
          </w:rPr>
          <w:t>ASU–Santa</w:t>
        </w:r>
        <w:r w:rsidRPr="008A3E9D">
          <w:rPr>
            <w:rFonts w:asciiTheme="minorHAnsi" w:eastAsia="Book Antiqua" w:hAnsiTheme="minorHAnsi" w:cstheme="minorHAnsi"/>
            <w:spacing w:val="3"/>
            <w:w w:val="93"/>
            <w:position w:val="1"/>
          </w:rPr>
          <w:t xml:space="preserve"> </w:t>
        </w:r>
        <w:r w:rsidRPr="008A3E9D">
          <w:rPr>
            <w:rFonts w:asciiTheme="minorHAnsi" w:eastAsia="Book Antiqua" w:hAnsiTheme="minorHAnsi" w:cstheme="minorHAnsi"/>
            <w:position w:val="1"/>
          </w:rPr>
          <w:t>Fe</w:t>
        </w:r>
        <w:r w:rsidRPr="008A3E9D">
          <w:rPr>
            <w:rFonts w:asciiTheme="minorHAnsi" w:eastAsia="Book Antiqua" w:hAnsiTheme="minorHAnsi" w:cstheme="minorHAnsi"/>
            <w:spacing w:val="-8"/>
            <w:position w:val="1"/>
          </w:rPr>
          <w:t xml:space="preserve"> </w:t>
        </w:r>
        <w:r w:rsidRPr="008A3E9D">
          <w:rPr>
            <w:rFonts w:asciiTheme="minorHAnsi" w:eastAsia="Book Antiqua" w:hAnsiTheme="minorHAnsi" w:cstheme="minorHAnsi"/>
            <w:w w:val="90"/>
            <w:position w:val="1"/>
          </w:rPr>
          <w:t>Institute</w:t>
        </w:r>
        <w:r w:rsidRPr="008A3E9D">
          <w:rPr>
            <w:rFonts w:asciiTheme="minorHAnsi" w:eastAsia="Book Antiqua" w:hAnsiTheme="minorHAnsi" w:cstheme="minorHAnsi"/>
            <w:spacing w:val="-10"/>
            <w:w w:val="90"/>
            <w:position w:val="1"/>
          </w:rPr>
          <w:t xml:space="preserve"> </w:t>
        </w:r>
        <w:r w:rsidRPr="008A3E9D">
          <w:rPr>
            <w:rFonts w:asciiTheme="minorHAnsi" w:eastAsia="Book Antiqua" w:hAnsiTheme="minorHAnsi" w:cstheme="minorHAnsi"/>
            <w:w w:val="90"/>
            <w:position w:val="1"/>
          </w:rPr>
          <w:t>Center</w:t>
        </w:r>
        <w:r w:rsidRPr="008A3E9D">
          <w:rPr>
            <w:rFonts w:asciiTheme="minorHAnsi" w:eastAsia="Book Antiqua" w:hAnsiTheme="minorHAnsi" w:cstheme="minorHAnsi"/>
            <w:spacing w:val="-1"/>
            <w:w w:val="90"/>
            <w:position w:val="1"/>
          </w:rPr>
          <w:t xml:space="preserve"> </w:t>
        </w:r>
        <w:r w:rsidRPr="008A3E9D">
          <w:rPr>
            <w:rFonts w:asciiTheme="minorHAnsi" w:eastAsia="Book Antiqua" w:hAnsiTheme="minorHAnsi" w:cstheme="minorHAnsi"/>
            <w:w w:val="90"/>
            <w:position w:val="1"/>
          </w:rPr>
          <w:t>for</w:t>
        </w:r>
        <w:r w:rsidRPr="008A3E9D">
          <w:rPr>
            <w:rFonts w:asciiTheme="minorHAnsi" w:eastAsia="Book Antiqua" w:hAnsiTheme="minorHAnsi" w:cstheme="minorHAnsi"/>
            <w:spacing w:val="8"/>
            <w:w w:val="90"/>
            <w:position w:val="1"/>
          </w:rPr>
          <w:t xml:space="preserve"> </w:t>
        </w:r>
        <w:r w:rsidRPr="008A3E9D">
          <w:rPr>
            <w:rFonts w:asciiTheme="minorHAnsi" w:eastAsia="Book Antiqua" w:hAnsiTheme="minorHAnsi" w:cstheme="minorHAnsi"/>
            <w:w w:val="90"/>
            <w:position w:val="1"/>
          </w:rPr>
          <w:t>Biosocial</w:t>
        </w:r>
        <w:r w:rsidRPr="008A3E9D">
          <w:rPr>
            <w:rFonts w:asciiTheme="minorHAnsi" w:eastAsia="Book Antiqua" w:hAnsiTheme="minorHAnsi" w:cstheme="minorHAnsi"/>
            <w:spacing w:val="44"/>
            <w:w w:val="90"/>
            <w:position w:val="1"/>
          </w:rPr>
          <w:t xml:space="preserve"> </w:t>
        </w:r>
        <w:r w:rsidRPr="008A3E9D">
          <w:rPr>
            <w:rFonts w:asciiTheme="minorHAnsi" w:eastAsia="Book Antiqua" w:hAnsiTheme="minorHAnsi" w:cstheme="minorHAnsi"/>
            <w:w w:val="90"/>
            <w:position w:val="1"/>
          </w:rPr>
          <w:t>Compl</w:t>
        </w:r>
        <w:r w:rsidRPr="008A3E9D">
          <w:rPr>
            <w:rFonts w:asciiTheme="minorHAnsi" w:eastAsia="Book Antiqua" w:hAnsiTheme="minorHAnsi" w:cstheme="minorHAnsi"/>
            <w:spacing w:val="-3"/>
            <w:w w:val="90"/>
            <w:position w:val="1"/>
          </w:rPr>
          <w:t>e</w:t>
        </w:r>
        <w:r w:rsidRPr="008A3E9D">
          <w:rPr>
            <w:rFonts w:asciiTheme="minorHAnsi" w:eastAsia="Book Antiqua" w:hAnsiTheme="minorHAnsi" w:cstheme="minorHAnsi"/>
            <w:w w:val="90"/>
            <w:position w:val="1"/>
          </w:rPr>
          <w:t>x</w:t>
        </w:r>
        <w:r w:rsidRPr="008A3E9D">
          <w:rPr>
            <w:rFonts w:asciiTheme="minorHAnsi" w:eastAsia="Book Antiqua" w:hAnsiTheme="minorHAnsi" w:cstheme="minorHAnsi"/>
            <w:spacing w:val="4"/>
            <w:w w:val="90"/>
            <w:position w:val="1"/>
          </w:rPr>
          <w:t xml:space="preserve"> </w:t>
        </w:r>
        <w:r w:rsidRPr="008A3E9D">
          <w:rPr>
            <w:rFonts w:asciiTheme="minorHAnsi" w:eastAsia="Book Antiqua" w:hAnsiTheme="minorHAnsi" w:cstheme="minorHAnsi"/>
            <w:w w:val="90"/>
            <w:position w:val="1"/>
          </w:rPr>
          <w:t>Systems</w:t>
        </w:r>
        <w:r w:rsidRPr="008A3E9D">
          <w:rPr>
            <w:rFonts w:asciiTheme="minorHAnsi" w:eastAsia="Book Antiqua" w:hAnsiTheme="minorHAnsi" w:cstheme="minorHAnsi"/>
            <w:spacing w:val="12"/>
            <w:w w:val="90"/>
            <w:position w:val="1"/>
          </w:rPr>
          <w:t xml:space="preserve"> </w:t>
        </w:r>
        <w:r w:rsidRPr="008A3E9D">
          <w:rPr>
            <w:rFonts w:asciiTheme="minorHAnsi" w:eastAsia="Book Antiqua" w:hAnsiTheme="minorHAnsi" w:cstheme="minorHAnsi"/>
            <w:position w:val="1"/>
          </w:rPr>
          <w:t>(ASU–SFI</w:t>
        </w:r>
      </w:hyperlink>
      <w:r w:rsidRPr="008A3E9D">
        <w:rPr>
          <w:rFonts w:asciiTheme="minorHAnsi" w:eastAsia="Book Antiqua" w:hAnsiTheme="minorHAnsi" w:cstheme="minorHAnsi"/>
          <w:spacing w:val="-17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Fell</w:t>
      </w:r>
      <w:r w:rsidRPr="008A3E9D">
        <w:rPr>
          <w:rFonts w:asciiTheme="minorHAnsi" w:eastAsia="Book Antiqua" w:hAnsiTheme="minorHAnsi" w:cstheme="minorHAnsi"/>
          <w:spacing w:val="-5"/>
          <w:position w:val="1"/>
        </w:rPr>
        <w:t>o</w:t>
      </w:r>
      <w:r w:rsidRPr="008A3E9D">
        <w:rPr>
          <w:rFonts w:asciiTheme="minorHAnsi" w:eastAsia="Book Antiqua" w:hAnsiTheme="minorHAnsi" w:cstheme="minorHAnsi"/>
          <w:position w:val="1"/>
        </w:rPr>
        <w:t>w)</w:t>
      </w:r>
    </w:p>
    <w:p w14:paraId="27CC5FBF" w14:textId="77777777" w:rsidR="005810FA" w:rsidRPr="008A3E9D" w:rsidRDefault="00C44365">
      <w:pPr>
        <w:spacing w:line="220" w:lineRule="exact"/>
        <w:ind w:left="697"/>
        <w:rPr>
          <w:rFonts w:asciiTheme="minorHAnsi" w:eastAsia="Book Antiqua" w:hAnsiTheme="minorHAnsi" w:cstheme="minorHAnsi"/>
        </w:rPr>
      </w:pPr>
      <w:r w:rsidRPr="008A3E9D">
        <w:rPr>
          <w:rFonts w:asciiTheme="minorHAnsi" w:hAnsiTheme="minorHAnsi" w:cstheme="minorHAnsi"/>
          <w:w w:val="142"/>
          <w:position w:val="1"/>
        </w:rPr>
        <w:t>•</w:t>
      </w:r>
      <w:r w:rsidRPr="008A3E9D">
        <w:rPr>
          <w:rFonts w:asciiTheme="minorHAnsi" w:hAnsiTheme="minorHAnsi" w:cstheme="minorHAnsi"/>
          <w:spacing w:val="29"/>
          <w:w w:val="142"/>
          <w:position w:val="1"/>
        </w:rPr>
        <w:t xml:space="preserve"> </w:t>
      </w:r>
      <w:hyperlink r:id="rId18">
        <w:r w:rsidRPr="008A3E9D">
          <w:rPr>
            <w:rFonts w:asciiTheme="minorHAnsi" w:eastAsia="Book Antiqua" w:hAnsiTheme="minorHAnsi" w:cstheme="minorHAnsi"/>
            <w:w w:val="89"/>
            <w:position w:val="1"/>
          </w:rPr>
          <w:t>Barrett,</w:t>
        </w:r>
        <w:r w:rsidRPr="008A3E9D">
          <w:rPr>
            <w:rFonts w:asciiTheme="minorHAnsi" w:eastAsia="Book Antiqua" w:hAnsiTheme="minorHAnsi" w:cstheme="minorHAnsi"/>
            <w:spacing w:val="19"/>
            <w:w w:val="89"/>
            <w:position w:val="1"/>
          </w:rPr>
          <w:t xml:space="preserve"> </w:t>
        </w:r>
        <w:r w:rsidRPr="008A3E9D">
          <w:rPr>
            <w:rFonts w:asciiTheme="minorHAnsi" w:eastAsia="Book Antiqua" w:hAnsiTheme="minorHAnsi" w:cstheme="minorHAnsi"/>
            <w:w w:val="89"/>
            <w:position w:val="1"/>
          </w:rPr>
          <w:t>the Honors</w:t>
        </w:r>
        <w:r w:rsidRPr="008A3E9D">
          <w:rPr>
            <w:rFonts w:asciiTheme="minorHAnsi" w:eastAsia="Book Antiqua" w:hAnsiTheme="minorHAnsi" w:cstheme="minorHAnsi"/>
            <w:spacing w:val="-1"/>
            <w:w w:val="89"/>
            <w:position w:val="1"/>
          </w:rPr>
          <w:t xml:space="preserve"> </w:t>
        </w:r>
        <w:r w:rsidRPr="008A3E9D">
          <w:rPr>
            <w:rFonts w:asciiTheme="minorHAnsi" w:eastAsia="Book Antiqua" w:hAnsiTheme="minorHAnsi" w:cstheme="minorHAnsi"/>
            <w:w w:val="89"/>
            <w:position w:val="1"/>
          </w:rPr>
          <w:t>Coll</w:t>
        </w:r>
        <w:r w:rsidRPr="008A3E9D">
          <w:rPr>
            <w:rFonts w:asciiTheme="minorHAnsi" w:eastAsia="Book Antiqua" w:hAnsiTheme="minorHAnsi" w:cstheme="minorHAnsi"/>
            <w:spacing w:val="-3"/>
            <w:w w:val="89"/>
            <w:position w:val="1"/>
          </w:rPr>
          <w:t>e</w:t>
        </w:r>
        <w:r w:rsidRPr="008A3E9D">
          <w:rPr>
            <w:rFonts w:asciiTheme="minorHAnsi" w:eastAsia="Book Antiqua" w:hAnsiTheme="minorHAnsi" w:cstheme="minorHAnsi"/>
            <w:w w:val="89"/>
            <w:position w:val="1"/>
          </w:rPr>
          <w:t>ge</w:t>
        </w:r>
        <w:r w:rsidRPr="008A3E9D">
          <w:rPr>
            <w:rFonts w:asciiTheme="minorHAnsi" w:eastAsia="Book Antiqua" w:hAnsiTheme="minorHAnsi" w:cstheme="minorHAnsi"/>
            <w:spacing w:val="26"/>
            <w:w w:val="89"/>
            <w:position w:val="1"/>
          </w:rPr>
          <w:t xml:space="preserve"> </w:t>
        </w:r>
        <w:r w:rsidRPr="008A3E9D">
          <w:rPr>
            <w:rFonts w:asciiTheme="minorHAnsi" w:eastAsia="Book Antiqua" w:hAnsiTheme="minorHAnsi" w:cstheme="minorHAnsi"/>
            <w:w w:val="89"/>
            <w:position w:val="1"/>
          </w:rPr>
          <w:t>(Honors</w:t>
        </w:r>
      </w:hyperlink>
      <w:r w:rsidRPr="008A3E9D">
        <w:rPr>
          <w:rFonts w:asciiTheme="minorHAnsi" w:eastAsia="Book Antiqua" w:hAnsiTheme="minorHAnsi" w:cstheme="minorHAnsi"/>
          <w:spacing w:val="5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spacing w:val="-3"/>
          <w:position w:val="1"/>
        </w:rPr>
        <w:t>F</w:t>
      </w:r>
      <w:r w:rsidRPr="008A3E9D">
        <w:rPr>
          <w:rFonts w:asciiTheme="minorHAnsi" w:eastAsia="Book Antiqua" w:hAnsiTheme="minorHAnsi" w:cstheme="minorHAnsi"/>
          <w:position w:val="1"/>
        </w:rPr>
        <w:t>aculty)</w:t>
      </w:r>
    </w:p>
    <w:p w14:paraId="6681FB06" w14:textId="77777777" w:rsidR="005810FA" w:rsidRPr="008A3E9D" w:rsidRDefault="00C44365">
      <w:pPr>
        <w:spacing w:line="220" w:lineRule="exact"/>
        <w:ind w:left="697"/>
        <w:rPr>
          <w:rFonts w:asciiTheme="minorHAnsi" w:eastAsia="Book Antiqua" w:hAnsiTheme="minorHAnsi" w:cstheme="minorHAnsi"/>
        </w:rPr>
      </w:pPr>
      <w:r w:rsidRPr="008A3E9D">
        <w:rPr>
          <w:rFonts w:asciiTheme="minorHAnsi" w:hAnsiTheme="minorHAnsi" w:cstheme="minorHAnsi"/>
          <w:w w:val="142"/>
          <w:position w:val="1"/>
        </w:rPr>
        <w:t>•</w:t>
      </w:r>
      <w:r w:rsidRPr="008A3E9D">
        <w:rPr>
          <w:rFonts w:asciiTheme="minorHAnsi" w:hAnsiTheme="minorHAnsi" w:cstheme="minorHAnsi"/>
          <w:spacing w:val="29"/>
          <w:w w:val="142"/>
          <w:position w:val="1"/>
        </w:rPr>
        <w:t xml:space="preserve"> </w:t>
      </w:r>
      <w:hyperlink r:id="rId19">
        <w:r w:rsidRPr="008A3E9D">
          <w:rPr>
            <w:rFonts w:asciiTheme="minorHAnsi" w:eastAsia="Book Antiqua" w:hAnsiTheme="minorHAnsi" w:cstheme="minorHAnsi"/>
            <w:w w:val="96"/>
            <w:position w:val="1"/>
          </w:rPr>
          <w:t>BE</w:t>
        </w:r>
        <w:r w:rsidRPr="008A3E9D">
          <w:rPr>
            <w:rFonts w:asciiTheme="minorHAnsi" w:eastAsia="Book Antiqua" w:hAnsiTheme="minorHAnsi" w:cstheme="minorHAnsi"/>
            <w:spacing w:val="-6"/>
            <w:w w:val="96"/>
            <w:position w:val="1"/>
          </w:rPr>
          <w:t>Y</w:t>
        </w:r>
        <w:r w:rsidRPr="008A3E9D">
          <w:rPr>
            <w:rFonts w:asciiTheme="minorHAnsi" w:eastAsia="Book Antiqua" w:hAnsiTheme="minorHAnsi" w:cstheme="minorHAnsi"/>
            <w:w w:val="96"/>
            <w:position w:val="1"/>
          </w:rPr>
          <w:t>OND</w:t>
        </w:r>
        <w:r w:rsidRPr="008A3E9D">
          <w:rPr>
            <w:rFonts w:asciiTheme="minorHAnsi" w:eastAsia="Book Antiqua" w:hAnsiTheme="minorHAnsi" w:cstheme="minorHAnsi"/>
            <w:spacing w:val="7"/>
            <w:w w:val="96"/>
            <w:position w:val="1"/>
          </w:rPr>
          <w:t xml:space="preserve"> </w:t>
        </w:r>
        <w:r w:rsidRPr="008A3E9D">
          <w:rPr>
            <w:rFonts w:asciiTheme="minorHAnsi" w:eastAsia="Book Antiqua" w:hAnsiTheme="minorHAnsi" w:cstheme="minorHAnsi"/>
            <w:w w:val="89"/>
            <w:position w:val="1"/>
          </w:rPr>
          <w:t>Center</w:t>
        </w:r>
        <w:r w:rsidRPr="008A3E9D">
          <w:rPr>
            <w:rFonts w:asciiTheme="minorHAnsi" w:eastAsia="Book Antiqua" w:hAnsiTheme="minorHAnsi" w:cstheme="minorHAnsi"/>
            <w:spacing w:val="5"/>
            <w:w w:val="89"/>
            <w:position w:val="1"/>
          </w:rPr>
          <w:t xml:space="preserve"> </w:t>
        </w:r>
        <w:r w:rsidRPr="008A3E9D">
          <w:rPr>
            <w:rFonts w:asciiTheme="minorHAnsi" w:eastAsia="Book Antiqua" w:hAnsiTheme="minorHAnsi" w:cstheme="minorHAnsi"/>
            <w:w w:val="89"/>
            <w:position w:val="1"/>
          </w:rPr>
          <w:t>for</w:t>
        </w:r>
        <w:r w:rsidRPr="008A3E9D">
          <w:rPr>
            <w:rFonts w:asciiTheme="minorHAnsi" w:eastAsia="Book Antiqua" w:hAnsiTheme="minorHAnsi" w:cstheme="minorHAnsi"/>
            <w:spacing w:val="11"/>
            <w:w w:val="89"/>
            <w:position w:val="1"/>
          </w:rPr>
          <w:t xml:space="preserve"> </w:t>
        </w:r>
        <w:r w:rsidRPr="008A3E9D">
          <w:rPr>
            <w:rFonts w:asciiTheme="minorHAnsi" w:eastAsia="Book Antiqua" w:hAnsiTheme="minorHAnsi" w:cstheme="minorHAnsi"/>
            <w:w w:val="89"/>
            <w:position w:val="1"/>
          </w:rPr>
          <w:t>Fundamental</w:t>
        </w:r>
        <w:r w:rsidRPr="008A3E9D">
          <w:rPr>
            <w:rFonts w:asciiTheme="minorHAnsi" w:eastAsia="Book Antiqua" w:hAnsiTheme="minorHAnsi" w:cstheme="minorHAnsi"/>
            <w:spacing w:val="-6"/>
            <w:w w:val="89"/>
            <w:position w:val="1"/>
          </w:rPr>
          <w:t xml:space="preserve"> </w:t>
        </w:r>
        <w:r w:rsidRPr="008A3E9D">
          <w:rPr>
            <w:rFonts w:asciiTheme="minorHAnsi" w:eastAsia="Book Antiqua" w:hAnsiTheme="minorHAnsi" w:cstheme="minorHAnsi"/>
            <w:w w:val="89"/>
            <w:position w:val="1"/>
          </w:rPr>
          <w:t>Concepts</w:t>
        </w:r>
        <w:r w:rsidRPr="008A3E9D">
          <w:rPr>
            <w:rFonts w:asciiTheme="minorHAnsi" w:eastAsia="Book Antiqua" w:hAnsiTheme="minorHAnsi" w:cstheme="minorHAnsi"/>
            <w:spacing w:val="14"/>
            <w:w w:val="89"/>
            <w:position w:val="1"/>
          </w:rPr>
          <w:t xml:space="preserve"> </w:t>
        </w:r>
        <w:r w:rsidRPr="008A3E9D">
          <w:rPr>
            <w:rFonts w:asciiTheme="minorHAnsi" w:eastAsia="Book Antiqua" w:hAnsiTheme="minorHAnsi" w:cstheme="minorHAnsi"/>
            <w:w w:val="89"/>
            <w:position w:val="1"/>
          </w:rPr>
          <w:t>in</w:t>
        </w:r>
        <w:r w:rsidRPr="008A3E9D">
          <w:rPr>
            <w:rFonts w:asciiTheme="minorHAnsi" w:eastAsia="Book Antiqua" w:hAnsiTheme="minorHAnsi" w:cstheme="minorHAnsi"/>
            <w:spacing w:val="4"/>
            <w:w w:val="89"/>
            <w:position w:val="1"/>
          </w:rPr>
          <w:t xml:space="preserve"> </w:t>
        </w:r>
        <w:r w:rsidRPr="008A3E9D">
          <w:rPr>
            <w:rFonts w:asciiTheme="minorHAnsi" w:eastAsia="Book Antiqua" w:hAnsiTheme="minorHAnsi" w:cstheme="minorHAnsi"/>
            <w:position w:val="1"/>
          </w:rPr>
          <w:t>Science</w:t>
        </w:r>
      </w:hyperlink>
    </w:p>
    <w:p w14:paraId="238810D0" w14:textId="77777777" w:rsidR="005810FA" w:rsidRPr="008A3E9D" w:rsidRDefault="00C44365">
      <w:pPr>
        <w:spacing w:line="220" w:lineRule="exact"/>
        <w:ind w:left="697"/>
        <w:rPr>
          <w:rFonts w:asciiTheme="minorHAnsi" w:eastAsia="Book Antiqua" w:hAnsiTheme="minorHAnsi" w:cstheme="minorHAnsi"/>
        </w:rPr>
      </w:pPr>
      <w:r w:rsidRPr="008A3E9D">
        <w:rPr>
          <w:rFonts w:asciiTheme="minorHAnsi" w:hAnsiTheme="minorHAnsi" w:cstheme="minorHAnsi"/>
          <w:w w:val="142"/>
          <w:position w:val="1"/>
        </w:rPr>
        <w:t>•</w:t>
      </w:r>
      <w:r w:rsidRPr="008A3E9D">
        <w:rPr>
          <w:rFonts w:asciiTheme="minorHAnsi" w:hAnsiTheme="minorHAnsi" w:cstheme="minorHAnsi"/>
          <w:spacing w:val="29"/>
          <w:w w:val="142"/>
          <w:position w:val="1"/>
        </w:rPr>
        <w:t xml:space="preserve"> </w:t>
      </w:r>
      <w:hyperlink r:id="rId20">
        <w:r w:rsidRPr="008A3E9D">
          <w:rPr>
            <w:rFonts w:asciiTheme="minorHAnsi" w:eastAsia="Book Antiqua" w:hAnsiTheme="minorHAnsi" w:cstheme="minorHAnsi"/>
            <w:w w:val="90"/>
            <w:position w:val="1"/>
          </w:rPr>
          <w:t>Center</w:t>
        </w:r>
        <w:r w:rsidRPr="008A3E9D">
          <w:rPr>
            <w:rFonts w:asciiTheme="minorHAnsi" w:eastAsia="Book Antiqua" w:hAnsiTheme="minorHAnsi" w:cstheme="minorHAnsi"/>
            <w:spacing w:val="-1"/>
            <w:w w:val="90"/>
            <w:position w:val="1"/>
          </w:rPr>
          <w:t xml:space="preserve"> </w:t>
        </w:r>
        <w:r w:rsidRPr="008A3E9D">
          <w:rPr>
            <w:rFonts w:asciiTheme="minorHAnsi" w:eastAsia="Book Antiqua" w:hAnsiTheme="minorHAnsi" w:cstheme="minorHAnsi"/>
            <w:w w:val="90"/>
            <w:position w:val="1"/>
          </w:rPr>
          <w:t>for</w:t>
        </w:r>
        <w:r w:rsidRPr="008A3E9D">
          <w:rPr>
            <w:rFonts w:asciiTheme="minorHAnsi" w:eastAsia="Book Antiqua" w:hAnsiTheme="minorHAnsi" w:cstheme="minorHAnsi"/>
            <w:spacing w:val="8"/>
            <w:w w:val="90"/>
            <w:position w:val="1"/>
          </w:rPr>
          <w:t xml:space="preserve"> </w:t>
        </w:r>
        <w:r w:rsidRPr="008A3E9D">
          <w:rPr>
            <w:rFonts w:asciiTheme="minorHAnsi" w:eastAsia="Book Antiqua" w:hAnsiTheme="minorHAnsi" w:cstheme="minorHAnsi"/>
            <w:w w:val="90"/>
            <w:position w:val="1"/>
          </w:rPr>
          <w:t>Social</w:t>
        </w:r>
        <w:r w:rsidRPr="008A3E9D">
          <w:rPr>
            <w:rFonts w:asciiTheme="minorHAnsi" w:eastAsia="Book Antiqua" w:hAnsiTheme="minorHAnsi" w:cstheme="minorHAnsi"/>
            <w:spacing w:val="36"/>
            <w:w w:val="90"/>
            <w:position w:val="1"/>
          </w:rPr>
          <w:t xml:space="preserve"> </w:t>
        </w:r>
        <w:r w:rsidRPr="008A3E9D">
          <w:rPr>
            <w:rFonts w:asciiTheme="minorHAnsi" w:eastAsia="Book Antiqua" w:hAnsiTheme="minorHAnsi" w:cstheme="minorHAnsi"/>
            <w:w w:val="90"/>
            <w:position w:val="1"/>
          </w:rPr>
          <w:t>Dynamics</w:t>
        </w:r>
        <w:r w:rsidRPr="008A3E9D">
          <w:rPr>
            <w:rFonts w:asciiTheme="minorHAnsi" w:eastAsia="Book Antiqua" w:hAnsiTheme="minorHAnsi" w:cstheme="minorHAnsi"/>
            <w:spacing w:val="5"/>
            <w:w w:val="90"/>
            <w:position w:val="1"/>
          </w:rPr>
          <w:t xml:space="preserve"> </w:t>
        </w:r>
        <w:r w:rsidRPr="008A3E9D">
          <w:rPr>
            <w:rFonts w:asciiTheme="minorHAnsi" w:eastAsia="Book Antiqua" w:hAnsiTheme="minorHAnsi" w:cstheme="minorHAnsi"/>
            <w:w w:val="90"/>
            <w:position w:val="1"/>
          </w:rPr>
          <w:t>and</w:t>
        </w:r>
        <w:r w:rsidRPr="008A3E9D">
          <w:rPr>
            <w:rFonts w:asciiTheme="minorHAnsi" w:eastAsia="Book Antiqua" w:hAnsiTheme="minorHAnsi" w:cstheme="minorHAnsi"/>
            <w:spacing w:val="-12"/>
            <w:w w:val="90"/>
            <w:position w:val="1"/>
          </w:rPr>
          <w:t xml:space="preserve"> </w:t>
        </w:r>
        <w:r w:rsidRPr="008A3E9D">
          <w:rPr>
            <w:rFonts w:asciiTheme="minorHAnsi" w:eastAsia="Book Antiqua" w:hAnsiTheme="minorHAnsi" w:cstheme="minorHAnsi"/>
            <w:position w:val="1"/>
          </w:rPr>
          <w:t>Compl</w:t>
        </w:r>
        <w:r w:rsidRPr="008A3E9D">
          <w:rPr>
            <w:rFonts w:asciiTheme="minorHAnsi" w:eastAsia="Book Antiqua" w:hAnsiTheme="minorHAnsi" w:cstheme="minorHAnsi"/>
            <w:spacing w:val="-3"/>
            <w:position w:val="1"/>
          </w:rPr>
          <w:t>e</w:t>
        </w:r>
        <w:r w:rsidRPr="008A3E9D">
          <w:rPr>
            <w:rFonts w:asciiTheme="minorHAnsi" w:eastAsia="Book Antiqua" w:hAnsiTheme="minorHAnsi" w:cstheme="minorHAnsi"/>
            <w:position w:val="1"/>
          </w:rPr>
          <w:t>xity</w:t>
        </w:r>
      </w:hyperlink>
    </w:p>
    <w:p w14:paraId="35F9CA2A" w14:textId="77777777" w:rsidR="005810FA" w:rsidRPr="008A3E9D" w:rsidRDefault="00C44365">
      <w:pPr>
        <w:spacing w:line="220" w:lineRule="exact"/>
        <w:ind w:left="697"/>
        <w:rPr>
          <w:rFonts w:asciiTheme="minorHAnsi" w:eastAsia="Book Antiqua" w:hAnsiTheme="minorHAnsi" w:cstheme="minorHAnsi"/>
        </w:rPr>
      </w:pPr>
      <w:r w:rsidRPr="008A3E9D">
        <w:rPr>
          <w:rFonts w:asciiTheme="minorHAnsi" w:hAnsiTheme="minorHAnsi" w:cstheme="minorHAnsi"/>
          <w:w w:val="142"/>
          <w:position w:val="1"/>
        </w:rPr>
        <w:t>•</w:t>
      </w:r>
      <w:r w:rsidRPr="008A3E9D">
        <w:rPr>
          <w:rFonts w:asciiTheme="minorHAnsi" w:hAnsiTheme="minorHAnsi" w:cstheme="minorHAnsi"/>
          <w:spacing w:val="29"/>
          <w:w w:val="142"/>
          <w:position w:val="1"/>
        </w:rPr>
        <w:t xml:space="preserve"> </w:t>
      </w:r>
      <w:hyperlink r:id="rId21">
        <w:r w:rsidRPr="008A3E9D">
          <w:rPr>
            <w:rFonts w:asciiTheme="minorHAnsi" w:eastAsia="Book Antiqua" w:hAnsiTheme="minorHAnsi" w:cstheme="minorHAnsi"/>
            <w:w w:val="90"/>
            <w:position w:val="1"/>
          </w:rPr>
          <w:t>Center</w:t>
        </w:r>
        <w:r w:rsidRPr="008A3E9D">
          <w:rPr>
            <w:rFonts w:asciiTheme="minorHAnsi" w:eastAsia="Book Antiqua" w:hAnsiTheme="minorHAnsi" w:cstheme="minorHAnsi"/>
            <w:spacing w:val="-1"/>
            <w:w w:val="90"/>
            <w:position w:val="1"/>
          </w:rPr>
          <w:t xml:space="preserve"> </w:t>
        </w:r>
        <w:r w:rsidRPr="008A3E9D">
          <w:rPr>
            <w:rFonts w:asciiTheme="minorHAnsi" w:eastAsia="Book Antiqua" w:hAnsiTheme="minorHAnsi" w:cstheme="minorHAnsi"/>
            <w:w w:val="90"/>
            <w:position w:val="1"/>
          </w:rPr>
          <w:t>for</w:t>
        </w:r>
        <w:r w:rsidRPr="008A3E9D">
          <w:rPr>
            <w:rFonts w:asciiTheme="minorHAnsi" w:eastAsia="Book Antiqua" w:hAnsiTheme="minorHAnsi" w:cstheme="minorHAnsi"/>
            <w:spacing w:val="8"/>
            <w:w w:val="90"/>
            <w:position w:val="1"/>
          </w:rPr>
          <w:t xml:space="preserve"> </w:t>
        </w:r>
        <w:r w:rsidRPr="008A3E9D">
          <w:rPr>
            <w:rFonts w:asciiTheme="minorHAnsi" w:eastAsia="Book Antiqua" w:hAnsiTheme="minorHAnsi" w:cstheme="minorHAnsi"/>
            <w:w w:val="90"/>
            <w:position w:val="1"/>
          </w:rPr>
          <w:t>Biod</w:t>
        </w:r>
        <w:r w:rsidRPr="008A3E9D">
          <w:rPr>
            <w:rFonts w:asciiTheme="minorHAnsi" w:eastAsia="Book Antiqua" w:hAnsiTheme="minorHAnsi" w:cstheme="minorHAnsi"/>
            <w:spacing w:val="-4"/>
            <w:w w:val="90"/>
            <w:position w:val="1"/>
          </w:rPr>
          <w:t>i</w:t>
        </w:r>
        <w:r w:rsidRPr="008A3E9D">
          <w:rPr>
            <w:rFonts w:asciiTheme="minorHAnsi" w:eastAsia="Book Antiqua" w:hAnsiTheme="minorHAnsi" w:cstheme="minorHAnsi"/>
            <w:spacing w:val="-3"/>
            <w:w w:val="90"/>
            <w:position w:val="1"/>
          </w:rPr>
          <w:t>v</w:t>
        </w:r>
        <w:r w:rsidRPr="008A3E9D">
          <w:rPr>
            <w:rFonts w:asciiTheme="minorHAnsi" w:eastAsia="Book Antiqua" w:hAnsiTheme="minorHAnsi" w:cstheme="minorHAnsi"/>
            <w:w w:val="90"/>
            <w:position w:val="1"/>
          </w:rPr>
          <w:t>ersity</w:t>
        </w:r>
        <w:r w:rsidRPr="008A3E9D">
          <w:rPr>
            <w:rFonts w:asciiTheme="minorHAnsi" w:eastAsia="Book Antiqua" w:hAnsiTheme="minorHAnsi" w:cstheme="minorHAnsi"/>
            <w:spacing w:val="16"/>
            <w:w w:val="90"/>
            <w:position w:val="1"/>
          </w:rPr>
          <w:t xml:space="preserve"> </w:t>
        </w:r>
        <w:r w:rsidRPr="008A3E9D">
          <w:rPr>
            <w:rFonts w:asciiTheme="minorHAnsi" w:eastAsia="Book Antiqua" w:hAnsiTheme="minorHAnsi" w:cstheme="minorHAnsi"/>
            <w:position w:val="1"/>
          </w:rPr>
          <w:t>Outcomes</w:t>
        </w:r>
      </w:hyperlink>
    </w:p>
    <w:p w14:paraId="4ACD757D" w14:textId="77777777" w:rsidR="005810FA" w:rsidRPr="008A3E9D" w:rsidRDefault="00C44365">
      <w:pPr>
        <w:spacing w:line="220" w:lineRule="exact"/>
        <w:ind w:left="697"/>
        <w:rPr>
          <w:rFonts w:asciiTheme="minorHAnsi" w:eastAsia="Book Antiqua" w:hAnsiTheme="minorHAnsi" w:cstheme="minorHAnsi"/>
        </w:rPr>
      </w:pPr>
      <w:r w:rsidRPr="008A3E9D">
        <w:rPr>
          <w:rFonts w:asciiTheme="minorHAnsi" w:hAnsiTheme="minorHAnsi" w:cstheme="minorHAnsi"/>
          <w:w w:val="142"/>
          <w:position w:val="1"/>
        </w:rPr>
        <w:t>•</w:t>
      </w:r>
      <w:r w:rsidRPr="008A3E9D">
        <w:rPr>
          <w:rFonts w:asciiTheme="minorHAnsi" w:hAnsiTheme="minorHAnsi" w:cstheme="minorHAnsi"/>
          <w:spacing w:val="29"/>
          <w:w w:val="142"/>
          <w:position w:val="1"/>
        </w:rPr>
        <w:t xml:space="preserve"> </w:t>
      </w:r>
      <w:hyperlink r:id="rId22">
        <w:r w:rsidRPr="008A3E9D">
          <w:rPr>
            <w:rFonts w:asciiTheme="minorHAnsi" w:eastAsia="Book Antiqua" w:hAnsiTheme="minorHAnsi" w:cstheme="minorHAnsi"/>
            <w:w w:val="91"/>
            <w:position w:val="1"/>
          </w:rPr>
          <w:t>Global</w:t>
        </w:r>
        <w:r w:rsidRPr="008A3E9D">
          <w:rPr>
            <w:rFonts w:asciiTheme="minorHAnsi" w:eastAsia="Book Antiqua" w:hAnsiTheme="minorHAnsi" w:cstheme="minorHAnsi"/>
            <w:spacing w:val="10"/>
            <w:w w:val="91"/>
            <w:position w:val="1"/>
          </w:rPr>
          <w:t xml:space="preserve"> </w:t>
        </w:r>
        <w:r w:rsidRPr="008A3E9D">
          <w:rPr>
            <w:rFonts w:asciiTheme="minorHAnsi" w:eastAsia="Book Antiqua" w:hAnsiTheme="minorHAnsi" w:cstheme="minorHAnsi"/>
            <w:w w:val="91"/>
            <w:position w:val="1"/>
          </w:rPr>
          <w:t>Security</w:t>
        </w:r>
        <w:r w:rsidRPr="008A3E9D">
          <w:rPr>
            <w:rFonts w:asciiTheme="minorHAnsi" w:eastAsia="Book Antiqua" w:hAnsiTheme="minorHAnsi" w:cstheme="minorHAnsi"/>
            <w:spacing w:val="4"/>
            <w:w w:val="91"/>
            <w:position w:val="1"/>
          </w:rPr>
          <w:t xml:space="preserve"> </w:t>
        </w:r>
        <w:r w:rsidRPr="008A3E9D">
          <w:rPr>
            <w:rFonts w:asciiTheme="minorHAnsi" w:eastAsia="Book Antiqua" w:hAnsiTheme="minorHAnsi" w:cstheme="minorHAnsi"/>
            <w:position w:val="1"/>
          </w:rPr>
          <w:t>Initiat</w:t>
        </w:r>
        <w:r w:rsidRPr="008A3E9D">
          <w:rPr>
            <w:rFonts w:asciiTheme="minorHAnsi" w:eastAsia="Book Antiqua" w:hAnsiTheme="minorHAnsi" w:cstheme="minorHAnsi"/>
            <w:spacing w:val="-5"/>
            <w:position w:val="1"/>
          </w:rPr>
          <w:t>i</w:t>
        </w:r>
        <w:r w:rsidRPr="008A3E9D">
          <w:rPr>
            <w:rFonts w:asciiTheme="minorHAnsi" w:eastAsia="Book Antiqua" w:hAnsiTheme="minorHAnsi" w:cstheme="minorHAnsi"/>
            <w:spacing w:val="-3"/>
            <w:position w:val="1"/>
          </w:rPr>
          <w:t>v</w:t>
        </w:r>
        <w:r w:rsidRPr="008A3E9D">
          <w:rPr>
            <w:rFonts w:asciiTheme="minorHAnsi" w:eastAsia="Book Antiqua" w:hAnsiTheme="minorHAnsi" w:cstheme="minorHAnsi"/>
            <w:position w:val="1"/>
          </w:rPr>
          <w:t>e</w:t>
        </w:r>
      </w:hyperlink>
    </w:p>
    <w:p w14:paraId="47211A25" w14:textId="77777777" w:rsidR="005810FA" w:rsidRPr="008A3E9D" w:rsidRDefault="005810FA">
      <w:pPr>
        <w:spacing w:before="5" w:line="100" w:lineRule="exact"/>
        <w:rPr>
          <w:rFonts w:asciiTheme="minorHAnsi" w:hAnsiTheme="minorHAnsi" w:cstheme="minorHAnsi"/>
        </w:rPr>
      </w:pPr>
    </w:p>
    <w:p w14:paraId="5BF4E032" w14:textId="77777777" w:rsidR="005810FA" w:rsidRPr="008A3E9D" w:rsidRDefault="00C44365">
      <w:pPr>
        <w:spacing w:line="220" w:lineRule="exact"/>
        <w:rPr>
          <w:rFonts w:asciiTheme="minorHAnsi" w:eastAsia="Book Antiqua" w:hAnsiTheme="minorHAnsi" w:cstheme="minorHAnsi"/>
        </w:rPr>
        <w:sectPr w:rsidR="005810FA" w:rsidRPr="008A3E9D">
          <w:type w:val="continuous"/>
          <w:pgSz w:w="12240" w:h="15840"/>
          <w:pgMar w:top="1360" w:right="1320" w:bottom="280" w:left="1340" w:header="720" w:footer="720" w:gutter="0"/>
          <w:cols w:num="2" w:space="720" w:equalWidth="0">
            <w:col w:w="1528" w:space="372"/>
            <w:col w:w="7680"/>
          </w:cols>
        </w:sectPr>
      </w:pPr>
      <w:r w:rsidRPr="008A3E9D">
        <w:rPr>
          <w:rFonts w:asciiTheme="minorHAnsi" w:hAnsiTheme="minorHAnsi" w:cstheme="minorHAnsi"/>
        </w:rPr>
        <w:t>Exte</w:t>
      </w:r>
      <w:r w:rsidRPr="008A3E9D">
        <w:rPr>
          <w:rFonts w:asciiTheme="minorHAnsi" w:hAnsiTheme="minorHAnsi" w:cstheme="minorHAnsi"/>
          <w:spacing w:val="-3"/>
        </w:rPr>
        <w:t>r</w:t>
      </w:r>
      <w:r w:rsidRPr="008A3E9D">
        <w:rPr>
          <w:rFonts w:asciiTheme="minorHAnsi" w:hAnsiTheme="minorHAnsi" w:cstheme="minorHAnsi"/>
        </w:rPr>
        <w:t xml:space="preserve">nal </w:t>
      </w:r>
      <w:r w:rsidRPr="008A3E9D">
        <w:rPr>
          <w:rFonts w:asciiTheme="minorHAnsi" w:hAnsiTheme="minorHAnsi" w:cstheme="minorHAnsi"/>
          <w:spacing w:val="8"/>
        </w:rPr>
        <w:t xml:space="preserve"> </w:t>
      </w:r>
      <w:r w:rsidRPr="008A3E9D">
        <w:rPr>
          <w:rFonts w:asciiTheme="minorHAnsi" w:hAnsiTheme="minorHAnsi" w:cstheme="minorHAnsi"/>
          <w:spacing w:val="-5"/>
        </w:rPr>
        <w:t>F</w:t>
      </w:r>
      <w:r w:rsidRPr="008A3E9D">
        <w:rPr>
          <w:rFonts w:asciiTheme="minorHAnsi" w:hAnsiTheme="minorHAnsi" w:cstheme="minorHAnsi"/>
        </w:rPr>
        <w:t>aculty</w:t>
      </w:r>
      <w:r w:rsidRPr="008A3E9D">
        <w:rPr>
          <w:rFonts w:asciiTheme="minorHAnsi" w:eastAsia="Book Antiqua" w:hAnsiTheme="minorHAnsi" w:cstheme="minorHAnsi"/>
        </w:rPr>
        <w:t>,</w:t>
      </w:r>
      <w:r w:rsidRPr="008A3E9D">
        <w:rPr>
          <w:rFonts w:asciiTheme="minorHAnsi" w:eastAsia="Book Antiqua" w:hAnsiTheme="minorHAnsi" w:cstheme="minorHAnsi"/>
          <w:spacing w:val="39"/>
        </w:rPr>
        <w:t xml:space="preserve"> </w:t>
      </w:r>
      <w:hyperlink r:id="rId23">
        <w:r w:rsidRPr="008A3E9D">
          <w:rPr>
            <w:rFonts w:asciiTheme="minorHAnsi" w:eastAsia="Book Antiqua" w:hAnsiTheme="minorHAnsi" w:cstheme="minorHAnsi"/>
            <w:w w:val="87"/>
          </w:rPr>
          <w:t>Human Computation</w:t>
        </w:r>
        <w:r w:rsidRPr="008A3E9D">
          <w:rPr>
            <w:rFonts w:asciiTheme="minorHAnsi" w:eastAsia="Book Antiqua" w:hAnsiTheme="minorHAnsi" w:cstheme="minorHAnsi"/>
            <w:spacing w:val="18"/>
            <w:w w:val="87"/>
          </w:rPr>
          <w:t xml:space="preserve"> </w:t>
        </w:r>
        <w:r w:rsidRPr="008A3E9D">
          <w:rPr>
            <w:rFonts w:asciiTheme="minorHAnsi" w:eastAsia="Book Antiqua" w:hAnsiTheme="minorHAnsi" w:cstheme="minorHAnsi"/>
          </w:rPr>
          <w:t>Institute</w:t>
        </w:r>
        <w:r w:rsidRPr="008A3E9D">
          <w:rPr>
            <w:rFonts w:asciiTheme="minorHAnsi" w:eastAsia="Book Antiqua" w:hAnsiTheme="minorHAnsi" w:cstheme="minorHAnsi"/>
          </w:rPr>
          <w:t xml:space="preserve">                                     </w:t>
        </w:r>
        <w:r w:rsidRPr="008A3E9D">
          <w:rPr>
            <w:rFonts w:asciiTheme="minorHAnsi" w:eastAsia="Book Antiqua" w:hAnsiTheme="minorHAnsi" w:cstheme="minorHAnsi"/>
            <w:spacing w:val="22"/>
          </w:rPr>
          <w:t xml:space="preserve"> </w:t>
        </w:r>
        <w:r w:rsidRPr="008A3E9D">
          <w:rPr>
            <w:rFonts w:asciiTheme="minorHAnsi" w:eastAsia="Book Antiqua" w:hAnsiTheme="minorHAnsi" w:cstheme="minorHAnsi"/>
            <w:w w:val="91"/>
          </w:rPr>
          <w:t>June</w:t>
        </w:r>
      </w:hyperlink>
      <w:r w:rsidRPr="008A3E9D">
        <w:rPr>
          <w:rFonts w:asciiTheme="minorHAnsi" w:eastAsia="Book Antiqua" w:hAnsiTheme="minorHAnsi" w:cstheme="minorHAnsi"/>
          <w:spacing w:val="4"/>
          <w:w w:val="91"/>
        </w:rPr>
        <w:t xml:space="preserve"> </w:t>
      </w:r>
      <w:r w:rsidRPr="008A3E9D">
        <w:rPr>
          <w:rFonts w:asciiTheme="minorHAnsi" w:eastAsia="Book Antiqua" w:hAnsiTheme="minorHAnsi" w:cstheme="minorHAnsi"/>
        </w:rPr>
        <w:t>2015</w:t>
      </w:r>
      <w:r w:rsidRPr="008A3E9D">
        <w:rPr>
          <w:rFonts w:asciiTheme="minorHAnsi" w:eastAsia="Book Antiqua" w:hAnsiTheme="minorHAnsi" w:cstheme="minorHAnsi"/>
          <w:spacing w:val="-4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</w:rPr>
        <w:t>to</w:t>
      </w:r>
      <w:r w:rsidRPr="008A3E9D">
        <w:rPr>
          <w:rFonts w:asciiTheme="minorHAnsi" w:eastAsia="Book Antiqua" w:hAnsiTheme="minorHAnsi" w:cstheme="minorHAnsi"/>
          <w:spacing w:val="6"/>
          <w:w w:val="88"/>
        </w:rPr>
        <w:t xml:space="preserve"> </w:t>
      </w:r>
      <w:r w:rsidRPr="008A3E9D">
        <w:rPr>
          <w:rFonts w:asciiTheme="minorHAnsi" w:eastAsia="Book Antiqua" w:hAnsiTheme="minorHAnsi" w:cstheme="minorHAnsi"/>
        </w:rPr>
        <w:t>present</w:t>
      </w:r>
    </w:p>
    <w:p w14:paraId="5C49C770" w14:textId="77777777" w:rsidR="005810FA" w:rsidRPr="008A3E9D" w:rsidRDefault="005810FA">
      <w:pPr>
        <w:spacing w:before="5" w:line="280" w:lineRule="exact"/>
        <w:rPr>
          <w:rFonts w:asciiTheme="minorHAnsi" w:hAnsiTheme="minorHAnsi" w:cstheme="minorHAnsi"/>
        </w:rPr>
        <w:sectPr w:rsidR="005810FA" w:rsidRPr="008A3E9D">
          <w:type w:val="continuous"/>
          <w:pgSz w:w="12240" w:h="15840"/>
          <w:pgMar w:top="1360" w:right="1320" w:bottom="280" w:left="1340" w:header="720" w:footer="720" w:gutter="0"/>
          <w:cols w:space="720"/>
        </w:sectPr>
      </w:pPr>
    </w:p>
    <w:p w14:paraId="1574F566" w14:textId="77777777" w:rsidR="005810FA" w:rsidRPr="008A3E9D" w:rsidRDefault="00C44365">
      <w:pPr>
        <w:spacing w:before="20" w:line="240" w:lineRule="exact"/>
        <w:ind w:left="177" w:right="-36"/>
        <w:rPr>
          <w:rFonts w:asciiTheme="minorHAnsi" w:eastAsia="Book Antiqua" w:hAnsiTheme="minorHAnsi" w:cstheme="minorHAnsi"/>
        </w:rPr>
      </w:pPr>
      <w:r w:rsidRPr="008A3E9D">
        <w:rPr>
          <w:rFonts w:asciiTheme="minorHAnsi" w:eastAsia="Book Antiqua" w:hAnsiTheme="minorHAnsi" w:cstheme="minorHAnsi"/>
          <w:spacing w:val="10"/>
        </w:rPr>
        <w:t>P</w:t>
      </w:r>
      <w:r w:rsidRPr="008A3E9D">
        <w:rPr>
          <w:rFonts w:asciiTheme="minorHAnsi" w:eastAsia="Book Antiqua" w:hAnsiTheme="minorHAnsi" w:cstheme="minorHAnsi"/>
          <w:spacing w:val="10"/>
        </w:rPr>
        <w:t>REVIOU</w:t>
      </w:r>
      <w:r w:rsidRPr="008A3E9D">
        <w:rPr>
          <w:rFonts w:asciiTheme="minorHAnsi" w:eastAsia="Book Antiqua" w:hAnsiTheme="minorHAnsi" w:cstheme="minorHAnsi"/>
        </w:rPr>
        <w:t xml:space="preserve">S </w:t>
      </w:r>
      <w:r w:rsidRPr="008A3E9D">
        <w:rPr>
          <w:rFonts w:asciiTheme="minorHAnsi" w:eastAsia="Book Antiqua" w:hAnsiTheme="minorHAnsi" w:cstheme="minorHAnsi"/>
          <w:spacing w:val="3"/>
        </w:rPr>
        <w:t>A</w:t>
      </w:r>
      <w:r w:rsidRPr="008A3E9D">
        <w:rPr>
          <w:rFonts w:asciiTheme="minorHAnsi" w:eastAsia="Book Antiqua" w:hAnsiTheme="minorHAnsi" w:cstheme="minorHAnsi"/>
          <w:spacing w:val="10"/>
        </w:rPr>
        <w:t>CADEMI</w:t>
      </w:r>
      <w:r w:rsidRPr="008A3E9D">
        <w:rPr>
          <w:rFonts w:asciiTheme="minorHAnsi" w:eastAsia="Book Antiqua" w:hAnsiTheme="minorHAnsi" w:cstheme="minorHAnsi"/>
        </w:rPr>
        <w:t xml:space="preserve">C </w:t>
      </w:r>
      <w:r w:rsidRPr="008A3E9D">
        <w:rPr>
          <w:rFonts w:asciiTheme="minorHAnsi" w:eastAsia="Book Antiqua" w:hAnsiTheme="minorHAnsi" w:cstheme="minorHAnsi"/>
          <w:spacing w:val="10"/>
          <w:w w:val="92"/>
        </w:rPr>
        <w:t>A</w:t>
      </w:r>
      <w:r w:rsidRPr="008A3E9D">
        <w:rPr>
          <w:rFonts w:asciiTheme="minorHAnsi" w:eastAsia="Book Antiqua" w:hAnsiTheme="minorHAnsi" w:cstheme="minorHAnsi"/>
          <w:spacing w:val="10"/>
          <w:w w:val="91"/>
        </w:rPr>
        <w:t>PPO</w:t>
      </w:r>
      <w:r w:rsidRPr="008A3E9D">
        <w:rPr>
          <w:rFonts w:asciiTheme="minorHAnsi" w:eastAsia="Book Antiqua" w:hAnsiTheme="minorHAnsi" w:cstheme="minorHAnsi"/>
          <w:spacing w:val="10"/>
          <w:w w:val="98"/>
        </w:rPr>
        <w:t>I</w:t>
      </w:r>
      <w:r w:rsidRPr="008A3E9D">
        <w:rPr>
          <w:rFonts w:asciiTheme="minorHAnsi" w:eastAsia="Book Antiqua" w:hAnsiTheme="minorHAnsi" w:cstheme="minorHAnsi"/>
          <w:spacing w:val="10"/>
          <w:w w:val="86"/>
        </w:rPr>
        <w:t>N</w:t>
      </w:r>
      <w:r w:rsidRPr="008A3E9D">
        <w:rPr>
          <w:rFonts w:asciiTheme="minorHAnsi" w:eastAsia="Book Antiqua" w:hAnsiTheme="minorHAnsi" w:cstheme="minorHAnsi"/>
          <w:spacing w:val="10"/>
          <w:w w:val="99"/>
        </w:rPr>
        <w:t>T</w:t>
      </w:r>
      <w:r w:rsidRPr="008A3E9D">
        <w:rPr>
          <w:rFonts w:asciiTheme="minorHAnsi" w:eastAsia="Book Antiqua" w:hAnsiTheme="minorHAnsi" w:cstheme="minorHAnsi"/>
          <w:spacing w:val="10"/>
          <w:w w:val="93"/>
        </w:rPr>
        <w:t>M</w:t>
      </w:r>
      <w:r w:rsidRPr="008A3E9D">
        <w:rPr>
          <w:rFonts w:asciiTheme="minorHAnsi" w:eastAsia="Book Antiqua" w:hAnsiTheme="minorHAnsi" w:cstheme="minorHAnsi"/>
          <w:spacing w:val="10"/>
          <w:w w:val="99"/>
        </w:rPr>
        <w:t>E</w:t>
      </w:r>
      <w:r w:rsidRPr="008A3E9D">
        <w:rPr>
          <w:rFonts w:asciiTheme="minorHAnsi" w:eastAsia="Book Antiqua" w:hAnsiTheme="minorHAnsi" w:cstheme="minorHAnsi"/>
          <w:spacing w:val="10"/>
          <w:w w:val="86"/>
        </w:rPr>
        <w:t>N</w:t>
      </w:r>
      <w:r w:rsidRPr="008A3E9D">
        <w:rPr>
          <w:rFonts w:asciiTheme="minorHAnsi" w:eastAsia="Book Antiqua" w:hAnsiTheme="minorHAnsi" w:cstheme="minorHAnsi"/>
          <w:spacing w:val="10"/>
          <w:w w:val="99"/>
        </w:rPr>
        <w:t>T</w:t>
      </w:r>
      <w:r w:rsidRPr="008A3E9D">
        <w:rPr>
          <w:rFonts w:asciiTheme="minorHAnsi" w:eastAsia="Book Antiqua" w:hAnsiTheme="minorHAnsi" w:cstheme="minorHAnsi"/>
          <w:w w:val="105"/>
        </w:rPr>
        <w:t>S</w:t>
      </w:r>
    </w:p>
    <w:p w14:paraId="42F6F823" w14:textId="77777777" w:rsidR="005810FA" w:rsidRPr="008A3E9D" w:rsidRDefault="00C44365">
      <w:pPr>
        <w:spacing w:before="26"/>
        <w:ind w:left="-35" w:right="85"/>
        <w:jc w:val="center"/>
        <w:rPr>
          <w:rFonts w:asciiTheme="minorHAnsi" w:eastAsia="Book Antiqua" w:hAnsiTheme="minorHAnsi" w:cstheme="minorHAnsi"/>
        </w:rPr>
      </w:pPr>
      <w:r w:rsidRPr="008A3E9D">
        <w:rPr>
          <w:rFonts w:asciiTheme="minorHAnsi" w:hAnsiTheme="minorHAnsi" w:cstheme="minorHAnsi"/>
        </w:rPr>
        <w:br w:type="column"/>
      </w:r>
      <w:r w:rsidRPr="008A3E9D">
        <w:rPr>
          <w:rFonts w:asciiTheme="minorHAnsi" w:hAnsiTheme="minorHAnsi" w:cstheme="minorHAnsi"/>
        </w:rPr>
        <w:t>Associate</w:t>
      </w:r>
      <w:r w:rsidRPr="008A3E9D">
        <w:rPr>
          <w:rFonts w:asciiTheme="minorHAnsi" w:hAnsiTheme="minorHAnsi" w:cstheme="minorHAnsi"/>
          <w:spacing w:val="16"/>
        </w:rPr>
        <w:t xml:space="preserve"> </w:t>
      </w:r>
      <w:r w:rsidRPr="008A3E9D">
        <w:rPr>
          <w:rFonts w:asciiTheme="minorHAnsi" w:hAnsiTheme="minorHAnsi" w:cstheme="minorHAnsi"/>
        </w:rPr>
        <w:t>Resea</w:t>
      </w:r>
      <w:r w:rsidRPr="008A3E9D">
        <w:rPr>
          <w:rFonts w:asciiTheme="minorHAnsi" w:hAnsiTheme="minorHAnsi" w:cstheme="minorHAnsi"/>
          <w:spacing w:val="-4"/>
        </w:rPr>
        <w:t>r</w:t>
      </w:r>
      <w:r w:rsidRPr="008A3E9D">
        <w:rPr>
          <w:rFonts w:asciiTheme="minorHAnsi" w:hAnsiTheme="minorHAnsi" w:cstheme="minorHAnsi"/>
        </w:rPr>
        <w:t>ch</w:t>
      </w:r>
      <w:r w:rsidRPr="008A3E9D">
        <w:rPr>
          <w:rFonts w:asciiTheme="minorHAnsi" w:hAnsiTheme="minorHAnsi" w:cstheme="minorHAnsi"/>
          <w:spacing w:val="47"/>
        </w:rPr>
        <w:t xml:space="preserve"> </w:t>
      </w:r>
      <w:r w:rsidRPr="008A3E9D">
        <w:rPr>
          <w:rFonts w:asciiTheme="minorHAnsi" w:hAnsiTheme="minorHAnsi" w:cstheme="minorHAnsi"/>
        </w:rPr>
        <w:t>Scientist</w:t>
      </w:r>
      <w:r w:rsidRPr="008A3E9D">
        <w:rPr>
          <w:rFonts w:asciiTheme="minorHAnsi" w:eastAsia="Book Antiqua" w:hAnsiTheme="minorHAnsi" w:cstheme="minorHAnsi"/>
        </w:rPr>
        <w:t>,</w:t>
      </w:r>
      <w:r w:rsidRPr="008A3E9D">
        <w:rPr>
          <w:rFonts w:asciiTheme="minorHAnsi" w:eastAsia="Book Antiqua" w:hAnsiTheme="minorHAnsi" w:cstheme="minorHAnsi"/>
          <w:spacing w:val="27"/>
        </w:rPr>
        <w:t xml:space="preserve"> </w:t>
      </w:r>
      <w:hyperlink r:id="rId24">
        <w:r w:rsidRPr="008A3E9D">
          <w:rPr>
            <w:rFonts w:asciiTheme="minorHAnsi" w:eastAsia="Book Antiqua" w:hAnsiTheme="minorHAnsi" w:cstheme="minorHAnsi"/>
            <w:w w:val="90"/>
          </w:rPr>
          <w:t>Arizona</w:t>
        </w:r>
        <w:r w:rsidRPr="008A3E9D">
          <w:rPr>
            <w:rFonts w:asciiTheme="minorHAnsi" w:eastAsia="Book Antiqua" w:hAnsiTheme="minorHAnsi" w:cstheme="minorHAnsi"/>
            <w:spacing w:val="-2"/>
            <w:w w:val="90"/>
          </w:rPr>
          <w:t xml:space="preserve"> </w:t>
        </w:r>
        <w:r w:rsidRPr="008A3E9D">
          <w:rPr>
            <w:rFonts w:asciiTheme="minorHAnsi" w:eastAsia="Book Antiqua" w:hAnsiTheme="minorHAnsi" w:cstheme="minorHAnsi"/>
            <w:w w:val="90"/>
          </w:rPr>
          <w:t>State</w:t>
        </w:r>
        <w:r w:rsidRPr="008A3E9D">
          <w:rPr>
            <w:rFonts w:asciiTheme="minorHAnsi" w:eastAsia="Book Antiqua" w:hAnsiTheme="minorHAnsi" w:cstheme="minorHAnsi"/>
            <w:spacing w:val="14"/>
            <w:w w:val="90"/>
          </w:rPr>
          <w:t xml:space="preserve"> </w:t>
        </w:r>
        <w:r w:rsidRPr="008A3E9D">
          <w:rPr>
            <w:rFonts w:asciiTheme="minorHAnsi" w:eastAsia="Book Antiqua" w:hAnsiTheme="minorHAnsi" w:cstheme="minorHAnsi"/>
          </w:rPr>
          <w:t>Un</w:t>
        </w:r>
        <w:r w:rsidRPr="008A3E9D">
          <w:rPr>
            <w:rFonts w:asciiTheme="minorHAnsi" w:eastAsia="Book Antiqua" w:hAnsiTheme="minorHAnsi" w:cstheme="minorHAnsi"/>
            <w:spacing w:val="-5"/>
          </w:rPr>
          <w:t>i</w:t>
        </w:r>
        <w:r w:rsidRPr="008A3E9D">
          <w:rPr>
            <w:rFonts w:asciiTheme="minorHAnsi" w:eastAsia="Book Antiqua" w:hAnsiTheme="minorHAnsi" w:cstheme="minorHAnsi"/>
            <w:spacing w:val="-3"/>
          </w:rPr>
          <w:t>v</w:t>
        </w:r>
        <w:r w:rsidRPr="008A3E9D">
          <w:rPr>
            <w:rFonts w:asciiTheme="minorHAnsi" w:eastAsia="Book Antiqua" w:hAnsiTheme="minorHAnsi" w:cstheme="minorHAnsi"/>
          </w:rPr>
          <w:t xml:space="preserve">ersity                 </w:t>
        </w:r>
        <w:r w:rsidRPr="008A3E9D">
          <w:rPr>
            <w:rFonts w:asciiTheme="minorHAnsi" w:eastAsia="Book Antiqua" w:hAnsiTheme="minorHAnsi" w:cstheme="minorHAnsi"/>
            <w:spacing w:val="29"/>
          </w:rPr>
          <w:t xml:space="preserve"> </w:t>
        </w:r>
        <w:r w:rsidRPr="008A3E9D">
          <w:rPr>
            <w:rFonts w:asciiTheme="minorHAnsi" w:eastAsia="Book Antiqua" w:hAnsiTheme="minorHAnsi" w:cstheme="minorHAnsi"/>
            <w:w w:val="87"/>
          </w:rPr>
          <w:t>August</w:t>
        </w:r>
      </w:hyperlink>
      <w:r w:rsidRPr="008A3E9D">
        <w:rPr>
          <w:rFonts w:asciiTheme="minorHAnsi" w:eastAsia="Book Antiqua" w:hAnsiTheme="minorHAnsi" w:cstheme="minorHAnsi"/>
          <w:spacing w:val="6"/>
          <w:w w:val="87"/>
        </w:rPr>
        <w:t xml:space="preserve"> </w:t>
      </w:r>
      <w:r w:rsidRPr="008A3E9D">
        <w:rPr>
          <w:rFonts w:asciiTheme="minorHAnsi" w:eastAsia="Book Antiqua" w:hAnsiTheme="minorHAnsi" w:cstheme="minorHAnsi"/>
        </w:rPr>
        <w:t>2014</w:t>
      </w:r>
      <w:r w:rsidRPr="008A3E9D">
        <w:rPr>
          <w:rFonts w:asciiTheme="minorHAnsi" w:eastAsia="Book Antiqua" w:hAnsiTheme="minorHAnsi" w:cstheme="minorHAnsi"/>
          <w:spacing w:val="-4"/>
        </w:rPr>
        <w:t xml:space="preserve"> </w:t>
      </w:r>
      <w:r w:rsidRPr="008A3E9D">
        <w:rPr>
          <w:rFonts w:asciiTheme="minorHAnsi" w:eastAsia="Book Antiqua" w:hAnsiTheme="minorHAnsi" w:cstheme="minorHAnsi"/>
          <w:w w:val="90"/>
        </w:rPr>
        <w:t>to</w:t>
      </w:r>
      <w:r w:rsidRPr="008A3E9D">
        <w:rPr>
          <w:rFonts w:asciiTheme="minorHAnsi" w:eastAsia="Book Antiqua" w:hAnsiTheme="minorHAnsi" w:cstheme="minorHAnsi"/>
          <w:spacing w:val="2"/>
          <w:w w:val="90"/>
        </w:rPr>
        <w:t xml:space="preserve"> </w:t>
      </w:r>
      <w:r w:rsidRPr="008A3E9D">
        <w:rPr>
          <w:rFonts w:asciiTheme="minorHAnsi" w:eastAsia="Book Antiqua" w:hAnsiTheme="minorHAnsi" w:cstheme="minorHAnsi"/>
          <w:w w:val="90"/>
        </w:rPr>
        <w:t>July</w:t>
      </w:r>
      <w:r w:rsidRPr="008A3E9D">
        <w:rPr>
          <w:rFonts w:asciiTheme="minorHAnsi" w:eastAsia="Book Antiqua" w:hAnsiTheme="minorHAnsi" w:cstheme="minorHAnsi"/>
          <w:spacing w:val="16"/>
          <w:w w:val="90"/>
        </w:rPr>
        <w:t xml:space="preserve"> </w:t>
      </w:r>
      <w:r w:rsidRPr="008A3E9D">
        <w:rPr>
          <w:rFonts w:asciiTheme="minorHAnsi" w:eastAsia="Book Antiqua" w:hAnsiTheme="minorHAnsi" w:cstheme="minorHAnsi"/>
          <w:w w:val="99"/>
        </w:rPr>
        <w:t>2015</w:t>
      </w:r>
    </w:p>
    <w:p w14:paraId="179A2564" w14:textId="77777777" w:rsidR="005810FA" w:rsidRPr="008A3E9D" w:rsidRDefault="00C44365">
      <w:pPr>
        <w:spacing w:line="220" w:lineRule="exact"/>
        <w:ind w:left="299"/>
        <w:rPr>
          <w:rFonts w:asciiTheme="minorHAnsi" w:eastAsia="Book Antiqua" w:hAnsiTheme="minorHAnsi" w:cstheme="minorHAnsi"/>
        </w:rPr>
      </w:pPr>
      <w:hyperlink r:id="rId25">
        <w:r w:rsidRPr="008A3E9D">
          <w:rPr>
            <w:rFonts w:asciiTheme="minorHAnsi" w:eastAsia="Book Antiqua" w:hAnsiTheme="minorHAnsi" w:cstheme="minorHAnsi"/>
            <w:w w:val="94"/>
            <w:position w:val="1"/>
          </w:rPr>
          <w:t>School</w:t>
        </w:r>
        <w:r w:rsidRPr="008A3E9D">
          <w:rPr>
            <w:rFonts w:asciiTheme="minorHAnsi" w:eastAsia="Book Antiqua" w:hAnsiTheme="minorHAnsi" w:cstheme="minorHAnsi"/>
            <w:spacing w:val="3"/>
            <w:w w:val="94"/>
            <w:position w:val="1"/>
          </w:rPr>
          <w:t xml:space="preserve"> </w:t>
        </w:r>
        <w:r w:rsidRPr="008A3E9D">
          <w:rPr>
            <w:rFonts w:asciiTheme="minorHAnsi" w:eastAsia="Book Antiqua" w:hAnsiTheme="minorHAnsi" w:cstheme="minorHAnsi"/>
            <w:position w:val="1"/>
          </w:rPr>
          <w:t>of</w:t>
        </w:r>
        <w:r w:rsidRPr="008A3E9D">
          <w:rPr>
            <w:rFonts w:asciiTheme="minorHAnsi" w:eastAsia="Book Antiqua" w:hAnsiTheme="minorHAnsi" w:cstheme="minorHAnsi"/>
            <w:spacing w:val="-11"/>
            <w:position w:val="1"/>
          </w:rPr>
          <w:t xml:space="preserve"> </w:t>
        </w:r>
        <w:r w:rsidRPr="008A3E9D">
          <w:rPr>
            <w:rFonts w:asciiTheme="minorHAnsi" w:eastAsia="Book Antiqua" w:hAnsiTheme="minorHAnsi" w:cstheme="minorHAnsi"/>
            <w:position w:val="1"/>
          </w:rPr>
          <w:t>Life</w:t>
        </w:r>
        <w:r w:rsidRPr="008A3E9D">
          <w:rPr>
            <w:rFonts w:asciiTheme="minorHAnsi" w:eastAsia="Book Antiqua" w:hAnsiTheme="minorHAnsi" w:cstheme="minorHAnsi"/>
            <w:spacing w:val="-14"/>
            <w:position w:val="1"/>
          </w:rPr>
          <w:t xml:space="preserve"> </w:t>
        </w:r>
        <w:r w:rsidRPr="008A3E9D">
          <w:rPr>
            <w:rFonts w:asciiTheme="minorHAnsi" w:eastAsia="Book Antiqua" w:hAnsiTheme="minorHAnsi" w:cstheme="minorHAnsi"/>
            <w:position w:val="1"/>
          </w:rPr>
          <w:t>Sciences</w:t>
        </w:r>
      </w:hyperlink>
    </w:p>
    <w:p w14:paraId="0F993C88" w14:textId="77777777" w:rsidR="005810FA" w:rsidRPr="008A3E9D" w:rsidRDefault="00C44365">
      <w:pPr>
        <w:spacing w:line="220" w:lineRule="exact"/>
        <w:ind w:left="399"/>
        <w:rPr>
          <w:rFonts w:asciiTheme="minorHAnsi" w:eastAsia="Book Antiqua" w:hAnsiTheme="minorHAnsi" w:cstheme="minorHAnsi"/>
        </w:rPr>
      </w:pPr>
      <w:r w:rsidRPr="008A3E9D">
        <w:rPr>
          <w:rFonts w:asciiTheme="minorHAnsi" w:hAnsiTheme="minorHAnsi" w:cstheme="minorHAnsi"/>
          <w:w w:val="142"/>
          <w:position w:val="1"/>
        </w:rPr>
        <w:t>•</w:t>
      </w:r>
      <w:r w:rsidRPr="008A3E9D">
        <w:rPr>
          <w:rFonts w:asciiTheme="minorHAnsi" w:hAnsiTheme="minorHAnsi" w:cstheme="minorHAnsi"/>
          <w:spacing w:val="29"/>
          <w:w w:val="142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A</w:t>
      </w:r>
      <w:r w:rsidRPr="008A3E9D">
        <w:rPr>
          <w:rFonts w:asciiTheme="minorHAnsi" w:eastAsia="Book Antiqua" w:hAnsiTheme="minorHAnsi" w:cstheme="minorHAnsi"/>
          <w:spacing w:val="-5"/>
          <w:position w:val="1"/>
        </w:rPr>
        <w:t>f</w:t>
      </w:r>
      <w:r w:rsidRPr="008A3E9D">
        <w:rPr>
          <w:rFonts w:asciiTheme="minorHAnsi" w:eastAsia="Book Antiqua" w:hAnsiTheme="minorHAnsi" w:cstheme="minorHAnsi"/>
          <w:position w:val="1"/>
        </w:rPr>
        <w:t>filiations:</w:t>
      </w:r>
    </w:p>
    <w:p w14:paraId="04B3E0A9" w14:textId="77777777" w:rsidR="005810FA" w:rsidRPr="008A3E9D" w:rsidRDefault="00C44365">
      <w:pPr>
        <w:spacing w:line="220" w:lineRule="exact"/>
        <w:ind w:left="697"/>
        <w:rPr>
          <w:rFonts w:asciiTheme="minorHAnsi" w:eastAsia="Book Antiqua" w:hAnsiTheme="minorHAnsi" w:cstheme="minorHAnsi"/>
        </w:rPr>
      </w:pPr>
      <w:r w:rsidRPr="008A3E9D">
        <w:rPr>
          <w:rFonts w:asciiTheme="minorHAnsi" w:hAnsiTheme="minorHAnsi" w:cstheme="minorHAnsi"/>
          <w:w w:val="142"/>
          <w:position w:val="1"/>
        </w:rPr>
        <w:t>•</w:t>
      </w:r>
      <w:r w:rsidRPr="008A3E9D">
        <w:rPr>
          <w:rFonts w:asciiTheme="minorHAnsi" w:hAnsiTheme="minorHAnsi" w:cstheme="minorHAnsi"/>
          <w:spacing w:val="29"/>
          <w:w w:val="142"/>
          <w:position w:val="1"/>
        </w:rPr>
        <w:t xml:space="preserve"> </w:t>
      </w:r>
      <w:hyperlink r:id="rId26">
        <w:r w:rsidRPr="008A3E9D">
          <w:rPr>
            <w:rFonts w:asciiTheme="minorHAnsi" w:eastAsia="Book Antiqua" w:hAnsiTheme="minorHAnsi" w:cstheme="minorHAnsi"/>
            <w:w w:val="94"/>
            <w:position w:val="1"/>
          </w:rPr>
          <w:t>School</w:t>
        </w:r>
        <w:r w:rsidRPr="008A3E9D">
          <w:rPr>
            <w:rFonts w:asciiTheme="minorHAnsi" w:eastAsia="Book Antiqua" w:hAnsiTheme="minorHAnsi" w:cstheme="minorHAnsi"/>
            <w:spacing w:val="3"/>
            <w:w w:val="94"/>
            <w:position w:val="1"/>
          </w:rPr>
          <w:t xml:space="preserve"> </w:t>
        </w:r>
        <w:r w:rsidRPr="008A3E9D">
          <w:rPr>
            <w:rFonts w:asciiTheme="minorHAnsi" w:eastAsia="Book Antiqua" w:hAnsiTheme="minorHAnsi" w:cstheme="minorHAnsi"/>
            <w:position w:val="1"/>
          </w:rPr>
          <w:t>of</w:t>
        </w:r>
        <w:r w:rsidRPr="008A3E9D">
          <w:rPr>
            <w:rFonts w:asciiTheme="minorHAnsi" w:eastAsia="Book Antiqua" w:hAnsiTheme="minorHAnsi" w:cstheme="minorHAnsi"/>
            <w:spacing w:val="-11"/>
            <w:position w:val="1"/>
          </w:rPr>
          <w:t xml:space="preserve"> </w:t>
        </w:r>
        <w:r w:rsidRPr="008A3E9D">
          <w:rPr>
            <w:rFonts w:asciiTheme="minorHAnsi" w:eastAsia="Book Antiqua" w:hAnsiTheme="minorHAnsi" w:cstheme="minorHAnsi"/>
            <w:w w:val="89"/>
            <w:position w:val="1"/>
          </w:rPr>
          <w:t>Computing,</w:t>
        </w:r>
        <w:r w:rsidRPr="008A3E9D">
          <w:rPr>
            <w:rFonts w:asciiTheme="minorHAnsi" w:eastAsia="Book Antiqua" w:hAnsiTheme="minorHAnsi" w:cstheme="minorHAnsi"/>
            <w:spacing w:val="-5"/>
            <w:w w:val="89"/>
            <w:position w:val="1"/>
          </w:rPr>
          <w:t xml:space="preserve"> </w:t>
        </w:r>
        <w:r w:rsidRPr="008A3E9D">
          <w:rPr>
            <w:rFonts w:asciiTheme="minorHAnsi" w:eastAsia="Book Antiqua" w:hAnsiTheme="minorHAnsi" w:cstheme="minorHAnsi"/>
            <w:w w:val="89"/>
            <w:position w:val="1"/>
          </w:rPr>
          <w:t>Informatics,</w:t>
        </w:r>
        <w:r w:rsidRPr="008A3E9D">
          <w:rPr>
            <w:rFonts w:asciiTheme="minorHAnsi" w:eastAsia="Book Antiqua" w:hAnsiTheme="minorHAnsi" w:cstheme="minorHAnsi"/>
            <w:spacing w:val="27"/>
            <w:w w:val="89"/>
            <w:position w:val="1"/>
          </w:rPr>
          <w:t xml:space="preserve"> </w:t>
        </w:r>
        <w:r w:rsidRPr="008A3E9D">
          <w:rPr>
            <w:rFonts w:asciiTheme="minorHAnsi" w:eastAsia="Book Antiqua" w:hAnsiTheme="minorHAnsi" w:cstheme="minorHAnsi"/>
            <w:w w:val="89"/>
            <w:position w:val="1"/>
          </w:rPr>
          <w:t>and</w:t>
        </w:r>
        <w:r w:rsidRPr="008A3E9D">
          <w:rPr>
            <w:rFonts w:asciiTheme="minorHAnsi" w:eastAsia="Book Antiqua" w:hAnsiTheme="minorHAnsi" w:cstheme="minorHAnsi"/>
            <w:spacing w:val="-8"/>
            <w:w w:val="89"/>
            <w:position w:val="1"/>
          </w:rPr>
          <w:t xml:space="preserve"> </w:t>
        </w:r>
        <w:r w:rsidRPr="008A3E9D">
          <w:rPr>
            <w:rFonts w:asciiTheme="minorHAnsi" w:eastAsia="Book Antiqua" w:hAnsiTheme="minorHAnsi" w:cstheme="minorHAnsi"/>
            <w:w w:val="89"/>
            <w:position w:val="1"/>
          </w:rPr>
          <w:t>Decision</w:t>
        </w:r>
        <w:r w:rsidRPr="008A3E9D">
          <w:rPr>
            <w:rFonts w:asciiTheme="minorHAnsi" w:eastAsia="Book Antiqua" w:hAnsiTheme="minorHAnsi" w:cstheme="minorHAnsi"/>
            <w:spacing w:val="28"/>
            <w:w w:val="89"/>
            <w:position w:val="1"/>
          </w:rPr>
          <w:t xml:space="preserve"> </w:t>
        </w:r>
        <w:r w:rsidRPr="008A3E9D">
          <w:rPr>
            <w:rFonts w:asciiTheme="minorHAnsi" w:eastAsia="Book Antiqua" w:hAnsiTheme="minorHAnsi" w:cstheme="minorHAnsi"/>
            <w:w w:val="89"/>
            <w:position w:val="1"/>
          </w:rPr>
          <w:t>Systems</w:t>
        </w:r>
        <w:r w:rsidRPr="008A3E9D">
          <w:rPr>
            <w:rFonts w:asciiTheme="minorHAnsi" w:eastAsia="Book Antiqua" w:hAnsiTheme="minorHAnsi" w:cstheme="minorHAnsi"/>
            <w:spacing w:val="20"/>
            <w:w w:val="89"/>
            <w:position w:val="1"/>
          </w:rPr>
          <w:t xml:space="preserve"> </w:t>
        </w:r>
        <w:r w:rsidRPr="008A3E9D">
          <w:rPr>
            <w:rFonts w:asciiTheme="minorHAnsi" w:eastAsia="Book Antiqua" w:hAnsiTheme="minorHAnsi" w:cstheme="minorHAnsi"/>
            <w:position w:val="1"/>
          </w:rPr>
          <w:t>Engineering</w:t>
        </w:r>
      </w:hyperlink>
    </w:p>
    <w:p w14:paraId="03BE702A" w14:textId="77777777" w:rsidR="005810FA" w:rsidRPr="008A3E9D" w:rsidRDefault="00C44365">
      <w:pPr>
        <w:spacing w:line="220" w:lineRule="exact"/>
        <w:ind w:left="697"/>
        <w:rPr>
          <w:rFonts w:asciiTheme="minorHAnsi" w:eastAsia="Book Antiqua" w:hAnsiTheme="minorHAnsi" w:cstheme="minorHAnsi"/>
        </w:rPr>
      </w:pPr>
      <w:r w:rsidRPr="008A3E9D">
        <w:rPr>
          <w:rFonts w:asciiTheme="minorHAnsi" w:hAnsiTheme="minorHAnsi" w:cstheme="minorHAnsi"/>
          <w:w w:val="142"/>
          <w:position w:val="1"/>
        </w:rPr>
        <w:t>•</w:t>
      </w:r>
      <w:r w:rsidRPr="008A3E9D">
        <w:rPr>
          <w:rFonts w:asciiTheme="minorHAnsi" w:hAnsiTheme="minorHAnsi" w:cstheme="minorHAnsi"/>
          <w:spacing w:val="29"/>
          <w:w w:val="142"/>
          <w:position w:val="1"/>
        </w:rPr>
        <w:t xml:space="preserve"> </w:t>
      </w:r>
      <w:hyperlink r:id="rId27">
        <w:r w:rsidRPr="008A3E9D">
          <w:rPr>
            <w:rFonts w:asciiTheme="minorHAnsi" w:eastAsia="Book Antiqua" w:hAnsiTheme="minorHAnsi" w:cstheme="minorHAnsi"/>
            <w:w w:val="96"/>
            <w:position w:val="1"/>
          </w:rPr>
          <w:t>BE</w:t>
        </w:r>
        <w:r w:rsidRPr="008A3E9D">
          <w:rPr>
            <w:rFonts w:asciiTheme="minorHAnsi" w:eastAsia="Book Antiqua" w:hAnsiTheme="minorHAnsi" w:cstheme="minorHAnsi"/>
            <w:spacing w:val="-6"/>
            <w:w w:val="96"/>
            <w:position w:val="1"/>
          </w:rPr>
          <w:t>Y</w:t>
        </w:r>
        <w:r w:rsidRPr="008A3E9D">
          <w:rPr>
            <w:rFonts w:asciiTheme="minorHAnsi" w:eastAsia="Book Antiqua" w:hAnsiTheme="minorHAnsi" w:cstheme="minorHAnsi"/>
            <w:w w:val="96"/>
            <w:position w:val="1"/>
          </w:rPr>
          <w:t>OND</w:t>
        </w:r>
        <w:r w:rsidRPr="008A3E9D">
          <w:rPr>
            <w:rFonts w:asciiTheme="minorHAnsi" w:eastAsia="Book Antiqua" w:hAnsiTheme="minorHAnsi" w:cstheme="minorHAnsi"/>
            <w:spacing w:val="7"/>
            <w:w w:val="96"/>
            <w:position w:val="1"/>
          </w:rPr>
          <w:t xml:space="preserve"> </w:t>
        </w:r>
        <w:r w:rsidRPr="008A3E9D">
          <w:rPr>
            <w:rFonts w:asciiTheme="minorHAnsi" w:eastAsia="Book Antiqua" w:hAnsiTheme="minorHAnsi" w:cstheme="minorHAnsi"/>
            <w:w w:val="89"/>
            <w:position w:val="1"/>
          </w:rPr>
          <w:t>Center</w:t>
        </w:r>
        <w:r w:rsidRPr="008A3E9D">
          <w:rPr>
            <w:rFonts w:asciiTheme="minorHAnsi" w:eastAsia="Book Antiqua" w:hAnsiTheme="minorHAnsi" w:cstheme="minorHAnsi"/>
            <w:spacing w:val="5"/>
            <w:w w:val="89"/>
            <w:position w:val="1"/>
          </w:rPr>
          <w:t xml:space="preserve"> </w:t>
        </w:r>
        <w:r w:rsidRPr="008A3E9D">
          <w:rPr>
            <w:rFonts w:asciiTheme="minorHAnsi" w:eastAsia="Book Antiqua" w:hAnsiTheme="minorHAnsi" w:cstheme="minorHAnsi"/>
            <w:w w:val="89"/>
            <w:position w:val="1"/>
          </w:rPr>
          <w:t>for</w:t>
        </w:r>
        <w:r w:rsidRPr="008A3E9D">
          <w:rPr>
            <w:rFonts w:asciiTheme="minorHAnsi" w:eastAsia="Book Antiqua" w:hAnsiTheme="minorHAnsi" w:cstheme="minorHAnsi"/>
            <w:spacing w:val="11"/>
            <w:w w:val="89"/>
            <w:position w:val="1"/>
          </w:rPr>
          <w:t xml:space="preserve"> </w:t>
        </w:r>
        <w:r w:rsidRPr="008A3E9D">
          <w:rPr>
            <w:rFonts w:asciiTheme="minorHAnsi" w:eastAsia="Book Antiqua" w:hAnsiTheme="minorHAnsi" w:cstheme="minorHAnsi"/>
            <w:w w:val="89"/>
            <w:position w:val="1"/>
          </w:rPr>
          <w:t>Fundamental</w:t>
        </w:r>
        <w:r w:rsidRPr="008A3E9D">
          <w:rPr>
            <w:rFonts w:asciiTheme="minorHAnsi" w:eastAsia="Book Antiqua" w:hAnsiTheme="minorHAnsi" w:cstheme="minorHAnsi"/>
            <w:spacing w:val="-6"/>
            <w:w w:val="89"/>
            <w:position w:val="1"/>
          </w:rPr>
          <w:t xml:space="preserve"> </w:t>
        </w:r>
        <w:r w:rsidRPr="008A3E9D">
          <w:rPr>
            <w:rFonts w:asciiTheme="minorHAnsi" w:eastAsia="Book Antiqua" w:hAnsiTheme="minorHAnsi" w:cstheme="minorHAnsi"/>
            <w:w w:val="89"/>
            <w:position w:val="1"/>
          </w:rPr>
          <w:t>Concepts</w:t>
        </w:r>
        <w:r w:rsidRPr="008A3E9D">
          <w:rPr>
            <w:rFonts w:asciiTheme="minorHAnsi" w:eastAsia="Book Antiqua" w:hAnsiTheme="minorHAnsi" w:cstheme="minorHAnsi"/>
            <w:spacing w:val="14"/>
            <w:w w:val="89"/>
            <w:position w:val="1"/>
          </w:rPr>
          <w:t xml:space="preserve"> </w:t>
        </w:r>
        <w:r w:rsidRPr="008A3E9D">
          <w:rPr>
            <w:rFonts w:asciiTheme="minorHAnsi" w:eastAsia="Book Antiqua" w:hAnsiTheme="minorHAnsi" w:cstheme="minorHAnsi"/>
            <w:w w:val="89"/>
            <w:position w:val="1"/>
          </w:rPr>
          <w:t>in</w:t>
        </w:r>
        <w:r w:rsidRPr="008A3E9D">
          <w:rPr>
            <w:rFonts w:asciiTheme="minorHAnsi" w:eastAsia="Book Antiqua" w:hAnsiTheme="minorHAnsi" w:cstheme="minorHAnsi"/>
            <w:spacing w:val="4"/>
            <w:w w:val="89"/>
            <w:position w:val="1"/>
          </w:rPr>
          <w:t xml:space="preserve"> </w:t>
        </w:r>
        <w:r w:rsidRPr="008A3E9D">
          <w:rPr>
            <w:rFonts w:asciiTheme="minorHAnsi" w:eastAsia="Book Antiqua" w:hAnsiTheme="minorHAnsi" w:cstheme="minorHAnsi"/>
            <w:position w:val="1"/>
          </w:rPr>
          <w:t>Science</w:t>
        </w:r>
      </w:hyperlink>
    </w:p>
    <w:p w14:paraId="3BE1BAA6" w14:textId="77777777" w:rsidR="005810FA" w:rsidRPr="008A3E9D" w:rsidRDefault="00C44365">
      <w:pPr>
        <w:spacing w:line="220" w:lineRule="exact"/>
        <w:ind w:left="697"/>
        <w:rPr>
          <w:rFonts w:asciiTheme="minorHAnsi" w:eastAsia="Book Antiqua" w:hAnsiTheme="minorHAnsi" w:cstheme="minorHAnsi"/>
        </w:rPr>
      </w:pPr>
      <w:r w:rsidRPr="008A3E9D">
        <w:rPr>
          <w:rFonts w:asciiTheme="minorHAnsi" w:hAnsiTheme="minorHAnsi" w:cstheme="minorHAnsi"/>
          <w:w w:val="142"/>
          <w:position w:val="1"/>
        </w:rPr>
        <w:t>•</w:t>
      </w:r>
      <w:r w:rsidRPr="008A3E9D">
        <w:rPr>
          <w:rFonts w:asciiTheme="minorHAnsi" w:hAnsiTheme="minorHAnsi" w:cstheme="minorHAnsi"/>
          <w:spacing w:val="29"/>
          <w:w w:val="142"/>
          <w:position w:val="1"/>
        </w:rPr>
        <w:t xml:space="preserve"> </w:t>
      </w:r>
      <w:hyperlink r:id="rId28">
        <w:r w:rsidRPr="008A3E9D">
          <w:rPr>
            <w:rFonts w:asciiTheme="minorHAnsi" w:eastAsia="Book Antiqua" w:hAnsiTheme="minorHAnsi" w:cstheme="minorHAnsi"/>
            <w:w w:val="90"/>
            <w:position w:val="1"/>
          </w:rPr>
          <w:t>Center</w:t>
        </w:r>
        <w:r w:rsidRPr="008A3E9D">
          <w:rPr>
            <w:rFonts w:asciiTheme="minorHAnsi" w:eastAsia="Book Antiqua" w:hAnsiTheme="minorHAnsi" w:cstheme="minorHAnsi"/>
            <w:spacing w:val="-1"/>
            <w:w w:val="90"/>
            <w:position w:val="1"/>
          </w:rPr>
          <w:t xml:space="preserve"> </w:t>
        </w:r>
        <w:r w:rsidRPr="008A3E9D">
          <w:rPr>
            <w:rFonts w:asciiTheme="minorHAnsi" w:eastAsia="Book Antiqua" w:hAnsiTheme="minorHAnsi" w:cstheme="minorHAnsi"/>
            <w:w w:val="90"/>
            <w:position w:val="1"/>
          </w:rPr>
          <w:t>for</w:t>
        </w:r>
        <w:r w:rsidRPr="008A3E9D">
          <w:rPr>
            <w:rFonts w:asciiTheme="minorHAnsi" w:eastAsia="Book Antiqua" w:hAnsiTheme="minorHAnsi" w:cstheme="minorHAnsi"/>
            <w:spacing w:val="8"/>
            <w:w w:val="90"/>
            <w:position w:val="1"/>
          </w:rPr>
          <w:t xml:space="preserve"> </w:t>
        </w:r>
        <w:r w:rsidRPr="008A3E9D">
          <w:rPr>
            <w:rFonts w:asciiTheme="minorHAnsi" w:eastAsia="Book Antiqua" w:hAnsiTheme="minorHAnsi" w:cstheme="minorHAnsi"/>
            <w:w w:val="90"/>
            <w:position w:val="1"/>
          </w:rPr>
          <w:t>Social</w:t>
        </w:r>
        <w:r w:rsidRPr="008A3E9D">
          <w:rPr>
            <w:rFonts w:asciiTheme="minorHAnsi" w:eastAsia="Book Antiqua" w:hAnsiTheme="minorHAnsi" w:cstheme="minorHAnsi"/>
            <w:spacing w:val="36"/>
            <w:w w:val="90"/>
            <w:position w:val="1"/>
          </w:rPr>
          <w:t xml:space="preserve"> </w:t>
        </w:r>
        <w:r w:rsidRPr="008A3E9D">
          <w:rPr>
            <w:rFonts w:asciiTheme="minorHAnsi" w:eastAsia="Book Antiqua" w:hAnsiTheme="minorHAnsi" w:cstheme="minorHAnsi"/>
            <w:w w:val="90"/>
            <w:position w:val="1"/>
          </w:rPr>
          <w:t>Dynamics</w:t>
        </w:r>
        <w:r w:rsidRPr="008A3E9D">
          <w:rPr>
            <w:rFonts w:asciiTheme="minorHAnsi" w:eastAsia="Book Antiqua" w:hAnsiTheme="minorHAnsi" w:cstheme="minorHAnsi"/>
            <w:spacing w:val="5"/>
            <w:w w:val="90"/>
            <w:position w:val="1"/>
          </w:rPr>
          <w:t xml:space="preserve"> </w:t>
        </w:r>
        <w:r w:rsidRPr="008A3E9D">
          <w:rPr>
            <w:rFonts w:asciiTheme="minorHAnsi" w:eastAsia="Book Antiqua" w:hAnsiTheme="minorHAnsi" w:cstheme="minorHAnsi"/>
            <w:w w:val="90"/>
            <w:position w:val="1"/>
          </w:rPr>
          <w:t>and</w:t>
        </w:r>
        <w:r w:rsidRPr="008A3E9D">
          <w:rPr>
            <w:rFonts w:asciiTheme="minorHAnsi" w:eastAsia="Book Antiqua" w:hAnsiTheme="minorHAnsi" w:cstheme="minorHAnsi"/>
            <w:spacing w:val="-12"/>
            <w:w w:val="90"/>
            <w:position w:val="1"/>
          </w:rPr>
          <w:t xml:space="preserve"> </w:t>
        </w:r>
        <w:r w:rsidRPr="008A3E9D">
          <w:rPr>
            <w:rFonts w:asciiTheme="minorHAnsi" w:eastAsia="Book Antiqua" w:hAnsiTheme="minorHAnsi" w:cstheme="minorHAnsi"/>
            <w:position w:val="1"/>
          </w:rPr>
          <w:t>Compl</w:t>
        </w:r>
        <w:r w:rsidRPr="008A3E9D">
          <w:rPr>
            <w:rFonts w:asciiTheme="minorHAnsi" w:eastAsia="Book Antiqua" w:hAnsiTheme="minorHAnsi" w:cstheme="minorHAnsi"/>
            <w:spacing w:val="-3"/>
            <w:position w:val="1"/>
          </w:rPr>
          <w:t>e</w:t>
        </w:r>
        <w:r w:rsidRPr="008A3E9D">
          <w:rPr>
            <w:rFonts w:asciiTheme="minorHAnsi" w:eastAsia="Book Antiqua" w:hAnsiTheme="minorHAnsi" w:cstheme="minorHAnsi"/>
            <w:position w:val="1"/>
          </w:rPr>
          <w:t>xity</w:t>
        </w:r>
      </w:hyperlink>
    </w:p>
    <w:p w14:paraId="5DC23F68" w14:textId="77777777" w:rsidR="005810FA" w:rsidRPr="008A3E9D" w:rsidRDefault="00C44365">
      <w:pPr>
        <w:spacing w:line="220" w:lineRule="exact"/>
        <w:ind w:left="399"/>
        <w:rPr>
          <w:rFonts w:asciiTheme="minorHAnsi" w:eastAsia="Book Antiqua" w:hAnsiTheme="minorHAnsi" w:cstheme="minorHAnsi"/>
        </w:rPr>
      </w:pPr>
      <w:r w:rsidRPr="008A3E9D">
        <w:rPr>
          <w:rFonts w:asciiTheme="minorHAnsi" w:hAnsiTheme="minorHAnsi" w:cstheme="minorHAnsi"/>
          <w:w w:val="142"/>
          <w:position w:val="1"/>
        </w:rPr>
        <w:t>•</w:t>
      </w:r>
      <w:r w:rsidRPr="008A3E9D">
        <w:rPr>
          <w:rFonts w:asciiTheme="minorHAnsi" w:hAnsiTheme="minorHAnsi" w:cstheme="minorHAnsi"/>
          <w:spacing w:val="29"/>
          <w:w w:val="142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Laboratories:</w:t>
      </w:r>
    </w:p>
    <w:p w14:paraId="00074F1A" w14:textId="77777777" w:rsidR="005810FA" w:rsidRPr="008A3E9D" w:rsidRDefault="00C44365">
      <w:pPr>
        <w:spacing w:line="220" w:lineRule="exact"/>
        <w:ind w:left="697"/>
        <w:rPr>
          <w:rFonts w:asciiTheme="minorHAnsi" w:eastAsia="Book Antiqua" w:hAnsiTheme="minorHAnsi" w:cstheme="minorHAnsi"/>
        </w:rPr>
      </w:pPr>
      <w:r w:rsidRPr="008A3E9D">
        <w:rPr>
          <w:rFonts w:asciiTheme="minorHAnsi" w:hAnsiTheme="minorHAnsi" w:cstheme="minorHAnsi"/>
          <w:w w:val="142"/>
          <w:position w:val="1"/>
        </w:rPr>
        <w:t>•</w:t>
      </w:r>
      <w:r w:rsidRPr="008A3E9D">
        <w:rPr>
          <w:rFonts w:asciiTheme="minorHAnsi" w:hAnsiTheme="minorHAnsi" w:cstheme="minorHAnsi"/>
          <w:spacing w:val="29"/>
          <w:w w:val="142"/>
          <w:position w:val="1"/>
        </w:rPr>
        <w:t xml:space="preserve"> </w:t>
      </w:r>
      <w:hyperlink r:id="rId29">
        <w:r w:rsidRPr="008A3E9D">
          <w:rPr>
            <w:rFonts w:asciiTheme="minorHAnsi" w:eastAsia="Book Antiqua" w:hAnsiTheme="minorHAnsi" w:cstheme="minorHAnsi"/>
            <w:w w:val="89"/>
            <w:position w:val="1"/>
          </w:rPr>
          <w:t>Stephen</w:t>
        </w:r>
        <w:r w:rsidRPr="008A3E9D">
          <w:rPr>
            <w:rFonts w:asciiTheme="minorHAnsi" w:eastAsia="Book Antiqua" w:hAnsiTheme="minorHAnsi" w:cstheme="minorHAnsi"/>
            <w:spacing w:val="5"/>
            <w:w w:val="89"/>
            <w:position w:val="1"/>
          </w:rPr>
          <w:t xml:space="preserve"> </w:t>
        </w:r>
        <w:r w:rsidRPr="008A3E9D">
          <w:rPr>
            <w:rFonts w:asciiTheme="minorHAnsi" w:eastAsia="Book Antiqua" w:hAnsiTheme="minorHAnsi" w:cstheme="minorHAnsi"/>
            <w:position w:val="1"/>
          </w:rPr>
          <w:t>C.</w:t>
        </w:r>
        <w:r w:rsidRPr="008A3E9D">
          <w:rPr>
            <w:rFonts w:asciiTheme="minorHAnsi" w:eastAsia="Book Antiqua" w:hAnsiTheme="minorHAnsi" w:cstheme="minorHAnsi"/>
            <w:spacing w:val="-10"/>
            <w:position w:val="1"/>
          </w:rPr>
          <w:t xml:space="preserve"> </w:t>
        </w:r>
        <w:r w:rsidRPr="008A3E9D">
          <w:rPr>
            <w:rFonts w:asciiTheme="minorHAnsi" w:eastAsia="Book Antiqua" w:hAnsiTheme="minorHAnsi" w:cstheme="minorHAnsi"/>
            <w:w w:val="91"/>
            <w:position w:val="1"/>
          </w:rPr>
          <w:t>Pratt</w:t>
        </w:r>
        <w:r w:rsidRPr="008A3E9D">
          <w:rPr>
            <w:rFonts w:asciiTheme="minorHAnsi" w:eastAsia="Book Antiqua" w:hAnsiTheme="minorHAnsi" w:cstheme="minorHAnsi"/>
            <w:spacing w:val="-10"/>
            <w:w w:val="91"/>
            <w:position w:val="1"/>
          </w:rPr>
          <w:t>’</w:t>
        </w:r>
        <w:r w:rsidRPr="008A3E9D">
          <w:rPr>
            <w:rFonts w:asciiTheme="minorHAnsi" w:eastAsia="Book Antiqua" w:hAnsiTheme="minorHAnsi" w:cstheme="minorHAnsi"/>
            <w:w w:val="91"/>
            <w:position w:val="1"/>
          </w:rPr>
          <w:t>s</w:t>
        </w:r>
        <w:r w:rsidRPr="008A3E9D">
          <w:rPr>
            <w:rFonts w:asciiTheme="minorHAnsi" w:eastAsia="Book Antiqua" w:hAnsiTheme="minorHAnsi" w:cstheme="minorHAnsi"/>
            <w:spacing w:val="3"/>
            <w:w w:val="91"/>
            <w:position w:val="1"/>
          </w:rPr>
          <w:t xml:space="preserve"> </w:t>
        </w:r>
        <w:r w:rsidRPr="008A3E9D">
          <w:rPr>
            <w:rFonts w:asciiTheme="minorHAnsi" w:eastAsia="Book Antiqua" w:hAnsiTheme="minorHAnsi" w:cstheme="minorHAnsi"/>
            <w:w w:val="91"/>
            <w:position w:val="1"/>
          </w:rPr>
          <w:t>Collect</w:t>
        </w:r>
        <w:r w:rsidRPr="008A3E9D">
          <w:rPr>
            <w:rFonts w:asciiTheme="minorHAnsi" w:eastAsia="Book Antiqua" w:hAnsiTheme="minorHAnsi" w:cstheme="minorHAnsi"/>
            <w:spacing w:val="-5"/>
            <w:w w:val="91"/>
            <w:position w:val="1"/>
          </w:rPr>
          <w:t>i</w:t>
        </w:r>
        <w:r w:rsidRPr="008A3E9D">
          <w:rPr>
            <w:rFonts w:asciiTheme="minorHAnsi" w:eastAsia="Book Antiqua" w:hAnsiTheme="minorHAnsi" w:cstheme="minorHAnsi"/>
            <w:spacing w:val="-3"/>
            <w:w w:val="91"/>
            <w:position w:val="1"/>
          </w:rPr>
          <w:t>v</w:t>
        </w:r>
        <w:r w:rsidRPr="008A3E9D">
          <w:rPr>
            <w:rFonts w:asciiTheme="minorHAnsi" w:eastAsia="Book Antiqua" w:hAnsiTheme="minorHAnsi" w:cstheme="minorHAnsi"/>
            <w:w w:val="91"/>
            <w:position w:val="1"/>
          </w:rPr>
          <w:t>e</w:t>
        </w:r>
        <w:r w:rsidRPr="008A3E9D">
          <w:rPr>
            <w:rFonts w:asciiTheme="minorHAnsi" w:eastAsia="Book Antiqua" w:hAnsiTheme="minorHAnsi" w:cstheme="minorHAnsi"/>
            <w:spacing w:val="15"/>
            <w:w w:val="91"/>
            <w:position w:val="1"/>
          </w:rPr>
          <w:t xml:space="preserve"> </w:t>
        </w:r>
        <w:r w:rsidRPr="008A3E9D">
          <w:rPr>
            <w:rFonts w:asciiTheme="minorHAnsi" w:eastAsia="Book Antiqua" w:hAnsiTheme="minorHAnsi" w:cstheme="minorHAnsi"/>
            <w:w w:val="91"/>
            <w:position w:val="1"/>
          </w:rPr>
          <w:t>Beh</w:t>
        </w:r>
        <w:r w:rsidRPr="008A3E9D">
          <w:rPr>
            <w:rFonts w:asciiTheme="minorHAnsi" w:eastAsia="Book Antiqua" w:hAnsiTheme="minorHAnsi" w:cstheme="minorHAnsi"/>
            <w:spacing w:val="-4"/>
            <w:w w:val="91"/>
            <w:position w:val="1"/>
          </w:rPr>
          <w:t>a</w:t>
        </w:r>
        <w:r w:rsidRPr="008A3E9D">
          <w:rPr>
            <w:rFonts w:asciiTheme="minorHAnsi" w:eastAsia="Book Antiqua" w:hAnsiTheme="minorHAnsi" w:cstheme="minorHAnsi"/>
            <w:w w:val="91"/>
            <w:position w:val="1"/>
          </w:rPr>
          <w:t>vior</w:t>
        </w:r>
        <w:r w:rsidRPr="008A3E9D">
          <w:rPr>
            <w:rFonts w:asciiTheme="minorHAnsi" w:eastAsia="Book Antiqua" w:hAnsiTheme="minorHAnsi" w:cstheme="minorHAnsi"/>
            <w:spacing w:val="10"/>
            <w:w w:val="91"/>
            <w:position w:val="1"/>
          </w:rPr>
          <w:t xml:space="preserve"> </w:t>
        </w:r>
        <w:r w:rsidRPr="008A3E9D">
          <w:rPr>
            <w:rFonts w:asciiTheme="minorHAnsi" w:eastAsia="Book Antiqua" w:hAnsiTheme="minorHAnsi" w:cstheme="minorHAnsi"/>
            <w:position w:val="1"/>
          </w:rPr>
          <w:t>Laboratory</w:t>
        </w:r>
      </w:hyperlink>
    </w:p>
    <w:p w14:paraId="33725583" w14:textId="77777777" w:rsidR="005810FA" w:rsidRPr="008A3E9D" w:rsidRDefault="00C44365">
      <w:pPr>
        <w:spacing w:line="220" w:lineRule="exact"/>
        <w:ind w:left="697"/>
        <w:rPr>
          <w:rFonts w:asciiTheme="minorHAnsi" w:eastAsia="Book Antiqua" w:hAnsiTheme="minorHAnsi" w:cstheme="minorHAnsi"/>
        </w:rPr>
      </w:pPr>
      <w:r w:rsidRPr="008A3E9D">
        <w:rPr>
          <w:rFonts w:asciiTheme="minorHAnsi" w:hAnsiTheme="minorHAnsi" w:cstheme="minorHAnsi"/>
          <w:w w:val="142"/>
          <w:position w:val="1"/>
        </w:rPr>
        <w:t>•</w:t>
      </w:r>
      <w:r w:rsidRPr="008A3E9D">
        <w:rPr>
          <w:rFonts w:asciiTheme="minorHAnsi" w:hAnsiTheme="minorHAnsi" w:cstheme="minorHAnsi"/>
          <w:spacing w:val="29"/>
          <w:w w:val="142"/>
          <w:position w:val="1"/>
        </w:rPr>
        <w:t xml:space="preserve"> </w:t>
      </w:r>
      <w:hyperlink r:id="rId30">
        <w:r w:rsidRPr="008A3E9D">
          <w:rPr>
            <w:rFonts w:asciiTheme="minorHAnsi" w:eastAsia="Book Antiqua" w:hAnsiTheme="minorHAnsi" w:cstheme="minorHAnsi"/>
            <w:w w:val="89"/>
            <w:position w:val="1"/>
          </w:rPr>
          <w:t>Autonomous</w:t>
        </w:r>
        <w:r w:rsidRPr="008A3E9D">
          <w:rPr>
            <w:rFonts w:asciiTheme="minorHAnsi" w:eastAsia="Book Antiqua" w:hAnsiTheme="minorHAnsi" w:cstheme="minorHAnsi"/>
            <w:spacing w:val="-6"/>
            <w:w w:val="89"/>
            <w:position w:val="1"/>
          </w:rPr>
          <w:t xml:space="preserve"> </w:t>
        </w:r>
        <w:r w:rsidRPr="008A3E9D">
          <w:rPr>
            <w:rFonts w:asciiTheme="minorHAnsi" w:eastAsia="Book Antiqua" w:hAnsiTheme="minorHAnsi" w:cstheme="minorHAnsi"/>
            <w:w w:val="89"/>
            <w:position w:val="1"/>
          </w:rPr>
          <w:t>Collect</w:t>
        </w:r>
        <w:r w:rsidRPr="008A3E9D">
          <w:rPr>
            <w:rFonts w:asciiTheme="minorHAnsi" w:eastAsia="Book Antiqua" w:hAnsiTheme="minorHAnsi" w:cstheme="minorHAnsi"/>
            <w:spacing w:val="-4"/>
            <w:w w:val="89"/>
            <w:position w:val="1"/>
          </w:rPr>
          <w:t>i</w:t>
        </w:r>
        <w:r w:rsidRPr="008A3E9D">
          <w:rPr>
            <w:rFonts w:asciiTheme="minorHAnsi" w:eastAsia="Book Antiqua" w:hAnsiTheme="minorHAnsi" w:cstheme="minorHAnsi"/>
            <w:spacing w:val="-3"/>
            <w:w w:val="89"/>
            <w:position w:val="1"/>
          </w:rPr>
          <w:t>v</w:t>
        </w:r>
        <w:r w:rsidRPr="008A3E9D">
          <w:rPr>
            <w:rFonts w:asciiTheme="minorHAnsi" w:eastAsia="Book Antiqua" w:hAnsiTheme="minorHAnsi" w:cstheme="minorHAnsi"/>
            <w:w w:val="89"/>
            <w:position w:val="1"/>
          </w:rPr>
          <w:t>e</w:t>
        </w:r>
        <w:r w:rsidRPr="008A3E9D">
          <w:rPr>
            <w:rFonts w:asciiTheme="minorHAnsi" w:eastAsia="Book Antiqua" w:hAnsiTheme="minorHAnsi" w:cstheme="minorHAnsi"/>
            <w:spacing w:val="33"/>
            <w:w w:val="89"/>
            <w:position w:val="1"/>
          </w:rPr>
          <w:t xml:space="preserve"> </w:t>
        </w:r>
        <w:r w:rsidRPr="008A3E9D">
          <w:rPr>
            <w:rFonts w:asciiTheme="minorHAnsi" w:eastAsia="Book Antiqua" w:hAnsiTheme="minorHAnsi" w:cstheme="minorHAnsi"/>
            <w:w w:val="89"/>
            <w:position w:val="1"/>
          </w:rPr>
          <w:t>Systems</w:t>
        </w:r>
        <w:r w:rsidRPr="008A3E9D">
          <w:rPr>
            <w:rFonts w:asciiTheme="minorHAnsi" w:eastAsia="Book Antiqua" w:hAnsiTheme="minorHAnsi" w:cstheme="minorHAnsi"/>
            <w:spacing w:val="20"/>
            <w:w w:val="89"/>
            <w:position w:val="1"/>
          </w:rPr>
          <w:t xml:space="preserve"> </w:t>
        </w:r>
        <w:r w:rsidRPr="008A3E9D">
          <w:rPr>
            <w:rFonts w:asciiTheme="minorHAnsi" w:eastAsia="Book Antiqua" w:hAnsiTheme="minorHAnsi" w:cstheme="minorHAnsi"/>
            <w:w w:val="89"/>
            <w:position w:val="1"/>
          </w:rPr>
          <w:t>Laboratory</w:t>
        </w:r>
        <w:r w:rsidRPr="008A3E9D">
          <w:rPr>
            <w:rFonts w:asciiTheme="minorHAnsi" w:eastAsia="Book Antiqua" w:hAnsiTheme="minorHAnsi" w:cstheme="minorHAnsi"/>
            <w:spacing w:val="5"/>
            <w:w w:val="89"/>
            <w:position w:val="1"/>
          </w:rPr>
          <w:t xml:space="preserve"> </w:t>
        </w:r>
        <w:r w:rsidRPr="008A3E9D">
          <w:rPr>
            <w:rFonts w:asciiTheme="minorHAnsi" w:eastAsia="Book Antiqua" w:hAnsiTheme="minorHAnsi" w:cstheme="minorHAnsi"/>
            <w:position w:val="1"/>
          </w:rPr>
          <w:t>(PI:</w:t>
        </w:r>
      </w:hyperlink>
      <w:r w:rsidRPr="008A3E9D">
        <w:rPr>
          <w:rFonts w:asciiTheme="minorHAnsi" w:eastAsia="Book Antiqua" w:hAnsiTheme="minorHAnsi" w:cstheme="minorHAnsi"/>
          <w:spacing w:val="-6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90"/>
          <w:position w:val="1"/>
        </w:rPr>
        <w:t>Spring</w:t>
      </w:r>
      <w:r w:rsidRPr="008A3E9D">
        <w:rPr>
          <w:rFonts w:asciiTheme="minorHAnsi" w:eastAsia="Book Antiqua" w:hAnsiTheme="minorHAnsi" w:cstheme="minorHAnsi"/>
          <w:spacing w:val="5"/>
          <w:w w:val="90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Berman)</w:t>
      </w:r>
    </w:p>
    <w:p w14:paraId="44475DDB" w14:textId="77777777" w:rsidR="005810FA" w:rsidRPr="008A3E9D" w:rsidRDefault="00C44365">
      <w:pPr>
        <w:spacing w:line="220" w:lineRule="exact"/>
        <w:ind w:left="697"/>
        <w:rPr>
          <w:rFonts w:asciiTheme="minorHAnsi" w:eastAsia="Book Antiqua" w:hAnsiTheme="minorHAnsi" w:cstheme="minorHAnsi"/>
        </w:rPr>
      </w:pPr>
      <w:r w:rsidRPr="008A3E9D">
        <w:rPr>
          <w:rFonts w:asciiTheme="minorHAnsi" w:hAnsiTheme="minorHAnsi" w:cstheme="minorHAnsi"/>
          <w:w w:val="142"/>
          <w:position w:val="1"/>
        </w:rPr>
        <w:t>•</w:t>
      </w:r>
      <w:r w:rsidRPr="008A3E9D">
        <w:rPr>
          <w:rFonts w:asciiTheme="minorHAnsi" w:hAnsiTheme="minorHAnsi" w:cstheme="minorHAnsi"/>
          <w:spacing w:val="29"/>
          <w:w w:val="142"/>
          <w:position w:val="1"/>
        </w:rPr>
        <w:t xml:space="preserve"> </w:t>
      </w:r>
      <w:hyperlink r:id="rId31">
        <w:r w:rsidRPr="008A3E9D">
          <w:rPr>
            <w:rFonts w:asciiTheme="minorHAnsi" w:eastAsia="Book Antiqua" w:hAnsiTheme="minorHAnsi" w:cstheme="minorHAnsi"/>
            <w:w w:val="95"/>
            <w:position w:val="1"/>
          </w:rPr>
          <w:t>Eme</w:t>
        </w:r>
        <w:r w:rsidRPr="008A3E9D">
          <w:rPr>
            <w:rFonts w:asciiTheme="minorHAnsi" w:eastAsia="Book Antiqua" w:hAnsiTheme="minorHAnsi" w:cstheme="minorHAnsi"/>
            <w:spacing w:val="-4"/>
            <w:w w:val="95"/>
            <w:position w:val="1"/>
          </w:rPr>
          <w:t>r</w:t>
        </w:r>
        <w:r w:rsidRPr="008A3E9D">
          <w:rPr>
            <w:rFonts w:asciiTheme="minorHAnsi" w:eastAsia="Book Antiqua" w:hAnsiTheme="minorHAnsi" w:cstheme="minorHAnsi"/>
            <w:w w:val="95"/>
            <w:position w:val="1"/>
          </w:rPr>
          <w:t>gence@ASU</w:t>
        </w:r>
        <w:r w:rsidRPr="008A3E9D">
          <w:rPr>
            <w:rFonts w:asciiTheme="minorHAnsi" w:eastAsia="Book Antiqua" w:hAnsiTheme="minorHAnsi" w:cstheme="minorHAnsi"/>
            <w:spacing w:val="5"/>
            <w:w w:val="95"/>
            <w:position w:val="1"/>
          </w:rPr>
          <w:t xml:space="preserve"> </w:t>
        </w:r>
        <w:r w:rsidRPr="008A3E9D">
          <w:rPr>
            <w:rFonts w:asciiTheme="minorHAnsi" w:eastAsia="Book Antiqua" w:hAnsiTheme="minorHAnsi" w:cstheme="minorHAnsi"/>
            <w:position w:val="1"/>
          </w:rPr>
          <w:t>(PI:</w:t>
        </w:r>
      </w:hyperlink>
      <w:r w:rsidRPr="008A3E9D">
        <w:rPr>
          <w:rFonts w:asciiTheme="minorHAnsi" w:eastAsia="Book Antiqua" w:hAnsiTheme="minorHAnsi" w:cstheme="minorHAnsi"/>
          <w:spacing w:val="-6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spacing w:val="-3"/>
          <w:w w:val="88"/>
          <w:position w:val="1"/>
        </w:rPr>
        <w:t>P</w:t>
      </w:r>
      <w:r w:rsidRPr="008A3E9D">
        <w:rPr>
          <w:rFonts w:asciiTheme="minorHAnsi" w:eastAsia="Book Antiqua" w:hAnsiTheme="minorHAnsi" w:cstheme="minorHAnsi"/>
          <w:w w:val="88"/>
          <w:position w:val="1"/>
        </w:rPr>
        <w:t>aul</w:t>
      </w:r>
      <w:r w:rsidRPr="008A3E9D">
        <w:rPr>
          <w:rFonts w:asciiTheme="minorHAnsi" w:eastAsia="Book Antiqua" w:hAnsiTheme="minorHAnsi" w:cstheme="minorHAnsi"/>
          <w:spacing w:val="6"/>
          <w:w w:val="88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C.</w:t>
      </w:r>
      <w:r w:rsidRPr="008A3E9D">
        <w:rPr>
          <w:rFonts w:asciiTheme="minorHAnsi" w:eastAsia="Book Antiqua" w:hAnsiTheme="minorHAnsi" w:cstheme="minorHAnsi"/>
          <w:spacing w:val="-10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spacing w:val="-18"/>
          <w:position w:val="1"/>
        </w:rPr>
        <w:t>W</w:t>
      </w:r>
      <w:r w:rsidRPr="008A3E9D">
        <w:rPr>
          <w:rFonts w:asciiTheme="minorHAnsi" w:eastAsia="Book Antiqua" w:hAnsiTheme="minorHAnsi" w:cstheme="minorHAnsi"/>
          <w:position w:val="1"/>
        </w:rPr>
        <w:t>.</w:t>
      </w:r>
      <w:r w:rsidRPr="008A3E9D">
        <w:rPr>
          <w:rFonts w:asciiTheme="minorHAnsi" w:eastAsia="Book Antiqua" w:hAnsiTheme="minorHAnsi" w:cstheme="minorHAnsi"/>
          <w:spacing w:val="-13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93"/>
          <w:position w:val="1"/>
        </w:rPr>
        <w:t>D</w:t>
      </w:r>
      <w:r w:rsidRPr="008A3E9D">
        <w:rPr>
          <w:rFonts w:asciiTheme="minorHAnsi" w:eastAsia="Book Antiqua" w:hAnsiTheme="minorHAnsi" w:cstheme="minorHAnsi"/>
          <w:spacing w:val="-4"/>
          <w:w w:val="93"/>
          <w:position w:val="1"/>
        </w:rPr>
        <w:t>a</w:t>
      </w:r>
      <w:r w:rsidRPr="008A3E9D">
        <w:rPr>
          <w:rFonts w:asciiTheme="minorHAnsi" w:eastAsia="Book Antiqua" w:hAnsiTheme="minorHAnsi" w:cstheme="minorHAnsi"/>
          <w:w w:val="93"/>
          <w:position w:val="1"/>
        </w:rPr>
        <w:t>vies,</w:t>
      </w:r>
      <w:r w:rsidRPr="008A3E9D">
        <w:rPr>
          <w:rFonts w:asciiTheme="minorHAnsi" w:eastAsia="Book Antiqua" w:hAnsiTheme="minorHAnsi" w:cstheme="minorHAnsi"/>
          <w:spacing w:val="-6"/>
          <w:w w:val="93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93"/>
          <w:position w:val="1"/>
        </w:rPr>
        <w:t>co-PI:</w:t>
      </w:r>
      <w:r w:rsidRPr="008A3E9D">
        <w:rPr>
          <w:rFonts w:asciiTheme="minorHAnsi" w:eastAsia="Book Antiqua" w:hAnsiTheme="minorHAnsi" w:cstheme="minorHAnsi"/>
          <w:spacing w:val="19"/>
          <w:w w:val="93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93"/>
          <w:position w:val="1"/>
        </w:rPr>
        <w:t xml:space="preserve">Sara </w:t>
      </w:r>
      <w:r w:rsidRPr="008A3E9D">
        <w:rPr>
          <w:rFonts w:asciiTheme="minorHAnsi" w:eastAsia="Book Antiqua" w:hAnsiTheme="minorHAnsi" w:cstheme="minorHAnsi"/>
          <w:position w:val="1"/>
        </w:rPr>
        <w:t>I.</w:t>
      </w:r>
      <w:r w:rsidRPr="008A3E9D">
        <w:rPr>
          <w:rFonts w:asciiTheme="minorHAnsi" w:eastAsia="Book Antiqua" w:hAnsiTheme="minorHAnsi" w:cstheme="minorHAnsi"/>
          <w:spacing w:val="-1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spacing w:val="-16"/>
          <w:position w:val="1"/>
        </w:rPr>
        <w:t>W</w:t>
      </w:r>
      <w:r w:rsidRPr="008A3E9D">
        <w:rPr>
          <w:rFonts w:asciiTheme="minorHAnsi" w:eastAsia="Book Antiqua" w:hAnsiTheme="minorHAnsi" w:cstheme="minorHAnsi"/>
          <w:position w:val="1"/>
        </w:rPr>
        <w:t>al</w:t>
      </w:r>
      <w:r w:rsidRPr="008A3E9D">
        <w:rPr>
          <w:rFonts w:asciiTheme="minorHAnsi" w:eastAsia="Book Antiqua" w:hAnsiTheme="minorHAnsi" w:cstheme="minorHAnsi"/>
          <w:spacing w:val="-2"/>
          <w:position w:val="1"/>
        </w:rPr>
        <w:t>k</w:t>
      </w:r>
      <w:r w:rsidRPr="008A3E9D">
        <w:rPr>
          <w:rFonts w:asciiTheme="minorHAnsi" w:eastAsia="Book Antiqua" w:hAnsiTheme="minorHAnsi" w:cstheme="minorHAnsi"/>
          <w:position w:val="1"/>
        </w:rPr>
        <w:t>er)</w:t>
      </w:r>
    </w:p>
    <w:p w14:paraId="00E864D1" w14:textId="77777777" w:rsidR="005810FA" w:rsidRPr="008A3E9D" w:rsidRDefault="005810FA">
      <w:pPr>
        <w:spacing w:before="5" w:line="100" w:lineRule="exact"/>
        <w:rPr>
          <w:rFonts w:asciiTheme="minorHAnsi" w:hAnsiTheme="minorHAnsi" w:cstheme="minorHAnsi"/>
        </w:rPr>
      </w:pPr>
    </w:p>
    <w:p w14:paraId="6E7059A0" w14:textId="77777777" w:rsidR="005810FA" w:rsidRPr="008A3E9D" w:rsidRDefault="00C44365">
      <w:pPr>
        <w:ind w:left="-35" w:right="85"/>
        <w:jc w:val="center"/>
        <w:rPr>
          <w:rFonts w:asciiTheme="minorHAnsi" w:eastAsia="Book Antiqua" w:hAnsiTheme="minorHAnsi" w:cstheme="minorHAnsi"/>
        </w:rPr>
      </w:pPr>
      <w:r w:rsidRPr="008A3E9D">
        <w:rPr>
          <w:rFonts w:asciiTheme="minorHAnsi" w:hAnsiTheme="minorHAnsi" w:cstheme="minorHAnsi"/>
          <w:spacing w:val="-4"/>
          <w:w w:val="107"/>
        </w:rPr>
        <w:t>P</w:t>
      </w:r>
      <w:r w:rsidRPr="008A3E9D">
        <w:rPr>
          <w:rFonts w:asciiTheme="minorHAnsi" w:hAnsiTheme="minorHAnsi" w:cstheme="minorHAnsi"/>
          <w:w w:val="107"/>
        </w:rPr>
        <w:t>ostdoctoral</w:t>
      </w:r>
      <w:r w:rsidRPr="008A3E9D">
        <w:rPr>
          <w:rFonts w:asciiTheme="minorHAnsi" w:hAnsiTheme="minorHAnsi" w:cstheme="minorHAnsi"/>
          <w:spacing w:val="-1"/>
          <w:w w:val="107"/>
        </w:rPr>
        <w:t xml:space="preserve"> </w:t>
      </w:r>
      <w:r w:rsidRPr="008A3E9D">
        <w:rPr>
          <w:rFonts w:asciiTheme="minorHAnsi" w:hAnsiTheme="minorHAnsi" w:cstheme="minorHAnsi"/>
        </w:rPr>
        <w:t>Scholar</w:t>
      </w:r>
      <w:r w:rsidRPr="008A3E9D">
        <w:rPr>
          <w:rFonts w:asciiTheme="minorHAnsi" w:eastAsia="Book Antiqua" w:hAnsiTheme="minorHAnsi" w:cstheme="minorHAnsi"/>
        </w:rPr>
        <w:t>,</w:t>
      </w:r>
      <w:r w:rsidRPr="008A3E9D">
        <w:rPr>
          <w:rFonts w:asciiTheme="minorHAnsi" w:eastAsia="Book Antiqua" w:hAnsiTheme="minorHAnsi" w:cstheme="minorHAnsi"/>
          <w:spacing w:val="42"/>
        </w:rPr>
        <w:t xml:space="preserve"> </w:t>
      </w:r>
      <w:hyperlink r:id="rId32">
        <w:r w:rsidRPr="008A3E9D">
          <w:rPr>
            <w:rFonts w:asciiTheme="minorHAnsi" w:eastAsia="Book Antiqua" w:hAnsiTheme="minorHAnsi" w:cstheme="minorHAnsi"/>
            <w:w w:val="90"/>
          </w:rPr>
          <w:t>Arizona</w:t>
        </w:r>
        <w:r w:rsidRPr="008A3E9D">
          <w:rPr>
            <w:rFonts w:asciiTheme="minorHAnsi" w:eastAsia="Book Antiqua" w:hAnsiTheme="minorHAnsi" w:cstheme="minorHAnsi"/>
            <w:spacing w:val="-2"/>
            <w:w w:val="90"/>
          </w:rPr>
          <w:t xml:space="preserve"> </w:t>
        </w:r>
        <w:r w:rsidRPr="008A3E9D">
          <w:rPr>
            <w:rFonts w:asciiTheme="minorHAnsi" w:eastAsia="Book Antiqua" w:hAnsiTheme="minorHAnsi" w:cstheme="minorHAnsi"/>
            <w:w w:val="90"/>
          </w:rPr>
          <w:t>State</w:t>
        </w:r>
        <w:r w:rsidRPr="008A3E9D">
          <w:rPr>
            <w:rFonts w:asciiTheme="minorHAnsi" w:eastAsia="Book Antiqua" w:hAnsiTheme="minorHAnsi" w:cstheme="minorHAnsi"/>
            <w:spacing w:val="14"/>
            <w:w w:val="90"/>
          </w:rPr>
          <w:t xml:space="preserve"> </w:t>
        </w:r>
        <w:r w:rsidRPr="008A3E9D">
          <w:rPr>
            <w:rFonts w:asciiTheme="minorHAnsi" w:eastAsia="Book Antiqua" w:hAnsiTheme="minorHAnsi" w:cstheme="minorHAnsi"/>
          </w:rPr>
          <w:t>Un</w:t>
        </w:r>
        <w:r w:rsidRPr="008A3E9D">
          <w:rPr>
            <w:rFonts w:asciiTheme="minorHAnsi" w:eastAsia="Book Antiqua" w:hAnsiTheme="minorHAnsi" w:cstheme="minorHAnsi"/>
            <w:spacing w:val="-5"/>
          </w:rPr>
          <w:t>i</w:t>
        </w:r>
        <w:r w:rsidRPr="008A3E9D">
          <w:rPr>
            <w:rFonts w:asciiTheme="minorHAnsi" w:eastAsia="Book Antiqua" w:hAnsiTheme="minorHAnsi" w:cstheme="minorHAnsi"/>
            <w:spacing w:val="-3"/>
          </w:rPr>
          <w:t>v</w:t>
        </w:r>
        <w:r w:rsidRPr="008A3E9D">
          <w:rPr>
            <w:rFonts w:asciiTheme="minorHAnsi" w:eastAsia="Book Antiqua" w:hAnsiTheme="minorHAnsi" w:cstheme="minorHAnsi"/>
          </w:rPr>
          <w:t xml:space="preserve">ersity                              </w:t>
        </w:r>
        <w:r w:rsidRPr="008A3E9D">
          <w:rPr>
            <w:rFonts w:asciiTheme="minorHAnsi" w:eastAsia="Book Antiqua" w:hAnsiTheme="minorHAnsi" w:cstheme="minorHAnsi"/>
            <w:spacing w:val="5"/>
          </w:rPr>
          <w:t xml:space="preserve"> </w:t>
        </w:r>
        <w:r w:rsidRPr="008A3E9D">
          <w:rPr>
            <w:rFonts w:asciiTheme="minorHAnsi" w:eastAsia="Book Antiqua" w:hAnsiTheme="minorHAnsi" w:cstheme="minorHAnsi"/>
            <w:w w:val="93"/>
          </w:rPr>
          <w:t>July</w:t>
        </w:r>
      </w:hyperlink>
      <w:r w:rsidRPr="008A3E9D">
        <w:rPr>
          <w:rFonts w:asciiTheme="minorHAnsi" w:eastAsia="Book Antiqua" w:hAnsiTheme="minorHAnsi" w:cstheme="minorHAnsi"/>
          <w:spacing w:val="3"/>
          <w:w w:val="93"/>
        </w:rPr>
        <w:t xml:space="preserve"> </w:t>
      </w:r>
      <w:r w:rsidRPr="008A3E9D">
        <w:rPr>
          <w:rFonts w:asciiTheme="minorHAnsi" w:eastAsia="Book Antiqua" w:hAnsiTheme="minorHAnsi" w:cstheme="minorHAnsi"/>
        </w:rPr>
        <w:t>2012</w:t>
      </w:r>
      <w:r w:rsidRPr="008A3E9D">
        <w:rPr>
          <w:rFonts w:asciiTheme="minorHAnsi" w:eastAsia="Book Antiqua" w:hAnsiTheme="minorHAnsi" w:cstheme="minorHAnsi"/>
          <w:spacing w:val="-4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</w:rPr>
        <w:t>to</w:t>
      </w:r>
      <w:r w:rsidRPr="008A3E9D">
        <w:rPr>
          <w:rFonts w:asciiTheme="minorHAnsi" w:eastAsia="Book Antiqua" w:hAnsiTheme="minorHAnsi" w:cstheme="minorHAnsi"/>
          <w:spacing w:val="8"/>
          <w:w w:val="87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</w:rPr>
        <w:t>August</w:t>
      </w:r>
      <w:r w:rsidRPr="008A3E9D">
        <w:rPr>
          <w:rFonts w:asciiTheme="minorHAnsi" w:eastAsia="Book Antiqua" w:hAnsiTheme="minorHAnsi" w:cstheme="minorHAnsi"/>
          <w:spacing w:val="6"/>
          <w:w w:val="87"/>
        </w:rPr>
        <w:t xml:space="preserve"> </w:t>
      </w:r>
      <w:r w:rsidRPr="008A3E9D">
        <w:rPr>
          <w:rFonts w:asciiTheme="minorHAnsi" w:eastAsia="Book Antiqua" w:hAnsiTheme="minorHAnsi" w:cstheme="minorHAnsi"/>
          <w:w w:val="99"/>
        </w:rPr>
        <w:t>2014</w:t>
      </w:r>
    </w:p>
    <w:p w14:paraId="672B35B3" w14:textId="77777777" w:rsidR="005810FA" w:rsidRPr="008A3E9D" w:rsidRDefault="00C44365">
      <w:pPr>
        <w:spacing w:line="220" w:lineRule="exact"/>
        <w:ind w:left="299"/>
        <w:rPr>
          <w:rFonts w:asciiTheme="minorHAnsi" w:eastAsia="Book Antiqua" w:hAnsiTheme="minorHAnsi" w:cstheme="minorHAnsi"/>
        </w:rPr>
      </w:pPr>
      <w:hyperlink r:id="rId33">
        <w:r w:rsidRPr="008A3E9D">
          <w:rPr>
            <w:rFonts w:asciiTheme="minorHAnsi" w:eastAsia="Book Antiqua" w:hAnsiTheme="minorHAnsi" w:cstheme="minorHAnsi"/>
            <w:w w:val="94"/>
            <w:position w:val="1"/>
          </w:rPr>
          <w:t>School</w:t>
        </w:r>
        <w:r w:rsidRPr="008A3E9D">
          <w:rPr>
            <w:rFonts w:asciiTheme="minorHAnsi" w:eastAsia="Book Antiqua" w:hAnsiTheme="minorHAnsi" w:cstheme="minorHAnsi"/>
            <w:spacing w:val="3"/>
            <w:w w:val="94"/>
            <w:position w:val="1"/>
          </w:rPr>
          <w:t xml:space="preserve"> </w:t>
        </w:r>
        <w:r w:rsidRPr="008A3E9D">
          <w:rPr>
            <w:rFonts w:asciiTheme="minorHAnsi" w:eastAsia="Book Antiqua" w:hAnsiTheme="minorHAnsi" w:cstheme="minorHAnsi"/>
            <w:position w:val="1"/>
          </w:rPr>
          <w:t>of</w:t>
        </w:r>
        <w:r w:rsidRPr="008A3E9D">
          <w:rPr>
            <w:rFonts w:asciiTheme="minorHAnsi" w:eastAsia="Book Antiqua" w:hAnsiTheme="minorHAnsi" w:cstheme="minorHAnsi"/>
            <w:spacing w:val="-11"/>
            <w:position w:val="1"/>
          </w:rPr>
          <w:t xml:space="preserve"> </w:t>
        </w:r>
        <w:r w:rsidRPr="008A3E9D">
          <w:rPr>
            <w:rFonts w:asciiTheme="minorHAnsi" w:eastAsia="Book Antiqua" w:hAnsiTheme="minorHAnsi" w:cstheme="minorHAnsi"/>
            <w:position w:val="1"/>
          </w:rPr>
          <w:t>Life</w:t>
        </w:r>
        <w:r w:rsidRPr="008A3E9D">
          <w:rPr>
            <w:rFonts w:asciiTheme="minorHAnsi" w:eastAsia="Book Antiqua" w:hAnsiTheme="minorHAnsi" w:cstheme="minorHAnsi"/>
            <w:spacing w:val="-14"/>
            <w:position w:val="1"/>
          </w:rPr>
          <w:t xml:space="preserve"> </w:t>
        </w:r>
        <w:r w:rsidRPr="008A3E9D">
          <w:rPr>
            <w:rFonts w:asciiTheme="minorHAnsi" w:eastAsia="Book Antiqua" w:hAnsiTheme="minorHAnsi" w:cstheme="minorHAnsi"/>
            <w:position w:val="1"/>
          </w:rPr>
          <w:t>Sciences</w:t>
        </w:r>
      </w:hyperlink>
    </w:p>
    <w:p w14:paraId="7FB81307" w14:textId="77777777" w:rsidR="005810FA" w:rsidRPr="008A3E9D" w:rsidRDefault="00C44365">
      <w:pPr>
        <w:spacing w:line="220" w:lineRule="exact"/>
        <w:ind w:left="399"/>
        <w:rPr>
          <w:rFonts w:asciiTheme="minorHAnsi" w:eastAsia="Book Antiqua" w:hAnsiTheme="minorHAnsi" w:cstheme="minorHAnsi"/>
        </w:rPr>
      </w:pPr>
      <w:r w:rsidRPr="008A3E9D">
        <w:rPr>
          <w:rFonts w:asciiTheme="minorHAnsi" w:hAnsiTheme="minorHAnsi" w:cstheme="minorHAnsi"/>
          <w:w w:val="142"/>
          <w:position w:val="1"/>
        </w:rPr>
        <w:t>•</w:t>
      </w:r>
      <w:r w:rsidRPr="008A3E9D">
        <w:rPr>
          <w:rFonts w:asciiTheme="minorHAnsi" w:hAnsiTheme="minorHAnsi" w:cstheme="minorHAnsi"/>
          <w:spacing w:val="29"/>
          <w:w w:val="142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Supervisor:</w:t>
      </w:r>
      <w:r w:rsidRPr="008A3E9D">
        <w:rPr>
          <w:rFonts w:asciiTheme="minorHAnsi" w:eastAsia="Book Antiqua" w:hAnsiTheme="minorHAnsi" w:cstheme="minorHAnsi"/>
          <w:spacing w:val="28"/>
          <w:w w:val="89"/>
          <w:position w:val="1"/>
        </w:rPr>
        <w:t xml:space="preserve"> </w:t>
      </w:r>
      <w:hyperlink r:id="rId34">
        <w:r w:rsidRPr="008A3E9D">
          <w:rPr>
            <w:rFonts w:asciiTheme="minorHAnsi" w:eastAsia="Book Antiqua" w:hAnsiTheme="minorHAnsi" w:cstheme="minorHAnsi"/>
            <w:w w:val="89"/>
            <w:position w:val="1"/>
          </w:rPr>
          <w:t>Professor</w:t>
        </w:r>
        <w:r w:rsidRPr="008A3E9D">
          <w:rPr>
            <w:rFonts w:asciiTheme="minorHAnsi" w:eastAsia="Book Antiqua" w:hAnsiTheme="minorHAnsi" w:cstheme="minorHAnsi"/>
            <w:spacing w:val="14"/>
            <w:w w:val="89"/>
            <w:position w:val="1"/>
          </w:rPr>
          <w:t xml:space="preserve"> </w:t>
        </w:r>
        <w:r w:rsidRPr="008A3E9D">
          <w:rPr>
            <w:rFonts w:asciiTheme="minorHAnsi" w:eastAsia="Book Antiqua" w:hAnsiTheme="minorHAnsi" w:cstheme="minorHAnsi"/>
            <w:w w:val="89"/>
            <w:position w:val="1"/>
          </w:rPr>
          <w:t>Stephen</w:t>
        </w:r>
        <w:r w:rsidRPr="008A3E9D">
          <w:rPr>
            <w:rFonts w:asciiTheme="minorHAnsi" w:eastAsia="Book Antiqua" w:hAnsiTheme="minorHAnsi" w:cstheme="minorHAnsi"/>
            <w:spacing w:val="5"/>
            <w:w w:val="89"/>
            <w:position w:val="1"/>
          </w:rPr>
          <w:t xml:space="preserve"> </w:t>
        </w:r>
        <w:r w:rsidRPr="008A3E9D">
          <w:rPr>
            <w:rFonts w:asciiTheme="minorHAnsi" w:eastAsia="Book Antiqua" w:hAnsiTheme="minorHAnsi" w:cstheme="minorHAnsi"/>
            <w:position w:val="1"/>
          </w:rPr>
          <w:t>C.</w:t>
        </w:r>
        <w:r w:rsidRPr="008A3E9D">
          <w:rPr>
            <w:rFonts w:asciiTheme="minorHAnsi" w:eastAsia="Book Antiqua" w:hAnsiTheme="minorHAnsi" w:cstheme="minorHAnsi"/>
            <w:spacing w:val="-10"/>
            <w:position w:val="1"/>
          </w:rPr>
          <w:t xml:space="preserve"> </w:t>
        </w:r>
        <w:r w:rsidRPr="008A3E9D">
          <w:rPr>
            <w:rFonts w:asciiTheme="minorHAnsi" w:eastAsia="Book Antiqua" w:hAnsiTheme="minorHAnsi" w:cstheme="minorHAnsi"/>
            <w:position w:val="1"/>
          </w:rPr>
          <w:t>Pratt</w:t>
        </w:r>
      </w:hyperlink>
    </w:p>
    <w:p w14:paraId="53BEEF2C" w14:textId="77777777" w:rsidR="005810FA" w:rsidRPr="008A3E9D" w:rsidRDefault="00C44365">
      <w:pPr>
        <w:spacing w:line="220" w:lineRule="exact"/>
        <w:ind w:left="399"/>
        <w:rPr>
          <w:rFonts w:asciiTheme="minorHAnsi" w:eastAsia="Book Antiqua" w:hAnsiTheme="minorHAnsi" w:cstheme="minorHAnsi"/>
        </w:rPr>
      </w:pPr>
      <w:r w:rsidRPr="008A3E9D">
        <w:rPr>
          <w:rFonts w:asciiTheme="minorHAnsi" w:hAnsiTheme="minorHAnsi" w:cstheme="minorHAnsi"/>
          <w:w w:val="142"/>
          <w:position w:val="1"/>
        </w:rPr>
        <w:t>•</w:t>
      </w:r>
      <w:r w:rsidRPr="008A3E9D">
        <w:rPr>
          <w:rFonts w:asciiTheme="minorHAnsi" w:hAnsiTheme="minorHAnsi" w:cstheme="minorHAnsi"/>
          <w:spacing w:val="29"/>
          <w:w w:val="142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  <w:position w:val="1"/>
        </w:rPr>
        <w:t>Decentralized</w:t>
      </w:r>
      <w:r w:rsidRPr="008A3E9D">
        <w:rPr>
          <w:rFonts w:asciiTheme="minorHAnsi" w:eastAsia="Book Antiqua" w:hAnsiTheme="minorHAnsi" w:cstheme="minorHAnsi"/>
          <w:spacing w:val="18"/>
          <w:w w:val="88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  <w:position w:val="1"/>
        </w:rPr>
        <w:t>decision</w:t>
      </w:r>
      <w:r w:rsidRPr="008A3E9D">
        <w:rPr>
          <w:rFonts w:asciiTheme="minorHAnsi" w:eastAsia="Book Antiqua" w:hAnsiTheme="minorHAnsi" w:cstheme="minorHAnsi"/>
          <w:spacing w:val="21"/>
          <w:w w:val="88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  <w:position w:val="1"/>
        </w:rPr>
        <w:t>making</w:t>
      </w:r>
      <w:r w:rsidRPr="008A3E9D">
        <w:rPr>
          <w:rFonts w:asciiTheme="minorHAnsi" w:eastAsia="Book Antiqua" w:hAnsiTheme="minorHAnsi" w:cstheme="minorHAnsi"/>
          <w:spacing w:val="6"/>
          <w:w w:val="88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  <w:position w:val="1"/>
        </w:rPr>
        <w:t>and</w:t>
      </w:r>
      <w:r w:rsidRPr="008A3E9D">
        <w:rPr>
          <w:rFonts w:asciiTheme="minorHAnsi" w:eastAsia="Book Antiqua" w:hAnsiTheme="minorHAnsi" w:cstheme="minorHAnsi"/>
          <w:spacing w:val="-4"/>
          <w:w w:val="88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  <w:position w:val="1"/>
        </w:rPr>
        <w:t>beh</w:t>
      </w:r>
      <w:r w:rsidRPr="008A3E9D">
        <w:rPr>
          <w:rFonts w:asciiTheme="minorHAnsi" w:eastAsia="Book Antiqua" w:hAnsiTheme="minorHAnsi" w:cstheme="minorHAnsi"/>
          <w:spacing w:val="-3"/>
          <w:w w:val="88"/>
          <w:position w:val="1"/>
        </w:rPr>
        <w:t>a</w:t>
      </w:r>
      <w:r w:rsidRPr="008A3E9D">
        <w:rPr>
          <w:rFonts w:asciiTheme="minorHAnsi" w:eastAsia="Book Antiqua" w:hAnsiTheme="minorHAnsi" w:cstheme="minorHAnsi"/>
          <w:w w:val="88"/>
          <w:position w:val="1"/>
        </w:rPr>
        <w:t>vioral</w:t>
      </w:r>
      <w:r w:rsidRPr="008A3E9D">
        <w:rPr>
          <w:rFonts w:asciiTheme="minorHAnsi" w:eastAsia="Book Antiqua" w:hAnsiTheme="minorHAnsi" w:cstheme="minorHAnsi"/>
          <w:spacing w:val="11"/>
          <w:w w:val="88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  <w:position w:val="1"/>
        </w:rPr>
        <w:t>bio-mimicry</w:t>
      </w:r>
      <w:r w:rsidRPr="008A3E9D">
        <w:rPr>
          <w:rFonts w:asciiTheme="minorHAnsi" w:eastAsia="Book Antiqua" w:hAnsiTheme="minorHAnsi" w:cstheme="minorHAnsi"/>
          <w:spacing w:val="39"/>
          <w:w w:val="88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of</w:t>
      </w:r>
      <w:r w:rsidRPr="008A3E9D">
        <w:rPr>
          <w:rFonts w:asciiTheme="minorHAnsi" w:eastAsia="Book Antiqua" w:hAnsiTheme="minorHAnsi" w:cstheme="minorHAnsi"/>
          <w:spacing w:val="-11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93"/>
          <w:position w:val="1"/>
        </w:rPr>
        <w:t>social</w:t>
      </w:r>
      <w:r w:rsidRPr="008A3E9D">
        <w:rPr>
          <w:rFonts w:asciiTheme="minorHAnsi" w:eastAsia="Book Antiqua" w:hAnsiTheme="minorHAnsi" w:cstheme="minorHAnsi"/>
          <w:spacing w:val="3"/>
          <w:w w:val="93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insects</w:t>
      </w:r>
    </w:p>
    <w:p w14:paraId="5EEA6019" w14:textId="77777777" w:rsidR="005810FA" w:rsidRPr="008A3E9D" w:rsidRDefault="005810FA">
      <w:pPr>
        <w:spacing w:before="5" w:line="100" w:lineRule="exact"/>
        <w:rPr>
          <w:rFonts w:asciiTheme="minorHAnsi" w:hAnsiTheme="minorHAnsi" w:cstheme="minorHAnsi"/>
        </w:rPr>
      </w:pPr>
    </w:p>
    <w:p w14:paraId="6075753F" w14:textId="77777777" w:rsidR="005810FA" w:rsidRPr="008A3E9D" w:rsidRDefault="00C44365">
      <w:pPr>
        <w:ind w:left="-35" w:right="85"/>
        <w:jc w:val="center"/>
        <w:rPr>
          <w:rFonts w:asciiTheme="minorHAnsi" w:eastAsia="Book Antiqua" w:hAnsiTheme="minorHAnsi" w:cstheme="minorHAnsi"/>
        </w:rPr>
      </w:pPr>
      <w:r w:rsidRPr="008A3E9D">
        <w:rPr>
          <w:rFonts w:asciiTheme="minorHAnsi" w:hAnsiTheme="minorHAnsi" w:cstheme="minorHAnsi"/>
          <w:spacing w:val="-4"/>
          <w:w w:val="107"/>
        </w:rPr>
        <w:t>P</w:t>
      </w:r>
      <w:r w:rsidRPr="008A3E9D">
        <w:rPr>
          <w:rFonts w:asciiTheme="minorHAnsi" w:hAnsiTheme="minorHAnsi" w:cstheme="minorHAnsi"/>
          <w:w w:val="107"/>
        </w:rPr>
        <w:t>ostdoctoral</w:t>
      </w:r>
      <w:r w:rsidRPr="008A3E9D">
        <w:rPr>
          <w:rFonts w:asciiTheme="minorHAnsi" w:hAnsiTheme="minorHAnsi" w:cstheme="minorHAnsi"/>
          <w:spacing w:val="-1"/>
          <w:w w:val="107"/>
        </w:rPr>
        <w:t xml:space="preserve"> </w:t>
      </w:r>
      <w:r w:rsidRPr="008A3E9D">
        <w:rPr>
          <w:rFonts w:asciiTheme="minorHAnsi" w:hAnsiTheme="minorHAnsi" w:cstheme="minorHAnsi"/>
          <w:w w:val="107"/>
        </w:rPr>
        <w:t>Resea</w:t>
      </w:r>
      <w:r w:rsidRPr="008A3E9D">
        <w:rPr>
          <w:rFonts w:asciiTheme="minorHAnsi" w:hAnsiTheme="minorHAnsi" w:cstheme="minorHAnsi"/>
          <w:spacing w:val="-4"/>
          <w:w w:val="107"/>
        </w:rPr>
        <w:t>r</w:t>
      </w:r>
      <w:r w:rsidRPr="008A3E9D">
        <w:rPr>
          <w:rFonts w:asciiTheme="minorHAnsi" w:hAnsiTheme="minorHAnsi" w:cstheme="minorHAnsi"/>
          <w:w w:val="107"/>
        </w:rPr>
        <w:t>cher</w:t>
      </w:r>
      <w:r w:rsidRPr="008A3E9D">
        <w:rPr>
          <w:rFonts w:asciiTheme="minorHAnsi" w:eastAsia="Book Antiqua" w:hAnsiTheme="minorHAnsi" w:cstheme="minorHAnsi"/>
          <w:w w:val="107"/>
        </w:rPr>
        <w:t xml:space="preserve">, </w:t>
      </w:r>
      <w:hyperlink r:id="rId35">
        <w:r w:rsidRPr="008A3E9D">
          <w:rPr>
            <w:rFonts w:asciiTheme="minorHAnsi" w:eastAsia="Book Antiqua" w:hAnsiTheme="minorHAnsi" w:cstheme="minorHAnsi"/>
            <w:w w:val="91"/>
          </w:rPr>
          <w:t>The</w:t>
        </w:r>
        <w:r w:rsidRPr="008A3E9D">
          <w:rPr>
            <w:rFonts w:asciiTheme="minorHAnsi" w:eastAsia="Book Antiqua" w:hAnsiTheme="minorHAnsi" w:cstheme="minorHAnsi"/>
            <w:spacing w:val="8"/>
            <w:w w:val="91"/>
          </w:rPr>
          <w:t xml:space="preserve"> </w:t>
        </w:r>
        <w:r w:rsidRPr="008A3E9D">
          <w:rPr>
            <w:rFonts w:asciiTheme="minorHAnsi" w:eastAsia="Book Antiqua" w:hAnsiTheme="minorHAnsi" w:cstheme="minorHAnsi"/>
            <w:w w:val="91"/>
          </w:rPr>
          <w:t>Ohio State</w:t>
        </w:r>
        <w:r w:rsidRPr="008A3E9D">
          <w:rPr>
            <w:rFonts w:asciiTheme="minorHAnsi" w:eastAsia="Book Antiqua" w:hAnsiTheme="minorHAnsi" w:cstheme="minorHAnsi"/>
            <w:spacing w:val="9"/>
            <w:w w:val="91"/>
          </w:rPr>
          <w:t xml:space="preserve"> </w:t>
        </w:r>
        <w:r w:rsidRPr="008A3E9D">
          <w:rPr>
            <w:rFonts w:asciiTheme="minorHAnsi" w:eastAsia="Book Antiqua" w:hAnsiTheme="minorHAnsi" w:cstheme="minorHAnsi"/>
          </w:rPr>
          <w:t>Un</w:t>
        </w:r>
        <w:r w:rsidRPr="008A3E9D">
          <w:rPr>
            <w:rFonts w:asciiTheme="minorHAnsi" w:eastAsia="Book Antiqua" w:hAnsiTheme="minorHAnsi" w:cstheme="minorHAnsi"/>
            <w:spacing w:val="-5"/>
          </w:rPr>
          <w:t>i</w:t>
        </w:r>
        <w:r w:rsidRPr="008A3E9D">
          <w:rPr>
            <w:rFonts w:asciiTheme="minorHAnsi" w:eastAsia="Book Antiqua" w:hAnsiTheme="minorHAnsi" w:cstheme="minorHAnsi"/>
            <w:spacing w:val="-3"/>
          </w:rPr>
          <w:t>v</w:t>
        </w:r>
        <w:r w:rsidRPr="008A3E9D">
          <w:rPr>
            <w:rFonts w:asciiTheme="minorHAnsi" w:eastAsia="Book Antiqua" w:hAnsiTheme="minorHAnsi" w:cstheme="minorHAnsi"/>
          </w:rPr>
          <w:t xml:space="preserve">ersity               </w:t>
        </w:r>
        <w:r w:rsidRPr="008A3E9D">
          <w:rPr>
            <w:rFonts w:asciiTheme="minorHAnsi" w:eastAsia="Book Antiqua" w:hAnsiTheme="minorHAnsi" w:cstheme="minorHAnsi"/>
            <w:spacing w:val="23"/>
          </w:rPr>
          <w:t xml:space="preserve"> </w:t>
        </w:r>
        <w:r w:rsidRPr="008A3E9D">
          <w:rPr>
            <w:rFonts w:asciiTheme="minorHAnsi" w:eastAsia="Book Antiqua" w:hAnsiTheme="minorHAnsi" w:cstheme="minorHAnsi"/>
            <w:w w:val="90"/>
          </w:rPr>
          <w:t>September</w:t>
        </w:r>
      </w:hyperlink>
      <w:r w:rsidRPr="008A3E9D">
        <w:rPr>
          <w:rFonts w:asciiTheme="minorHAnsi" w:eastAsia="Book Antiqua" w:hAnsiTheme="minorHAnsi" w:cstheme="minorHAnsi"/>
          <w:spacing w:val="5"/>
          <w:w w:val="90"/>
        </w:rPr>
        <w:t xml:space="preserve"> </w:t>
      </w:r>
      <w:r w:rsidRPr="008A3E9D">
        <w:rPr>
          <w:rFonts w:asciiTheme="minorHAnsi" w:eastAsia="Book Antiqua" w:hAnsiTheme="minorHAnsi" w:cstheme="minorHAnsi"/>
        </w:rPr>
        <w:t>2010</w:t>
      </w:r>
      <w:r w:rsidRPr="008A3E9D">
        <w:rPr>
          <w:rFonts w:asciiTheme="minorHAnsi" w:eastAsia="Book Antiqua" w:hAnsiTheme="minorHAnsi" w:cstheme="minorHAnsi"/>
          <w:spacing w:val="-4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</w:rPr>
        <w:t>to</w:t>
      </w:r>
      <w:r w:rsidRPr="008A3E9D">
        <w:rPr>
          <w:rFonts w:asciiTheme="minorHAnsi" w:eastAsia="Book Antiqua" w:hAnsiTheme="minorHAnsi" w:cstheme="minorHAnsi"/>
          <w:spacing w:val="4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</w:rPr>
        <w:t>June</w:t>
      </w:r>
      <w:r w:rsidRPr="008A3E9D">
        <w:rPr>
          <w:rFonts w:asciiTheme="minorHAnsi" w:eastAsia="Book Antiqua" w:hAnsiTheme="minorHAnsi" w:cstheme="minorHAnsi"/>
          <w:spacing w:val="13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  <w:w w:val="99"/>
        </w:rPr>
        <w:t>2012</w:t>
      </w:r>
    </w:p>
    <w:p w14:paraId="151FEDBF" w14:textId="77777777" w:rsidR="005810FA" w:rsidRPr="008A3E9D" w:rsidRDefault="00C44365">
      <w:pPr>
        <w:spacing w:line="220" w:lineRule="exact"/>
        <w:ind w:left="299"/>
        <w:rPr>
          <w:rFonts w:asciiTheme="minorHAnsi" w:eastAsia="Book Antiqua" w:hAnsiTheme="minorHAnsi" w:cstheme="minorHAnsi"/>
        </w:rPr>
      </w:pPr>
      <w:hyperlink r:id="rId36">
        <w:r w:rsidRPr="008A3E9D">
          <w:rPr>
            <w:rFonts w:asciiTheme="minorHAnsi" w:eastAsia="Book Antiqua" w:hAnsiTheme="minorHAnsi" w:cstheme="minorHAnsi"/>
            <w:w w:val="88"/>
            <w:position w:val="1"/>
          </w:rPr>
          <w:t>Department</w:t>
        </w:r>
        <w:r w:rsidRPr="008A3E9D">
          <w:rPr>
            <w:rFonts w:asciiTheme="minorHAnsi" w:eastAsia="Book Antiqua" w:hAnsiTheme="minorHAnsi" w:cstheme="minorHAnsi"/>
            <w:spacing w:val="6"/>
            <w:w w:val="88"/>
            <w:position w:val="1"/>
          </w:rPr>
          <w:t xml:space="preserve"> </w:t>
        </w:r>
        <w:r w:rsidRPr="008A3E9D">
          <w:rPr>
            <w:rFonts w:asciiTheme="minorHAnsi" w:eastAsia="Book Antiqua" w:hAnsiTheme="minorHAnsi" w:cstheme="minorHAnsi"/>
            <w:position w:val="1"/>
          </w:rPr>
          <w:t>of</w:t>
        </w:r>
        <w:r w:rsidRPr="008A3E9D">
          <w:rPr>
            <w:rFonts w:asciiTheme="minorHAnsi" w:eastAsia="Book Antiqua" w:hAnsiTheme="minorHAnsi" w:cstheme="minorHAnsi"/>
            <w:spacing w:val="-11"/>
            <w:position w:val="1"/>
          </w:rPr>
          <w:t xml:space="preserve"> </w:t>
        </w:r>
        <w:r w:rsidRPr="008A3E9D">
          <w:rPr>
            <w:rFonts w:asciiTheme="minorHAnsi" w:eastAsia="Book Antiqua" w:hAnsiTheme="minorHAnsi" w:cstheme="minorHAnsi"/>
            <w:w w:val="89"/>
            <w:position w:val="1"/>
          </w:rPr>
          <w:t>Computer</w:t>
        </w:r>
        <w:r w:rsidRPr="008A3E9D">
          <w:rPr>
            <w:rFonts w:asciiTheme="minorHAnsi" w:eastAsia="Book Antiqua" w:hAnsiTheme="minorHAnsi" w:cstheme="minorHAnsi"/>
            <w:spacing w:val="-13"/>
            <w:w w:val="89"/>
            <w:position w:val="1"/>
          </w:rPr>
          <w:t xml:space="preserve"> </w:t>
        </w:r>
        <w:r w:rsidRPr="008A3E9D">
          <w:rPr>
            <w:rFonts w:asciiTheme="minorHAnsi" w:eastAsia="Book Antiqua" w:hAnsiTheme="minorHAnsi" w:cstheme="minorHAnsi"/>
            <w:w w:val="89"/>
            <w:position w:val="1"/>
          </w:rPr>
          <w:t>Science</w:t>
        </w:r>
        <w:r w:rsidRPr="008A3E9D">
          <w:rPr>
            <w:rFonts w:asciiTheme="minorHAnsi" w:eastAsia="Book Antiqua" w:hAnsiTheme="minorHAnsi" w:cstheme="minorHAnsi"/>
            <w:spacing w:val="44"/>
            <w:w w:val="89"/>
            <w:position w:val="1"/>
          </w:rPr>
          <w:t xml:space="preserve"> </w:t>
        </w:r>
        <w:r w:rsidRPr="008A3E9D">
          <w:rPr>
            <w:rFonts w:asciiTheme="minorHAnsi" w:eastAsia="Book Antiqua" w:hAnsiTheme="minorHAnsi" w:cstheme="minorHAnsi"/>
            <w:w w:val="89"/>
            <w:position w:val="1"/>
          </w:rPr>
          <w:t>and</w:t>
        </w:r>
        <w:r w:rsidRPr="008A3E9D">
          <w:rPr>
            <w:rFonts w:asciiTheme="minorHAnsi" w:eastAsia="Book Antiqua" w:hAnsiTheme="minorHAnsi" w:cstheme="minorHAnsi"/>
            <w:spacing w:val="-8"/>
            <w:w w:val="89"/>
            <w:position w:val="1"/>
          </w:rPr>
          <w:t xml:space="preserve"> </w:t>
        </w:r>
        <w:r w:rsidRPr="008A3E9D">
          <w:rPr>
            <w:rFonts w:asciiTheme="minorHAnsi" w:eastAsia="Book Antiqua" w:hAnsiTheme="minorHAnsi" w:cstheme="minorHAnsi"/>
            <w:position w:val="1"/>
          </w:rPr>
          <w:t>Engineering</w:t>
        </w:r>
      </w:hyperlink>
    </w:p>
    <w:p w14:paraId="04F07588" w14:textId="77777777" w:rsidR="005810FA" w:rsidRPr="008A3E9D" w:rsidRDefault="00C44365">
      <w:pPr>
        <w:spacing w:line="220" w:lineRule="exact"/>
        <w:ind w:left="398"/>
        <w:rPr>
          <w:rFonts w:asciiTheme="minorHAnsi" w:eastAsia="Book Antiqua" w:hAnsiTheme="minorHAnsi" w:cstheme="minorHAnsi"/>
        </w:rPr>
      </w:pPr>
      <w:r w:rsidRPr="008A3E9D">
        <w:rPr>
          <w:rFonts w:asciiTheme="minorHAnsi" w:hAnsiTheme="minorHAnsi" w:cstheme="minorHAnsi"/>
          <w:w w:val="142"/>
          <w:position w:val="1"/>
        </w:rPr>
        <w:t>•</w:t>
      </w:r>
      <w:r w:rsidRPr="008A3E9D">
        <w:rPr>
          <w:rFonts w:asciiTheme="minorHAnsi" w:hAnsiTheme="minorHAnsi" w:cstheme="minorHAnsi"/>
          <w:spacing w:val="29"/>
          <w:w w:val="142"/>
          <w:position w:val="1"/>
        </w:rPr>
        <w:t xml:space="preserve"> </w:t>
      </w:r>
      <w:hyperlink r:id="rId37">
        <w:r w:rsidRPr="008A3E9D">
          <w:rPr>
            <w:rFonts w:asciiTheme="minorHAnsi" w:eastAsia="Book Antiqua" w:hAnsiTheme="minorHAnsi" w:cstheme="minorHAnsi"/>
            <w:position w:val="1"/>
          </w:rPr>
          <w:t>NSF</w:t>
        </w:r>
        <w:r w:rsidRPr="008A3E9D">
          <w:rPr>
            <w:rFonts w:asciiTheme="minorHAnsi" w:eastAsia="Book Antiqua" w:hAnsiTheme="minorHAnsi" w:cstheme="minorHAnsi"/>
            <w:spacing w:val="-19"/>
            <w:position w:val="1"/>
          </w:rPr>
          <w:t xml:space="preserve"> </w:t>
        </w:r>
        <w:r w:rsidRPr="008A3E9D">
          <w:rPr>
            <w:rFonts w:asciiTheme="minorHAnsi" w:eastAsia="Book Antiqua" w:hAnsiTheme="minorHAnsi" w:cstheme="minorHAnsi"/>
            <w:position w:val="1"/>
          </w:rPr>
          <w:t>ECCS-</w:t>
        </w:r>
      </w:hyperlink>
      <w:hyperlink r:id="rId38">
        <w:r w:rsidRPr="008A3E9D">
          <w:rPr>
            <w:rFonts w:asciiTheme="minorHAnsi" w:eastAsia="Book Antiqua" w:hAnsiTheme="minorHAnsi" w:cstheme="minorHAnsi"/>
            <w:position w:val="1"/>
          </w:rPr>
          <w:t>0931669</w:t>
        </w:r>
        <w:r w:rsidRPr="008A3E9D">
          <w:rPr>
            <w:rFonts w:asciiTheme="minorHAnsi" w:eastAsia="Book Antiqua" w:hAnsiTheme="minorHAnsi" w:cstheme="minorHAnsi"/>
            <w:position w:val="1"/>
          </w:rPr>
          <w:t>:</w:t>
        </w:r>
      </w:hyperlink>
      <w:r w:rsidRPr="008A3E9D">
        <w:rPr>
          <w:rFonts w:asciiTheme="minorHAnsi" w:eastAsia="Book Antiqua" w:hAnsiTheme="minorHAnsi" w:cstheme="minorHAnsi"/>
          <w:spacing w:val="-7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spacing w:val="-14"/>
          <w:w w:val="88"/>
          <w:position w:val="1"/>
        </w:rPr>
        <w:t>“</w:t>
      </w:r>
      <w:r w:rsidRPr="008A3E9D">
        <w:rPr>
          <w:rFonts w:asciiTheme="minorHAnsi" w:eastAsia="Book Antiqua" w:hAnsiTheme="minorHAnsi" w:cstheme="minorHAnsi"/>
          <w:w w:val="88"/>
          <w:position w:val="1"/>
        </w:rPr>
        <w:t>Autonomous</w:t>
      </w:r>
      <w:r w:rsidRPr="008A3E9D">
        <w:rPr>
          <w:rFonts w:asciiTheme="minorHAnsi" w:eastAsia="Book Antiqua" w:hAnsiTheme="minorHAnsi" w:cstheme="minorHAnsi"/>
          <w:spacing w:val="4"/>
          <w:w w:val="88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  <w:position w:val="1"/>
        </w:rPr>
        <w:t>Dr</w:t>
      </w:r>
      <w:r w:rsidRPr="008A3E9D">
        <w:rPr>
          <w:rFonts w:asciiTheme="minorHAnsi" w:eastAsia="Book Antiqua" w:hAnsiTheme="minorHAnsi" w:cstheme="minorHAnsi"/>
          <w:spacing w:val="-4"/>
          <w:w w:val="88"/>
          <w:position w:val="1"/>
        </w:rPr>
        <w:t>i</w:t>
      </w:r>
      <w:r w:rsidRPr="008A3E9D">
        <w:rPr>
          <w:rFonts w:asciiTheme="minorHAnsi" w:eastAsia="Book Antiqua" w:hAnsiTheme="minorHAnsi" w:cstheme="minorHAnsi"/>
          <w:w w:val="88"/>
          <w:position w:val="1"/>
        </w:rPr>
        <w:t>ving</w:t>
      </w:r>
      <w:r w:rsidRPr="008A3E9D">
        <w:rPr>
          <w:rFonts w:asciiTheme="minorHAnsi" w:eastAsia="Book Antiqua" w:hAnsiTheme="minorHAnsi" w:cstheme="minorHAnsi"/>
          <w:spacing w:val="14"/>
          <w:w w:val="88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  <w:position w:val="1"/>
        </w:rPr>
        <w:t>in</w:t>
      </w:r>
      <w:r w:rsidRPr="008A3E9D">
        <w:rPr>
          <w:rFonts w:asciiTheme="minorHAnsi" w:eastAsia="Book Antiqua" w:hAnsiTheme="minorHAnsi" w:cstheme="minorHAnsi"/>
          <w:spacing w:val="6"/>
          <w:w w:val="88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  <w:position w:val="1"/>
        </w:rPr>
        <w:t>Mi</w:t>
      </w:r>
      <w:r w:rsidRPr="008A3E9D">
        <w:rPr>
          <w:rFonts w:asciiTheme="minorHAnsi" w:eastAsia="Book Antiqua" w:hAnsiTheme="minorHAnsi" w:cstheme="minorHAnsi"/>
          <w:spacing w:val="-3"/>
          <w:w w:val="88"/>
          <w:position w:val="1"/>
        </w:rPr>
        <w:t>x</w:t>
      </w:r>
      <w:r w:rsidRPr="008A3E9D">
        <w:rPr>
          <w:rFonts w:asciiTheme="minorHAnsi" w:eastAsia="Book Antiqua" w:hAnsiTheme="minorHAnsi" w:cstheme="minorHAnsi"/>
          <w:w w:val="88"/>
          <w:position w:val="1"/>
        </w:rPr>
        <w:t>ed-</w:t>
      </w:r>
      <w:r w:rsidRPr="008A3E9D">
        <w:rPr>
          <w:rFonts w:asciiTheme="minorHAnsi" w:eastAsia="Book Antiqua" w:hAnsiTheme="minorHAnsi" w:cstheme="minorHAnsi"/>
          <w:spacing w:val="-6"/>
          <w:w w:val="88"/>
          <w:position w:val="1"/>
        </w:rPr>
        <w:t>T</w:t>
      </w:r>
      <w:r w:rsidRPr="008A3E9D">
        <w:rPr>
          <w:rFonts w:asciiTheme="minorHAnsi" w:eastAsia="Book Antiqua" w:hAnsiTheme="minorHAnsi" w:cstheme="minorHAnsi"/>
          <w:w w:val="88"/>
          <w:position w:val="1"/>
        </w:rPr>
        <w:t>ra</w:t>
      </w:r>
      <w:r w:rsidRPr="008A3E9D">
        <w:rPr>
          <w:rFonts w:asciiTheme="minorHAnsi" w:eastAsia="Book Antiqua" w:hAnsiTheme="minorHAnsi" w:cstheme="minorHAnsi"/>
          <w:spacing w:val="-4"/>
          <w:w w:val="88"/>
          <w:position w:val="1"/>
        </w:rPr>
        <w:t>f</w:t>
      </w:r>
      <w:r w:rsidRPr="008A3E9D">
        <w:rPr>
          <w:rFonts w:asciiTheme="minorHAnsi" w:eastAsia="Book Antiqua" w:hAnsiTheme="minorHAnsi" w:cstheme="minorHAnsi"/>
          <w:w w:val="88"/>
          <w:position w:val="1"/>
        </w:rPr>
        <w:t xml:space="preserve">fic </w:t>
      </w:r>
      <w:r w:rsidRPr="008A3E9D">
        <w:rPr>
          <w:rFonts w:asciiTheme="minorHAnsi" w:eastAsia="Book Antiqua" w:hAnsiTheme="minorHAnsi" w:cstheme="minorHAnsi"/>
          <w:spacing w:val="13"/>
          <w:w w:val="88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  <w:position w:val="1"/>
        </w:rPr>
        <w:t>Urban</w:t>
      </w:r>
      <w:r w:rsidRPr="008A3E9D">
        <w:rPr>
          <w:rFonts w:asciiTheme="minorHAnsi" w:eastAsia="Book Antiqua" w:hAnsiTheme="minorHAnsi" w:cstheme="minorHAnsi"/>
          <w:spacing w:val="6"/>
          <w:w w:val="88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E</w:t>
      </w:r>
      <w:r w:rsidRPr="008A3E9D">
        <w:rPr>
          <w:rFonts w:asciiTheme="minorHAnsi" w:eastAsia="Book Antiqua" w:hAnsiTheme="minorHAnsi" w:cstheme="minorHAnsi"/>
          <w:spacing w:val="-8"/>
          <w:position w:val="1"/>
        </w:rPr>
        <w:t>n</w:t>
      </w:r>
      <w:r w:rsidRPr="008A3E9D">
        <w:rPr>
          <w:rFonts w:asciiTheme="minorHAnsi" w:eastAsia="Book Antiqua" w:hAnsiTheme="minorHAnsi" w:cstheme="minorHAnsi"/>
          <w:position w:val="1"/>
        </w:rPr>
        <w:t>vironments”</w:t>
      </w:r>
    </w:p>
    <w:p w14:paraId="17D99E47" w14:textId="77777777" w:rsidR="005810FA" w:rsidRPr="008A3E9D" w:rsidRDefault="00C44365">
      <w:pPr>
        <w:spacing w:line="220" w:lineRule="exact"/>
        <w:ind w:left="642"/>
        <w:rPr>
          <w:rFonts w:asciiTheme="minorHAnsi" w:eastAsia="Book Antiqua" w:hAnsiTheme="minorHAnsi" w:cstheme="minorHAnsi"/>
        </w:rPr>
      </w:pPr>
      <w:r w:rsidRPr="008A3E9D">
        <w:rPr>
          <w:rFonts w:asciiTheme="minorHAnsi" w:hAnsiTheme="minorHAnsi" w:cstheme="minorHAnsi"/>
          <w:w w:val="137"/>
          <w:position w:val="1"/>
        </w:rPr>
        <w:t>−</w:t>
      </w:r>
      <w:r w:rsidRPr="008A3E9D">
        <w:rPr>
          <w:rFonts w:asciiTheme="minorHAnsi" w:hAnsiTheme="minorHAnsi" w:cstheme="minorHAnsi"/>
          <w:spacing w:val="31"/>
          <w:w w:val="137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Supervisor</w:t>
      </w:r>
      <w:r w:rsidRPr="008A3E9D">
        <w:rPr>
          <w:rFonts w:asciiTheme="minorHAnsi" w:eastAsia="Book Antiqua" w:hAnsiTheme="minorHAnsi" w:cstheme="minorHAnsi"/>
          <w:spacing w:val="5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(co-PI):</w:t>
      </w:r>
      <w:r w:rsidRPr="008A3E9D">
        <w:rPr>
          <w:rFonts w:asciiTheme="minorHAnsi" w:eastAsia="Book Antiqua" w:hAnsiTheme="minorHAnsi" w:cstheme="minorHAnsi"/>
          <w:spacing w:val="-19"/>
          <w:position w:val="1"/>
        </w:rPr>
        <w:t xml:space="preserve"> </w:t>
      </w:r>
      <w:hyperlink r:id="rId39">
        <w:r w:rsidRPr="008A3E9D">
          <w:rPr>
            <w:rFonts w:asciiTheme="minorHAnsi" w:eastAsia="Book Antiqua" w:hAnsiTheme="minorHAnsi" w:cstheme="minorHAnsi"/>
            <w:w w:val="90"/>
            <w:position w:val="1"/>
          </w:rPr>
          <w:t>Professor</w:t>
        </w:r>
        <w:r w:rsidRPr="008A3E9D">
          <w:rPr>
            <w:rFonts w:asciiTheme="minorHAnsi" w:eastAsia="Book Antiqua" w:hAnsiTheme="minorHAnsi" w:cstheme="minorHAnsi"/>
            <w:spacing w:val="5"/>
            <w:w w:val="90"/>
            <w:position w:val="1"/>
          </w:rPr>
          <w:t xml:space="preserve"> </w:t>
        </w:r>
        <w:r w:rsidRPr="008A3E9D">
          <w:rPr>
            <w:rFonts w:asciiTheme="minorHAnsi" w:eastAsia="Book Antiqua" w:hAnsiTheme="minorHAnsi" w:cstheme="minorHAnsi"/>
            <w:spacing w:val="-3"/>
            <w:w w:val="90"/>
            <w:position w:val="1"/>
          </w:rPr>
          <w:t>P</w:t>
        </w:r>
        <w:r w:rsidRPr="008A3E9D">
          <w:rPr>
            <w:rFonts w:asciiTheme="minorHAnsi" w:eastAsia="Book Antiqua" w:hAnsiTheme="minorHAnsi" w:cstheme="minorHAnsi"/>
            <w:w w:val="90"/>
            <w:position w:val="1"/>
          </w:rPr>
          <w:t>aolo</w:t>
        </w:r>
        <w:r w:rsidRPr="008A3E9D">
          <w:rPr>
            <w:rFonts w:asciiTheme="minorHAnsi" w:eastAsia="Book Antiqua" w:hAnsiTheme="minorHAnsi" w:cstheme="minorHAnsi"/>
            <w:spacing w:val="10"/>
            <w:w w:val="90"/>
            <w:position w:val="1"/>
          </w:rPr>
          <w:t xml:space="preserve"> </w:t>
        </w:r>
        <w:r w:rsidRPr="008A3E9D">
          <w:rPr>
            <w:rFonts w:asciiTheme="minorHAnsi" w:eastAsia="Book Antiqua" w:hAnsiTheme="minorHAnsi" w:cstheme="minorHAnsi"/>
            <w:position w:val="1"/>
          </w:rPr>
          <w:t>A.</w:t>
        </w:r>
        <w:r w:rsidRPr="008A3E9D">
          <w:rPr>
            <w:rFonts w:asciiTheme="minorHAnsi" w:eastAsia="Book Antiqua" w:hAnsiTheme="minorHAnsi" w:cstheme="minorHAnsi"/>
            <w:spacing w:val="-12"/>
            <w:position w:val="1"/>
          </w:rPr>
          <w:t xml:space="preserve"> </w:t>
        </w:r>
        <w:r w:rsidRPr="008A3E9D">
          <w:rPr>
            <w:rFonts w:asciiTheme="minorHAnsi" w:eastAsia="Book Antiqua" w:hAnsiTheme="minorHAnsi" w:cstheme="minorHAnsi"/>
            <w:position w:val="1"/>
          </w:rPr>
          <w:t>G.</w:t>
        </w:r>
        <w:r w:rsidRPr="008A3E9D">
          <w:rPr>
            <w:rFonts w:asciiTheme="minorHAnsi" w:eastAsia="Book Antiqua" w:hAnsiTheme="minorHAnsi" w:cstheme="minorHAnsi"/>
            <w:spacing w:val="-10"/>
            <w:position w:val="1"/>
          </w:rPr>
          <w:t xml:space="preserve"> </w:t>
        </w:r>
        <w:r w:rsidRPr="008A3E9D">
          <w:rPr>
            <w:rFonts w:asciiTheme="minorHAnsi" w:eastAsia="Book Antiqua" w:hAnsiTheme="minorHAnsi" w:cstheme="minorHAnsi"/>
            <w:position w:val="1"/>
          </w:rPr>
          <w:t>S</w:t>
        </w:r>
        <w:r w:rsidRPr="008A3E9D">
          <w:rPr>
            <w:rFonts w:asciiTheme="minorHAnsi" w:eastAsia="Book Antiqua" w:hAnsiTheme="minorHAnsi" w:cstheme="minorHAnsi"/>
            <w:spacing w:val="-5"/>
            <w:position w:val="1"/>
          </w:rPr>
          <w:t>i</w:t>
        </w:r>
        <w:r w:rsidRPr="008A3E9D">
          <w:rPr>
            <w:rFonts w:asciiTheme="minorHAnsi" w:eastAsia="Book Antiqua" w:hAnsiTheme="minorHAnsi" w:cstheme="minorHAnsi"/>
            <w:position w:val="1"/>
          </w:rPr>
          <w:t>vilotti</w:t>
        </w:r>
      </w:hyperlink>
    </w:p>
    <w:p w14:paraId="1299C24B" w14:textId="77777777" w:rsidR="005810FA" w:rsidRPr="008A3E9D" w:rsidRDefault="00C44365">
      <w:pPr>
        <w:spacing w:line="220" w:lineRule="exact"/>
        <w:ind w:left="642"/>
        <w:rPr>
          <w:rFonts w:asciiTheme="minorHAnsi" w:eastAsia="Book Antiqua" w:hAnsiTheme="minorHAnsi" w:cstheme="minorHAnsi"/>
        </w:rPr>
        <w:sectPr w:rsidR="005810FA" w:rsidRPr="008A3E9D">
          <w:type w:val="continuous"/>
          <w:pgSz w:w="12240" w:h="15840"/>
          <w:pgMar w:top="1360" w:right="1320" w:bottom="280" w:left="1340" w:header="720" w:footer="720" w:gutter="0"/>
          <w:cols w:num="2" w:space="720" w:equalWidth="0">
            <w:col w:w="1528" w:space="372"/>
            <w:col w:w="7680"/>
          </w:cols>
        </w:sectPr>
      </w:pPr>
      <w:r w:rsidRPr="008A3E9D">
        <w:rPr>
          <w:rFonts w:asciiTheme="minorHAnsi" w:hAnsiTheme="minorHAnsi" w:cstheme="minorHAnsi"/>
          <w:w w:val="137"/>
          <w:position w:val="1"/>
        </w:rPr>
        <w:t>−</w:t>
      </w:r>
      <w:r w:rsidRPr="008A3E9D">
        <w:rPr>
          <w:rFonts w:asciiTheme="minorHAnsi" w:hAnsiTheme="minorHAnsi" w:cstheme="minorHAnsi"/>
          <w:spacing w:val="31"/>
          <w:w w:val="137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PI:</w:t>
      </w:r>
      <w:r w:rsidRPr="008A3E9D">
        <w:rPr>
          <w:rFonts w:asciiTheme="minorHAnsi" w:eastAsia="Book Antiqua" w:hAnsiTheme="minorHAnsi" w:cstheme="minorHAnsi"/>
          <w:spacing w:val="-7"/>
          <w:position w:val="1"/>
        </w:rPr>
        <w:t xml:space="preserve"> </w:t>
      </w:r>
      <w:hyperlink r:id="rId40">
        <w:r w:rsidRPr="008A3E9D">
          <w:rPr>
            <w:rFonts w:asciiTheme="minorHAnsi" w:eastAsia="Book Antiqua" w:hAnsiTheme="minorHAnsi" w:cstheme="minorHAnsi"/>
            <w:w w:val="89"/>
            <w:position w:val="1"/>
          </w:rPr>
          <w:t>Professor</w:t>
        </w:r>
        <w:r w:rsidRPr="008A3E9D">
          <w:rPr>
            <w:rFonts w:asciiTheme="minorHAnsi" w:eastAsia="Book Antiqua" w:hAnsiTheme="minorHAnsi" w:cstheme="minorHAnsi"/>
            <w:spacing w:val="14"/>
            <w:w w:val="89"/>
            <w:position w:val="1"/>
          </w:rPr>
          <w:t xml:space="preserve"> </w:t>
        </w:r>
        <w:r w:rsidRPr="008A3E9D">
          <w:rPr>
            <w:rFonts w:asciiTheme="minorHAnsi" w:eastAsia="Book Antiqua" w:hAnsiTheme="minorHAnsi" w:cstheme="minorHAnsi"/>
            <w:w w:val="89"/>
            <w:position w:val="1"/>
          </w:rPr>
          <w:t>Ümit</w:t>
        </w:r>
        <w:r w:rsidRPr="008A3E9D">
          <w:rPr>
            <w:rFonts w:asciiTheme="minorHAnsi" w:eastAsia="Book Antiqua" w:hAnsiTheme="minorHAnsi" w:cstheme="minorHAnsi"/>
            <w:spacing w:val="5"/>
            <w:w w:val="89"/>
            <w:position w:val="1"/>
          </w:rPr>
          <w:t xml:space="preserve"> </w:t>
        </w:r>
        <w:r w:rsidRPr="008A3E9D">
          <w:rPr>
            <w:rFonts w:asciiTheme="minorHAnsi" w:eastAsia="Book Antiqua" w:hAnsiTheme="minorHAnsi" w:cstheme="minorHAnsi"/>
            <w:position w:val="1"/>
          </w:rPr>
          <w:t>Özgüner</w:t>
        </w:r>
      </w:hyperlink>
    </w:p>
    <w:p w14:paraId="2FBF6913" w14:textId="77777777" w:rsidR="005810FA" w:rsidRPr="008A3E9D" w:rsidRDefault="005810FA">
      <w:pPr>
        <w:spacing w:before="1" w:line="280" w:lineRule="exact"/>
        <w:rPr>
          <w:rFonts w:asciiTheme="minorHAnsi" w:hAnsiTheme="minorHAnsi" w:cstheme="minorHAnsi"/>
        </w:rPr>
      </w:pPr>
    </w:p>
    <w:p w14:paraId="5D2ECFB9" w14:textId="77777777" w:rsidR="005810FA" w:rsidRPr="008A3E9D" w:rsidRDefault="00C44365">
      <w:pPr>
        <w:spacing w:before="26"/>
        <w:ind w:left="177"/>
        <w:rPr>
          <w:rFonts w:asciiTheme="minorHAnsi" w:eastAsia="Book Antiqua" w:hAnsiTheme="minorHAnsi" w:cstheme="minorHAnsi"/>
        </w:rPr>
      </w:pPr>
      <w:r w:rsidRPr="008A3E9D">
        <w:rPr>
          <w:rFonts w:asciiTheme="minorHAnsi" w:eastAsia="Book Antiqua" w:hAnsiTheme="minorHAnsi" w:cstheme="minorHAnsi"/>
          <w:spacing w:val="10"/>
        </w:rPr>
        <w:t>E</w:t>
      </w:r>
      <w:r w:rsidRPr="008A3E9D">
        <w:rPr>
          <w:rFonts w:asciiTheme="minorHAnsi" w:eastAsia="Book Antiqua" w:hAnsiTheme="minorHAnsi" w:cstheme="minorHAnsi"/>
          <w:spacing w:val="10"/>
        </w:rPr>
        <w:t>DUC</w:t>
      </w:r>
      <w:r w:rsidRPr="008A3E9D">
        <w:rPr>
          <w:rFonts w:asciiTheme="minorHAnsi" w:eastAsia="Book Antiqua" w:hAnsiTheme="minorHAnsi" w:cstheme="minorHAnsi"/>
          <w:spacing w:val="-8"/>
        </w:rPr>
        <w:t>A</w:t>
      </w:r>
      <w:r w:rsidRPr="008A3E9D">
        <w:rPr>
          <w:rFonts w:asciiTheme="minorHAnsi" w:eastAsia="Book Antiqua" w:hAnsiTheme="minorHAnsi" w:cstheme="minorHAnsi"/>
          <w:spacing w:val="10"/>
        </w:rPr>
        <w:t>TIO</w:t>
      </w:r>
      <w:r w:rsidRPr="008A3E9D">
        <w:rPr>
          <w:rFonts w:asciiTheme="minorHAnsi" w:eastAsia="Book Antiqua" w:hAnsiTheme="minorHAnsi" w:cstheme="minorHAnsi"/>
        </w:rPr>
        <w:t xml:space="preserve">N              </w:t>
      </w:r>
      <w:r w:rsidRPr="008A3E9D">
        <w:rPr>
          <w:rFonts w:asciiTheme="minorHAnsi" w:eastAsia="Book Antiqua" w:hAnsiTheme="minorHAnsi" w:cstheme="minorHAnsi"/>
          <w:spacing w:val="38"/>
        </w:rPr>
        <w:t xml:space="preserve"> </w:t>
      </w:r>
      <w:hyperlink r:id="rId41">
        <w:r w:rsidRPr="008A3E9D">
          <w:rPr>
            <w:rFonts w:asciiTheme="minorHAnsi" w:hAnsiTheme="minorHAnsi" w:cstheme="minorHAnsi"/>
          </w:rPr>
          <w:t>The</w:t>
        </w:r>
        <w:r w:rsidRPr="008A3E9D">
          <w:rPr>
            <w:rFonts w:asciiTheme="minorHAnsi" w:hAnsiTheme="minorHAnsi" w:cstheme="minorHAnsi"/>
            <w:spacing w:val="19"/>
          </w:rPr>
          <w:t xml:space="preserve"> </w:t>
        </w:r>
        <w:r w:rsidRPr="008A3E9D">
          <w:rPr>
            <w:rFonts w:asciiTheme="minorHAnsi" w:hAnsiTheme="minorHAnsi" w:cstheme="minorHAnsi"/>
          </w:rPr>
          <w:t>Ohio</w:t>
        </w:r>
        <w:r w:rsidRPr="008A3E9D">
          <w:rPr>
            <w:rFonts w:asciiTheme="minorHAnsi" w:hAnsiTheme="minorHAnsi" w:cstheme="minorHAnsi"/>
            <w:spacing w:val="20"/>
          </w:rPr>
          <w:t xml:space="preserve"> </w:t>
        </w:r>
        <w:r w:rsidRPr="008A3E9D">
          <w:rPr>
            <w:rFonts w:asciiTheme="minorHAnsi" w:hAnsiTheme="minorHAnsi" w:cstheme="minorHAnsi"/>
          </w:rPr>
          <w:t>State</w:t>
        </w:r>
        <w:r w:rsidRPr="008A3E9D">
          <w:rPr>
            <w:rFonts w:asciiTheme="minorHAnsi" w:hAnsiTheme="minorHAnsi" w:cstheme="minorHAnsi"/>
            <w:spacing w:val="32"/>
          </w:rPr>
          <w:t xml:space="preserve"> </w:t>
        </w:r>
        <w:r w:rsidRPr="008A3E9D">
          <w:rPr>
            <w:rFonts w:asciiTheme="minorHAnsi" w:hAnsiTheme="minorHAnsi" w:cstheme="minorHAnsi"/>
          </w:rPr>
          <w:t>Un</w:t>
        </w:r>
        <w:r w:rsidRPr="008A3E9D">
          <w:rPr>
            <w:rFonts w:asciiTheme="minorHAnsi" w:hAnsiTheme="minorHAnsi" w:cstheme="minorHAnsi"/>
            <w:spacing w:val="-2"/>
          </w:rPr>
          <w:t>iv</w:t>
        </w:r>
        <w:r w:rsidRPr="008A3E9D">
          <w:rPr>
            <w:rFonts w:asciiTheme="minorHAnsi" w:hAnsiTheme="minorHAnsi" w:cstheme="minorHAnsi"/>
          </w:rPr>
          <w:t>ersity</w:t>
        </w:r>
        <w:r w:rsidRPr="008A3E9D">
          <w:rPr>
            <w:rFonts w:asciiTheme="minorHAnsi" w:eastAsia="Book Antiqua" w:hAnsiTheme="minorHAnsi" w:cstheme="minorHAnsi"/>
          </w:rPr>
          <w:t>,</w:t>
        </w:r>
      </w:hyperlink>
      <w:r w:rsidRPr="008A3E9D">
        <w:rPr>
          <w:rFonts w:asciiTheme="minorHAnsi" w:eastAsia="Book Antiqua" w:hAnsiTheme="minorHAnsi" w:cstheme="minorHAnsi"/>
          <w:spacing w:val="39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</w:rPr>
        <w:t>Colum</w:t>
      </w:r>
      <w:r w:rsidRPr="008A3E9D">
        <w:rPr>
          <w:rFonts w:asciiTheme="minorHAnsi" w:eastAsia="Book Antiqua" w:hAnsiTheme="minorHAnsi" w:cstheme="minorHAnsi"/>
          <w:spacing w:val="-3"/>
          <w:w w:val="88"/>
        </w:rPr>
        <w:t>b</w:t>
      </w:r>
      <w:r w:rsidRPr="008A3E9D">
        <w:rPr>
          <w:rFonts w:asciiTheme="minorHAnsi" w:eastAsia="Book Antiqua" w:hAnsiTheme="minorHAnsi" w:cstheme="minorHAnsi"/>
          <w:w w:val="88"/>
        </w:rPr>
        <w:t>us,</w:t>
      </w:r>
      <w:r w:rsidRPr="008A3E9D">
        <w:rPr>
          <w:rFonts w:asciiTheme="minorHAnsi" w:eastAsia="Book Antiqua" w:hAnsiTheme="minorHAnsi" w:cstheme="minorHAnsi"/>
          <w:spacing w:val="13"/>
          <w:w w:val="88"/>
        </w:rPr>
        <w:t xml:space="preserve"> </w:t>
      </w:r>
      <w:r w:rsidRPr="008A3E9D">
        <w:rPr>
          <w:rFonts w:asciiTheme="minorHAnsi" w:eastAsia="Book Antiqua" w:hAnsiTheme="minorHAnsi" w:cstheme="minorHAnsi"/>
        </w:rPr>
        <w:t>OH</w:t>
      </w:r>
    </w:p>
    <w:p w14:paraId="67E3D388" w14:textId="77777777" w:rsidR="005810FA" w:rsidRPr="008A3E9D" w:rsidRDefault="005810FA">
      <w:pPr>
        <w:spacing w:before="7" w:line="140" w:lineRule="exact"/>
        <w:rPr>
          <w:rFonts w:asciiTheme="minorHAnsi" w:hAnsiTheme="minorHAnsi" w:cstheme="minorHAnsi"/>
        </w:rPr>
      </w:pPr>
    </w:p>
    <w:p w14:paraId="2A36F4C1" w14:textId="77777777" w:rsidR="005810FA" w:rsidRPr="008A3E9D" w:rsidRDefault="00C44365">
      <w:pPr>
        <w:ind w:left="2199"/>
        <w:rPr>
          <w:rFonts w:asciiTheme="minorHAnsi" w:eastAsia="Book Antiqua" w:hAnsiTheme="minorHAnsi" w:cstheme="minorHAnsi"/>
        </w:rPr>
        <w:sectPr w:rsidR="005810FA" w:rsidRPr="008A3E9D">
          <w:type w:val="continuous"/>
          <w:pgSz w:w="12240" w:h="15840"/>
          <w:pgMar w:top="1360" w:right="1320" w:bottom="280" w:left="1340" w:header="720" w:footer="720" w:gutter="0"/>
          <w:cols w:space="720"/>
        </w:sectPr>
      </w:pPr>
      <w:r w:rsidRPr="008A3E9D">
        <w:rPr>
          <w:rFonts w:asciiTheme="minorHAnsi" w:eastAsia="Book Antiqua" w:hAnsiTheme="minorHAnsi" w:cstheme="minorHAnsi"/>
          <w:w w:val="89"/>
        </w:rPr>
        <w:t>Ph.D.,</w:t>
      </w:r>
      <w:r w:rsidRPr="008A3E9D">
        <w:rPr>
          <w:rFonts w:asciiTheme="minorHAnsi" w:eastAsia="Book Antiqua" w:hAnsiTheme="minorHAnsi" w:cstheme="minorHAnsi"/>
          <w:spacing w:val="22"/>
          <w:w w:val="89"/>
        </w:rPr>
        <w:t xml:space="preserve"> </w:t>
      </w:r>
      <w:hyperlink r:id="rId42">
        <w:r w:rsidRPr="008A3E9D">
          <w:rPr>
            <w:rFonts w:asciiTheme="minorHAnsi" w:eastAsia="Book Antiqua" w:hAnsiTheme="minorHAnsi" w:cstheme="minorHAnsi"/>
            <w:w w:val="89"/>
          </w:rPr>
          <w:t>Electrical</w:t>
        </w:r>
        <w:r w:rsidRPr="008A3E9D">
          <w:rPr>
            <w:rFonts w:asciiTheme="minorHAnsi" w:eastAsia="Book Antiqua" w:hAnsiTheme="minorHAnsi" w:cstheme="minorHAnsi"/>
            <w:spacing w:val="38"/>
            <w:w w:val="89"/>
          </w:rPr>
          <w:t xml:space="preserve"> </w:t>
        </w:r>
        <w:r w:rsidRPr="008A3E9D">
          <w:rPr>
            <w:rFonts w:asciiTheme="minorHAnsi" w:eastAsia="Book Antiqua" w:hAnsiTheme="minorHAnsi" w:cstheme="minorHAnsi"/>
            <w:w w:val="89"/>
          </w:rPr>
          <w:t>and</w:t>
        </w:r>
        <w:r w:rsidRPr="008A3E9D">
          <w:rPr>
            <w:rFonts w:asciiTheme="minorHAnsi" w:eastAsia="Book Antiqua" w:hAnsiTheme="minorHAnsi" w:cstheme="minorHAnsi"/>
            <w:spacing w:val="-8"/>
            <w:w w:val="89"/>
          </w:rPr>
          <w:t xml:space="preserve"> </w:t>
        </w:r>
        <w:r w:rsidRPr="008A3E9D">
          <w:rPr>
            <w:rFonts w:asciiTheme="minorHAnsi" w:eastAsia="Book Antiqua" w:hAnsiTheme="minorHAnsi" w:cstheme="minorHAnsi"/>
            <w:w w:val="89"/>
          </w:rPr>
          <w:t>Computer</w:t>
        </w:r>
        <w:r w:rsidRPr="008A3E9D">
          <w:rPr>
            <w:rFonts w:asciiTheme="minorHAnsi" w:eastAsia="Book Antiqua" w:hAnsiTheme="minorHAnsi" w:cstheme="minorHAnsi"/>
            <w:spacing w:val="-13"/>
            <w:w w:val="89"/>
          </w:rPr>
          <w:t xml:space="preserve"> </w:t>
        </w:r>
        <w:r w:rsidRPr="008A3E9D">
          <w:rPr>
            <w:rFonts w:asciiTheme="minorHAnsi" w:eastAsia="Book Antiqua" w:hAnsiTheme="minorHAnsi" w:cstheme="minorHAnsi"/>
            <w:w w:val="89"/>
          </w:rPr>
          <w:t>Engineering</w:t>
        </w:r>
        <w:r w:rsidRPr="008A3E9D">
          <w:rPr>
            <w:rFonts w:asciiTheme="minorHAnsi" w:eastAsia="Book Antiqua" w:hAnsiTheme="minorHAnsi" w:cstheme="minorHAnsi"/>
            <w:w w:val="89"/>
          </w:rPr>
          <w:t>,</w:t>
        </w:r>
      </w:hyperlink>
      <w:r w:rsidRPr="008A3E9D">
        <w:rPr>
          <w:rFonts w:asciiTheme="minorHAnsi" w:eastAsia="Book Antiqua" w:hAnsiTheme="minorHAnsi" w:cstheme="minorHAnsi"/>
          <w:spacing w:val="21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</w:rPr>
        <w:t>August</w:t>
      </w:r>
      <w:r w:rsidRPr="008A3E9D">
        <w:rPr>
          <w:rFonts w:asciiTheme="minorHAnsi" w:eastAsia="Book Antiqua" w:hAnsiTheme="minorHAnsi" w:cstheme="minorHAnsi"/>
          <w:spacing w:val="-8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</w:rPr>
        <w:t>2010</w:t>
      </w:r>
    </w:p>
    <w:p w14:paraId="19585C9E" w14:textId="77777777" w:rsidR="005810FA" w:rsidRPr="008A3E9D" w:rsidRDefault="00C44365">
      <w:pPr>
        <w:spacing w:before="72"/>
        <w:ind w:left="2239"/>
        <w:rPr>
          <w:rFonts w:asciiTheme="minorHAnsi" w:hAnsiTheme="minorHAnsi" w:cstheme="minorHAnsi"/>
        </w:rPr>
      </w:pPr>
      <w:r w:rsidRPr="008A3E9D">
        <w:rPr>
          <w:rFonts w:asciiTheme="minorHAnsi" w:hAnsiTheme="minorHAnsi" w:cstheme="minorHAnsi"/>
          <w:w w:val="142"/>
        </w:rPr>
        <w:lastRenderedPageBreak/>
        <w:t>•</w:t>
      </w:r>
      <w:r w:rsidRPr="008A3E9D">
        <w:rPr>
          <w:rFonts w:asciiTheme="minorHAnsi" w:hAnsiTheme="minorHAnsi" w:cstheme="minorHAnsi"/>
          <w:spacing w:val="29"/>
          <w:w w:val="142"/>
        </w:rPr>
        <w:t xml:space="preserve"> </w:t>
      </w:r>
      <w:r w:rsidRPr="008A3E9D">
        <w:rPr>
          <w:rFonts w:asciiTheme="minorHAnsi" w:eastAsia="Book Antiqua" w:hAnsiTheme="minorHAnsi" w:cstheme="minorHAnsi"/>
          <w:w w:val="92"/>
        </w:rPr>
        <w:t>Thesis</w:t>
      </w:r>
      <w:r w:rsidRPr="008A3E9D">
        <w:rPr>
          <w:rFonts w:asciiTheme="minorHAnsi" w:eastAsia="Book Antiqua" w:hAnsiTheme="minorHAnsi" w:cstheme="minorHAnsi"/>
          <w:spacing w:val="4"/>
          <w:w w:val="92"/>
        </w:rPr>
        <w:t xml:space="preserve"> </w:t>
      </w:r>
      <w:r w:rsidRPr="008A3E9D">
        <w:rPr>
          <w:rFonts w:asciiTheme="minorHAnsi" w:eastAsia="Book Antiqua" w:hAnsiTheme="minorHAnsi" w:cstheme="minorHAnsi"/>
          <w:spacing w:val="-16"/>
        </w:rPr>
        <w:t>T</w:t>
      </w:r>
      <w:r w:rsidRPr="008A3E9D">
        <w:rPr>
          <w:rFonts w:asciiTheme="minorHAnsi" w:eastAsia="Book Antiqua" w:hAnsiTheme="minorHAnsi" w:cstheme="minorHAnsi"/>
        </w:rPr>
        <w:t>opic:</w:t>
      </w:r>
      <w:r w:rsidRPr="008A3E9D">
        <w:rPr>
          <w:rFonts w:asciiTheme="minorHAnsi" w:eastAsia="Book Antiqua" w:hAnsiTheme="minorHAnsi" w:cstheme="minorHAnsi"/>
          <w:spacing w:val="-19"/>
        </w:rPr>
        <w:t xml:space="preserve"> </w:t>
      </w:r>
      <w:r w:rsidRPr="008A3E9D">
        <w:rPr>
          <w:rFonts w:asciiTheme="minorHAnsi" w:hAnsiTheme="minorHAnsi" w:cstheme="minorHAnsi"/>
        </w:rPr>
        <w:t>Design</w:t>
      </w:r>
      <w:r w:rsidRPr="008A3E9D">
        <w:rPr>
          <w:rFonts w:asciiTheme="minorHAnsi" w:hAnsiTheme="minorHAnsi" w:cstheme="minorHAnsi"/>
          <w:spacing w:val="-6"/>
        </w:rPr>
        <w:t xml:space="preserve"> </w:t>
      </w:r>
      <w:r w:rsidRPr="008A3E9D">
        <w:rPr>
          <w:rFonts w:asciiTheme="minorHAnsi" w:hAnsiTheme="minorHAnsi" w:cstheme="minorHAnsi"/>
        </w:rPr>
        <w:t>and</w:t>
      </w:r>
      <w:r w:rsidRPr="008A3E9D">
        <w:rPr>
          <w:rFonts w:asciiTheme="minorHAnsi" w:hAnsiTheme="minorHAnsi" w:cstheme="minorHAnsi"/>
          <w:spacing w:val="9"/>
        </w:rPr>
        <w:t xml:space="preserve"> </w:t>
      </w:r>
      <w:r w:rsidRPr="008A3E9D">
        <w:rPr>
          <w:rFonts w:asciiTheme="minorHAnsi" w:hAnsiTheme="minorHAnsi" w:cstheme="minorHAnsi"/>
          <w:w w:val="96"/>
        </w:rPr>
        <w:t>Analysis</w:t>
      </w:r>
      <w:r w:rsidRPr="008A3E9D">
        <w:rPr>
          <w:rFonts w:asciiTheme="minorHAnsi" w:hAnsiTheme="minorHAnsi" w:cstheme="minorHAnsi"/>
          <w:spacing w:val="2"/>
          <w:w w:val="96"/>
        </w:rPr>
        <w:t xml:space="preserve"> </w:t>
      </w:r>
      <w:r w:rsidRPr="008A3E9D">
        <w:rPr>
          <w:rFonts w:asciiTheme="minorHAnsi" w:hAnsiTheme="minorHAnsi" w:cstheme="minorHAnsi"/>
        </w:rPr>
        <w:t>of</w:t>
      </w:r>
      <w:r w:rsidRPr="008A3E9D">
        <w:rPr>
          <w:rFonts w:asciiTheme="minorHAnsi" w:hAnsiTheme="minorHAnsi" w:cstheme="minorHAnsi"/>
          <w:spacing w:val="-12"/>
        </w:rPr>
        <w:t xml:space="preserve"> </w:t>
      </w:r>
      <w:r w:rsidRPr="008A3E9D">
        <w:rPr>
          <w:rFonts w:asciiTheme="minorHAnsi" w:hAnsiTheme="minorHAnsi" w:cstheme="minorHAnsi"/>
        </w:rPr>
        <w:t>Optimal</w:t>
      </w:r>
      <w:r w:rsidRPr="008A3E9D">
        <w:rPr>
          <w:rFonts w:asciiTheme="minorHAnsi" w:hAnsiTheme="minorHAnsi" w:cstheme="minorHAnsi"/>
          <w:spacing w:val="-7"/>
        </w:rPr>
        <w:t xml:space="preserve"> </w:t>
      </w:r>
      <w:r w:rsidRPr="008A3E9D">
        <w:rPr>
          <w:rFonts w:asciiTheme="minorHAnsi" w:hAnsiTheme="minorHAnsi" w:cstheme="minorHAnsi"/>
          <w:spacing w:val="-18"/>
        </w:rPr>
        <w:t>T</w:t>
      </w:r>
      <w:r w:rsidRPr="008A3E9D">
        <w:rPr>
          <w:rFonts w:asciiTheme="minorHAnsi" w:hAnsiTheme="minorHAnsi" w:cstheme="minorHAnsi"/>
        </w:rPr>
        <w:t>ask-P</w:t>
      </w:r>
      <w:r w:rsidRPr="008A3E9D">
        <w:rPr>
          <w:rFonts w:asciiTheme="minorHAnsi" w:hAnsiTheme="minorHAnsi" w:cstheme="minorHAnsi"/>
          <w:spacing w:val="-9"/>
        </w:rPr>
        <w:t>r</w:t>
      </w:r>
      <w:r w:rsidRPr="008A3E9D">
        <w:rPr>
          <w:rFonts w:asciiTheme="minorHAnsi" w:hAnsiTheme="minorHAnsi" w:cstheme="minorHAnsi"/>
        </w:rPr>
        <w:t>ocessing</w:t>
      </w:r>
      <w:r w:rsidRPr="008A3E9D">
        <w:rPr>
          <w:rFonts w:asciiTheme="minorHAnsi" w:hAnsiTheme="minorHAnsi" w:cstheme="minorHAnsi"/>
          <w:spacing w:val="-4"/>
        </w:rPr>
        <w:t xml:space="preserve"> </w:t>
      </w:r>
      <w:r w:rsidRPr="008A3E9D">
        <w:rPr>
          <w:rFonts w:asciiTheme="minorHAnsi" w:hAnsiTheme="minorHAnsi" w:cstheme="minorHAnsi"/>
        </w:rPr>
        <w:t>A</w:t>
      </w:r>
      <w:r w:rsidRPr="008A3E9D">
        <w:rPr>
          <w:rFonts w:asciiTheme="minorHAnsi" w:hAnsiTheme="minorHAnsi" w:cstheme="minorHAnsi"/>
          <w:spacing w:val="-2"/>
        </w:rPr>
        <w:t>g</w:t>
      </w:r>
      <w:r w:rsidRPr="008A3E9D">
        <w:rPr>
          <w:rFonts w:asciiTheme="minorHAnsi" w:hAnsiTheme="minorHAnsi" w:cstheme="minorHAnsi"/>
        </w:rPr>
        <w:t>ents</w:t>
      </w:r>
    </w:p>
    <w:p w14:paraId="6DE5DE54" w14:textId="77777777" w:rsidR="005810FA" w:rsidRPr="008A3E9D" w:rsidRDefault="00C44365">
      <w:pPr>
        <w:spacing w:line="220" w:lineRule="exact"/>
        <w:ind w:left="2239"/>
        <w:rPr>
          <w:rFonts w:asciiTheme="minorHAnsi" w:hAnsiTheme="minorHAnsi" w:cstheme="minorHAnsi"/>
        </w:rPr>
      </w:pPr>
      <w:r w:rsidRPr="008A3E9D">
        <w:rPr>
          <w:rFonts w:asciiTheme="minorHAnsi" w:hAnsiTheme="minorHAnsi" w:cstheme="minorHAnsi"/>
          <w:w w:val="142"/>
          <w:position w:val="1"/>
        </w:rPr>
        <w:t>•</w:t>
      </w:r>
      <w:r w:rsidRPr="008A3E9D">
        <w:rPr>
          <w:rFonts w:asciiTheme="minorHAnsi" w:hAnsiTheme="minorHAnsi" w:cstheme="minorHAnsi"/>
          <w:spacing w:val="29"/>
          <w:w w:val="142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Candida</w:t>
      </w:r>
      <w:r w:rsidRPr="008A3E9D">
        <w:rPr>
          <w:rFonts w:asciiTheme="minorHAnsi" w:eastAsia="Book Antiqua" w:hAnsiTheme="minorHAnsi" w:cstheme="minorHAnsi"/>
          <w:spacing w:val="-3"/>
          <w:w w:val="89"/>
          <w:position w:val="1"/>
        </w:rPr>
        <w:t>c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y:</w:t>
      </w:r>
      <w:r w:rsidRPr="008A3E9D">
        <w:rPr>
          <w:rFonts w:asciiTheme="minorHAnsi" w:eastAsia="Book Antiqua" w:hAnsiTheme="minorHAnsi" w:cstheme="minorHAnsi"/>
          <w:spacing w:val="20"/>
          <w:w w:val="89"/>
          <w:position w:val="1"/>
        </w:rPr>
        <w:t xml:space="preserve"> </w:t>
      </w:r>
      <w:r w:rsidRPr="008A3E9D">
        <w:rPr>
          <w:rFonts w:asciiTheme="minorHAnsi" w:hAnsiTheme="minorHAnsi" w:cstheme="minorHAnsi"/>
          <w:position w:val="1"/>
        </w:rPr>
        <w:t>Resea</w:t>
      </w:r>
      <w:r w:rsidRPr="008A3E9D">
        <w:rPr>
          <w:rFonts w:asciiTheme="minorHAnsi" w:hAnsiTheme="minorHAnsi" w:cstheme="minorHAnsi"/>
          <w:spacing w:val="-7"/>
          <w:position w:val="1"/>
        </w:rPr>
        <w:t>r</w:t>
      </w:r>
      <w:r w:rsidRPr="008A3E9D">
        <w:rPr>
          <w:rFonts w:asciiTheme="minorHAnsi" w:hAnsiTheme="minorHAnsi" w:cstheme="minorHAnsi"/>
          <w:spacing w:val="-3"/>
          <w:position w:val="1"/>
        </w:rPr>
        <w:t>c</w:t>
      </w:r>
      <w:r w:rsidRPr="008A3E9D">
        <w:rPr>
          <w:rFonts w:asciiTheme="minorHAnsi" w:hAnsiTheme="minorHAnsi" w:cstheme="minorHAnsi"/>
          <w:position w:val="1"/>
        </w:rPr>
        <w:t>h</w:t>
      </w:r>
      <w:r w:rsidRPr="008A3E9D">
        <w:rPr>
          <w:rFonts w:asciiTheme="minorHAnsi" w:hAnsiTheme="minorHAnsi" w:cstheme="minorHAnsi"/>
          <w:spacing w:val="4"/>
          <w:position w:val="1"/>
        </w:rPr>
        <w:t xml:space="preserve"> </w:t>
      </w:r>
      <w:r w:rsidRPr="008A3E9D">
        <w:rPr>
          <w:rFonts w:asciiTheme="minorHAnsi" w:hAnsiTheme="minorHAnsi" w:cstheme="minorHAnsi"/>
          <w:position w:val="1"/>
        </w:rPr>
        <w:t>P</w:t>
      </w:r>
      <w:r w:rsidRPr="008A3E9D">
        <w:rPr>
          <w:rFonts w:asciiTheme="minorHAnsi" w:hAnsiTheme="minorHAnsi" w:cstheme="minorHAnsi"/>
          <w:spacing w:val="-9"/>
          <w:position w:val="1"/>
        </w:rPr>
        <w:t>r</w:t>
      </w:r>
      <w:r w:rsidRPr="008A3E9D">
        <w:rPr>
          <w:rFonts w:asciiTheme="minorHAnsi" w:hAnsiTheme="minorHAnsi" w:cstheme="minorHAnsi"/>
          <w:position w:val="1"/>
        </w:rPr>
        <w:t>oblems</w:t>
      </w:r>
      <w:r w:rsidRPr="008A3E9D">
        <w:rPr>
          <w:rFonts w:asciiTheme="minorHAnsi" w:hAnsiTheme="minorHAnsi" w:cstheme="minorHAnsi"/>
          <w:spacing w:val="4"/>
          <w:position w:val="1"/>
        </w:rPr>
        <w:t xml:space="preserve"> </w:t>
      </w:r>
      <w:r w:rsidRPr="008A3E9D">
        <w:rPr>
          <w:rFonts w:asciiTheme="minorHAnsi" w:hAnsiTheme="minorHAnsi" w:cstheme="minorHAnsi"/>
          <w:position w:val="1"/>
        </w:rPr>
        <w:t>in</w:t>
      </w:r>
      <w:r w:rsidRPr="008A3E9D">
        <w:rPr>
          <w:rFonts w:asciiTheme="minorHAnsi" w:hAnsiTheme="minorHAnsi" w:cstheme="minorHAnsi"/>
          <w:spacing w:val="-2"/>
          <w:position w:val="1"/>
        </w:rPr>
        <w:t xml:space="preserve"> </w:t>
      </w:r>
      <w:r w:rsidRPr="008A3E9D">
        <w:rPr>
          <w:rFonts w:asciiTheme="minorHAnsi" w:hAnsiTheme="minorHAnsi" w:cstheme="minorHAnsi"/>
          <w:position w:val="1"/>
        </w:rPr>
        <w:t>Distri</w:t>
      </w:r>
      <w:r w:rsidRPr="008A3E9D">
        <w:rPr>
          <w:rFonts w:asciiTheme="minorHAnsi" w:hAnsiTheme="minorHAnsi" w:cstheme="minorHAnsi"/>
          <w:spacing w:val="-4"/>
          <w:position w:val="1"/>
        </w:rPr>
        <w:t>b</w:t>
      </w:r>
      <w:r w:rsidRPr="008A3E9D">
        <w:rPr>
          <w:rFonts w:asciiTheme="minorHAnsi" w:hAnsiTheme="minorHAnsi" w:cstheme="minorHAnsi"/>
          <w:position w:val="1"/>
        </w:rPr>
        <w:t>uted</w:t>
      </w:r>
      <w:r w:rsidRPr="008A3E9D">
        <w:rPr>
          <w:rFonts w:asciiTheme="minorHAnsi" w:hAnsiTheme="minorHAnsi" w:cstheme="minorHAnsi"/>
          <w:spacing w:val="2"/>
          <w:position w:val="1"/>
        </w:rPr>
        <w:t xml:space="preserve"> </w:t>
      </w:r>
      <w:r w:rsidRPr="008A3E9D">
        <w:rPr>
          <w:rFonts w:asciiTheme="minorHAnsi" w:hAnsiTheme="minorHAnsi" w:cstheme="minorHAnsi"/>
          <w:position w:val="1"/>
        </w:rPr>
        <w:t>Cont</w:t>
      </w:r>
      <w:r w:rsidRPr="008A3E9D">
        <w:rPr>
          <w:rFonts w:asciiTheme="minorHAnsi" w:hAnsiTheme="minorHAnsi" w:cstheme="minorHAnsi"/>
          <w:spacing w:val="-9"/>
          <w:position w:val="1"/>
        </w:rPr>
        <w:t>r</w:t>
      </w:r>
      <w:r w:rsidRPr="008A3E9D">
        <w:rPr>
          <w:rFonts w:asciiTheme="minorHAnsi" w:hAnsiTheme="minorHAnsi" w:cstheme="minorHAnsi"/>
          <w:position w:val="1"/>
        </w:rPr>
        <w:t>ol</w:t>
      </w:r>
      <w:r w:rsidRPr="008A3E9D">
        <w:rPr>
          <w:rFonts w:asciiTheme="minorHAnsi" w:hAnsiTheme="minorHAnsi" w:cstheme="minorHAnsi"/>
          <w:spacing w:val="8"/>
          <w:position w:val="1"/>
        </w:rPr>
        <w:t xml:space="preserve"> </w:t>
      </w:r>
      <w:r w:rsidRPr="008A3E9D">
        <w:rPr>
          <w:rFonts w:asciiTheme="minorHAnsi" w:hAnsiTheme="minorHAnsi" w:cstheme="minorHAnsi"/>
          <w:position w:val="1"/>
        </w:rPr>
        <w:t>for</w:t>
      </w:r>
      <w:r w:rsidRPr="008A3E9D">
        <w:rPr>
          <w:rFonts w:asciiTheme="minorHAnsi" w:hAnsiTheme="minorHAnsi" w:cstheme="minorHAnsi"/>
          <w:spacing w:val="-2"/>
          <w:position w:val="1"/>
        </w:rPr>
        <w:t xml:space="preserve"> </w:t>
      </w:r>
      <w:r w:rsidRPr="008A3E9D">
        <w:rPr>
          <w:rFonts w:asciiTheme="minorHAnsi" w:hAnsiTheme="minorHAnsi" w:cstheme="minorHAnsi"/>
          <w:position w:val="1"/>
        </w:rPr>
        <w:t>Ene</w:t>
      </w:r>
      <w:r w:rsidRPr="008A3E9D">
        <w:rPr>
          <w:rFonts w:asciiTheme="minorHAnsi" w:hAnsiTheme="minorHAnsi" w:cstheme="minorHAnsi"/>
          <w:spacing w:val="-7"/>
          <w:position w:val="1"/>
        </w:rPr>
        <w:t>r</w:t>
      </w:r>
      <w:r w:rsidRPr="008A3E9D">
        <w:rPr>
          <w:rFonts w:asciiTheme="minorHAnsi" w:hAnsiTheme="minorHAnsi" w:cstheme="minorHAnsi"/>
          <w:position w:val="1"/>
        </w:rPr>
        <w:t>gy</w:t>
      </w:r>
      <w:r w:rsidRPr="008A3E9D">
        <w:rPr>
          <w:rFonts w:asciiTheme="minorHAnsi" w:hAnsiTheme="minorHAnsi" w:cstheme="minorHAnsi"/>
          <w:spacing w:val="-4"/>
          <w:position w:val="1"/>
        </w:rPr>
        <w:t xml:space="preserve"> </w:t>
      </w:r>
      <w:r w:rsidRPr="008A3E9D">
        <w:rPr>
          <w:rFonts w:asciiTheme="minorHAnsi" w:hAnsiTheme="minorHAnsi" w:cstheme="minorHAnsi"/>
          <w:position w:val="1"/>
        </w:rPr>
        <w:t>Systems</w:t>
      </w:r>
    </w:p>
    <w:p w14:paraId="268F40EA" w14:textId="77777777" w:rsidR="005810FA" w:rsidRPr="008A3E9D" w:rsidRDefault="00C44365">
      <w:pPr>
        <w:spacing w:line="220" w:lineRule="exact"/>
        <w:ind w:left="2239"/>
        <w:rPr>
          <w:rFonts w:asciiTheme="minorHAnsi" w:eastAsia="Book Antiqua" w:hAnsiTheme="minorHAnsi" w:cstheme="minorHAnsi"/>
        </w:rPr>
      </w:pPr>
      <w:r w:rsidRPr="008A3E9D">
        <w:rPr>
          <w:rFonts w:asciiTheme="minorHAnsi" w:hAnsiTheme="minorHAnsi" w:cstheme="minorHAnsi"/>
          <w:w w:val="142"/>
          <w:position w:val="1"/>
        </w:rPr>
        <w:t>•</w:t>
      </w:r>
      <w:r w:rsidRPr="008A3E9D">
        <w:rPr>
          <w:rFonts w:asciiTheme="minorHAnsi" w:hAnsiTheme="minorHAnsi" w:cstheme="minorHAnsi"/>
          <w:spacing w:val="29"/>
          <w:w w:val="142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90"/>
          <w:position w:val="1"/>
        </w:rPr>
        <w:t>Adviser:</w:t>
      </w:r>
      <w:r w:rsidRPr="008A3E9D">
        <w:rPr>
          <w:rFonts w:asciiTheme="minorHAnsi" w:eastAsia="Book Antiqua" w:hAnsiTheme="minorHAnsi" w:cstheme="minorHAnsi"/>
          <w:spacing w:val="17"/>
          <w:w w:val="90"/>
          <w:position w:val="1"/>
        </w:rPr>
        <w:t xml:space="preserve"> </w:t>
      </w:r>
      <w:hyperlink r:id="rId43">
        <w:r w:rsidRPr="008A3E9D">
          <w:rPr>
            <w:rFonts w:asciiTheme="minorHAnsi" w:eastAsia="Book Antiqua" w:hAnsiTheme="minorHAnsi" w:cstheme="minorHAnsi"/>
            <w:w w:val="90"/>
            <w:position w:val="1"/>
          </w:rPr>
          <w:t>Professor</w:t>
        </w:r>
        <w:r w:rsidRPr="008A3E9D">
          <w:rPr>
            <w:rFonts w:asciiTheme="minorHAnsi" w:eastAsia="Book Antiqua" w:hAnsiTheme="minorHAnsi" w:cstheme="minorHAnsi"/>
            <w:spacing w:val="5"/>
            <w:w w:val="90"/>
            <w:position w:val="1"/>
          </w:rPr>
          <w:t xml:space="preserve"> </w:t>
        </w:r>
        <w:r w:rsidRPr="008A3E9D">
          <w:rPr>
            <w:rFonts w:asciiTheme="minorHAnsi" w:eastAsia="Book Antiqua" w:hAnsiTheme="minorHAnsi" w:cstheme="minorHAnsi"/>
            <w:spacing w:val="-4"/>
            <w:w w:val="90"/>
            <w:position w:val="1"/>
          </w:rPr>
          <w:t>Ke</w:t>
        </w:r>
        <w:r w:rsidRPr="008A3E9D">
          <w:rPr>
            <w:rFonts w:asciiTheme="minorHAnsi" w:eastAsia="Book Antiqua" w:hAnsiTheme="minorHAnsi" w:cstheme="minorHAnsi"/>
            <w:w w:val="90"/>
            <w:position w:val="1"/>
          </w:rPr>
          <w:t>vin</w:t>
        </w:r>
        <w:r w:rsidRPr="008A3E9D">
          <w:rPr>
            <w:rFonts w:asciiTheme="minorHAnsi" w:eastAsia="Book Antiqua" w:hAnsiTheme="minorHAnsi" w:cstheme="minorHAnsi"/>
            <w:spacing w:val="13"/>
            <w:w w:val="90"/>
            <w:position w:val="1"/>
          </w:rPr>
          <w:t xml:space="preserve"> </w:t>
        </w:r>
        <w:r w:rsidRPr="008A3E9D">
          <w:rPr>
            <w:rFonts w:asciiTheme="minorHAnsi" w:eastAsia="Book Antiqua" w:hAnsiTheme="minorHAnsi" w:cstheme="minorHAnsi"/>
            <w:position w:val="1"/>
          </w:rPr>
          <w:t>M.</w:t>
        </w:r>
        <w:r w:rsidRPr="008A3E9D">
          <w:rPr>
            <w:rFonts w:asciiTheme="minorHAnsi" w:eastAsia="Book Antiqua" w:hAnsiTheme="minorHAnsi" w:cstheme="minorHAnsi"/>
            <w:spacing w:val="-14"/>
            <w:position w:val="1"/>
          </w:rPr>
          <w:t xml:space="preserve"> </w:t>
        </w:r>
        <w:r w:rsidRPr="008A3E9D">
          <w:rPr>
            <w:rFonts w:asciiTheme="minorHAnsi" w:eastAsia="Book Antiqua" w:hAnsiTheme="minorHAnsi" w:cstheme="minorHAnsi"/>
            <w:spacing w:val="-3"/>
            <w:position w:val="1"/>
          </w:rPr>
          <w:t>P</w:t>
        </w:r>
        <w:r w:rsidRPr="008A3E9D">
          <w:rPr>
            <w:rFonts w:asciiTheme="minorHAnsi" w:eastAsia="Book Antiqua" w:hAnsiTheme="minorHAnsi" w:cstheme="minorHAnsi"/>
            <w:position w:val="1"/>
          </w:rPr>
          <w:t>assino</w:t>
        </w:r>
      </w:hyperlink>
    </w:p>
    <w:p w14:paraId="60BA2959" w14:textId="77777777" w:rsidR="005810FA" w:rsidRPr="008A3E9D" w:rsidRDefault="00C44365">
      <w:pPr>
        <w:spacing w:line="220" w:lineRule="exact"/>
        <w:ind w:left="2239"/>
        <w:rPr>
          <w:rFonts w:asciiTheme="minorHAnsi" w:eastAsia="Book Antiqua" w:hAnsiTheme="minorHAnsi" w:cstheme="minorHAnsi"/>
        </w:rPr>
      </w:pPr>
      <w:r w:rsidRPr="008A3E9D">
        <w:rPr>
          <w:rFonts w:asciiTheme="minorHAnsi" w:hAnsiTheme="minorHAnsi" w:cstheme="minorHAnsi"/>
          <w:w w:val="142"/>
          <w:position w:val="1"/>
        </w:rPr>
        <w:t>•</w:t>
      </w:r>
      <w:r w:rsidRPr="008A3E9D">
        <w:rPr>
          <w:rFonts w:asciiTheme="minorHAnsi" w:hAnsiTheme="minorHAnsi" w:cstheme="minorHAnsi"/>
          <w:spacing w:val="29"/>
          <w:w w:val="142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Area</w:t>
      </w:r>
      <w:r w:rsidRPr="008A3E9D">
        <w:rPr>
          <w:rFonts w:asciiTheme="minorHAnsi" w:eastAsia="Book Antiqua" w:hAnsiTheme="minorHAnsi" w:cstheme="minorHAnsi"/>
          <w:spacing w:val="5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of</w:t>
      </w:r>
      <w:r w:rsidRPr="008A3E9D">
        <w:rPr>
          <w:rFonts w:asciiTheme="minorHAnsi" w:eastAsia="Book Antiqua" w:hAnsiTheme="minorHAnsi" w:cstheme="minorHAnsi"/>
          <w:spacing w:val="-11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Study:</w:t>
      </w:r>
      <w:r w:rsidRPr="008A3E9D">
        <w:rPr>
          <w:rFonts w:asciiTheme="minorHAnsi" w:eastAsia="Book Antiqua" w:hAnsiTheme="minorHAnsi" w:cstheme="minorHAnsi"/>
          <w:spacing w:val="23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Control</w:t>
      </w:r>
      <w:r w:rsidRPr="008A3E9D">
        <w:rPr>
          <w:rFonts w:asciiTheme="minorHAnsi" w:eastAsia="Book Antiqua" w:hAnsiTheme="minorHAnsi" w:cstheme="minorHAnsi"/>
          <w:spacing w:val="5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Engineering</w:t>
      </w:r>
    </w:p>
    <w:p w14:paraId="60D11B17" w14:textId="77777777" w:rsidR="005810FA" w:rsidRPr="008A3E9D" w:rsidRDefault="005810FA">
      <w:pPr>
        <w:spacing w:before="6" w:line="140" w:lineRule="exact"/>
        <w:rPr>
          <w:rFonts w:asciiTheme="minorHAnsi" w:hAnsiTheme="minorHAnsi" w:cstheme="minorHAnsi"/>
        </w:rPr>
      </w:pPr>
    </w:p>
    <w:p w14:paraId="51092070" w14:textId="77777777" w:rsidR="005810FA" w:rsidRPr="008A3E9D" w:rsidRDefault="00C44365">
      <w:pPr>
        <w:ind w:left="2139"/>
        <w:rPr>
          <w:rFonts w:asciiTheme="minorHAnsi" w:eastAsia="Book Antiqua" w:hAnsiTheme="minorHAnsi" w:cstheme="minorHAnsi"/>
        </w:rPr>
      </w:pPr>
      <w:r w:rsidRPr="008A3E9D">
        <w:rPr>
          <w:rFonts w:asciiTheme="minorHAnsi" w:eastAsia="Book Antiqua" w:hAnsiTheme="minorHAnsi" w:cstheme="minorHAnsi"/>
        </w:rPr>
        <w:t>M.S.,</w:t>
      </w:r>
      <w:r w:rsidRPr="008A3E9D">
        <w:rPr>
          <w:rFonts w:asciiTheme="minorHAnsi" w:eastAsia="Book Antiqua" w:hAnsiTheme="minorHAnsi" w:cstheme="minorHAnsi"/>
          <w:spacing w:val="-9"/>
        </w:rPr>
        <w:t xml:space="preserve"> </w:t>
      </w:r>
      <w:hyperlink r:id="rId44">
        <w:r w:rsidRPr="008A3E9D">
          <w:rPr>
            <w:rFonts w:asciiTheme="minorHAnsi" w:eastAsia="Book Antiqua" w:hAnsiTheme="minorHAnsi" w:cstheme="minorHAnsi"/>
            <w:w w:val="88"/>
          </w:rPr>
          <w:t xml:space="preserve">Electrical </w:t>
        </w:r>
        <w:r w:rsidRPr="008A3E9D">
          <w:rPr>
            <w:rFonts w:asciiTheme="minorHAnsi" w:eastAsia="Book Antiqua" w:hAnsiTheme="minorHAnsi" w:cstheme="minorHAnsi"/>
            <w:spacing w:val="3"/>
            <w:w w:val="88"/>
          </w:rPr>
          <w:t xml:space="preserve"> </w:t>
        </w:r>
        <w:r w:rsidRPr="008A3E9D">
          <w:rPr>
            <w:rFonts w:asciiTheme="minorHAnsi" w:eastAsia="Book Antiqua" w:hAnsiTheme="minorHAnsi" w:cstheme="minorHAnsi"/>
            <w:w w:val="88"/>
          </w:rPr>
          <w:t>and</w:t>
        </w:r>
        <w:r w:rsidRPr="008A3E9D">
          <w:rPr>
            <w:rFonts w:asciiTheme="minorHAnsi" w:eastAsia="Book Antiqua" w:hAnsiTheme="minorHAnsi" w:cstheme="minorHAnsi"/>
            <w:spacing w:val="-4"/>
            <w:w w:val="88"/>
          </w:rPr>
          <w:t xml:space="preserve"> </w:t>
        </w:r>
        <w:r w:rsidRPr="008A3E9D">
          <w:rPr>
            <w:rFonts w:asciiTheme="minorHAnsi" w:eastAsia="Book Antiqua" w:hAnsiTheme="minorHAnsi" w:cstheme="minorHAnsi"/>
            <w:w w:val="88"/>
          </w:rPr>
          <w:t>Computer</w:t>
        </w:r>
        <w:r w:rsidRPr="008A3E9D">
          <w:rPr>
            <w:rFonts w:asciiTheme="minorHAnsi" w:eastAsia="Book Antiqua" w:hAnsiTheme="minorHAnsi" w:cstheme="minorHAnsi"/>
            <w:spacing w:val="-3"/>
            <w:w w:val="88"/>
          </w:rPr>
          <w:t xml:space="preserve"> </w:t>
        </w:r>
        <w:r w:rsidRPr="008A3E9D">
          <w:rPr>
            <w:rFonts w:asciiTheme="minorHAnsi" w:eastAsia="Book Antiqua" w:hAnsiTheme="minorHAnsi" w:cstheme="minorHAnsi"/>
            <w:w w:val="88"/>
          </w:rPr>
          <w:t>Engineering</w:t>
        </w:r>
        <w:r w:rsidRPr="008A3E9D">
          <w:rPr>
            <w:rFonts w:asciiTheme="minorHAnsi" w:eastAsia="Book Antiqua" w:hAnsiTheme="minorHAnsi" w:cstheme="minorHAnsi"/>
            <w:w w:val="88"/>
          </w:rPr>
          <w:t>,</w:t>
        </w:r>
      </w:hyperlink>
      <w:r w:rsidRPr="008A3E9D">
        <w:rPr>
          <w:rFonts w:asciiTheme="minorHAnsi" w:eastAsia="Book Antiqua" w:hAnsiTheme="minorHAnsi" w:cstheme="minorHAnsi"/>
          <w:spacing w:val="33"/>
          <w:w w:val="88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</w:rPr>
        <w:t>August</w:t>
      </w:r>
      <w:r w:rsidRPr="008A3E9D">
        <w:rPr>
          <w:rFonts w:asciiTheme="minorHAnsi" w:eastAsia="Book Antiqua" w:hAnsiTheme="minorHAnsi" w:cstheme="minorHAnsi"/>
          <w:spacing w:val="-1"/>
          <w:w w:val="88"/>
        </w:rPr>
        <w:t xml:space="preserve"> </w:t>
      </w:r>
      <w:r w:rsidRPr="008A3E9D">
        <w:rPr>
          <w:rFonts w:asciiTheme="minorHAnsi" w:eastAsia="Book Antiqua" w:hAnsiTheme="minorHAnsi" w:cstheme="minorHAnsi"/>
        </w:rPr>
        <w:t>2007</w:t>
      </w:r>
    </w:p>
    <w:p w14:paraId="662E55C8" w14:textId="77777777" w:rsidR="005810FA" w:rsidRPr="008A3E9D" w:rsidRDefault="00C44365">
      <w:pPr>
        <w:spacing w:before="70"/>
        <w:ind w:left="2239"/>
        <w:rPr>
          <w:rFonts w:asciiTheme="minorHAnsi" w:hAnsiTheme="minorHAnsi" w:cstheme="minorHAnsi"/>
        </w:rPr>
      </w:pPr>
      <w:r w:rsidRPr="008A3E9D">
        <w:rPr>
          <w:rFonts w:asciiTheme="minorHAnsi" w:hAnsiTheme="minorHAnsi" w:cstheme="minorHAnsi"/>
          <w:w w:val="142"/>
        </w:rPr>
        <w:t>•</w:t>
      </w:r>
      <w:r w:rsidRPr="008A3E9D">
        <w:rPr>
          <w:rFonts w:asciiTheme="minorHAnsi" w:hAnsiTheme="minorHAnsi" w:cstheme="minorHAnsi"/>
          <w:spacing w:val="29"/>
          <w:w w:val="142"/>
        </w:rPr>
        <w:t xml:space="preserve"> </w:t>
      </w:r>
      <w:r w:rsidRPr="008A3E9D">
        <w:rPr>
          <w:rFonts w:asciiTheme="minorHAnsi" w:eastAsia="Book Antiqua" w:hAnsiTheme="minorHAnsi" w:cstheme="minorHAnsi"/>
          <w:w w:val="92"/>
        </w:rPr>
        <w:t>Thesis</w:t>
      </w:r>
      <w:r w:rsidRPr="008A3E9D">
        <w:rPr>
          <w:rFonts w:asciiTheme="minorHAnsi" w:eastAsia="Book Antiqua" w:hAnsiTheme="minorHAnsi" w:cstheme="minorHAnsi"/>
          <w:spacing w:val="4"/>
          <w:w w:val="92"/>
        </w:rPr>
        <w:t xml:space="preserve"> </w:t>
      </w:r>
      <w:r w:rsidRPr="008A3E9D">
        <w:rPr>
          <w:rFonts w:asciiTheme="minorHAnsi" w:eastAsia="Book Antiqua" w:hAnsiTheme="minorHAnsi" w:cstheme="minorHAnsi"/>
          <w:spacing w:val="-16"/>
        </w:rPr>
        <w:t>T</w:t>
      </w:r>
      <w:r w:rsidRPr="008A3E9D">
        <w:rPr>
          <w:rFonts w:asciiTheme="minorHAnsi" w:eastAsia="Book Antiqua" w:hAnsiTheme="minorHAnsi" w:cstheme="minorHAnsi"/>
        </w:rPr>
        <w:t>opic:</w:t>
      </w:r>
      <w:r w:rsidRPr="008A3E9D">
        <w:rPr>
          <w:rFonts w:asciiTheme="minorHAnsi" w:eastAsia="Book Antiqua" w:hAnsiTheme="minorHAnsi" w:cstheme="minorHAnsi"/>
          <w:spacing w:val="-19"/>
        </w:rPr>
        <w:t xml:space="preserve"> </w:t>
      </w:r>
      <w:r w:rsidRPr="008A3E9D">
        <w:rPr>
          <w:rFonts w:asciiTheme="minorHAnsi" w:hAnsiTheme="minorHAnsi" w:cstheme="minorHAnsi"/>
        </w:rPr>
        <w:t>Optimal</w:t>
      </w:r>
      <w:r w:rsidRPr="008A3E9D">
        <w:rPr>
          <w:rFonts w:asciiTheme="minorHAnsi" w:hAnsiTheme="minorHAnsi" w:cstheme="minorHAnsi"/>
          <w:spacing w:val="-7"/>
        </w:rPr>
        <w:t xml:space="preserve"> </w:t>
      </w:r>
      <w:r w:rsidRPr="008A3E9D">
        <w:rPr>
          <w:rFonts w:asciiTheme="minorHAnsi" w:hAnsiTheme="minorHAnsi" w:cstheme="minorHAnsi"/>
          <w:spacing w:val="-21"/>
        </w:rPr>
        <w:t>F</w:t>
      </w:r>
      <w:r w:rsidRPr="008A3E9D">
        <w:rPr>
          <w:rFonts w:asciiTheme="minorHAnsi" w:hAnsiTheme="minorHAnsi" w:cstheme="minorHAnsi"/>
        </w:rPr>
        <w:t>o</w:t>
      </w:r>
      <w:r w:rsidRPr="008A3E9D">
        <w:rPr>
          <w:rFonts w:asciiTheme="minorHAnsi" w:hAnsiTheme="minorHAnsi" w:cstheme="minorHAnsi"/>
          <w:spacing w:val="-3"/>
        </w:rPr>
        <w:t>r</w:t>
      </w:r>
      <w:r w:rsidRPr="008A3E9D">
        <w:rPr>
          <w:rFonts w:asciiTheme="minorHAnsi" w:hAnsiTheme="minorHAnsi" w:cstheme="minorHAnsi"/>
          <w:spacing w:val="-2"/>
        </w:rPr>
        <w:t>a</w:t>
      </w:r>
      <w:r w:rsidRPr="008A3E9D">
        <w:rPr>
          <w:rFonts w:asciiTheme="minorHAnsi" w:hAnsiTheme="minorHAnsi" w:cstheme="minorHAnsi"/>
        </w:rPr>
        <w:t>ging</w:t>
      </w:r>
      <w:r w:rsidRPr="008A3E9D">
        <w:rPr>
          <w:rFonts w:asciiTheme="minorHAnsi" w:hAnsiTheme="minorHAnsi" w:cstheme="minorHAnsi"/>
          <w:spacing w:val="27"/>
        </w:rPr>
        <w:t xml:space="preserve"> </w:t>
      </w:r>
      <w:r w:rsidRPr="008A3E9D">
        <w:rPr>
          <w:rFonts w:asciiTheme="minorHAnsi" w:hAnsiTheme="minorHAnsi" w:cstheme="minorHAnsi"/>
        </w:rPr>
        <w:t>Theory</w:t>
      </w:r>
      <w:r w:rsidRPr="008A3E9D">
        <w:rPr>
          <w:rFonts w:asciiTheme="minorHAnsi" w:hAnsiTheme="minorHAnsi" w:cstheme="minorHAnsi"/>
          <w:spacing w:val="-17"/>
        </w:rPr>
        <w:t xml:space="preserve"> </w:t>
      </w:r>
      <w:r w:rsidRPr="008A3E9D">
        <w:rPr>
          <w:rFonts w:asciiTheme="minorHAnsi" w:hAnsiTheme="minorHAnsi" w:cstheme="minorHAnsi"/>
        </w:rPr>
        <w:t>R</w:t>
      </w:r>
      <w:r w:rsidRPr="008A3E9D">
        <w:rPr>
          <w:rFonts w:asciiTheme="minorHAnsi" w:hAnsiTheme="minorHAnsi" w:cstheme="minorHAnsi"/>
          <w:spacing w:val="-3"/>
        </w:rPr>
        <w:t>e</w:t>
      </w:r>
      <w:r w:rsidRPr="008A3E9D">
        <w:rPr>
          <w:rFonts w:asciiTheme="minorHAnsi" w:hAnsiTheme="minorHAnsi" w:cstheme="minorHAnsi"/>
        </w:rPr>
        <w:t>visited</w:t>
      </w:r>
    </w:p>
    <w:p w14:paraId="1A9DC57B" w14:textId="77777777" w:rsidR="005810FA" w:rsidRPr="008A3E9D" w:rsidRDefault="00C44365">
      <w:pPr>
        <w:spacing w:line="220" w:lineRule="exact"/>
        <w:ind w:left="2239"/>
        <w:rPr>
          <w:rFonts w:asciiTheme="minorHAnsi" w:eastAsia="Book Antiqua" w:hAnsiTheme="minorHAnsi" w:cstheme="minorHAnsi"/>
        </w:rPr>
      </w:pPr>
      <w:r w:rsidRPr="008A3E9D">
        <w:rPr>
          <w:rFonts w:asciiTheme="minorHAnsi" w:hAnsiTheme="minorHAnsi" w:cstheme="minorHAnsi"/>
          <w:w w:val="142"/>
          <w:position w:val="1"/>
        </w:rPr>
        <w:t>•</w:t>
      </w:r>
      <w:r w:rsidRPr="008A3E9D">
        <w:rPr>
          <w:rFonts w:asciiTheme="minorHAnsi" w:hAnsiTheme="minorHAnsi" w:cstheme="minorHAnsi"/>
          <w:spacing w:val="29"/>
          <w:w w:val="142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90"/>
          <w:position w:val="1"/>
        </w:rPr>
        <w:t>Adviser:</w:t>
      </w:r>
      <w:r w:rsidRPr="008A3E9D">
        <w:rPr>
          <w:rFonts w:asciiTheme="minorHAnsi" w:eastAsia="Book Antiqua" w:hAnsiTheme="minorHAnsi" w:cstheme="minorHAnsi"/>
          <w:spacing w:val="17"/>
          <w:w w:val="90"/>
          <w:position w:val="1"/>
        </w:rPr>
        <w:t xml:space="preserve"> </w:t>
      </w:r>
      <w:hyperlink r:id="rId45">
        <w:r w:rsidRPr="008A3E9D">
          <w:rPr>
            <w:rFonts w:asciiTheme="minorHAnsi" w:eastAsia="Book Antiqua" w:hAnsiTheme="minorHAnsi" w:cstheme="minorHAnsi"/>
            <w:w w:val="90"/>
            <w:position w:val="1"/>
          </w:rPr>
          <w:t>Professor</w:t>
        </w:r>
        <w:r w:rsidRPr="008A3E9D">
          <w:rPr>
            <w:rFonts w:asciiTheme="minorHAnsi" w:eastAsia="Book Antiqua" w:hAnsiTheme="minorHAnsi" w:cstheme="minorHAnsi"/>
            <w:spacing w:val="5"/>
            <w:w w:val="90"/>
            <w:position w:val="1"/>
          </w:rPr>
          <w:t xml:space="preserve"> </w:t>
        </w:r>
        <w:r w:rsidRPr="008A3E9D">
          <w:rPr>
            <w:rFonts w:asciiTheme="minorHAnsi" w:eastAsia="Book Antiqua" w:hAnsiTheme="minorHAnsi" w:cstheme="minorHAnsi"/>
            <w:spacing w:val="-4"/>
            <w:w w:val="90"/>
            <w:position w:val="1"/>
          </w:rPr>
          <w:t>Ke</w:t>
        </w:r>
        <w:r w:rsidRPr="008A3E9D">
          <w:rPr>
            <w:rFonts w:asciiTheme="minorHAnsi" w:eastAsia="Book Antiqua" w:hAnsiTheme="minorHAnsi" w:cstheme="minorHAnsi"/>
            <w:w w:val="90"/>
            <w:position w:val="1"/>
          </w:rPr>
          <w:t>vin</w:t>
        </w:r>
        <w:r w:rsidRPr="008A3E9D">
          <w:rPr>
            <w:rFonts w:asciiTheme="minorHAnsi" w:eastAsia="Book Antiqua" w:hAnsiTheme="minorHAnsi" w:cstheme="minorHAnsi"/>
            <w:spacing w:val="13"/>
            <w:w w:val="90"/>
            <w:position w:val="1"/>
          </w:rPr>
          <w:t xml:space="preserve"> </w:t>
        </w:r>
        <w:r w:rsidRPr="008A3E9D">
          <w:rPr>
            <w:rFonts w:asciiTheme="minorHAnsi" w:eastAsia="Book Antiqua" w:hAnsiTheme="minorHAnsi" w:cstheme="minorHAnsi"/>
            <w:position w:val="1"/>
          </w:rPr>
          <w:t>M.</w:t>
        </w:r>
        <w:r w:rsidRPr="008A3E9D">
          <w:rPr>
            <w:rFonts w:asciiTheme="minorHAnsi" w:eastAsia="Book Antiqua" w:hAnsiTheme="minorHAnsi" w:cstheme="minorHAnsi"/>
            <w:spacing w:val="-14"/>
            <w:position w:val="1"/>
          </w:rPr>
          <w:t xml:space="preserve"> </w:t>
        </w:r>
        <w:r w:rsidRPr="008A3E9D">
          <w:rPr>
            <w:rFonts w:asciiTheme="minorHAnsi" w:eastAsia="Book Antiqua" w:hAnsiTheme="minorHAnsi" w:cstheme="minorHAnsi"/>
            <w:spacing w:val="-3"/>
            <w:position w:val="1"/>
          </w:rPr>
          <w:t>P</w:t>
        </w:r>
        <w:r w:rsidRPr="008A3E9D">
          <w:rPr>
            <w:rFonts w:asciiTheme="minorHAnsi" w:eastAsia="Book Antiqua" w:hAnsiTheme="minorHAnsi" w:cstheme="minorHAnsi"/>
            <w:position w:val="1"/>
          </w:rPr>
          <w:t>assino</w:t>
        </w:r>
      </w:hyperlink>
    </w:p>
    <w:p w14:paraId="31ADC1C6" w14:textId="77777777" w:rsidR="005810FA" w:rsidRPr="008A3E9D" w:rsidRDefault="00C44365">
      <w:pPr>
        <w:spacing w:line="220" w:lineRule="exact"/>
        <w:ind w:left="2239"/>
        <w:rPr>
          <w:rFonts w:asciiTheme="minorHAnsi" w:eastAsia="Book Antiqua" w:hAnsiTheme="minorHAnsi" w:cstheme="minorHAnsi"/>
        </w:rPr>
      </w:pPr>
      <w:r w:rsidRPr="008A3E9D">
        <w:rPr>
          <w:rFonts w:asciiTheme="minorHAnsi" w:hAnsiTheme="minorHAnsi" w:cstheme="minorHAnsi"/>
          <w:w w:val="142"/>
          <w:position w:val="1"/>
        </w:rPr>
        <w:t>•</w:t>
      </w:r>
      <w:r w:rsidRPr="008A3E9D">
        <w:rPr>
          <w:rFonts w:asciiTheme="minorHAnsi" w:hAnsiTheme="minorHAnsi" w:cstheme="minorHAnsi"/>
          <w:spacing w:val="29"/>
          <w:w w:val="142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Area</w:t>
      </w:r>
      <w:r w:rsidRPr="008A3E9D">
        <w:rPr>
          <w:rFonts w:asciiTheme="minorHAnsi" w:eastAsia="Book Antiqua" w:hAnsiTheme="minorHAnsi" w:cstheme="minorHAnsi"/>
          <w:spacing w:val="5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of</w:t>
      </w:r>
      <w:r w:rsidRPr="008A3E9D">
        <w:rPr>
          <w:rFonts w:asciiTheme="minorHAnsi" w:eastAsia="Book Antiqua" w:hAnsiTheme="minorHAnsi" w:cstheme="minorHAnsi"/>
          <w:spacing w:val="-11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Study:</w:t>
      </w:r>
      <w:r w:rsidRPr="008A3E9D">
        <w:rPr>
          <w:rFonts w:asciiTheme="minorHAnsi" w:eastAsia="Book Antiqua" w:hAnsiTheme="minorHAnsi" w:cstheme="minorHAnsi"/>
          <w:spacing w:val="23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Control</w:t>
      </w:r>
      <w:r w:rsidRPr="008A3E9D">
        <w:rPr>
          <w:rFonts w:asciiTheme="minorHAnsi" w:eastAsia="Book Antiqua" w:hAnsiTheme="minorHAnsi" w:cstheme="minorHAnsi"/>
          <w:spacing w:val="5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Engineering</w:t>
      </w:r>
    </w:p>
    <w:p w14:paraId="71EF8458" w14:textId="77777777" w:rsidR="005810FA" w:rsidRPr="008A3E9D" w:rsidRDefault="005810FA">
      <w:pPr>
        <w:spacing w:before="6" w:line="140" w:lineRule="exact"/>
        <w:rPr>
          <w:rFonts w:asciiTheme="minorHAnsi" w:hAnsiTheme="minorHAnsi" w:cstheme="minorHAnsi"/>
        </w:rPr>
      </w:pPr>
    </w:p>
    <w:p w14:paraId="0CB525BF" w14:textId="77777777" w:rsidR="005810FA" w:rsidRPr="008A3E9D" w:rsidRDefault="00C44365">
      <w:pPr>
        <w:ind w:left="2139"/>
        <w:rPr>
          <w:rFonts w:asciiTheme="minorHAnsi" w:eastAsia="Book Antiqua" w:hAnsiTheme="minorHAnsi" w:cstheme="minorHAnsi"/>
        </w:rPr>
      </w:pPr>
      <w:r w:rsidRPr="008A3E9D">
        <w:rPr>
          <w:rFonts w:asciiTheme="minorHAnsi" w:eastAsia="Book Antiqua" w:hAnsiTheme="minorHAnsi" w:cstheme="minorHAnsi"/>
        </w:rPr>
        <w:t>B.S.,</w:t>
      </w:r>
      <w:r w:rsidRPr="008A3E9D">
        <w:rPr>
          <w:rFonts w:asciiTheme="minorHAnsi" w:eastAsia="Book Antiqua" w:hAnsiTheme="minorHAnsi" w:cstheme="minorHAnsi"/>
          <w:spacing w:val="15"/>
        </w:rPr>
        <w:t xml:space="preserve"> </w:t>
      </w:r>
      <w:hyperlink r:id="rId46">
        <w:r w:rsidRPr="008A3E9D">
          <w:rPr>
            <w:rFonts w:asciiTheme="minorHAnsi" w:eastAsia="Book Antiqua" w:hAnsiTheme="minorHAnsi" w:cstheme="minorHAnsi"/>
            <w:w w:val="89"/>
          </w:rPr>
          <w:t>Electrical</w:t>
        </w:r>
        <w:r w:rsidRPr="008A3E9D">
          <w:rPr>
            <w:rFonts w:asciiTheme="minorHAnsi" w:eastAsia="Book Antiqua" w:hAnsiTheme="minorHAnsi" w:cstheme="minorHAnsi"/>
            <w:spacing w:val="38"/>
            <w:w w:val="89"/>
          </w:rPr>
          <w:t xml:space="preserve"> </w:t>
        </w:r>
        <w:r w:rsidRPr="008A3E9D">
          <w:rPr>
            <w:rFonts w:asciiTheme="minorHAnsi" w:eastAsia="Book Antiqua" w:hAnsiTheme="minorHAnsi" w:cstheme="minorHAnsi"/>
            <w:w w:val="89"/>
          </w:rPr>
          <w:t>and</w:t>
        </w:r>
        <w:r w:rsidRPr="008A3E9D">
          <w:rPr>
            <w:rFonts w:asciiTheme="minorHAnsi" w:eastAsia="Book Antiqua" w:hAnsiTheme="minorHAnsi" w:cstheme="minorHAnsi"/>
            <w:spacing w:val="-8"/>
            <w:w w:val="89"/>
          </w:rPr>
          <w:t xml:space="preserve"> </w:t>
        </w:r>
        <w:r w:rsidRPr="008A3E9D">
          <w:rPr>
            <w:rFonts w:asciiTheme="minorHAnsi" w:eastAsia="Book Antiqua" w:hAnsiTheme="minorHAnsi" w:cstheme="minorHAnsi"/>
            <w:w w:val="89"/>
          </w:rPr>
          <w:t>Computer</w:t>
        </w:r>
        <w:r w:rsidRPr="008A3E9D">
          <w:rPr>
            <w:rFonts w:asciiTheme="minorHAnsi" w:eastAsia="Book Antiqua" w:hAnsiTheme="minorHAnsi" w:cstheme="minorHAnsi"/>
            <w:spacing w:val="-13"/>
            <w:w w:val="89"/>
          </w:rPr>
          <w:t xml:space="preserve"> </w:t>
        </w:r>
        <w:r w:rsidRPr="008A3E9D">
          <w:rPr>
            <w:rFonts w:asciiTheme="minorHAnsi" w:eastAsia="Book Antiqua" w:hAnsiTheme="minorHAnsi" w:cstheme="minorHAnsi"/>
            <w:w w:val="89"/>
          </w:rPr>
          <w:t>Engineering</w:t>
        </w:r>
        <w:r w:rsidRPr="008A3E9D">
          <w:rPr>
            <w:rFonts w:asciiTheme="minorHAnsi" w:eastAsia="Book Antiqua" w:hAnsiTheme="minorHAnsi" w:cstheme="minorHAnsi"/>
            <w:w w:val="89"/>
          </w:rPr>
          <w:t>,</w:t>
        </w:r>
      </w:hyperlink>
      <w:r w:rsidRPr="008A3E9D">
        <w:rPr>
          <w:rFonts w:asciiTheme="minorHAnsi" w:eastAsia="Book Antiqua" w:hAnsiTheme="minorHAnsi" w:cstheme="minorHAnsi"/>
          <w:spacing w:val="21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</w:rPr>
        <w:t>June</w:t>
      </w:r>
      <w:r w:rsidRPr="008A3E9D">
        <w:rPr>
          <w:rFonts w:asciiTheme="minorHAnsi" w:eastAsia="Book Antiqua" w:hAnsiTheme="minorHAnsi" w:cstheme="minorHAnsi"/>
          <w:spacing w:val="13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</w:rPr>
        <w:t>2004</w:t>
      </w:r>
    </w:p>
    <w:p w14:paraId="1C75DAF1" w14:textId="77777777" w:rsidR="005810FA" w:rsidRPr="008A3E9D" w:rsidRDefault="00C44365">
      <w:pPr>
        <w:spacing w:before="70"/>
        <w:ind w:left="2239"/>
        <w:rPr>
          <w:rFonts w:asciiTheme="minorHAnsi" w:eastAsia="Book Antiqua" w:hAnsiTheme="minorHAnsi" w:cstheme="minorHAnsi"/>
        </w:rPr>
      </w:pPr>
      <w:r w:rsidRPr="008A3E9D">
        <w:rPr>
          <w:rFonts w:asciiTheme="minorHAnsi" w:hAnsiTheme="minorHAnsi" w:cstheme="minorHAnsi"/>
          <w:w w:val="142"/>
        </w:rPr>
        <w:t>•</w:t>
      </w:r>
      <w:r w:rsidRPr="008A3E9D">
        <w:rPr>
          <w:rFonts w:asciiTheme="minorHAnsi" w:hAnsiTheme="minorHAnsi" w:cstheme="minorHAnsi"/>
          <w:spacing w:val="29"/>
          <w:w w:val="142"/>
        </w:rPr>
        <w:t xml:space="preserve"> </w:t>
      </w:r>
      <w:r w:rsidRPr="008A3E9D">
        <w:rPr>
          <w:rFonts w:asciiTheme="minorHAnsi" w:hAnsiTheme="minorHAnsi" w:cstheme="minorHAnsi"/>
        </w:rPr>
        <w:t>M</w:t>
      </w:r>
      <w:r w:rsidRPr="008A3E9D">
        <w:rPr>
          <w:rFonts w:asciiTheme="minorHAnsi" w:hAnsiTheme="minorHAnsi" w:cstheme="minorHAnsi"/>
          <w:spacing w:val="-2"/>
        </w:rPr>
        <w:t>a</w:t>
      </w:r>
      <w:r w:rsidRPr="008A3E9D">
        <w:rPr>
          <w:rFonts w:asciiTheme="minorHAnsi" w:hAnsiTheme="minorHAnsi" w:cstheme="minorHAnsi"/>
        </w:rPr>
        <w:t>gna</w:t>
      </w:r>
      <w:r w:rsidRPr="008A3E9D">
        <w:rPr>
          <w:rFonts w:asciiTheme="minorHAnsi" w:hAnsiTheme="minorHAnsi" w:cstheme="minorHAnsi"/>
          <w:spacing w:val="6"/>
        </w:rPr>
        <w:t xml:space="preserve"> </w:t>
      </w:r>
      <w:r w:rsidRPr="008A3E9D">
        <w:rPr>
          <w:rFonts w:asciiTheme="minorHAnsi" w:hAnsiTheme="minorHAnsi" w:cstheme="minorHAnsi"/>
        </w:rPr>
        <w:t>cum</w:t>
      </w:r>
      <w:r w:rsidRPr="008A3E9D">
        <w:rPr>
          <w:rFonts w:asciiTheme="minorHAnsi" w:hAnsiTheme="minorHAnsi" w:cstheme="minorHAnsi"/>
          <w:spacing w:val="-14"/>
        </w:rPr>
        <w:t xml:space="preserve"> </w:t>
      </w:r>
      <w:r w:rsidRPr="008A3E9D">
        <w:rPr>
          <w:rFonts w:asciiTheme="minorHAnsi" w:hAnsiTheme="minorHAnsi" w:cstheme="minorHAnsi"/>
        </w:rPr>
        <w:t>Laude</w:t>
      </w:r>
      <w:r w:rsidRPr="008A3E9D">
        <w:rPr>
          <w:rFonts w:asciiTheme="minorHAnsi" w:eastAsia="Book Antiqua" w:hAnsiTheme="minorHAnsi" w:cstheme="minorHAnsi"/>
        </w:rPr>
        <w:t>,</w:t>
      </w:r>
      <w:r w:rsidRPr="008A3E9D">
        <w:rPr>
          <w:rFonts w:asciiTheme="minorHAnsi" w:eastAsia="Book Antiqua" w:hAnsiTheme="minorHAnsi" w:cstheme="minorHAnsi"/>
          <w:spacing w:val="-5"/>
        </w:rPr>
        <w:t xml:space="preserve"> </w:t>
      </w:r>
      <w:r w:rsidRPr="008A3E9D">
        <w:rPr>
          <w:rFonts w:asciiTheme="minorHAnsi" w:eastAsia="Book Antiqua" w:hAnsiTheme="minorHAnsi" w:cstheme="minorHAnsi"/>
          <w:spacing w:val="-7"/>
          <w:w w:val="88"/>
        </w:rPr>
        <w:t>W</w:t>
      </w:r>
      <w:r w:rsidRPr="008A3E9D">
        <w:rPr>
          <w:rFonts w:asciiTheme="minorHAnsi" w:eastAsia="Book Antiqua" w:hAnsiTheme="minorHAnsi" w:cstheme="minorHAnsi"/>
          <w:w w:val="88"/>
        </w:rPr>
        <w:t>ith</w:t>
      </w:r>
      <w:r w:rsidRPr="008A3E9D">
        <w:rPr>
          <w:rFonts w:asciiTheme="minorHAnsi" w:eastAsia="Book Antiqua" w:hAnsiTheme="minorHAnsi" w:cstheme="minorHAnsi"/>
          <w:spacing w:val="15"/>
          <w:w w:val="88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</w:rPr>
        <w:t>Honors</w:t>
      </w:r>
      <w:r w:rsidRPr="008A3E9D">
        <w:rPr>
          <w:rFonts w:asciiTheme="minorHAnsi" w:eastAsia="Book Antiqua" w:hAnsiTheme="minorHAnsi" w:cstheme="minorHAnsi"/>
          <w:spacing w:val="6"/>
          <w:w w:val="88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</w:rPr>
        <w:t>in</w:t>
      </w:r>
      <w:r w:rsidRPr="008A3E9D">
        <w:rPr>
          <w:rFonts w:asciiTheme="minorHAnsi" w:eastAsia="Book Antiqua" w:hAnsiTheme="minorHAnsi" w:cstheme="minorHAnsi"/>
          <w:spacing w:val="6"/>
          <w:w w:val="88"/>
        </w:rPr>
        <w:t xml:space="preserve"> </w:t>
      </w:r>
      <w:r w:rsidRPr="008A3E9D">
        <w:rPr>
          <w:rFonts w:asciiTheme="minorHAnsi" w:eastAsia="Book Antiqua" w:hAnsiTheme="minorHAnsi" w:cstheme="minorHAnsi"/>
        </w:rPr>
        <w:t>Engineering</w:t>
      </w:r>
    </w:p>
    <w:p w14:paraId="705D1F1F" w14:textId="77777777" w:rsidR="005810FA" w:rsidRPr="008A3E9D" w:rsidRDefault="00C44365">
      <w:pPr>
        <w:spacing w:line="220" w:lineRule="exact"/>
        <w:ind w:left="2239"/>
        <w:rPr>
          <w:rFonts w:asciiTheme="minorHAnsi" w:eastAsia="Book Antiqua" w:hAnsiTheme="minorHAnsi" w:cstheme="minorHAnsi"/>
        </w:rPr>
      </w:pPr>
      <w:r w:rsidRPr="008A3E9D">
        <w:rPr>
          <w:rFonts w:asciiTheme="minorHAnsi" w:hAnsiTheme="minorHAnsi" w:cstheme="minorHAnsi"/>
          <w:w w:val="142"/>
          <w:position w:val="1"/>
        </w:rPr>
        <w:t>•</w:t>
      </w:r>
      <w:r w:rsidRPr="008A3E9D">
        <w:rPr>
          <w:rFonts w:asciiTheme="minorHAnsi" w:hAnsiTheme="minorHAnsi" w:cstheme="minorHAnsi"/>
          <w:spacing w:val="29"/>
          <w:w w:val="142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Electrical</w:t>
      </w:r>
      <w:r w:rsidRPr="008A3E9D">
        <w:rPr>
          <w:rFonts w:asciiTheme="minorHAnsi" w:eastAsia="Book Antiqua" w:hAnsiTheme="minorHAnsi" w:cstheme="minorHAnsi"/>
          <w:spacing w:val="38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specialization</w:t>
      </w:r>
      <w:r w:rsidRPr="008A3E9D">
        <w:rPr>
          <w:rFonts w:asciiTheme="minorHAnsi" w:eastAsia="Book Antiqua" w:hAnsiTheme="minorHAnsi" w:cstheme="minorHAnsi"/>
          <w:spacing w:val="18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(emphasis</w:t>
      </w:r>
      <w:r w:rsidRPr="008A3E9D">
        <w:rPr>
          <w:rFonts w:asciiTheme="minorHAnsi" w:eastAsia="Book Antiqua" w:hAnsiTheme="minorHAnsi" w:cstheme="minorHAnsi"/>
          <w:spacing w:val="5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on</w:t>
      </w:r>
      <w:r w:rsidRPr="008A3E9D">
        <w:rPr>
          <w:rFonts w:asciiTheme="minorHAnsi" w:eastAsia="Book Antiqua" w:hAnsiTheme="minorHAnsi" w:cstheme="minorHAnsi"/>
          <w:spacing w:val="3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electromagnetics</w:t>
      </w:r>
      <w:r w:rsidRPr="008A3E9D">
        <w:rPr>
          <w:rFonts w:asciiTheme="minorHAnsi" w:eastAsia="Book Antiqua" w:hAnsiTheme="minorHAnsi" w:cstheme="minorHAnsi"/>
          <w:spacing w:val="20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and</w:t>
      </w:r>
      <w:r w:rsidRPr="008A3E9D">
        <w:rPr>
          <w:rFonts w:asciiTheme="minorHAnsi" w:eastAsia="Book Antiqua" w:hAnsiTheme="minorHAnsi" w:cstheme="minorHAnsi"/>
          <w:spacing w:val="-8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 xml:space="preserve">digital </w:t>
      </w:r>
      <w:r w:rsidRPr="008A3E9D">
        <w:rPr>
          <w:rFonts w:asciiTheme="minorHAnsi" w:eastAsia="Book Antiqua" w:hAnsiTheme="minorHAnsi" w:cstheme="minorHAnsi"/>
          <w:position w:val="1"/>
        </w:rPr>
        <w:t>computers)</w:t>
      </w:r>
    </w:p>
    <w:p w14:paraId="3F7FE4B8" w14:textId="77777777" w:rsidR="005810FA" w:rsidRPr="008A3E9D" w:rsidRDefault="00C44365">
      <w:pPr>
        <w:spacing w:line="220" w:lineRule="exact"/>
        <w:ind w:left="2239"/>
        <w:rPr>
          <w:rFonts w:asciiTheme="minorHAnsi" w:eastAsia="Book Antiqua" w:hAnsiTheme="minorHAnsi" w:cstheme="minorHAnsi"/>
        </w:rPr>
      </w:pPr>
      <w:r w:rsidRPr="008A3E9D">
        <w:rPr>
          <w:rFonts w:asciiTheme="minorHAnsi" w:hAnsiTheme="minorHAnsi" w:cstheme="minorHAnsi"/>
          <w:w w:val="142"/>
          <w:position w:val="1"/>
        </w:rPr>
        <w:t>•</w:t>
      </w:r>
      <w:r w:rsidRPr="008A3E9D">
        <w:rPr>
          <w:rFonts w:asciiTheme="minorHAnsi" w:hAnsiTheme="minorHAnsi" w:cstheme="minorHAnsi"/>
          <w:spacing w:val="29"/>
          <w:w w:val="142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  <w:position w:val="1"/>
        </w:rPr>
        <w:t>Minor</w:t>
      </w:r>
      <w:r w:rsidRPr="008A3E9D">
        <w:rPr>
          <w:rFonts w:asciiTheme="minorHAnsi" w:eastAsia="Book Antiqua" w:hAnsiTheme="minorHAnsi" w:cstheme="minorHAnsi"/>
          <w:spacing w:val="23"/>
          <w:w w:val="87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  <w:position w:val="1"/>
        </w:rPr>
        <w:t>in</w:t>
      </w:r>
      <w:r w:rsidRPr="008A3E9D">
        <w:rPr>
          <w:rFonts w:asciiTheme="minorHAnsi" w:eastAsia="Book Antiqua" w:hAnsiTheme="minorHAnsi" w:cstheme="minorHAnsi"/>
          <w:spacing w:val="8"/>
          <w:w w:val="87"/>
          <w:position w:val="1"/>
        </w:rPr>
        <w:t xml:space="preserve"> </w:t>
      </w:r>
      <w:hyperlink r:id="rId47">
        <w:r w:rsidRPr="008A3E9D">
          <w:rPr>
            <w:rFonts w:asciiTheme="minorHAnsi" w:eastAsia="Book Antiqua" w:hAnsiTheme="minorHAnsi" w:cstheme="minorHAnsi"/>
            <w:w w:val="87"/>
            <w:position w:val="1"/>
          </w:rPr>
          <w:t>Computer</w:t>
        </w:r>
        <w:r w:rsidRPr="008A3E9D">
          <w:rPr>
            <w:rFonts w:asciiTheme="minorHAnsi" w:eastAsia="Book Antiqua" w:hAnsiTheme="minorHAnsi" w:cstheme="minorHAnsi"/>
            <w:spacing w:val="6"/>
            <w:w w:val="87"/>
            <w:position w:val="1"/>
          </w:rPr>
          <w:t xml:space="preserve"> </w:t>
        </w:r>
        <w:r w:rsidRPr="008A3E9D">
          <w:rPr>
            <w:rFonts w:asciiTheme="minorHAnsi" w:eastAsia="Book Antiqua" w:hAnsiTheme="minorHAnsi" w:cstheme="minorHAnsi"/>
            <w:w w:val="87"/>
            <w:position w:val="1"/>
          </w:rPr>
          <w:t>and Information</w:t>
        </w:r>
        <w:r w:rsidRPr="008A3E9D">
          <w:rPr>
            <w:rFonts w:asciiTheme="minorHAnsi" w:eastAsia="Book Antiqua" w:hAnsiTheme="minorHAnsi" w:cstheme="minorHAnsi"/>
            <w:spacing w:val="28"/>
            <w:w w:val="87"/>
            <w:position w:val="1"/>
          </w:rPr>
          <w:t xml:space="preserve"> </w:t>
        </w:r>
        <w:r w:rsidRPr="008A3E9D">
          <w:rPr>
            <w:rFonts w:asciiTheme="minorHAnsi" w:eastAsia="Book Antiqua" w:hAnsiTheme="minorHAnsi" w:cstheme="minorHAnsi"/>
            <w:w w:val="87"/>
            <w:position w:val="1"/>
          </w:rPr>
          <w:t>Systems</w:t>
        </w:r>
        <w:r w:rsidRPr="008A3E9D">
          <w:rPr>
            <w:rFonts w:asciiTheme="minorHAnsi" w:eastAsia="Book Antiqua" w:hAnsiTheme="minorHAnsi" w:cstheme="minorHAnsi"/>
            <w:spacing w:val="35"/>
            <w:w w:val="87"/>
            <w:position w:val="1"/>
          </w:rPr>
          <w:t xml:space="preserve"> </w:t>
        </w:r>
        <w:r w:rsidRPr="008A3E9D">
          <w:rPr>
            <w:rFonts w:asciiTheme="minorHAnsi" w:eastAsia="Book Antiqua" w:hAnsiTheme="minorHAnsi" w:cstheme="minorHAnsi"/>
            <w:w w:val="87"/>
            <w:position w:val="1"/>
          </w:rPr>
          <w:t>(programming</w:t>
        </w:r>
      </w:hyperlink>
      <w:r w:rsidRPr="008A3E9D">
        <w:rPr>
          <w:rFonts w:asciiTheme="minorHAnsi" w:eastAsia="Book Antiqua" w:hAnsiTheme="minorHAnsi" w:cstheme="minorHAnsi"/>
          <w:spacing w:val="20"/>
          <w:w w:val="87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  <w:position w:val="1"/>
        </w:rPr>
        <w:t xml:space="preserve">and </w:t>
      </w:r>
      <w:r w:rsidRPr="008A3E9D">
        <w:rPr>
          <w:rFonts w:asciiTheme="minorHAnsi" w:eastAsia="Book Antiqua" w:hAnsiTheme="minorHAnsi" w:cstheme="minorHAnsi"/>
          <w:position w:val="1"/>
        </w:rPr>
        <w:t>algorithms)</w:t>
      </w:r>
    </w:p>
    <w:p w14:paraId="28763572" w14:textId="77777777" w:rsidR="005810FA" w:rsidRPr="008A3E9D" w:rsidRDefault="005810FA">
      <w:pPr>
        <w:spacing w:before="13" w:line="260" w:lineRule="exact"/>
        <w:rPr>
          <w:rFonts w:asciiTheme="minorHAnsi" w:hAnsiTheme="minorHAnsi" w:cstheme="minorHAnsi"/>
        </w:rPr>
        <w:sectPr w:rsidR="005810FA" w:rsidRPr="008A3E9D">
          <w:pgSz w:w="12240" w:h="15840"/>
          <w:pgMar w:top="1380" w:right="1320" w:bottom="280" w:left="1400" w:header="0" w:footer="762" w:gutter="0"/>
          <w:cols w:space="720"/>
        </w:sectPr>
      </w:pPr>
    </w:p>
    <w:p w14:paraId="59ED1EA5" w14:textId="77777777" w:rsidR="005810FA" w:rsidRPr="008A3E9D" w:rsidRDefault="00C44365">
      <w:pPr>
        <w:spacing w:before="20" w:line="240" w:lineRule="exact"/>
        <w:ind w:left="117" w:right="-36"/>
        <w:rPr>
          <w:rFonts w:asciiTheme="minorHAnsi" w:eastAsia="Book Antiqua" w:hAnsiTheme="minorHAnsi" w:cstheme="minorHAnsi"/>
        </w:rPr>
      </w:pPr>
      <w:r w:rsidRPr="008A3E9D">
        <w:rPr>
          <w:rFonts w:asciiTheme="minorHAnsi" w:eastAsia="Book Antiqua" w:hAnsiTheme="minorHAnsi" w:cstheme="minorHAnsi"/>
          <w:spacing w:val="10"/>
        </w:rPr>
        <w:t>R</w:t>
      </w:r>
      <w:r w:rsidRPr="008A3E9D">
        <w:rPr>
          <w:rFonts w:asciiTheme="minorHAnsi" w:eastAsia="Book Antiqua" w:hAnsiTheme="minorHAnsi" w:cstheme="minorHAnsi"/>
          <w:spacing w:val="10"/>
        </w:rPr>
        <w:t>EFEREE</w:t>
      </w:r>
      <w:r w:rsidRPr="008A3E9D">
        <w:rPr>
          <w:rFonts w:asciiTheme="minorHAnsi" w:eastAsia="Book Antiqua" w:hAnsiTheme="minorHAnsi" w:cstheme="minorHAnsi"/>
        </w:rPr>
        <w:t xml:space="preserve">D </w:t>
      </w:r>
      <w:r w:rsidRPr="008A3E9D">
        <w:rPr>
          <w:rFonts w:asciiTheme="minorHAnsi" w:eastAsia="Book Antiqua" w:hAnsiTheme="minorHAnsi" w:cstheme="minorHAnsi"/>
          <w:spacing w:val="10"/>
        </w:rPr>
        <w:t>J</w:t>
      </w:r>
      <w:r w:rsidRPr="008A3E9D">
        <w:rPr>
          <w:rFonts w:asciiTheme="minorHAnsi" w:eastAsia="Book Antiqua" w:hAnsiTheme="minorHAnsi" w:cstheme="minorHAnsi"/>
          <w:spacing w:val="10"/>
        </w:rPr>
        <w:t>OUR</w:t>
      </w:r>
      <w:r w:rsidRPr="008A3E9D">
        <w:rPr>
          <w:rFonts w:asciiTheme="minorHAnsi" w:eastAsia="Book Antiqua" w:hAnsiTheme="minorHAnsi" w:cstheme="minorHAnsi"/>
          <w:spacing w:val="4"/>
        </w:rPr>
        <w:t>N</w:t>
      </w:r>
      <w:r w:rsidRPr="008A3E9D">
        <w:rPr>
          <w:rFonts w:asciiTheme="minorHAnsi" w:eastAsia="Book Antiqua" w:hAnsiTheme="minorHAnsi" w:cstheme="minorHAnsi"/>
          <w:spacing w:val="10"/>
        </w:rPr>
        <w:t>A</w:t>
      </w:r>
      <w:r w:rsidRPr="008A3E9D">
        <w:rPr>
          <w:rFonts w:asciiTheme="minorHAnsi" w:eastAsia="Book Antiqua" w:hAnsiTheme="minorHAnsi" w:cstheme="minorHAnsi"/>
        </w:rPr>
        <w:t xml:space="preserve">L </w:t>
      </w:r>
      <w:r w:rsidRPr="008A3E9D">
        <w:rPr>
          <w:rFonts w:asciiTheme="minorHAnsi" w:eastAsia="Book Antiqua" w:hAnsiTheme="minorHAnsi" w:cstheme="minorHAnsi"/>
          <w:spacing w:val="10"/>
          <w:w w:val="91"/>
        </w:rPr>
        <w:t>P</w:t>
      </w:r>
      <w:r w:rsidRPr="008A3E9D">
        <w:rPr>
          <w:rFonts w:asciiTheme="minorHAnsi" w:eastAsia="Book Antiqua" w:hAnsiTheme="minorHAnsi" w:cstheme="minorHAnsi"/>
          <w:spacing w:val="10"/>
          <w:w w:val="92"/>
        </w:rPr>
        <w:t>U</w:t>
      </w:r>
      <w:r w:rsidRPr="008A3E9D">
        <w:rPr>
          <w:rFonts w:asciiTheme="minorHAnsi" w:eastAsia="Book Antiqua" w:hAnsiTheme="minorHAnsi" w:cstheme="minorHAnsi"/>
          <w:spacing w:val="10"/>
          <w:w w:val="108"/>
        </w:rPr>
        <w:t>B</w:t>
      </w:r>
      <w:r w:rsidRPr="008A3E9D">
        <w:rPr>
          <w:rFonts w:asciiTheme="minorHAnsi" w:eastAsia="Book Antiqua" w:hAnsiTheme="minorHAnsi" w:cstheme="minorHAnsi"/>
          <w:spacing w:val="10"/>
          <w:w w:val="99"/>
        </w:rPr>
        <w:t>L</w:t>
      </w:r>
      <w:r w:rsidRPr="008A3E9D">
        <w:rPr>
          <w:rFonts w:asciiTheme="minorHAnsi" w:eastAsia="Book Antiqua" w:hAnsiTheme="minorHAnsi" w:cstheme="minorHAnsi"/>
          <w:spacing w:val="10"/>
          <w:w w:val="98"/>
        </w:rPr>
        <w:t>I</w:t>
      </w:r>
      <w:r w:rsidRPr="008A3E9D">
        <w:rPr>
          <w:rFonts w:asciiTheme="minorHAnsi" w:eastAsia="Book Antiqua" w:hAnsiTheme="minorHAnsi" w:cstheme="minorHAnsi"/>
          <w:spacing w:val="10"/>
          <w:w w:val="93"/>
        </w:rPr>
        <w:t>C</w:t>
      </w:r>
      <w:r w:rsidRPr="008A3E9D">
        <w:rPr>
          <w:rFonts w:asciiTheme="minorHAnsi" w:eastAsia="Book Antiqua" w:hAnsiTheme="minorHAnsi" w:cstheme="minorHAnsi"/>
          <w:spacing w:val="-8"/>
          <w:w w:val="92"/>
        </w:rPr>
        <w:t>A</w:t>
      </w:r>
      <w:r w:rsidRPr="008A3E9D">
        <w:rPr>
          <w:rFonts w:asciiTheme="minorHAnsi" w:eastAsia="Book Antiqua" w:hAnsiTheme="minorHAnsi" w:cstheme="minorHAnsi"/>
          <w:spacing w:val="10"/>
          <w:w w:val="99"/>
        </w:rPr>
        <w:t>T</w:t>
      </w:r>
      <w:r w:rsidRPr="008A3E9D">
        <w:rPr>
          <w:rFonts w:asciiTheme="minorHAnsi" w:eastAsia="Book Antiqua" w:hAnsiTheme="minorHAnsi" w:cstheme="minorHAnsi"/>
          <w:spacing w:val="10"/>
          <w:w w:val="98"/>
        </w:rPr>
        <w:t>I</w:t>
      </w:r>
      <w:r w:rsidRPr="008A3E9D">
        <w:rPr>
          <w:rFonts w:asciiTheme="minorHAnsi" w:eastAsia="Book Antiqua" w:hAnsiTheme="minorHAnsi" w:cstheme="minorHAnsi"/>
          <w:spacing w:val="10"/>
          <w:w w:val="91"/>
        </w:rPr>
        <w:t>O</w:t>
      </w:r>
      <w:r w:rsidRPr="008A3E9D">
        <w:rPr>
          <w:rFonts w:asciiTheme="minorHAnsi" w:eastAsia="Book Antiqua" w:hAnsiTheme="minorHAnsi" w:cstheme="minorHAnsi"/>
          <w:spacing w:val="10"/>
          <w:w w:val="86"/>
        </w:rPr>
        <w:t>N</w:t>
      </w:r>
      <w:r w:rsidRPr="008A3E9D">
        <w:rPr>
          <w:rFonts w:asciiTheme="minorHAnsi" w:eastAsia="Book Antiqua" w:hAnsiTheme="minorHAnsi" w:cstheme="minorHAnsi"/>
          <w:w w:val="105"/>
        </w:rPr>
        <w:t>S</w:t>
      </w:r>
    </w:p>
    <w:p w14:paraId="78BD7DAC" w14:textId="77777777" w:rsidR="005810FA" w:rsidRPr="008A3E9D" w:rsidRDefault="00C44365">
      <w:pPr>
        <w:spacing w:before="20" w:line="240" w:lineRule="exact"/>
        <w:ind w:left="531" w:right="84" w:hanging="531"/>
        <w:jc w:val="both"/>
        <w:rPr>
          <w:rFonts w:asciiTheme="minorHAnsi" w:eastAsia="Book Antiqua" w:hAnsiTheme="minorHAnsi" w:cstheme="minorHAnsi"/>
        </w:rPr>
      </w:pPr>
      <w:r w:rsidRPr="008A3E9D">
        <w:rPr>
          <w:rFonts w:asciiTheme="minorHAnsi" w:hAnsiTheme="minorHAnsi" w:cstheme="minorHAnsi"/>
        </w:rPr>
        <w:br w:type="column"/>
      </w:r>
      <w:r w:rsidRPr="008A3E9D">
        <w:rPr>
          <w:rFonts w:asciiTheme="minorHAnsi" w:eastAsia="Book Antiqua" w:hAnsiTheme="minorHAnsi" w:cstheme="minorHAnsi"/>
        </w:rPr>
        <w:t>[1]</w:t>
      </w:r>
      <w:r w:rsidRPr="008A3E9D">
        <w:rPr>
          <w:rFonts w:asciiTheme="minorHAnsi" w:eastAsia="Book Antiqua" w:hAnsiTheme="minorHAnsi" w:cstheme="minorHAnsi"/>
          <w:spacing w:val="48"/>
        </w:rPr>
        <w:t xml:space="preserve"> </w:t>
      </w:r>
      <w:r w:rsidRPr="008A3E9D">
        <w:rPr>
          <w:rFonts w:asciiTheme="minorHAnsi" w:eastAsia="Book Antiqua" w:hAnsiTheme="minorHAnsi" w:cstheme="minorHAnsi"/>
          <w:spacing w:val="-7"/>
          <w:w w:val="91"/>
        </w:rPr>
        <w:t>W</w:t>
      </w:r>
      <w:r w:rsidRPr="008A3E9D">
        <w:rPr>
          <w:rFonts w:asciiTheme="minorHAnsi" w:eastAsia="Book Antiqua" w:hAnsiTheme="minorHAnsi" w:cstheme="minorHAnsi"/>
          <w:w w:val="91"/>
        </w:rPr>
        <w:t>ilson,</w:t>
      </w:r>
      <w:r w:rsidRPr="008A3E9D">
        <w:rPr>
          <w:rFonts w:asciiTheme="minorHAnsi" w:eastAsia="Book Antiqua" w:hAnsiTheme="minorHAnsi" w:cstheme="minorHAnsi"/>
          <w:spacing w:val="29"/>
          <w:w w:val="91"/>
        </w:rPr>
        <w:t xml:space="preserve"> </w:t>
      </w:r>
      <w:r w:rsidRPr="008A3E9D">
        <w:rPr>
          <w:rFonts w:asciiTheme="minorHAnsi" w:eastAsia="Book Antiqua" w:hAnsiTheme="minorHAnsi" w:cstheme="minorHAnsi"/>
        </w:rPr>
        <w:t>S.,</w:t>
      </w:r>
      <w:r w:rsidRPr="008A3E9D">
        <w:rPr>
          <w:rFonts w:asciiTheme="minorHAnsi" w:eastAsia="Book Antiqua" w:hAnsiTheme="minorHAnsi" w:cstheme="minorHAnsi"/>
          <w:spacing w:val="23"/>
        </w:rPr>
        <w:t xml:space="preserve"> </w:t>
      </w:r>
      <w:r w:rsidRPr="008A3E9D">
        <w:rPr>
          <w:rFonts w:asciiTheme="minorHAnsi" w:eastAsia="Book Antiqua" w:hAnsiTheme="minorHAnsi" w:cstheme="minorHAnsi"/>
          <w:spacing w:val="-15"/>
        </w:rPr>
        <w:t>T</w:t>
      </w:r>
      <w:r w:rsidRPr="008A3E9D">
        <w:rPr>
          <w:rFonts w:asciiTheme="minorHAnsi" w:eastAsia="Book Antiqua" w:hAnsiTheme="minorHAnsi" w:cstheme="minorHAnsi"/>
        </w:rPr>
        <w:t>.</w:t>
      </w:r>
      <w:r w:rsidRPr="008A3E9D">
        <w:rPr>
          <w:rFonts w:asciiTheme="minorHAnsi" w:eastAsia="Book Antiqua" w:hAnsiTheme="minorHAnsi" w:cstheme="minorHAnsi"/>
          <w:spacing w:val="-22"/>
        </w:rPr>
        <w:t>P</w:t>
      </w:r>
      <w:r w:rsidRPr="008A3E9D">
        <w:rPr>
          <w:rFonts w:asciiTheme="minorHAnsi" w:eastAsia="Book Antiqua" w:hAnsiTheme="minorHAnsi" w:cstheme="minorHAnsi"/>
        </w:rPr>
        <w:t>.</w:t>
      </w:r>
      <w:r w:rsidRPr="008A3E9D">
        <w:rPr>
          <w:rFonts w:asciiTheme="minorHAnsi" w:eastAsia="Book Antiqua" w:hAnsiTheme="minorHAnsi" w:cstheme="minorHAnsi"/>
          <w:spacing w:val="2"/>
        </w:rPr>
        <w:t xml:space="preserve"> </w:t>
      </w:r>
      <w:r w:rsidRPr="008A3E9D">
        <w:rPr>
          <w:rFonts w:asciiTheme="minorHAnsi" w:eastAsia="Book Antiqua" w:hAnsiTheme="minorHAnsi" w:cstheme="minorHAnsi"/>
          <w:spacing w:val="-3"/>
          <w:w w:val="92"/>
        </w:rPr>
        <w:t>P</w:t>
      </w:r>
      <w:r w:rsidRPr="008A3E9D">
        <w:rPr>
          <w:rFonts w:asciiTheme="minorHAnsi" w:eastAsia="Book Antiqua" w:hAnsiTheme="minorHAnsi" w:cstheme="minorHAnsi"/>
          <w:spacing w:val="-4"/>
          <w:w w:val="92"/>
        </w:rPr>
        <w:t>a</w:t>
      </w:r>
      <w:r w:rsidRPr="008A3E9D">
        <w:rPr>
          <w:rFonts w:asciiTheme="minorHAnsi" w:eastAsia="Book Antiqua" w:hAnsiTheme="minorHAnsi" w:cstheme="minorHAnsi"/>
          <w:w w:val="92"/>
        </w:rPr>
        <w:t>vlic,</w:t>
      </w:r>
      <w:r w:rsidRPr="008A3E9D">
        <w:rPr>
          <w:rFonts w:asciiTheme="minorHAnsi" w:eastAsia="Book Antiqua" w:hAnsiTheme="minorHAnsi" w:cstheme="minorHAnsi"/>
          <w:spacing w:val="25"/>
          <w:w w:val="92"/>
        </w:rPr>
        <w:t xml:space="preserve"> </w:t>
      </w:r>
      <w:r w:rsidRPr="008A3E9D">
        <w:rPr>
          <w:rFonts w:asciiTheme="minorHAnsi" w:eastAsia="Book Antiqua" w:hAnsiTheme="minorHAnsi" w:cstheme="minorHAnsi"/>
        </w:rPr>
        <w:t>G.</w:t>
      </w:r>
      <w:r w:rsidRPr="008A3E9D">
        <w:rPr>
          <w:rFonts w:asciiTheme="minorHAnsi" w:eastAsia="Book Antiqua" w:hAnsiTheme="minorHAnsi" w:cstheme="minorHAnsi"/>
          <w:spacing w:val="-22"/>
        </w:rPr>
        <w:t>P</w:t>
      </w:r>
      <w:r w:rsidRPr="008A3E9D">
        <w:rPr>
          <w:rFonts w:asciiTheme="minorHAnsi" w:eastAsia="Book Antiqua" w:hAnsiTheme="minorHAnsi" w:cstheme="minorHAnsi"/>
        </w:rPr>
        <w:t>.</w:t>
      </w:r>
      <w:r w:rsidRPr="008A3E9D">
        <w:rPr>
          <w:rFonts w:asciiTheme="minorHAnsi" w:eastAsia="Book Antiqua" w:hAnsiTheme="minorHAnsi" w:cstheme="minorHAnsi"/>
          <w:spacing w:val="-6"/>
        </w:rPr>
        <w:t xml:space="preserve"> </w:t>
      </w:r>
      <w:r w:rsidRPr="008A3E9D">
        <w:rPr>
          <w:rFonts w:asciiTheme="minorHAnsi" w:eastAsia="Book Antiqua" w:hAnsiTheme="minorHAnsi" w:cstheme="minorHAnsi"/>
          <w:spacing w:val="-3"/>
          <w:w w:val="89"/>
        </w:rPr>
        <w:t>K</w:t>
      </w:r>
      <w:r w:rsidRPr="008A3E9D">
        <w:rPr>
          <w:rFonts w:asciiTheme="minorHAnsi" w:eastAsia="Book Antiqua" w:hAnsiTheme="minorHAnsi" w:cstheme="minorHAnsi"/>
          <w:w w:val="89"/>
        </w:rPr>
        <w:t>uma</w:t>
      </w:r>
      <w:r w:rsidRPr="008A3E9D">
        <w:rPr>
          <w:rFonts w:asciiTheme="minorHAnsi" w:eastAsia="Book Antiqua" w:hAnsiTheme="minorHAnsi" w:cstheme="minorHAnsi"/>
          <w:spacing w:val="-7"/>
          <w:w w:val="89"/>
        </w:rPr>
        <w:t>r</w:t>
      </w:r>
      <w:r w:rsidRPr="008A3E9D">
        <w:rPr>
          <w:rFonts w:asciiTheme="minorHAnsi" w:eastAsia="Book Antiqua" w:hAnsiTheme="minorHAnsi" w:cstheme="minorHAnsi"/>
          <w:w w:val="89"/>
        </w:rPr>
        <w:t>,</w:t>
      </w:r>
      <w:r w:rsidRPr="008A3E9D">
        <w:rPr>
          <w:rFonts w:asciiTheme="minorHAnsi" w:eastAsia="Book Antiqua" w:hAnsiTheme="minorHAnsi" w:cstheme="minorHAnsi"/>
          <w:spacing w:val="29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</w:rPr>
        <w:t>A.</w:t>
      </w:r>
      <w:r w:rsidRPr="008A3E9D">
        <w:rPr>
          <w:rFonts w:asciiTheme="minorHAnsi" w:eastAsia="Book Antiqua" w:hAnsiTheme="minorHAnsi" w:cstheme="minorHAnsi"/>
          <w:spacing w:val="3"/>
        </w:rPr>
        <w:t xml:space="preserve"> </w:t>
      </w:r>
      <w:r w:rsidRPr="008A3E9D">
        <w:rPr>
          <w:rFonts w:asciiTheme="minorHAnsi" w:eastAsia="Book Antiqua" w:hAnsiTheme="minorHAnsi" w:cstheme="minorHAnsi"/>
          <w:w w:val="92"/>
        </w:rPr>
        <w:t>Bu</w:t>
      </w:r>
      <w:r w:rsidRPr="008A3E9D">
        <w:rPr>
          <w:rFonts w:asciiTheme="minorHAnsi" w:eastAsia="Book Antiqua" w:hAnsiTheme="minorHAnsi" w:cstheme="minorHAnsi"/>
          <w:spacing w:val="-5"/>
          <w:w w:val="92"/>
        </w:rPr>
        <w:t>f</w:t>
      </w:r>
      <w:r w:rsidRPr="008A3E9D">
        <w:rPr>
          <w:rFonts w:asciiTheme="minorHAnsi" w:eastAsia="Book Antiqua" w:hAnsiTheme="minorHAnsi" w:cstheme="minorHAnsi"/>
          <w:w w:val="92"/>
        </w:rPr>
        <w:t>fin,</w:t>
      </w:r>
      <w:r w:rsidRPr="008A3E9D">
        <w:rPr>
          <w:rFonts w:asciiTheme="minorHAnsi" w:eastAsia="Book Antiqua" w:hAnsiTheme="minorHAnsi" w:cstheme="minorHAnsi"/>
          <w:spacing w:val="26"/>
          <w:w w:val="92"/>
        </w:rPr>
        <w:t xml:space="preserve"> </w:t>
      </w:r>
      <w:r w:rsidRPr="008A3E9D">
        <w:rPr>
          <w:rFonts w:asciiTheme="minorHAnsi" w:eastAsia="Book Antiqua" w:hAnsiTheme="minorHAnsi" w:cstheme="minorHAnsi"/>
        </w:rPr>
        <w:t>S.</w:t>
      </w:r>
      <w:r w:rsidRPr="008A3E9D">
        <w:rPr>
          <w:rFonts w:asciiTheme="minorHAnsi" w:eastAsia="Book Antiqua" w:hAnsiTheme="minorHAnsi" w:cstheme="minorHAnsi"/>
          <w:spacing w:val="20"/>
        </w:rPr>
        <w:t xml:space="preserve"> </w:t>
      </w:r>
      <w:r w:rsidRPr="008A3E9D">
        <w:rPr>
          <w:rFonts w:asciiTheme="minorHAnsi" w:eastAsia="Book Antiqua" w:hAnsiTheme="minorHAnsi" w:cstheme="minorHAnsi"/>
          <w:w w:val="86"/>
        </w:rPr>
        <w:t>Pratt,</w:t>
      </w:r>
      <w:r w:rsidRPr="008A3E9D">
        <w:rPr>
          <w:rFonts w:asciiTheme="minorHAnsi" w:eastAsia="Book Antiqua" w:hAnsiTheme="minorHAnsi" w:cstheme="minorHAnsi"/>
          <w:spacing w:val="36"/>
          <w:w w:val="86"/>
        </w:rPr>
        <w:t xml:space="preserve"> </w:t>
      </w:r>
      <w:r w:rsidRPr="008A3E9D">
        <w:rPr>
          <w:rFonts w:asciiTheme="minorHAnsi" w:eastAsia="Book Antiqua" w:hAnsiTheme="minorHAnsi" w:cstheme="minorHAnsi"/>
          <w:w w:val="86"/>
        </w:rPr>
        <w:t>and</w:t>
      </w:r>
      <w:r w:rsidRPr="008A3E9D">
        <w:rPr>
          <w:rFonts w:asciiTheme="minorHAnsi" w:eastAsia="Book Antiqua" w:hAnsiTheme="minorHAnsi" w:cstheme="minorHAnsi"/>
          <w:spacing w:val="19"/>
          <w:w w:val="86"/>
        </w:rPr>
        <w:t xml:space="preserve"> </w:t>
      </w:r>
      <w:r w:rsidRPr="008A3E9D">
        <w:rPr>
          <w:rFonts w:asciiTheme="minorHAnsi" w:eastAsia="Book Antiqua" w:hAnsiTheme="minorHAnsi" w:cstheme="minorHAnsi"/>
        </w:rPr>
        <w:t>S.</w:t>
      </w:r>
      <w:r w:rsidRPr="008A3E9D">
        <w:rPr>
          <w:rFonts w:asciiTheme="minorHAnsi" w:eastAsia="Book Antiqua" w:hAnsiTheme="minorHAnsi" w:cstheme="minorHAnsi"/>
          <w:spacing w:val="20"/>
        </w:rPr>
        <w:t xml:space="preserve"> </w:t>
      </w:r>
      <w:r w:rsidRPr="008A3E9D">
        <w:rPr>
          <w:rFonts w:asciiTheme="minorHAnsi" w:eastAsia="Book Antiqua" w:hAnsiTheme="minorHAnsi" w:cstheme="minorHAnsi"/>
        </w:rPr>
        <w:t>Berman.</w:t>
      </w:r>
      <w:r w:rsidRPr="008A3E9D">
        <w:rPr>
          <w:rFonts w:asciiTheme="minorHAnsi" w:eastAsia="Book Antiqua" w:hAnsiTheme="minorHAnsi" w:cstheme="minorHAnsi"/>
          <w:spacing w:val="-2"/>
        </w:rPr>
        <w:t xml:space="preserve"> </w:t>
      </w:r>
      <w:r w:rsidRPr="008A3E9D">
        <w:rPr>
          <w:rFonts w:asciiTheme="minorHAnsi" w:eastAsia="Book Antiqua" w:hAnsiTheme="minorHAnsi" w:cstheme="minorHAnsi"/>
          <w:w w:val="90"/>
        </w:rPr>
        <w:t>Design</w:t>
      </w:r>
      <w:r w:rsidRPr="008A3E9D">
        <w:rPr>
          <w:rFonts w:asciiTheme="minorHAnsi" w:eastAsia="Book Antiqua" w:hAnsiTheme="minorHAnsi" w:cstheme="minorHAnsi"/>
          <w:spacing w:val="20"/>
          <w:w w:val="90"/>
        </w:rPr>
        <w:t xml:space="preserve"> </w:t>
      </w:r>
      <w:r w:rsidRPr="008A3E9D">
        <w:rPr>
          <w:rFonts w:asciiTheme="minorHAnsi" w:eastAsia="Book Antiqua" w:hAnsiTheme="minorHAnsi" w:cstheme="minorHAnsi"/>
        </w:rPr>
        <w:t>of</w:t>
      </w:r>
      <w:r w:rsidRPr="008A3E9D">
        <w:rPr>
          <w:rFonts w:asciiTheme="minorHAnsi" w:eastAsia="Book Antiqua" w:hAnsiTheme="minorHAnsi" w:cstheme="minorHAnsi"/>
          <w:spacing w:val="4"/>
        </w:rPr>
        <w:t xml:space="preserve"> </w:t>
      </w:r>
      <w:r w:rsidRPr="008A3E9D">
        <w:rPr>
          <w:rFonts w:asciiTheme="minorHAnsi" w:eastAsia="Book Antiqua" w:hAnsiTheme="minorHAnsi" w:cstheme="minorHAnsi"/>
        </w:rPr>
        <w:t xml:space="preserve">ant- </w:t>
      </w:r>
      <w:r w:rsidRPr="008A3E9D">
        <w:rPr>
          <w:rFonts w:asciiTheme="minorHAnsi" w:eastAsia="Book Antiqua" w:hAnsiTheme="minorHAnsi" w:cstheme="minorHAnsi"/>
          <w:w w:val="90"/>
        </w:rPr>
        <w:t>inspired</w:t>
      </w:r>
      <w:r w:rsidRPr="008A3E9D">
        <w:rPr>
          <w:rFonts w:asciiTheme="minorHAnsi" w:eastAsia="Book Antiqua" w:hAnsiTheme="minorHAnsi" w:cstheme="minorHAnsi"/>
          <w:spacing w:val="-7"/>
          <w:w w:val="90"/>
        </w:rPr>
        <w:t xml:space="preserve"> </w:t>
      </w:r>
      <w:r w:rsidRPr="008A3E9D">
        <w:rPr>
          <w:rFonts w:asciiTheme="minorHAnsi" w:eastAsia="Book Antiqua" w:hAnsiTheme="minorHAnsi" w:cstheme="minorHAnsi"/>
          <w:w w:val="90"/>
        </w:rPr>
        <w:t>stochastic</w:t>
      </w:r>
      <w:r w:rsidRPr="008A3E9D">
        <w:rPr>
          <w:rFonts w:asciiTheme="minorHAnsi" w:eastAsia="Book Antiqua" w:hAnsiTheme="minorHAnsi" w:cstheme="minorHAnsi"/>
          <w:spacing w:val="24"/>
          <w:w w:val="90"/>
        </w:rPr>
        <w:t xml:space="preserve"> </w:t>
      </w:r>
      <w:r w:rsidRPr="008A3E9D">
        <w:rPr>
          <w:rFonts w:asciiTheme="minorHAnsi" w:eastAsia="Book Antiqua" w:hAnsiTheme="minorHAnsi" w:cstheme="minorHAnsi"/>
          <w:w w:val="90"/>
        </w:rPr>
        <w:t>control</w:t>
      </w:r>
      <w:r w:rsidRPr="008A3E9D">
        <w:rPr>
          <w:rFonts w:asciiTheme="minorHAnsi" w:eastAsia="Book Antiqua" w:hAnsiTheme="minorHAnsi" w:cstheme="minorHAnsi"/>
          <w:spacing w:val="15"/>
          <w:w w:val="90"/>
        </w:rPr>
        <w:t xml:space="preserve"> </w:t>
      </w:r>
      <w:r w:rsidRPr="008A3E9D">
        <w:rPr>
          <w:rFonts w:asciiTheme="minorHAnsi" w:eastAsia="Book Antiqua" w:hAnsiTheme="minorHAnsi" w:cstheme="minorHAnsi"/>
          <w:w w:val="90"/>
        </w:rPr>
        <w:t>policies</w:t>
      </w:r>
      <w:r w:rsidRPr="008A3E9D">
        <w:rPr>
          <w:rFonts w:asciiTheme="minorHAnsi" w:eastAsia="Book Antiqua" w:hAnsiTheme="minorHAnsi" w:cstheme="minorHAnsi"/>
          <w:spacing w:val="28"/>
          <w:w w:val="90"/>
        </w:rPr>
        <w:t xml:space="preserve"> </w:t>
      </w:r>
      <w:r w:rsidRPr="008A3E9D">
        <w:rPr>
          <w:rFonts w:asciiTheme="minorHAnsi" w:eastAsia="Book Antiqua" w:hAnsiTheme="minorHAnsi" w:cstheme="minorHAnsi"/>
        </w:rPr>
        <w:t>for</w:t>
      </w:r>
      <w:r w:rsidRPr="008A3E9D">
        <w:rPr>
          <w:rFonts w:asciiTheme="minorHAnsi" w:eastAsia="Book Antiqua" w:hAnsiTheme="minorHAnsi" w:cstheme="minorHAnsi"/>
          <w:spacing w:val="-13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</w:rPr>
        <w:t>collect</w:t>
      </w:r>
      <w:r w:rsidRPr="008A3E9D">
        <w:rPr>
          <w:rFonts w:asciiTheme="minorHAnsi" w:eastAsia="Book Antiqua" w:hAnsiTheme="minorHAnsi" w:cstheme="minorHAnsi"/>
          <w:spacing w:val="-4"/>
          <w:w w:val="89"/>
        </w:rPr>
        <w:t>i</w:t>
      </w:r>
      <w:r w:rsidRPr="008A3E9D">
        <w:rPr>
          <w:rFonts w:asciiTheme="minorHAnsi" w:eastAsia="Book Antiqua" w:hAnsiTheme="minorHAnsi" w:cstheme="minorHAnsi"/>
          <w:spacing w:val="-3"/>
          <w:w w:val="89"/>
        </w:rPr>
        <w:t>v</w:t>
      </w:r>
      <w:r w:rsidRPr="008A3E9D">
        <w:rPr>
          <w:rFonts w:asciiTheme="minorHAnsi" w:eastAsia="Book Antiqua" w:hAnsiTheme="minorHAnsi" w:cstheme="minorHAnsi"/>
          <w:w w:val="89"/>
        </w:rPr>
        <w:t xml:space="preserve">e </w:t>
      </w:r>
      <w:r w:rsidRPr="008A3E9D">
        <w:rPr>
          <w:rFonts w:asciiTheme="minorHAnsi" w:eastAsia="Book Antiqua" w:hAnsiTheme="minorHAnsi" w:cstheme="minorHAnsi"/>
          <w:spacing w:val="3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</w:rPr>
        <w:t>transport</w:t>
      </w:r>
      <w:r w:rsidRPr="008A3E9D">
        <w:rPr>
          <w:rFonts w:asciiTheme="minorHAnsi" w:eastAsia="Book Antiqua" w:hAnsiTheme="minorHAnsi" w:cstheme="minorHAnsi"/>
          <w:spacing w:val="-9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</w:rPr>
        <w:t>by</w:t>
      </w:r>
      <w:r w:rsidRPr="008A3E9D">
        <w:rPr>
          <w:rFonts w:asciiTheme="minorHAnsi" w:eastAsia="Book Antiqua" w:hAnsiTheme="minorHAnsi" w:cstheme="minorHAnsi"/>
          <w:spacing w:val="-14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</w:rPr>
        <w:t>robotic</w:t>
      </w:r>
      <w:r w:rsidRPr="008A3E9D">
        <w:rPr>
          <w:rFonts w:asciiTheme="minorHAnsi" w:eastAsia="Book Antiqua" w:hAnsiTheme="minorHAnsi" w:cstheme="minorHAnsi"/>
          <w:spacing w:val="28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</w:rPr>
        <w:t>s</w:t>
      </w:r>
      <w:r w:rsidRPr="008A3E9D">
        <w:rPr>
          <w:rFonts w:asciiTheme="minorHAnsi" w:eastAsia="Book Antiqua" w:hAnsiTheme="minorHAnsi" w:cstheme="minorHAnsi"/>
          <w:spacing w:val="-2"/>
          <w:w w:val="89"/>
        </w:rPr>
        <w:t>w</w:t>
      </w:r>
      <w:r w:rsidRPr="008A3E9D">
        <w:rPr>
          <w:rFonts w:asciiTheme="minorHAnsi" w:eastAsia="Book Antiqua" w:hAnsiTheme="minorHAnsi" w:cstheme="minorHAnsi"/>
          <w:w w:val="89"/>
        </w:rPr>
        <w:t xml:space="preserve">arms. </w:t>
      </w:r>
      <w:r w:rsidRPr="008A3E9D">
        <w:rPr>
          <w:rFonts w:asciiTheme="minorHAnsi" w:eastAsia="Book Antiqua" w:hAnsiTheme="minorHAnsi" w:cstheme="minorHAnsi"/>
          <w:spacing w:val="1"/>
          <w:w w:val="89"/>
        </w:rPr>
        <w:t xml:space="preserve"> </w:t>
      </w:r>
      <w:r w:rsidRPr="008A3E9D">
        <w:rPr>
          <w:rFonts w:asciiTheme="minorHAnsi" w:hAnsiTheme="minorHAnsi" w:cstheme="minorHAnsi"/>
        </w:rPr>
        <w:t>Swarm Intelli</w:t>
      </w:r>
      <w:r w:rsidRPr="008A3E9D">
        <w:rPr>
          <w:rFonts w:asciiTheme="minorHAnsi" w:hAnsiTheme="minorHAnsi" w:cstheme="minorHAnsi"/>
          <w:spacing w:val="-2"/>
        </w:rPr>
        <w:t>g</w:t>
      </w:r>
      <w:r w:rsidRPr="008A3E9D">
        <w:rPr>
          <w:rFonts w:asciiTheme="minorHAnsi" w:hAnsiTheme="minorHAnsi" w:cstheme="minorHAnsi"/>
        </w:rPr>
        <w:t>ence</w:t>
      </w:r>
      <w:r w:rsidRPr="008A3E9D">
        <w:rPr>
          <w:rFonts w:asciiTheme="minorHAnsi" w:eastAsia="Book Antiqua" w:hAnsiTheme="minorHAnsi" w:cstheme="minorHAnsi"/>
        </w:rPr>
        <w:t>,</w:t>
      </w:r>
      <w:r w:rsidRPr="008A3E9D">
        <w:rPr>
          <w:rFonts w:asciiTheme="minorHAnsi" w:eastAsia="Book Antiqua" w:hAnsiTheme="minorHAnsi" w:cstheme="minorHAnsi"/>
          <w:spacing w:val="-10"/>
        </w:rPr>
        <w:t xml:space="preserve"> </w:t>
      </w:r>
      <w:r w:rsidRPr="008A3E9D">
        <w:rPr>
          <w:rFonts w:asciiTheme="minorHAnsi" w:eastAsia="Book Antiqua" w:hAnsiTheme="minorHAnsi" w:cstheme="minorHAnsi"/>
        </w:rPr>
        <w:t xml:space="preserve">8(4):303–327, </w:t>
      </w:r>
      <w:r w:rsidRPr="008A3E9D">
        <w:rPr>
          <w:rFonts w:asciiTheme="minorHAnsi" w:eastAsia="Book Antiqua" w:hAnsiTheme="minorHAnsi" w:cstheme="minorHAnsi"/>
          <w:w w:val="91"/>
        </w:rPr>
        <w:t>December</w:t>
      </w:r>
      <w:r w:rsidRPr="008A3E9D">
        <w:rPr>
          <w:rFonts w:asciiTheme="minorHAnsi" w:eastAsia="Book Antiqua" w:hAnsiTheme="minorHAnsi" w:cstheme="minorHAnsi"/>
          <w:spacing w:val="4"/>
          <w:w w:val="91"/>
        </w:rPr>
        <w:t xml:space="preserve"> </w:t>
      </w:r>
      <w:r w:rsidRPr="008A3E9D">
        <w:rPr>
          <w:rFonts w:asciiTheme="minorHAnsi" w:eastAsia="Book Antiqua" w:hAnsiTheme="minorHAnsi" w:cstheme="minorHAnsi"/>
        </w:rPr>
        <w:t>2014.</w:t>
      </w:r>
      <w:r w:rsidRPr="008A3E9D">
        <w:rPr>
          <w:rFonts w:asciiTheme="minorHAnsi" w:eastAsia="Book Antiqua" w:hAnsiTheme="minorHAnsi" w:cstheme="minorHAnsi"/>
          <w:spacing w:val="7"/>
        </w:rPr>
        <w:t xml:space="preserve"> </w:t>
      </w:r>
      <w:r w:rsidRPr="008A3E9D">
        <w:rPr>
          <w:rFonts w:asciiTheme="minorHAnsi" w:eastAsia="Book Antiqua" w:hAnsiTheme="minorHAnsi" w:cstheme="minorHAnsi"/>
        </w:rPr>
        <w:t>doi:</w:t>
      </w:r>
      <w:hyperlink r:id="rId48">
        <w:r w:rsidRPr="008A3E9D">
          <w:rPr>
            <w:rFonts w:asciiTheme="minorHAnsi" w:eastAsia="Book Antiqua" w:hAnsiTheme="minorHAnsi" w:cstheme="minorHAnsi"/>
          </w:rPr>
          <w:t>10.1007/s11721-014-0100-8</w:t>
        </w:r>
      </w:hyperlink>
    </w:p>
    <w:p w14:paraId="188B389B" w14:textId="77777777" w:rsidR="005810FA" w:rsidRPr="008A3E9D" w:rsidRDefault="005810FA">
      <w:pPr>
        <w:spacing w:before="7" w:line="140" w:lineRule="exact"/>
        <w:rPr>
          <w:rFonts w:asciiTheme="minorHAnsi" w:hAnsiTheme="minorHAnsi" w:cstheme="minorHAnsi"/>
        </w:rPr>
      </w:pPr>
    </w:p>
    <w:p w14:paraId="3007555F" w14:textId="77777777" w:rsidR="005810FA" w:rsidRPr="008A3E9D" w:rsidRDefault="00C44365">
      <w:pPr>
        <w:spacing w:line="240" w:lineRule="exact"/>
        <w:ind w:left="531" w:right="84" w:hanging="531"/>
        <w:jc w:val="both"/>
        <w:rPr>
          <w:rFonts w:asciiTheme="minorHAnsi" w:eastAsia="Book Antiqua" w:hAnsiTheme="minorHAnsi" w:cstheme="minorHAnsi"/>
        </w:rPr>
      </w:pPr>
      <w:r w:rsidRPr="008A3E9D">
        <w:rPr>
          <w:rFonts w:asciiTheme="minorHAnsi" w:eastAsia="Book Antiqua" w:hAnsiTheme="minorHAnsi" w:cstheme="minorHAnsi"/>
        </w:rPr>
        <w:t>[2]</w:t>
      </w:r>
      <w:r w:rsidRPr="008A3E9D">
        <w:rPr>
          <w:rFonts w:asciiTheme="minorHAnsi" w:eastAsia="Book Antiqua" w:hAnsiTheme="minorHAnsi" w:cstheme="minorHAnsi"/>
          <w:spacing w:val="48"/>
        </w:rPr>
        <w:t xml:space="preserve"> </w:t>
      </w:r>
      <w:r w:rsidRPr="008A3E9D">
        <w:rPr>
          <w:rFonts w:asciiTheme="minorHAnsi" w:eastAsia="Book Antiqua" w:hAnsiTheme="minorHAnsi" w:cstheme="minorHAnsi"/>
          <w:spacing w:val="-3"/>
        </w:rPr>
        <w:t>P</w:t>
      </w:r>
      <w:r w:rsidRPr="008A3E9D">
        <w:rPr>
          <w:rFonts w:asciiTheme="minorHAnsi" w:eastAsia="Book Antiqua" w:hAnsiTheme="minorHAnsi" w:cstheme="minorHAnsi"/>
          <w:spacing w:val="-4"/>
        </w:rPr>
        <w:t>a</w:t>
      </w:r>
      <w:r w:rsidRPr="008A3E9D">
        <w:rPr>
          <w:rFonts w:asciiTheme="minorHAnsi" w:eastAsia="Book Antiqua" w:hAnsiTheme="minorHAnsi" w:cstheme="minorHAnsi"/>
        </w:rPr>
        <w:t>vlic,</w:t>
      </w:r>
      <w:r w:rsidRPr="008A3E9D">
        <w:rPr>
          <w:rFonts w:asciiTheme="minorHAnsi" w:eastAsia="Book Antiqua" w:hAnsiTheme="minorHAnsi" w:cstheme="minorHAnsi"/>
          <w:spacing w:val="-5"/>
        </w:rPr>
        <w:t xml:space="preserve"> </w:t>
      </w:r>
      <w:r w:rsidRPr="008A3E9D">
        <w:rPr>
          <w:rFonts w:asciiTheme="minorHAnsi" w:eastAsia="Book Antiqua" w:hAnsiTheme="minorHAnsi" w:cstheme="minorHAnsi"/>
          <w:spacing w:val="-15"/>
        </w:rPr>
        <w:t>T</w:t>
      </w:r>
      <w:r w:rsidRPr="008A3E9D">
        <w:rPr>
          <w:rFonts w:asciiTheme="minorHAnsi" w:eastAsia="Book Antiqua" w:hAnsiTheme="minorHAnsi" w:cstheme="minorHAnsi"/>
        </w:rPr>
        <w:t>.</w:t>
      </w:r>
      <w:r w:rsidRPr="008A3E9D">
        <w:rPr>
          <w:rFonts w:asciiTheme="minorHAnsi" w:eastAsia="Book Antiqua" w:hAnsiTheme="minorHAnsi" w:cstheme="minorHAnsi"/>
          <w:spacing w:val="-22"/>
        </w:rPr>
        <w:t>P</w:t>
      </w:r>
      <w:r w:rsidRPr="008A3E9D">
        <w:rPr>
          <w:rFonts w:asciiTheme="minorHAnsi" w:eastAsia="Book Antiqua" w:hAnsiTheme="minorHAnsi" w:cstheme="minorHAnsi"/>
        </w:rPr>
        <w:t>.,</w:t>
      </w:r>
      <w:r w:rsidRPr="008A3E9D">
        <w:rPr>
          <w:rFonts w:asciiTheme="minorHAnsi" w:eastAsia="Book Antiqua" w:hAnsiTheme="minorHAnsi" w:cstheme="minorHAnsi"/>
          <w:spacing w:val="26"/>
        </w:rPr>
        <w:t xml:space="preserve"> </w:t>
      </w:r>
      <w:r w:rsidRPr="008A3E9D">
        <w:rPr>
          <w:rFonts w:asciiTheme="minorHAnsi" w:eastAsia="Book Antiqua" w:hAnsiTheme="minorHAnsi" w:cstheme="minorHAnsi"/>
        </w:rPr>
        <w:t>S.</w:t>
      </w:r>
      <w:r w:rsidRPr="008A3E9D">
        <w:rPr>
          <w:rFonts w:asciiTheme="minorHAnsi" w:eastAsia="Book Antiqua" w:hAnsiTheme="minorHAnsi" w:cstheme="minorHAnsi"/>
          <w:spacing w:val="37"/>
        </w:rPr>
        <w:t xml:space="preserve"> </w:t>
      </w:r>
      <w:r w:rsidRPr="008A3E9D">
        <w:rPr>
          <w:rFonts w:asciiTheme="minorHAnsi" w:eastAsia="Book Antiqua" w:hAnsiTheme="minorHAnsi" w:cstheme="minorHAnsi"/>
          <w:spacing w:val="-8"/>
        </w:rPr>
        <w:t>W</w:t>
      </w:r>
      <w:r w:rsidRPr="008A3E9D">
        <w:rPr>
          <w:rFonts w:asciiTheme="minorHAnsi" w:eastAsia="Book Antiqua" w:hAnsiTheme="minorHAnsi" w:cstheme="minorHAnsi"/>
        </w:rPr>
        <w:t>ilson,</w:t>
      </w:r>
      <w:r w:rsidRPr="008A3E9D">
        <w:rPr>
          <w:rFonts w:asciiTheme="minorHAnsi" w:eastAsia="Book Antiqua" w:hAnsiTheme="minorHAnsi" w:cstheme="minorHAnsi"/>
          <w:spacing w:val="-14"/>
        </w:rPr>
        <w:t xml:space="preserve"> </w:t>
      </w:r>
      <w:r w:rsidRPr="008A3E9D">
        <w:rPr>
          <w:rFonts w:asciiTheme="minorHAnsi" w:eastAsia="Book Antiqua" w:hAnsiTheme="minorHAnsi" w:cstheme="minorHAnsi"/>
        </w:rPr>
        <w:t>G.</w:t>
      </w:r>
      <w:r w:rsidRPr="008A3E9D">
        <w:rPr>
          <w:rFonts w:asciiTheme="minorHAnsi" w:eastAsia="Book Antiqua" w:hAnsiTheme="minorHAnsi" w:cstheme="minorHAnsi"/>
          <w:spacing w:val="-22"/>
        </w:rPr>
        <w:t>P</w:t>
      </w:r>
      <w:r w:rsidRPr="008A3E9D">
        <w:rPr>
          <w:rFonts w:asciiTheme="minorHAnsi" w:eastAsia="Book Antiqua" w:hAnsiTheme="minorHAnsi" w:cstheme="minorHAnsi"/>
        </w:rPr>
        <w:t>.</w:t>
      </w:r>
      <w:r w:rsidRPr="008A3E9D">
        <w:rPr>
          <w:rFonts w:asciiTheme="minorHAnsi" w:eastAsia="Book Antiqua" w:hAnsiTheme="minorHAnsi" w:cstheme="minorHAnsi"/>
          <w:spacing w:val="11"/>
        </w:rPr>
        <w:t xml:space="preserve"> </w:t>
      </w:r>
      <w:r w:rsidRPr="008A3E9D">
        <w:rPr>
          <w:rFonts w:asciiTheme="minorHAnsi" w:eastAsia="Book Antiqua" w:hAnsiTheme="minorHAnsi" w:cstheme="minorHAnsi"/>
          <w:spacing w:val="-3"/>
          <w:w w:val="89"/>
        </w:rPr>
        <w:t>K</w:t>
      </w:r>
      <w:r w:rsidRPr="008A3E9D">
        <w:rPr>
          <w:rFonts w:asciiTheme="minorHAnsi" w:eastAsia="Book Antiqua" w:hAnsiTheme="minorHAnsi" w:cstheme="minorHAnsi"/>
          <w:w w:val="89"/>
        </w:rPr>
        <w:t>uma</w:t>
      </w:r>
      <w:r w:rsidRPr="008A3E9D">
        <w:rPr>
          <w:rFonts w:asciiTheme="minorHAnsi" w:eastAsia="Book Antiqua" w:hAnsiTheme="minorHAnsi" w:cstheme="minorHAnsi"/>
          <w:spacing w:val="-7"/>
          <w:w w:val="89"/>
        </w:rPr>
        <w:t>r</w:t>
      </w:r>
      <w:r w:rsidRPr="008A3E9D">
        <w:rPr>
          <w:rFonts w:asciiTheme="minorHAnsi" w:eastAsia="Book Antiqua" w:hAnsiTheme="minorHAnsi" w:cstheme="minorHAnsi"/>
          <w:w w:val="89"/>
        </w:rPr>
        <w:t xml:space="preserve">, </w:t>
      </w:r>
      <w:r w:rsidRPr="008A3E9D">
        <w:rPr>
          <w:rFonts w:asciiTheme="minorHAnsi" w:eastAsia="Book Antiqua" w:hAnsiTheme="minorHAnsi" w:cstheme="minorHAnsi"/>
          <w:spacing w:val="5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</w:rPr>
        <w:t>and</w:t>
      </w:r>
      <w:r w:rsidRPr="008A3E9D">
        <w:rPr>
          <w:rFonts w:asciiTheme="minorHAnsi" w:eastAsia="Book Antiqua" w:hAnsiTheme="minorHAnsi" w:cstheme="minorHAnsi"/>
          <w:spacing w:val="-19"/>
        </w:rPr>
        <w:t xml:space="preserve"> </w:t>
      </w:r>
      <w:r w:rsidRPr="008A3E9D">
        <w:rPr>
          <w:rFonts w:asciiTheme="minorHAnsi" w:eastAsia="Book Antiqua" w:hAnsiTheme="minorHAnsi" w:cstheme="minorHAnsi"/>
        </w:rPr>
        <w:t>S.</w:t>
      </w:r>
      <w:r w:rsidRPr="008A3E9D">
        <w:rPr>
          <w:rFonts w:asciiTheme="minorHAnsi" w:eastAsia="Book Antiqua" w:hAnsiTheme="minorHAnsi" w:cstheme="minorHAnsi"/>
          <w:spacing w:val="37"/>
        </w:rPr>
        <w:t xml:space="preserve"> </w:t>
      </w:r>
      <w:r w:rsidRPr="008A3E9D">
        <w:rPr>
          <w:rFonts w:asciiTheme="minorHAnsi" w:eastAsia="Book Antiqua" w:hAnsiTheme="minorHAnsi" w:cstheme="minorHAnsi"/>
        </w:rPr>
        <w:t>Berman.</w:t>
      </w:r>
      <w:r w:rsidRPr="008A3E9D">
        <w:rPr>
          <w:rFonts w:asciiTheme="minorHAnsi" w:eastAsia="Book Antiqua" w:hAnsiTheme="minorHAnsi" w:cstheme="minorHAnsi"/>
          <w:spacing w:val="50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</w:rPr>
        <w:t>Control</w:t>
      </w:r>
      <w:r w:rsidRPr="008A3E9D">
        <w:rPr>
          <w:rFonts w:asciiTheme="minorHAnsi" w:eastAsia="Book Antiqua" w:hAnsiTheme="minorHAnsi" w:cstheme="minorHAnsi"/>
          <w:spacing w:val="38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</w:rPr>
        <w:t>of</w:t>
      </w:r>
      <w:r w:rsidRPr="008A3E9D">
        <w:rPr>
          <w:rFonts w:asciiTheme="minorHAnsi" w:eastAsia="Book Antiqua" w:hAnsiTheme="minorHAnsi" w:cstheme="minorHAnsi"/>
          <w:spacing w:val="21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</w:rPr>
        <w:t xml:space="preserve">stochastic </w:t>
      </w:r>
      <w:r w:rsidRPr="008A3E9D">
        <w:rPr>
          <w:rFonts w:asciiTheme="minorHAnsi" w:eastAsia="Book Antiqua" w:hAnsiTheme="minorHAnsi" w:cstheme="minorHAnsi"/>
          <w:spacing w:val="20"/>
          <w:w w:val="88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</w:rPr>
        <w:t xml:space="preserve">boundary </w:t>
      </w:r>
      <w:r w:rsidRPr="008A3E9D">
        <w:rPr>
          <w:rFonts w:asciiTheme="minorHAnsi" w:eastAsia="Book Antiqua" w:hAnsiTheme="minorHAnsi" w:cstheme="minorHAnsi"/>
          <w:w w:val="90"/>
        </w:rPr>
        <w:t>c</w:t>
      </w:r>
      <w:r w:rsidRPr="008A3E9D">
        <w:rPr>
          <w:rFonts w:asciiTheme="minorHAnsi" w:eastAsia="Book Antiqua" w:hAnsiTheme="minorHAnsi" w:cstheme="minorHAnsi"/>
          <w:spacing w:val="-3"/>
          <w:w w:val="90"/>
        </w:rPr>
        <w:t>ov</w:t>
      </w:r>
      <w:r w:rsidRPr="008A3E9D">
        <w:rPr>
          <w:rFonts w:asciiTheme="minorHAnsi" w:eastAsia="Book Antiqua" w:hAnsiTheme="minorHAnsi" w:cstheme="minorHAnsi"/>
          <w:w w:val="90"/>
        </w:rPr>
        <w:t>erage</w:t>
      </w:r>
      <w:r w:rsidRPr="008A3E9D">
        <w:rPr>
          <w:rFonts w:asciiTheme="minorHAnsi" w:eastAsia="Book Antiqua" w:hAnsiTheme="minorHAnsi" w:cstheme="minorHAnsi"/>
          <w:spacing w:val="35"/>
          <w:w w:val="90"/>
        </w:rPr>
        <w:t xml:space="preserve"> </w:t>
      </w:r>
      <w:r w:rsidRPr="008A3E9D">
        <w:rPr>
          <w:rFonts w:asciiTheme="minorHAnsi" w:eastAsia="Book Antiqua" w:hAnsiTheme="minorHAnsi" w:cstheme="minorHAnsi"/>
        </w:rPr>
        <w:t>by</w:t>
      </w:r>
      <w:r w:rsidRPr="008A3E9D">
        <w:rPr>
          <w:rFonts w:asciiTheme="minorHAnsi" w:eastAsia="Book Antiqua" w:hAnsiTheme="minorHAnsi" w:cstheme="minorHAnsi"/>
          <w:spacing w:val="3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</w:rPr>
        <w:t>multi-robot</w:t>
      </w:r>
      <w:r w:rsidRPr="008A3E9D">
        <w:rPr>
          <w:rFonts w:asciiTheme="minorHAnsi" w:eastAsia="Book Antiqua" w:hAnsiTheme="minorHAnsi" w:cstheme="minorHAnsi"/>
          <w:spacing w:val="33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</w:rPr>
        <w:t>systems.</w:t>
      </w:r>
      <w:r w:rsidRPr="008A3E9D">
        <w:rPr>
          <w:rFonts w:asciiTheme="minorHAnsi" w:eastAsia="Book Antiqua" w:hAnsiTheme="minorHAnsi" w:cstheme="minorHAnsi"/>
          <w:spacing w:val="30"/>
        </w:rPr>
        <w:t xml:space="preserve"> </w:t>
      </w:r>
      <w:r w:rsidRPr="008A3E9D">
        <w:rPr>
          <w:rFonts w:asciiTheme="minorHAnsi" w:hAnsiTheme="minorHAnsi" w:cstheme="minorHAnsi"/>
          <w:spacing w:val="-5"/>
        </w:rPr>
        <w:t>J</w:t>
      </w:r>
      <w:r w:rsidRPr="008A3E9D">
        <w:rPr>
          <w:rFonts w:asciiTheme="minorHAnsi" w:hAnsiTheme="minorHAnsi" w:cstheme="minorHAnsi"/>
        </w:rPr>
        <w:t xml:space="preserve">ournal </w:t>
      </w:r>
      <w:r w:rsidRPr="008A3E9D">
        <w:rPr>
          <w:rFonts w:asciiTheme="minorHAnsi" w:hAnsiTheme="minorHAnsi" w:cstheme="minorHAnsi"/>
          <w:spacing w:val="8"/>
        </w:rPr>
        <w:t xml:space="preserve"> </w:t>
      </w:r>
      <w:r w:rsidRPr="008A3E9D">
        <w:rPr>
          <w:rFonts w:asciiTheme="minorHAnsi" w:hAnsiTheme="minorHAnsi" w:cstheme="minorHAnsi"/>
        </w:rPr>
        <w:t>of</w:t>
      </w:r>
      <w:r w:rsidRPr="008A3E9D">
        <w:rPr>
          <w:rFonts w:asciiTheme="minorHAnsi" w:hAnsiTheme="minorHAnsi" w:cstheme="minorHAnsi"/>
          <w:spacing w:val="16"/>
        </w:rPr>
        <w:t xml:space="preserve"> </w:t>
      </w:r>
      <w:r w:rsidRPr="008A3E9D">
        <w:rPr>
          <w:rFonts w:asciiTheme="minorHAnsi" w:hAnsiTheme="minorHAnsi" w:cstheme="minorHAnsi"/>
        </w:rPr>
        <w:t>Dynamic</w:t>
      </w:r>
      <w:r w:rsidRPr="008A3E9D">
        <w:rPr>
          <w:rFonts w:asciiTheme="minorHAnsi" w:hAnsiTheme="minorHAnsi" w:cstheme="minorHAnsi"/>
          <w:spacing w:val="13"/>
        </w:rPr>
        <w:t xml:space="preserve"> </w:t>
      </w:r>
      <w:r w:rsidRPr="008A3E9D">
        <w:rPr>
          <w:rFonts w:asciiTheme="minorHAnsi" w:hAnsiTheme="minorHAnsi" w:cstheme="minorHAnsi"/>
        </w:rPr>
        <w:t>Systems, Measu</w:t>
      </w:r>
      <w:r w:rsidRPr="008A3E9D">
        <w:rPr>
          <w:rFonts w:asciiTheme="minorHAnsi" w:hAnsiTheme="minorHAnsi" w:cstheme="minorHAnsi"/>
          <w:spacing w:val="-7"/>
        </w:rPr>
        <w:t>r</w:t>
      </w:r>
      <w:r w:rsidRPr="008A3E9D">
        <w:rPr>
          <w:rFonts w:asciiTheme="minorHAnsi" w:hAnsiTheme="minorHAnsi" w:cstheme="minorHAnsi"/>
        </w:rPr>
        <w:t>ement,</w:t>
      </w:r>
      <w:r w:rsidRPr="008A3E9D">
        <w:rPr>
          <w:rFonts w:asciiTheme="minorHAnsi" w:hAnsiTheme="minorHAnsi" w:cstheme="minorHAnsi"/>
          <w:spacing w:val="26"/>
        </w:rPr>
        <w:t xml:space="preserve"> </w:t>
      </w:r>
      <w:r w:rsidRPr="008A3E9D">
        <w:rPr>
          <w:rFonts w:asciiTheme="minorHAnsi" w:hAnsiTheme="minorHAnsi" w:cstheme="minorHAnsi"/>
          <w:w w:val="103"/>
        </w:rPr>
        <w:t xml:space="preserve">and </w:t>
      </w:r>
      <w:r w:rsidRPr="008A3E9D">
        <w:rPr>
          <w:rFonts w:asciiTheme="minorHAnsi" w:hAnsiTheme="minorHAnsi" w:cstheme="minorHAnsi"/>
        </w:rPr>
        <w:t>Cont</w:t>
      </w:r>
      <w:r w:rsidRPr="008A3E9D">
        <w:rPr>
          <w:rFonts w:asciiTheme="minorHAnsi" w:hAnsiTheme="minorHAnsi" w:cstheme="minorHAnsi"/>
          <w:spacing w:val="-9"/>
        </w:rPr>
        <w:t>r</w:t>
      </w:r>
      <w:r w:rsidRPr="008A3E9D">
        <w:rPr>
          <w:rFonts w:asciiTheme="minorHAnsi" w:hAnsiTheme="minorHAnsi" w:cstheme="minorHAnsi"/>
        </w:rPr>
        <w:t>ol</w:t>
      </w:r>
      <w:r w:rsidRPr="008A3E9D">
        <w:rPr>
          <w:rFonts w:asciiTheme="minorHAnsi" w:hAnsiTheme="minorHAnsi" w:cstheme="minorHAnsi"/>
          <w:spacing w:val="39"/>
        </w:rPr>
        <w:t xml:space="preserve"> </w:t>
      </w:r>
      <w:r w:rsidRPr="008A3E9D">
        <w:rPr>
          <w:rFonts w:asciiTheme="minorHAnsi" w:hAnsiTheme="minorHAnsi" w:cstheme="minorHAnsi"/>
        </w:rPr>
        <w:t>[Special</w:t>
      </w:r>
      <w:r w:rsidRPr="008A3E9D">
        <w:rPr>
          <w:rFonts w:asciiTheme="minorHAnsi" w:hAnsiTheme="minorHAnsi" w:cstheme="minorHAnsi"/>
          <w:spacing w:val="38"/>
        </w:rPr>
        <w:t xml:space="preserve"> </w:t>
      </w:r>
      <w:r w:rsidRPr="008A3E9D">
        <w:rPr>
          <w:rFonts w:asciiTheme="minorHAnsi" w:hAnsiTheme="minorHAnsi" w:cstheme="minorHAnsi"/>
        </w:rPr>
        <w:t>Issue</w:t>
      </w:r>
      <w:r w:rsidRPr="008A3E9D">
        <w:rPr>
          <w:rFonts w:asciiTheme="minorHAnsi" w:hAnsiTheme="minorHAnsi" w:cstheme="minorHAnsi"/>
          <w:spacing w:val="27"/>
        </w:rPr>
        <w:t xml:space="preserve"> </w:t>
      </w:r>
      <w:r w:rsidRPr="008A3E9D">
        <w:rPr>
          <w:rFonts w:asciiTheme="minorHAnsi" w:hAnsiTheme="minorHAnsi" w:cstheme="minorHAnsi"/>
        </w:rPr>
        <w:t>on</w:t>
      </w:r>
      <w:r w:rsidRPr="008A3E9D">
        <w:rPr>
          <w:rFonts w:asciiTheme="minorHAnsi" w:hAnsiTheme="minorHAnsi" w:cstheme="minorHAnsi"/>
          <w:spacing w:val="29"/>
        </w:rPr>
        <w:t xml:space="preserve"> </w:t>
      </w:r>
      <w:r w:rsidRPr="008A3E9D">
        <w:rPr>
          <w:rFonts w:asciiTheme="minorHAnsi" w:hAnsiTheme="minorHAnsi" w:cstheme="minorHAnsi"/>
        </w:rPr>
        <w:t>Sto</w:t>
      </w:r>
      <w:r w:rsidRPr="008A3E9D">
        <w:rPr>
          <w:rFonts w:asciiTheme="minorHAnsi" w:hAnsiTheme="minorHAnsi" w:cstheme="minorHAnsi"/>
          <w:spacing w:val="-3"/>
        </w:rPr>
        <w:t>c</w:t>
      </w:r>
      <w:r w:rsidRPr="008A3E9D">
        <w:rPr>
          <w:rFonts w:asciiTheme="minorHAnsi" w:hAnsiTheme="minorHAnsi" w:cstheme="minorHAnsi"/>
        </w:rPr>
        <w:t>hastic</w:t>
      </w:r>
      <w:r w:rsidRPr="008A3E9D">
        <w:rPr>
          <w:rFonts w:asciiTheme="minorHAnsi" w:hAnsiTheme="minorHAnsi" w:cstheme="minorHAnsi"/>
          <w:spacing w:val="26"/>
        </w:rPr>
        <w:t xml:space="preserve"> </w:t>
      </w:r>
      <w:r w:rsidRPr="008A3E9D">
        <w:rPr>
          <w:rFonts w:asciiTheme="minorHAnsi" w:hAnsiTheme="minorHAnsi" w:cstheme="minorHAnsi"/>
        </w:rPr>
        <w:t>Models,</w:t>
      </w:r>
      <w:r w:rsidRPr="008A3E9D">
        <w:rPr>
          <w:rFonts w:asciiTheme="minorHAnsi" w:hAnsiTheme="minorHAnsi" w:cstheme="minorHAnsi"/>
          <w:spacing w:val="20"/>
        </w:rPr>
        <w:t xml:space="preserve"> </w:t>
      </w:r>
      <w:r w:rsidRPr="008A3E9D">
        <w:rPr>
          <w:rFonts w:asciiTheme="minorHAnsi" w:hAnsiTheme="minorHAnsi" w:cstheme="minorHAnsi"/>
        </w:rPr>
        <w:t>Cont</w:t>
      </w:r>
      <w:r w:rsidRPr="008A3E9D">
        <w:rPr>
          <w:rFonts w:asciiTheme="minorHAnsi" w:hAnsiTheme="minorHAnsi" w:cstheme="minorHAnsi"/>
          <w:spacing w:val="-9"/>
        </w:rPr>
        <w:t>r</w:t>
      </w:r>
      <w:r w:rsidRPr="008A3E9D">
        <w:rPr>
          <w:rFonts w:asciiTheme="minorHAnsi" w:hAnsiTheme="minorHAnsi" w:cstheme="minorHAnsi"/>
        </w:rPr>
        <w:t>ol</w:t>
      </w:r>
      <w:r w:rsidRPr="008A3E9D">
        <w:rPr>
          <w:rFonts w:asciiTheme="minorHAnsi" w:hAnsiTheme="minorHAnsi" w:cstheme="minorHAnsi"/>
          <w:spacing w:val="39"/>
        </w:rPr>
        <w:t xml:space="preserve"> </w:t>
      </w:r>
      <w:r w:rsidRPr="008A3E9D">
        <w:rPr>
          <w:rFonts w:asciiTheme="minorHAnsi" w:hAnsiTheme="minorHAnsi" w:cstheme="minorHAnsi"/>
        </w:rPr>
        <w:t>and</w:t>
      </w:r>
      <w:r w:rsidRPr="008A3E9D">
        <w:rPr>
          <w:rFonts w:asciiTheme="minorHAnsi" w:hAnsiTheme="minorHAnsi" w:cstheme="minorHAnsi"/>
          <w:spacing w:val="40"/>
        </w:rPr>
        <w:t xml:space="preserve"> </w:t>
      </w:r>
      <w:r w:rsidRPr="008A3E9D">
        <w:rPr>
          <w:rFonts w:asciiTheme="minorHAnsi" w:hAnsiTheme="minorHAnsi" w:cstheme="minorHAnsi"/>
        </w:rPr>
        <w:t>Algorithms</w:t>
      </w:r>
      <w:r w:rsidRPr="008A3E9D">
        <w:rPr>
          <w:rFonts w:asciiTheme="minorHAnsi" w:hAnsiTheme="minorHAnsi" w:cstheme="minorHAnsi"/>
          <w:spacing w:val="4"/>
        </w:rPr>
        <w:t xml:space="preserve"> </w:t>
      </w:r>
      <w:r w:rsidRPr="008A3E9D">
        <w:rPr>
          <w:rFonts w:asciiTheme="minorHAnsi" w:hAnsiTheme="minorHAnsi" w:cstheme="minorHAnsi"/>
        </w:rPr>
        <w:t>in</w:t>
      </w:r>
      <w:r w:rsidRPr="008A3E9D">
        <w:rPr>
          <w:rFonts w:asciiTheme="minorHAnsi" w:hAnsiTheme="minorHAnsi" w:cstheme="minorHAnsi"/>
          <w:spacing w:val="29"/>
        </w:rPr>
        <w:t xml:space="preserve"> </w:t>
      </w:r>
      <w:r w:rsidRPr="008A3E9D">
        <w:rPr>
          <w:rFonts w:asciiTheme="minorHAnsi" w:hAnsiTheme="minorHAnsi" w:cstheme="minorHAnsi"/>
        </w:rPr>
        <w:t>Robotics]</w:t>
      </w:r>
      <w:r w:rsidRPr="008A3E9D">
        <w:rPr>
          <w:rFonts w:asciiTheme="minorHAnsi" w:eastAsia="Book Antiqua" w:hAnsiTheme="minorHAnsi" w:cstheme="minorHAnsi"/>
        </w:rPr>
        <w:t>,</w:t>
      </w:r>
    </w:p>
    <w:p w14:paraId="2462E6CB" w14:textId="77777777" w:rsidR="005810FA" w:rsidRPr="008A3E9D" w:rsidRDefault="00C44365">
      <w:pPr>
        <w:spacing w:before="6"/>
        <w:ind w:left="531"/>
        <w:rPr>
          <w:rFonts w:asciiTheme="minorHAnsi" w:eastAsia="Book Antiqua" w:hAnsiTheme="minorHAnsi" w:cstheme="minorHAnsi"/>
        </w:rPr>
      </w:pPr>
      <w:r w:rsidRPr="008A3E9D">
        <w:rPr>
          <w:rFonts w:asciiTheme="minorHAnsi" w:eastAsia="Book Antiqua" w:hAnsiTheme="minorHAnsi" w:cstheme="minorHAnsi"/>
        </w:rPr>
        <w:t xml:space="preserve">137(3):034505, </w:t>
      </w:r>
      <w:r w:rsidRPr="008A3E9D">
        <w:rPr>
          <w:rFonts w:asciiTheme="minorHAnsi" w:eastAsia="Book Antiqua" w:hAnsiTheme="minorHAnsi" w:cstheme="minorHAnsi"/>
          <w:w w:val="90"/>
        </w:rPr>
        <w:t>October</w:t>
      </w:r>
      <w:r w:rsidRPr="008A3E9D">
        <w:rPr>
          <w:rFonts w:asciiTheme="minorHAnsi" w:eastAsia="Book Antiqua" w:hAnsiTheme="minorHAnsi" w:cstheme="minorHAnsi"/>
          <w:spacing w:val="5"/>
          <w:w w:val="90"/>
        </w:rPr>
        <w:t xml:space="preserve"> </w:t>
      </w:r>
      <w:r w:rsidRPr="008A3E9D">
        <w:rPr>
          <w:rFonts w:asciiTheme="minorHAnsi" w:eastAsia="Book Antiqua" w:hAnsiTheme="minorHAnsi" w:cstheme="minorHAnsi"/>
        </w:rPr>
        <w:t>21,</w:t>
      </w:r>
      <w:r w:rsidRPr="008A3E9D">
        <w:rPr>
          <w:rFonts w:asciiTheme="minorHAnsi" w:eastAsia="Book Antiqua" w:hAnsiTheme="minorHAnsi" w:cstheme="minorHAnsi"/>
          <w:spacing w:val="-3"/>
        </w:rPr>
        <w:t xml:space="preserve"> </w:t>
      </w:r>
      <w:r w:rsidRPr="008A3E9D">
        <w:rPr>
          <w:rFonts w:asciiTheme="minorHAnsi" w:eastAsia="Book Antiqua" w:hAnsiTheme="minorHAnsi" w:cstheme="minorHAnsi"/>
        </w:rPr>
        <w:t>2014.</w:t>
      </w:r>
      <w:r w:rsidRPr="008A3E9D">
        <w:rPr>
          <w:rFonts w:asciiTheme="minorHAnsi" w:eastAsia="Book Antiqua" w:hAnsiTheme="minorHAnsi" w:cstheme="minorHAnsi"/>
          <w:spacing w:val="7"/>
        </w:rPr>
        <w:t xml:space="preserve"> </w:t>
      </w:r>
      <w:r w:rsidRPr="008A3E9D">
        <w:rPr>
          <w:rFonts w:asciiTheme="minorHAnsi" w:eastAsia="Book Antiqua" w:hAnsiTheme="minorHAnsi" w:cstheme="minorHAnsi"/>
        </w:rPr>
        <w:t>doi:</w:t>
      </w:r>
      <w:hyperlink r:id="rId49">
        <w:r w:rsidRPr="008A3E9D">
          <w:rPr>
            <w:rFonts w:asciiTheme="minorHAnsi" w:eastAsia="Book Antiqua" w:hAnsiTheme="minorHAnsi" w:cstheme="minorHAnsi"/>
          </w:rPr>
          <w:t>10.1115/1.4028353</w:t>
        </w:r>
      </w:hyperlink>
    </w:p>
    <w:p w14:paraId="013CC5F4" w14:textId="77777777" w:rsidR="005810FA" w:rsidRPr="008A3E9D" w:rsidRDefault="005810FA">
      <w:pPr>
        <w:spacing w:before="8" w:line="120" w:lineRule="exact"/>
        <w:rPr>
          <w:rFonts w:asciiTheme="minorHAnsi" w:hAnsiTheme="minorHAnsi" w:cstheme="minorHAnsi"/>
        </w:rPr>
      </w:pPr>
    </w:p>
    <w:p w14:paraId="1382CAB4" w14:textId="77777777" w:rsidR="005810FA" w:rsidRPr="008A3E9D" w:rsidRDefault="00C44365">
      <w:pPr>
        <w:spacing w:line="240" w:lineRule="exact"/>
        <w:ind w:left="531" w:right="84" w:hanging="531"/>
        <w:jc w:val="both"/>
        <w:rPr>
          <w:rFonts w:asciiTheme="minorHAnsi" w:eastAsia="Book Antiqua" w:hAnsiTheme="minorHAnsi" w:cstheme="minorHAnsi"/>
        </w:rPr>
      </w:pPr>
      <w:r w:rsidRPr="008A3E9D">
        <w:rPr>
          <w:rFonts w:asciiTheme="minorHAnsi" w:eastAsia="Book Antiqua" w:hAnsiTheme="minorHAnsi" w:cstheme="minorHAnsi"/>
        </w:rPr>
        <w:t>[3]</w:t>
      </w:r>
      <w:r w:rsidRPr="008A3E9D">
        <w:rPr>
          <w:rFonts w:asciiTheme="minorHAnsi" w:eastAsia="Book Antiqua" w:hAnsiTheme="minorHAnsi" w:cstheme="minorHAnsi"/>
          <w:spacing w:val="48"/>
        </w:rPr>
        <w:t xml:space="preserve"> </w:t>
      </w:r>
      <w:r w:rsidRPr="008A3E9D">
        <w:rPr>
          <w:rFonts w:asciiTheme="minorHAnsi" w:eastAsia="Book Antiqua" w:hAnsiTheme="minorHAnsi" w:cstheme="minorHAnsi"/>
          <w:spacing w:val="-3"/>
        </w:rPr>
        <w:t>P</w:t>
      </w:r>
      <w:r w:rsidRPr="008A3E9D">
        <w:rPr>
          <w:rFonts w:asciiTheme="minorHAnsi" w:eastAsia="Book Antiqua" w:hAnsiTheme="minorHAnsi" w:cstheme="minorHAnsi"/>
          <w:spacing w:val="-4"/>
        </w:rPr>
        <w:t>a</w:t>
      </w:r>
      <w:r w:rsidRPr="008A3E9D">
        <w:rPr>
          <w:rFonts w:asciiTheme="minorHAnsi" w:eastAsia="Book Antiqua" w:hAnsiTheme="minorHAnsi" w:cstheme="minorHAnsi"/>
        </w:rPr>
        <w:t>vlic,</w:t>
      </w:r>
      <w:r w:rsidRPr="008A3E9D">
        <w:rPr>
          <w:rFonts w:asciiTheme="minorHAnsi" w:eastAsia="Book Antiqua" w:hAnsiTheme="minorHAnsi" w:cstheme="minorHAnsi"/>
          <w:spacing w:val="-20"/>
        </w:rPr>
        <w:t xml:space="preserve"> </w:t>
      </w:r>
      <w:r w:rsidRPr="008A3E9D">
        <w:rPr>
          <w:rFonts w:asciiTheme="minorHAnsi" w:eastAsia="Book Antiqua" w:hAnsiTheme="minorHAnsi" w:cstheme="minorHAnsi"/>
          <w:spacing w:val="-15"/>
        </w:rPr>
        <w:t>T</w:t>
      </w:r>
      <w:r w:rsidRPr="008A3E9D">
        <w:rPr>
          <w:rFonts w:asciiTheme="minorHAnsi" w:eastAsia="Book Antiqua" w:hAnsiTheme="minorHAnsi" w:cstheme="minorHAnsi"/>
        </w:rPr>
        <w:t>.</w:t>
      </w:r>
      <w:r w:rsidRPr="008A3E9D">
        <w:rPr>
          <w:rFonts w:asciiTheme="minorHAnsi" w:eastAsia="Book Antiqua" w:hAnsiTheme="minorHAnsi" w:cstheme="minorHAnsi"/>
          <w:spacing w:val="-22"/>
        </w:rPr>
        <w:t>P</w:t>
      </w:r>
      <w:r w:rsidRPr="008A3E9D">
        <w:rPr>
          <w:rFonts w:asciiTheme="minorHAnsi" w:eastAsia="Book Antiqua" w:hAnsiTheme="minorHAnsi" w:cstheme="minorHAnsi"/>
        </w:rPr>
        <w:t>.,</w:t>
      </w:r>
      <w:r w:rsidRPr="008A3E9D">
        <w:rPr>
          <w:rFonts w:asciiTheme="minorHAnsi" w:eastAsia="Book Antiqua" w:hAnsiTheme="minorHAnsi" w:cstheme="minorHAnsi"/>
          <w:spacing w:val="11"/>
        </w:rPr>
        <w:t xml:space="preserve"> </w:t>
      </w:r>
      <w:r w:rsidRPr="008A3E9D">
        <w:rPr>
          <w:rFonts w:asciiTheme="minorHAnsi" w:eastAsia="Book Antiqua" w:hAnsiTheme="minorHAnsi" w:cstheme="minorHAnsi"/>
          <w:w w:val="85"/>
        </w:rPr>
        <w:t>and</w:t>
      </w:r>
      <w:r w:rsidRPr="008A3E9D">
        <w:rPr>
          <w:rFonts w:asciiTheme="minorHAnsi" w:eastAsia="Book Antiqua" w:hAnsiTheme="minorHAnsi" w:cstheme="minorHAnsi"/>
          <w:spacing w:val="27"/>
          <w:w w:val="85"/>
        </w:rPr>
        <w:t xml:space="preserve"> </w:t>
      </w:r>
      <w:r w:rsidRPr="008A3E9D">
        <w:rPr>
          <w:rFonts w:asciiTheme="minorHAnsi" w:eastAsia="Book Antiqua" w:hAnsiTheme="minorHAnsi" w:cstheme="minorHAnsi"/>
        </w:rPr>
        <w:t>K.M.</w:t>
      </w:r>
      <w:r w:rsidRPr="008A3E9D">
        <w:rPr>
          <w:rFonts w:asciiTheme="minorHAnsi" w:eastAsia="Book Antiqua" w:hAnsiTheme="minorHAnsi" w:cstheme="minorHAnsi"/>
          <w:spacing w:val="3"/>
        </w:rPr>
        <w:t xml:space="preserve"> </w:t>
      </w:r>
      <w:r w:rsidRPr="008A3E9D">
        <w:rPr>
          <w:rFonts w:asciiTheme="minorHAnsi" w:eastAsia="Book Antiqua" w:hAnsiTheme="minorHAnsi" w:cstheme="minorHAnsi"/>
          <w:spacing w:val="-3"/>
        </w:rPr>
        <w:t>P</w:t>
      </w:r>
      <w:r w:rsidRPr="008A3E9D">
        <w:rPr>
          <w:rFonts w:asciiTheme="minorHAnsi" w:eastAsia="Book Antiqua" w:hAnsiTheme="minorHAnsi" w:cstheme="minorHAnsi"/>
        </w:rPr>
        <w:t xml:space="preserve">assino. </w:t>
      </w:r>
      <w:r w:rsidRPr="008A3E9D">
        <w:rPr>
          <w:rFonts w:asciiTheme="minorHAnsi" w:eastAsia="Book Antiqua" w:hAnsiTheme="minorHAnsi" w:cstheme="minorHAnsi"/>
          <w:w w:val="87"/>
        </w:rPr>
        <w:t>Distri</w:t>
      </w:r>
      <w:r w:rsidRPr="008A3E9D">
        <w:rPr>
          <w:rFonts w:asciiTheme="minorHAnsi" w:eastAsia="Book Antiqua" w:hAnsiTheme="minorHAnsi" w:cstheme="minorHAnsi"/>
          <w:spacing w:val="-3"/>
          <w:w w:val="87"/>
        </w:rPr>
        <w:t>b</w:t>
      </w:r>
      <w:r w:rsidRPr="008A3E9D">
        <w:rPr>
          <w:rFonts w:asciiTheme="minorHAnsi" w:eastAsia="Book Antiqua" w:hAnsiTheme="minorHAnsi" w:cstheme="minorHAnsi"/>
          <w:w w:val="87"/>
        </w:rPr>
        <w:t>uted</w:t>
      </w:r>
      <w:r w:rsidRPr="008A3E9D">
        <w:rPr>
          <w:rFonts w:asciiTheme="minorHAnsi" w:eastAsia="Book Antiqua" w:hAnsiTheme="minorHAnsi" w:cstheme="minorHAnsi"/>
          <w:spacing w:val="36"/>
          <w:w w:val="87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</w:rPr>
        <w:t>and</w:t>
      </w:r>
      <w:r w:rsidRPr="008A3E9D">
        <w:rPr>
          <w:rFonts w:asciiTheme="minorHAnsi" w:eastAsia="Book Antiqua" w:hAnsiTheme="minorHAnsi" w:cstheme="minorHAnsi"/>
          <w:spacing w:val="20"/>
          <w:w w:val="87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</w:rPr>
        <w:t>Cooperat</w:t>
      </w:r>
      <w:r w:rsidRPr="008A3E9D">
        <w:rPr>
          <w:rFonts w:asciiTheme="minorHAnsi" w:eastAsia="Book Antiqua" w:hAnsiTheme="minorHAnsi" w:cstheme="minorHAnsi"/>
          <w:spacing w:val="-4"/>
          <w:w w:val="87"/>
        </w:rPr>
        <w:t>i</w:t>
      </w:r>
      <w:r w:rsidRPr="008A3E9D">
        <w:rPr>
          <w:rFonts w:asciiTheme="minorHAnsi" w:eastAsia="Book Antiqua" w:hAnsiTheme="minorHAnsi" w:cstheme="minorHAnsi"/>
          <w:spacing w:val="-3"/>
          <w:w w:val="87"/>
        </w:rPr>
        <w:t>v</w:t>
      </w:r>
      <w:r w:rsidRPr="008A3E9D">
        <w:rPr>
          <w:rFonts w:asciiTheme="minorHAnsi" w:eastAsia="Book Antiqua" w:hAnsiTheme="minorHAnsi" w:cstheme="minorHAnsi"/>
          <w:w w:val="87"/>
        </w:rPr>
        <w:t xml:space="preserve">e </w:t>
      </w:r>
      <w:r w:rsidRPr="008A3E9D">
        <w:rPr>
          <w:rFonts w:asciiTheme="minorHAnsi" w:eastAsia="Book Antiqua" w:hAnsiTheme="minorHAnsi" w:cstheme="minorHAnsi"/>
          <w:spacing w:val="5"/>
          <w:w w:val="87"/>
        </w:rPr>
        <w:t xml:space="preserve"> </w:t>
      </w:r>
      <w:r w:rsidRPr="008A3E9D">
        <w:rPr>
          <w:rFonts w:asciiTheme="minorHAnsi" w:eastAsia="Book Antiqua" w:hAnsiTheme="minorHAnsi" w:cstheme="minorHAnsi"/>
          <w:spacing w:val="-16"/>
        </w:rPr>
        <w:t>T</w:t>
      </w:r>
      <w:r w:rsidRPr="008A3E9D">
        <w:rPr>
          <w:rFonts w:asciiTheme="minorHAnsi" w:eastAsia="Book Antiqua" w:hAnsiTheme="minorHAnsi" w:cstheme="minorHAnsi"/>
        </w:rPr>
        <w:t>ask</w:t>
      </w:r>
      <w:r w:rsidRPr="008A3E9D">
        <w:rPr>
          <w:rFonts w:asciiTheme="minorHAnsi" w:eastAsia="Book Antiqua" w:hAnsiTheme="minorHAnsi" w:cstheme="minorHAnsi"/>
          <w:spacing w:val="-14"/>
        </w:rPr>
        <w:t xml:space="preserve"> </w:t>
      </w:r>
      <w:r w:rsidRPr="008A3E9D">
        <w:rPr>
          <w:rFonts w:asciiTheme="minorHAnsi" w:eastAsia="Book Antiqua" w:hAnsiTheme="minorHAnsi" w:cstheme="minorHAnsi"/>
          <w:w w:val="90"/>
        </w:rPr>
        <w:t xml:space="preserve">Processing: </w:t>
      </w:r>
      <w:r w:rsidRPr="008A3E9D">
        <w:rPr>
          <w:rFonts w:asciiTheme="minorHAnsi" w:eastAsia="Book Antiqua" w:hAnsiTheme="minorHAnsi" w:cstheme="minorHAnsi"/>
          <w:spacing w:val="31"/>
          <w:w w:val="90"/>
        </w:rPr>
        <w:t xml:space="preserve"> </w:t>
      </w:r>
      <w:r w:rsidRPr="008A3E9D">
        <w:rPr>
          <w:rFonts w:asciiTheme="minorHAnsi" w:eastAsia="Book Antiqua" w:hAnsiTheme="minorHAnsi" w:cstheme="minorHAnsi"/>
          <w:w w:val="90"/>
        </w:rPr>
        <w:t xml:space="preserve">Cournot </w:t>
      </w:r>
      <w:r w:rsidRPr="008A3E9D">
        <w:rPr>
          <w:rFonts w:asciiTheme="minorHAnsi" w:eastAsia="Book Antiqua" w:hAnsiTheme="minorHAnsi" w:cstheme="minorHAnsi"/>
          <w:w w:val="89"/>
        </w:rPr>
        <w:t>Oligopolies</w:t>
      </w:r>
      <w:r w:rsidRPr="008A3E9D">
        <w:rPr>
          <w:rFonts w:asciiTheme="minorHAnsi" w:eastAsia="Book Antiqua" w:hAnsiTheme="minorHAnsi" w:cstheme="minorHAnsi"/>
          <w:spacing w:val="20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</w:rPr>
        <w:t>on</w:t>
      </w:r>
      <w:r w:rsidRPr="008A3E9D">
        <w:rPr>
          <w:rFonts w:asciiTheme="minorHAnsi" w:eastAsia="Book Antiqua" w:hAnsiTheme="minorHAnsi" w:cstheme="minorHAnsi"/>
          <w:spacing w:val="-3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</w:rPr>
        <w:t>a</w:t>
      </w:r>
      <w:r w:rsidRPr="008A3E9D">
        <w:rPr>
          <w:rFonts w:asciiTheme="minorHAnsi" w:eastAsia="Book Antiqua" w:hAnsiTheme="minorHAnsi" w:cstheme="minorHAnsi"/>
          <w:spacing w:val="-18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</w:rPr>
        <w:t>Graph.</w:t>
      </w:r>
      <w:r w:rsidRPr="008A3E9D">
        <w:rPr>
          <w:rFonts w:asciiTheme="minorHAnsi" w:eastAsia="Book Antiqua" w:hAnsiTheme="minorHAnsi" w:cstheme="minorHAnsi"/>
          <w:spacing w:val="16"/>
          <w:w w:val="88"/>
        </w:rPr>
        <w:t xml:space="preserve"> </w:t>
      </w:r>
      <w:r w:rsidRPr="008A3E9D">
        <w:rPr>
          <w:rFonts w:asciiTheme="minorHAnsi" w:hAnsiTheme="minorHAnsi" w:cstheme="minorHAnsi"/>
        </w:rPr>
        <w:t>IEEE</w:t>
      </w:r>
      <w:r w:rsidRPr="008A3E9D">
        <w:rPr>
          <w:rFonts w:asciiTheme="minorHAnsi" w:hAnsiTheme="minorHAnsi" w:cstheme="minorHAnsi"/>
          <w:spacing w:val="-10"/>
        </w:rPr>
        <w:t xml:space="preserve"> </w:t>
      </w:r>
      <w:r w:rsidRPr="008A3E9D">
        <w:rPr>
          <w:rFonts w:asciiTheme="minorHAnsi" w:hAnsiTheme="minorHAnsi" w:cstheme="minorHAnsi"/>
          <w:spacing w:val="-11"/>
        </w:rPr>
        <w:t>T</w:t>
      </w:r>
      <w:r w:rsidRPr="008A3E9D">
        <w:rPr>
          <w:rFonts w:asciiTheme="minorHAnsi" w:hAnsiTheme="minorHAnsi" w:cstheme="minorHAnsi"/>
          <w:spacing w:val="-3"/>
        </w:rPr>
        <w:t>r</w:t>
      </w:r>
      <w:r w:rsidRPr="008A3E9D">
        <w:rPr>
          <w:rFonts w:asciiTheme="minorHAnsi" w:hAnsiTheme="minorHAnsi" w:cstheme="minorHAnsi"/>
        </w:rPr>
        <w:t>ansactions</w:t>
      </w:r>
      <w:r w:rsidRPr="008A3E9D">
        <w:rPr>
          <w:rFonts w:asciiTheme="minorHAnsi" w:hAnsiTheme="minorHAnsi" w:cstheme="minorHAnsi"/>
          <w:spacing w:val="9"/>
        </w:rPr>
        <w:t xml:space="preserve"> </w:t>
      </w:r>
      <w:r w:rsidRPr="008A3E9D">
        <w:rPr>
          <w:rFonts w:asciiTheme="minorHAnsi" w:hAnsiTheme="minorHAnsi" w:cstheme="minorHAnsi"/>
        </w:rPr>
        <w:t>on</w:t>
      </w:r>
      <w:r w:rsidRPr="008A3E9D">
        <w:rPr>
          <w:rFonts w:asciiTheme="minorHAnsi" w:hAnsiTheme="minorHAnsi" w:cstheme="minorHAnsi"/>
          <w:spacing w:val="-8"/>
        </w:rPr>
        <w:t xml:space="preserve"> </w:t>
      </w:r>
      <w:r w:rsidRPr="008A3E9D">
        <w:rPr>
          <w:rFonts w:asciiTheme="minorHAnsi" w:hAnsiTheme="minorHAnsi" w:cstheme="minorHAnsi"/>
        </w:rPr>
        <w:t>Cybernetics</w:t>
      </w:r>
      <w:r w:rsidRPr="008A3E9D">
        <w:rPr>
          <w:rFonts w:asciiTheme="minorHAnsi" w:eastAsia="Book Antiqua" w:hAnsiTheme="minorHAnsi" w:cstheme="minorHAnsi"/>
        </w:rPr>
        <w:t>,</w:t>
      </w:r>
      <w:r w:rsidRPr="008A3E9D">
        <w:rPr>
          <w:rFonts w:asciiTheme="minorHAnsi" w:eastAsia="Book Antiqua" w:hAnsiTheme="minorHAnsi" w:cstheme="minorHAnsi"/>
          <w:spacing w:val="-15"/>
        </w:rPr>
        <w:t xml:space="preserve"> </w:t>
      </w:r>
      <w:r w:rsidRPr="008A3E9D">
        <w:rPr>
          <w:rFonts w:asciiTheme="minorHAnsi" w:eastAsia="Book Antiqua" w:hAnsiTheme="minorHAnsi" w:cstheme="minorHAnsi"/>
        </w:rPr>
        <w:t>44(6):774–784,</w:t>
      </w:r>
      <w:r w:rsidRPr="008A3E9D">
        <w:rPr>
          <w:rFonts w:asciiTheme="minorHAnsi" w:eastAsia="Book Antiqua" w:hAnsiTheme="minorHAnsi" w:cstheme="minorHAnsi"/>
          <w:spacing w:val="-5"/>
        </w:rPr>
        <w:t xml:space="preserve"> </w:t>
      </w:r>
      <w:r w:rsidRPr="008A3E9D">
        <w:rPr>
          <w:rFonts w:asciiTheme="minorHAnsi" w:eastAsia="Book Antiqua" w:hAnsiTheme="minorHAnsi" w:cstheme="minorHAnsi"/>
          <w:w w:val="91"/>
        </w:rPr>
        <w:t>June</w:t>
      </w:r>
      <w:r w:rsidRPr="008A3E9D">
        <w:rPr>
          <w:rFonts w:asciiTheme="minorHAnsi" w:eastAsia="Book Antiqua" w:hAnsiTheme="minorHAnsi" w:cstheme="minorHAnsi"/>
          <w:spacing w:val="-1"/>
          <w:w w:val="91"/>
        </w:rPr>
        <w:t xml:space="preserve"> </w:t>
      </w:r>
      <w:r w:rsidRPr="008A3E9D">
        <w:rPr>
          <w:rFonts w:asciiTheme="minorHAnsi" w:eastAsia="Book Antiqua" w:hAnsiTheme="minorHAnsi" w:cstheme="minorHAnsi"/>
        </w:rPr>
        <w:t>2014. doi:</w:t>
      </w:r>
      <w:hyperlink r:id="rId50">
        <w:r w:rsidRPr="008A3E9D">
          <w:rPr>
            <w:rFonts w:asciiTheme="minorHAnsi" w:eastAsia="Book Antiqua" w:hAnsiTheme="minorHAnsi" w:cstheme="minorHAnsi"/>
          </w:rPr>
          <w:t>10.1109/TCYB.2013.2271776</w:t>
        </w:r>
      </w:hyperlink>
    </w:p>
    <w:p w14:paraId="1BA7238D" w14:textId="77777777" w:rsidR="005810FA" w:rsidRPr="008A3E9D" w:rsidRDefault="005810FA">
      <w:pPr>
        <w:spacing w:before="2" w:line="140" w:lineRule="exact"/>
        <w:rPr>
          <w:rFonts w:asciiTheme="minorHAnsi" w:hAnsiTheme="minorHAnsi" w:cstheme="minorHAnsi"/>
        </w:rPr>
      </w:pPr>
    </w:p>
    <w:p w14:paraId="760B9420" w14:textId="77777777" w:rsidR="005810FA" w:rsidRPr="008A3E9D" w:rsidRDefault="00C44365">
      <w:pPr>
        <w:spacing w:line="242" w:lineRule="auto"/>
        <w:ind w:left="531" w:right="84" w:hanging="531"/>
        <w:jc w:val="both"/>
        <w:rPr>
          <w:rFonts w:asciiTheme="minorHAnsi" w:eastAsia="Book Antiqua" w:hAnsiTheme="minorHAnsi" w:cstheme="minorHAnsi"/>
        </w:rPr>
      </w:pPr>
      <w:r w:rsidRPr="008A3E9D">
        <w:rPr>
          <w:rFonts w:asciiTheme="minorHAnsi" w:eastAsia="Book Antiqua" w:hAnsiTheme="minorHAnsi" w:cstheme="minorHAnsi"/>
        </w:rPr>
        <w:t>[4]</w:t>
      </w:r>
      <w:r w:rsidRPr="008A3E9D">
        <w:rPr>
          <w:rFonts w:asciiTheme="minorHAnsi" w:eastAsia="Book Antiqua" w:hAnsiTheme="minorHAnsi" w:cstheme="minorHAnsi"/>
          <w:spacing w:val="48"/>
        </w:rPr>
        <w:t xml:space="preserve"> </w:t>
      </w:r>
      <w:r w:rsidRPr="008A3E9D">
        <w:rPr>
          <w:rFonts w:asciiTheme="minorHAnsi" w:eastAsia="Book Antiqua" w:hAnsiTheme="minorHAnsi" w:cstheme="minorHAnsi"/>
          <w:spacing w:val="-3"/>
          <w:w w:val="92"/>
        </w:rPr>
        <w:t>P</w:t>
      </w:r>
      <w:r w:rsidRPr="008A3E9D">
        <w:rPr>
          <w:rFonts w:asciiTheme="minorHAnsi" w:eastAsia="Book Antiqua" w:hAnsiTheme="minorHAnsi" w:cstheme="minorHAnsi"/>
          <w:spacing w:val="-4"/>
          <w:w w:val="92"/>
        </w:rPr>
        <w:t>a</w:t>
      </w:r>
      <w:r w:rsidRPr="008A3E9D">
        <w:rPr>
          <w:rFonts w:asciiTheme="minorHAnsi" w:eastAsia="Book Antiqua" w:hAnsiTheme="minorHAnsi" w:cstheme="minorHAnsi"/>
          <w:w w:val="92"/>
        </w:rPr>
        <w:t>vlic,</w:t>
      </w:r>
      <w:r w:rsidRPr="008A3E9D">
        <w:rPr>
          <w:rFonts w:asciiTheme="minorHAnsi" w:eastAsia="Book Antiqua" w:hAnsiTheme="minorHAnsi" w:cstheme="minorHAnsi"/>
          <w:spacing w:val="7"/>
          <w:w w:val="92"/>
        </w:rPr>
        <w:t xml:space="preserve"> </w:t>
      </w:r>
      <w:r w:rsidRPr="008A3E9D">
        <w:rPr>
          <w:rFonts w:asciiTheme="minorHAnsi" w:eastAsia="Book Antiqua" w:hAnsiTheme="minorHAnsi" w:cstheme="minorHAnsi"/>
          <w:spacing w:val="-15"/>
        </w:rPr>
        <w:t>T</w:t>
      </w:r>
      <w:r w:rsidRPr="008A3E9D">
        <w:rPr>
          <w:rFonts w:asciiTheme="minorHAnsi" w:eastAsia="Book Antiqua" w:hAnsiTheme="minorHAnsi" w:cstheme="minorHAnsi"/>
        </w:rPr>
        <w:t>.</w:t>
      </w:r>
      <w:r w:rsidRPr="008A3E9D">
        <w:rPr>
          <w:rFonts w:asciiTheme="minorHAnsi" w:eastAsia="Book Antiqua" w:hAnsiTheme="minorHAnsi" w:cstheme="minorHAnsi"/>
          <w:spacing w:val="-22"/>
        </w:rPr>
        <w:t>P</w:t>
      </w:r>
      <w:r w:rsidRPr="008A3E9D">
        <w:rPr>
          <w:rFonts w:asciiTheme="minorHAnsi" w:eastAsia="Book Antiqua" w:hAnsiTheme="minorHAnsi" w:cstheme="minorHAnsi"/>
        </w:rPr>
        <w:t>.,</w:t>
      </w:r>
      <w:r w:rsidRPr="008A3E9D">
        <w:rPr>
          <w:rFonts w:asciiTheme="minorHAnsi" w:eastAsia="Book Antiqua" w:hAnsiTheme="minorHAnsi" w:cstheme="minorHAnsi"/>
          <w:spacing w:val="-13"/>
        </w:rPr>
        <w:t xml:space="preserve"> </w:t>
      </w:r>
      <w:r w:rsidRPr="008A3E9D">
        <w:rPr>
          <w:rFonts w:asciiTheme="minorHAnsi" w:eastAsia="Book Antiqua" w:hAnsiTheme="minorHAnsi" w:cstheme="minorHAnsi"/>
          <w:w w:val="85"/>
        </w:rPr>
        <w:t>and</w:t>
      </w:r>
      <w:r w:rsidRPr="008A3E9D">
        <w:rPr>
          <w:rFonts w:asciiTheme="minorHAnsi" w:eastAsia="Book Antiqua" w:hAnsiTheme="minorHAnsi" w:cstheme="minorHAnsi"/>
          <w:spacing w:val="8"/>
          <w:w w:val="85"/>
        </w:rPr>
        <w:t xml:space="preserve"> </w:t>
      </w:r>
      <w:r w:rsidRPr="008A3E9D">
        <w:rPr>
          <w:rFonts w:asciiTheme="minorHAnsi" w:eastAsia="Book Antiqua" w:hAnsiTheme="minorHAnsi" w:cstheme="minorHAnsi"/>
        </w:rPr>
        <w:t>K.M.</w:t>
      </w:r>
      <w:r w:rsidRPr="008A3E9D">
        <w:rPr>
          <w:rFonts w:asciiTheme="minorHAnsi" w:eastAsia="Book Antiqua" w:hAnsiTheme="minorHAnsi" w:cstheme="minorHAnsi"/>
          <w:spacing w:val="-16"/>
        </w:rPr>
        <w:t xml:space="preserve"> </w:t>
      </w:r>
      <w:r w:rsidRPr="008A3E9D">
        <w:rPr>
          <w:rFonts w:asciiTheme="minorHAnsi" w:eastAsia="Book Antiqua" w:hAnsiTheme="minorHAnsi" w:cstheme="minorHAnsi"/>
          <w:spacing w:val="-3"/>
          <w:w w:val="89"/>
        </w:rPr>
        <w:t>P</w:t>
      </w:r>
      <w:r w:rsidRPr="008A3E9D">
        <w:rPr>
          <w:rFonts w:asciiTheme="minorHAnsi" w:eastAsia="Book Antiqua" w:hAnsiTheme="minorHAnsi" w:cstheme="minorHAnsi"/>
          <w:w w:val="89"/>
        </w:rPr>
        <w:t>assino.</w:t>
      </w:r>
      <w:r w:rsidRPr="008A3E9D">
        <w:rPr>
          <w:rFonts w:asciiTheme="minorHAnsi" w:eastAsia="Book Antiqua" w:hAnsiTheme="minorHAnsi" w:cstheme="minorHAnsi"/>
          <w:spacing w:val="28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</w:rPr>
        <w:t>Generalizing</w:t>
      </w:r>
      <w:r w:rsidRPr="008A3E9D">
        <w:rPr>
          <w:rFonts w:asciiTheme="minorHAnsi" w:eastAsia="Book Antiqua" w:hAnsiTheme="minorHAnsi" w:cstheme="minorHAnsi"/>
          <w:spacing w:val="18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</w:rPr>
        <w:t>foraging</w:t>
      </w:r>
      <w:r w:rsidRPr="008A3E9D">
        <w:rPr>
          <w:rFonts w:asciiTheme="minorHAnsi" w:eastAsia="Book Antiqua" w:hAnsiTheme="minorHAnsi" w:cstheme="minorHAnsi"/>
          <w:spacing w:val="6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</w:rPr>
        <w:t>theory for</w:t>
      </w:r>
      <w:r w:rsidRPr="008A3E9D">
        <w:rPr>
          <w:rFonts w:asciiTheme="minorHAnsi" w:eastAsia="Book Antiqua" w:hAnsiTheme="minorHAnsi" w:cstheme="minorHAnsi"/>
          <w:spacing w:val="12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</w:rPr>
        <w:t>analysis</w:t>
      </w:r>
      <w:r w:rsidRPr="008A3E9D">
        <w:rPr>
          <w:rFonts w:asciiTheme="minorHAnsi" w:eastAsia="Book Antiqua" w:hAnsiTheme="minorHAnsi" w:cstheme="minorHAnsi"/>
          <w:spacing w:val="14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</w:rPr>
        <w:t>and</w:t>
      </w:r>
      <w:r w:rsidRPr="008A3E9D">
        <w:rPr>
          <w:rFonts w:asciiTheme="minorHAnsi" w:eastAsia="Book Antiqua" w:hAnsiTheme="minorHAnsi" w:cstheme="minorHAnsi"/>
          <w:spacing w:val="-7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</w:rPr>
        <w:t>design.</w:t>
      </w:r>
      <w:r w:rsidRPr="008A3E9D">
        <w:rPr>
          <w:rFonts w:asciiTheme="minorHAnsi" w:eastAsia="Book Antiqua" w:hAnsiTheme="minorHAnsi" w:cstheme="minorHAnsi"/>
          <w:spacing w:val="19"/>
          <w:w w:val="89"/>
        </w:rPr>
        <w:t xml:space="preserve"> </w:t>
      </w:r>
      <w:r w:rsidRPr="008A3E9D">
        <w:rPr>
          <w:rFonts w:asciiTheme="minorHAnsi" w:hAnsiTheme="minorHAnsi" w:cstheme="minorHAnsi"/>
        </w:rPr>
        <w:t>The International</w:t>
      </w:r>
      <w:r w:rsidRPr="008A3E9D">
        <w:rPr>
          <w:rFonts w:asciiTheme="minorHAnsi" w:hAnsiTheme="minorHAnsi" w:cstheme="minorHAnsi"/>
          <w:spacing w:val="35"/>
        </w:rPr>
        <w:t xml:space="preserve"> </w:t>
      </w:r>
      <w:r w:rsidRPr="008A3E9D">
        <w:rPr>
          <w:rFonts w:asciiTheme="minorHAnsi" w:hAnsiTheme="minorHAnsi" w:cstheme="minorHAnsi"/>
          <w:spacing w:val="-5"/>
        </w:rPr>
        <w:t>J</w:t>
      </w:r>
      <w:r w:rsidRPr="008A3E9D">
        <w:rPr>
          <w:rFonts w:asciiTheme="minorHAnsi" w:hAnsiTheme="minorHAnsi" w:cstheme="minorHAnsi"/>
        </w:rPr>
        <w:t>ournal</w:t>
      </w:r>
      <w:r w:rsidRPr="008A3E9D">
        <w:rPr>
          <w:rFonts w:asciiTheme="minorHAnsi" w:hAnsiTheme="minorHAnsi" w:cstheme="minorHAnsi"/>
          <w:spacing w:val="35"/>
        </w:rPr>
        <w:t xml:space="preserve"> </w:t>
      </w:r>
      <w:r w:rsidRPr="008A3E9D">
        <w:rPr>
          <w:rFonts w:asciiTheme="minorHAnsi" w:hAnsiTheme="minorHAnsi" w:cstheme="minorHAnsi"/>
        </w:rPr>
        <w:t>of</w:t>
      </w:r>
      <w:r w:rsidRPr="008A3E9D">
        <w:rPr>
          <w:rFonts w:asciiTheme="minorHAnsi" w:hAnsiTheme="minorHAnsi" w:cstheme="minorHAnsi"/>
          <w:spacing w:val="-8"/>
        </w:rPr>
        <w:t xml:space="preserve"> </w:t>
      </w:r>
      <w:r w:rsidRPr="008A3E9D">
        <w:rPr>
          <w:rFonts w:asciiTheme="minorHAnsi" w:hAnsiTheme="minorHAnsi" w:cstheme="minorHAnsi"/>
        </w:rPr>
        <w:t>Robotics</w:t>
      </w:r>
      <w:r w:rsidRPr="008A3E9D">
        <w:rPr>
          <w:rFonts w:asciiTheme="minorHAnsi" w:hAnsiTheme="minorHAnsi" w:cstheme="minorHAnsi"/>
          <w:spacing w:val="-10"/>
        </w:rPr>
        <w:t xml:space="preserve"> </w:t>
      </w:r>
      <w:r w:rsidRPr="008A3E9D">
        <w:rPr>
          <w:rFonts w:asciiTheme="minorHAnsi" w:hAnsiTheme="minorHAnsi" w:cstheme="minorHAnsi"/>
        </w:rPr>
        <w:t>Resea</w:t>
      </w:r>
      <w:r w:rsidRPr="008A3E9D">
        <w:rPr>
          <w:rFonts w:asciiTheme="minorHAnsi" w:hAnsiTheme="minorHAnsi" w:cstheme="minorHAnsi"/>
          <w:spacing w:val="-7"/>
        </w:rPr>
        <w:t>r</w:t>
      </w:r>
      <w:r w:rsidRPr="008A3E9D">
        <w:rPr>
          <w:rFonts w:asciiTheme="minorHAnsi" w:hAnsiTheme="minorHAnsi" w:cstheme="minorHAnsi"/>
          <w:spacing w:val="-3"/>
        </w:rPr>
        <w:t>c</w:t>
      </w:r>
      <w:r w:rsidRPr="008A3E9D">
        <w:rPr>
          <w:rFonts w:asciiTheme="minorHAnsi" w:hAnsiTheme="minorHAnsi" w:cstheme="minorHAnsi"/>
        </w:rPr>
        <w:t>h</w:t>
      </w:r>
      <w:r w:rsidRPr="008A3E9D">
        <w:rPr>
          <w:rFonts w:asciiTheme="minorHAnsi" w:hAnsiTheme="minorHAnsi" w:cstheme="minorHAnsi"/>
          <w:spacing w:val="8"/>
        </w:rPr>
        <w:t xml:space="preserve"> </w:t>
      </w:r>
      <w:r w:rsidRPr="008A3E9D">
        <w:rPr>
          <w:rFonts w:asciiTheme="minorHAnsi" w:hAnsiTheme="minorHAnsi" w:cstheme="minorHAnsi"/>
        </w:rPr>
        <w:t>[Special</w:t>
      </w:r>
      <w:r w:rsidRPr="008A3E9D">
        <w:rPr>
          <w:rFonts w:asciiTheme="minorHAnsi" w:hAnsiTheme="minorHAnsi" w:cstheme="minorHAnsi"/>
          <w:spacing w:val="11"/>
        </w:rPr>
        <w:t xml:space="preserve"> </w:t>
      </w:r>
      <w:r w:rsidRPr="008A3E9D">
        <w:rPr>
          <w:rFonts w:asciiTheme="minorHAnsi" w:hAnsiTheme="minorHAnsi" w:cstheme="minorHAnsi"/>
        </w:rPr>
        <w:t>Issue on</w:t>
      </w:r>
      <w:r w:rsidRPr="008A3E9D">
        <w:rPr>
          <w:rFonts w:asciiTheme="minorHAnsi" w:hAnsiTheme="minorHAnsi" w:cstheme="minorHAnsi"/>
          <w:spacing w:val="2"/>
        </w:rPr>
        <w:t xml:space="preserve"> </w:t>
      </w:r>
      <w:r w:rsidRPr="008A3E9D">
        <w:rPr>
          <w:rFonts w:asciiTheme="minorHAnsi" w:hAnsiTheme="minorHAnsi" w:cstheme="minorHAnsi"/>
        </w:rPr>
        <w:t>Sto</w:t>
      </w:r>
      <w:r w:rsidRPr="008A3E9D">
        <w:rPr>
          <w:rFonts w:asciiTheme="minorHAnsi" w:hAnsiTheme="minorHAnsi" w:cstheme="minorHAnsi"/>
          <w:spacing w:val="-3"/>
        </w:rPr>
        <w:t>c</w:t>
      </w:r>
      <w:r w:rsidRPr="008A3E9D">
        <w:rPr>
          <w:rFonts w:asciiTheme="minorHAnsi" w:hAnsiTheme="minorHAnsi" w:cstheme="minorHAnsi"/>
        </w:rPr>
        <w:t>hasticity</w:t>
      </w:r>
      <w:r w:rsidRPr="008A3E9D">
        <w:rPr>
          <w:rFonts w:asciiTheme="minorHAnsi" w:hAnsiTheme="minorHAnsi" w:cstheme="minorHAnsi"/>
          <w:spacing w:val="-17"/>
        </w:rPr>
        <w:t xml:space="preserve"> </w:t>
      </w:r>
      <w:r w:rsidRPr="008A3E9D">
        <w:rPr>
          <w:rFonts w:asciiTheme="minorHAnsi" w:hAnsiTheme="minorHAnsi" w:cstheme="minorHAnsi"/>
        </w:rPr>
        <w:t>in</w:t>
      </w:r>
      <w:r w:rsidRPr="008A3E9D">
        <w:rPr>
          <w:rFonts w:asciiTheme="minorHAnsi" w:hAnsiTheme="minorHAnsi" w:cstheme="minorHAnsi"/>
          <w:spacing w:val="2"/>
        </w:rPr>
        <w:t xml:space="preserve"> </w:t>
      </w:r>
      <w:r w:rsidRPr="008A3E9D">
        <w:rPr>
          <w:rFonts w:asciiTheme="minorHAnsi" w:hAnsiTheme="minorHAnsi" w:cstheme="minorHAnsi"/>
        </w:rPr>
        <w:t>Robotics and</w:t>
      </w:r>
      <w:r w:rsidRPr="008A3E9D">
        <w:rPr>
          <w:rFonts w:asciiTheme="minorHAnsi" w:hAnsiTheme="minorHAnsi" w:cstheme="minorHAnsi"/>
          <w:spacing w:val="9"/>
        </w:rPr>
        <w:t xml:space="preserve"> </w:t>
      </w:r>
      <w:r w:rsidRPr="008A3E9D">
        <w:rPr>
          <w:rFonts w:asciiTheme="minorHAnsi" w:hAnsiTheme="minorHAnsi" w:cstheme="minorHAnsi"/>
          <w:w w:val="95"/>
        </w:rPr>
        <w:t>Bio-Systems</w:t>
      </w:r>
      <w:r w:rsidRPr="008A3E9D">
        <w:rPr>
          <w:rFonts w:asciiTheme="minorHAnsi" w:hAnsiTheme="minorHAnsi" w:cstheme="minorHAnsi"/>
          <w:spacing w:val="3"/>
          <w:w w:val="95"/>
        </w:rPr>
        <w:t xml:space="preserve"> </w:t>
      </w:r>
      <w:r w:rsidRPr="008A3E9D">
        <w:rPr>
          <w:rFonts w:asciiTheme="minorHAnsi" w:hAnsiTheme="minorHAnsi" w:cstheme="minorHAnsi"/>
          <w:spacing w:val="-16"/>
        </w:rPr>
        <w:t>P</w:t>
      </w:r>
      <w:r w:rsidRPr="008A3E9D">
        <w:rPr>
          <w:rFonts w:asciiTheme="minorHAnsi" w:hAnsiTheme="minorHAnsi" w:cstheme="minorHAnsi"/>
        </w:rPr>
        <w:t>art</w:t>
      </w:r>
      <w:r w:rsidRPr="008A3E9D">
        <w:rPr>
          <w:rFonts w:asciiTheme="minorHAnsi" w:hAnsiTheme="minorHAnsi" w:cstheme="minorHAnsi"/>
          <w:spacing w:val="31"/>
        </w:rPr>
        <w:t xml:space="preserve"> </w:t>
      </w:r>
      <w:r w:rsidRPr="008A3E9D">
        <w:rPr>
          <w:rFonts w:asciiTheme="minorHAnsi" w:hAnsiTheme="minorHAnsi" w:cstheme="minorHAnsi"/>
        </w:rPr>
        <w:t>1]</w:t>
      </w:r>
      <w:r w:rsidRPr="008A3E9D">
        <w:rPr>
          <w:rFonts w:asciiTheme="minorHAnsi" w:eastAsia="Book Antiqua" w:hAnsiTheme="minorHAnsi" w:cstheme="minorHAnsi"/>
        </w:rPr>
        <w:t>,</w:t>
      </w:r>
      <w:r w:rsidRPr="008A3E9D">
        <w:rPr>
          <w:rFonts w:asciiTheme="minorHAnsi" w:eastAsia="Book Antiqua" w:hAnsiTheme="minorHAnsi" w:cstheme="minorHAnsi"/>
          <w:spacing w:val="9"/>
        </w:rPr>
        <w:t xml:space="preserve"> </w:t>
      </w:r>
      <w:r w:rsidRPr="008A3E9D">
        <w:rPr>
          <w:rFonts w:asciiTheme="minorHAnsi" w:eastAsia="Book Antiqua" w:hAnsiTheme="minorHAnsi" w:cstheme="minorHAnsi"/>
        </w:rPr>
        <w:t>30(5):505–523, 2011.</w:t>
      </w:r>
      <w:r w:rsidRPr="008A3E9D">
        <w:rPr>
          <w:rFonts w:asciiTheme="minorHAnsi" w:eastAsia="Book Antiqua" w:hAnsiTheme="minorHAnsi" w:cstheme="minorHAnsi"/>
          <w:spacing w:val="7"/>
        </w:rPr>
        <w:t xml:space="preserve"> </w:t>
      </w:r>
      <w:r w:rsidRPr="008A3E9D">
        <w:rPr>
          <w:rFonts w:asciiTheme="minorHAnsi" w:eastAsia="Book Antiqua" w:hAnsiTheme="minorHAnsi" w:cstheme="minorHAnsi"/>
        </w:rPr>
        <w:t>doi:</w:t>
      </w:r>
      <w:hyperlink r:id="rId51">
        <w:r w:rsidRPr="008A3E9D">
          <w:rPr>
            <w:rFonts w:asciiTheme="minorHAnsi" w:eastAsia="Book Antiqua" w:hAnsiTheme="minorHAnsi" w:cstheme="minorHAnsi"/>
          </w:rPr>
          <w:t>10.1177/0278364910396551</w:t>
        </w:r>
      </w:hyperlink>
    </w:p>
    <w:p w14:paraId="353E8527" w14:textId="77777777" w:rsidR="005810FA" w:rsidRPr="008A3E9D" w:rsidRDefault="005810FA">
      <w:pPr>
        <w:spacing w:before="6" w:line="120" w:lineRule="exact"/>
        <w:rPr>
          <w:rFonts w:asciiTheme="minorHAnsi" w:hAnsiTheme="minorHAnsi" w:cstheme="minorHAnsi"/>
        </w:rPr>
      </w:pPr>
    </w:p>
    <w:p w14:paraId="3A86EC3B" w14:textId="77777777" w:rsidR="005810FA" w:rsidRPr="008A3E9D" w:rsidRDefault="00C44365">
      <w:pPr>
        <w:spacing w:line="240" w:lineRule="exact"/>
        <w:ind w:left="531" w:right="84" w:hanging="531"/>
        <w:jc w:val="both"/>
        <w:rPr>
          <w:rFonts w:asciiTheme="minorHAnsi" w:eastAsia="Book Antiqua" w:hAnsiTheme="minorHAnsi" w:cstheme="minorHAnsi"/>
        </w:rPr>
      </w:pPr>
      <w:r w:rsidRPr="008A3E9D">
        <w:rPr>
          <w:rFonts w:asciiTheme="minorHAnsi" w:eastAsia="Book Antiqua" w:hAnsiTheme="minorHAnsi" w:cstheme="minorHAnsi"/>
        </w:rPr>
        <w:t>[5]</w:t>
      </w:r>
      <w:r w:rsidRPr="008A3E9D">
        <w:rPr>
          <w:rFonts w:asciiTheme="minorHAnsi" w:eastAsia="Book Antiqua" w:hAnsiTheme="minorHAnsi" w:cstheme="minorHAnsi"/>
          <w:spacing w:val="48"/>
        </w:rPr>
        <w:t xml:space="preserve"> </w:t>
      </w:r>
      <w:r w:rsidRPr="008A3E9D">
        <w:rPr>
          <w:rFonts w:asciiTheme="minorHAnsi" w:eastAsia="Book Antiqua" w:hAnsiTheme="minorHAnsi" w:cstheme="minorHAnsi"/>
          <w:spacing w:val="-3"/>
          <w:w w:val="92"/>
        </w:rPr>
        <w:t>P</w:t>
      </w:r>
      <w:r w:rsidRPr="008A3E9D">
        <w:rPr>
          <w:rFonts w:asciiTheme="minorHAnsi" w:eastAsia="Book Antiqua" w:hAnsiTheme="minorHAnsi" w:cstheme="minorHAnsi"/>
          <w:spacing w:val="-4"/>
          <w:w w:val="92"/>
        </w:rPr>
        <w:t>a</w:t>
      </w:r>
      <w:r w:rsidRPr="008A3E9D">
        <w:rPr>
          <w:rFonts w:asciiTheme="minorHAnsi" w:eastAsia="Book Antiqua" w:hAnsiTheme="minorHAnsi" w:cstheme="minorHAnsi"/>
          <w:w w:val="92"/>
        </w:rPr>
        <w:t>vlic,</w:t>
      </w:r>
      <w:r w:rsidRPr="008A3E9D">
        <w:rPr>
          <w:rFonts w:asciiTheme="minorHAnsi" w:eastAsia="Book Antiqua" w:hAnsiTheme="minorHAnsi" w:cstheme="minorHAnsi"/>
          <w:spacing w:val="24"/>
          <w:w w:val="92"/>
        </w:rPr>
        <w:t xml:space="preserve"> </w:t>
      </w:r>
      <w:r w:rsidRPr="008A3E9D">
        <w:rPr>
          <w:rFonts w:asciiTheme="minorHAnsi" w:eastAsia="Book Antiqua" w:hAnsiTheme="minorHAnsi" w:cstheme="minorHAnsi"/>
          <w:spacing w:val="-15"/>
        </w:rPr>
        <w:t>T</w:t>
      </w:r>
      <w:r w:rsidRPr="008A3E9D">
        <w:rPr>
          <w:rFonts w:asciiTheme="minorHAnsi" w:eastAsia="Book Antiqua" w:hAnsiTheme="minorHAnsi" w:cstheme="minorHAnsi"/>
        </w:rPr>
        <w:t>.</w:t>
      </w:r>
      <w:r w:rsidRPr="008A3E9D">
        <w:rPr>
          <w:rFonts w:asciiTheme="minorHAnsi" w:eastAsia="Book Antiqua" w:hAnsiTheme="minorHAnsi" w:cstheme="minorHAnsi"/>
          <w:spacing w:val="-22"/>
        </w:rPr>
        <w:t>P</w:t>
      </w:r>
      <w:r w:rsidRPr="008A3E9D">
        <w:rPr>
          <w:rFonts w:asciiTheme="minorHAnsi" w:eastAsia="Book Antiqua" w:hAnsiTheme="minorHAnsi" w:cstheme="minorHAnsi"/>
        </w:rPr>
        <w:t>.,</w:t>
      </w:r>
      <w:r w:rsidRPr="008A3E9D">
        <w:rPr>
          <w:rFonts w:asciiTheme="minorHAnsi" w:eastAsia="Book Antiqua" w:hAnsiTheme="minorHAnsi" w:cstheme="minorHAnsi"/>
          <w:spacing w:val="4"/>
        </w:rPr>
        <w:t xml:space="preserve"> </w:t>
      </w:r>
      <w:r w:rsidRPr="008A3E9D">
        <w:rPr>
          <w:rFonts w:asciiTheme="minorHAnsi" w:eastAsia="Book Antiqua" w:hAnsiTheme="minorHAnsi" w:cstheme="minorHAnsi"/>
          <w:w w:val="85"/>
        </w:rPr>
        <w:t>and</w:t>
      </w:r>
      <w:r w:rsidRPr="008A3E9D">
        <w:rPr>
          <w:rFonts w:asciiTheme="minorHAnsi" w:eastAsia="Book Antiqua" w:hAnsiTheme="minorHAnsi" w:cstheme="minorHAnsi"/>
          <w:spacing w:val="22"/>
          <w:w w:val="85"/>
        </w:rPr>
        <w:t xml:space="preserve"> </w:t>
      </w:r>
      <w:r w:rsidRPr="008A3E9D">
        <w:rPr>
          <w:rFonts w:asciiTheme="minorHAnsi" w:eastAsia="Book Antiqua" w:hAnsiTheme="minorHAnsi" w:cstheme="minorHAnsi"/>
        </w:rPr>
        <w:t>K.M.</w:t>
      </w:r>
      <w:r w:rsidRPr="008A3E9D">
        <w:rPr>
          <w:rFonts w:asciiTheme="minorHAnsi" w:eastAsia="Book Antiqua" w:hAnsiTheme="minorHAnsi" w:cstheme="minorHAnsi"/>
          <w:spacing w:val="-3"/>
        </w:rPr>
        <w:t xml:space="preserve"> P</w:t>
      </w:r>
      <w:r w:rsidRPr="008A3E9D">
        <w:rPr>
          <w:rFonts w:asciiTheme="minorHAnsi" w:eastAsia="Book Antiqua" w:hAnsiTheme="minorHAnsi" w:cstheme="minorHAnsi"/>
        </w:rPr>
        <w:t>assino.</w:t>
      </w:r>
      <w:r w:rsidRPr="008A3E9D">
        <w:rPr>
          <w:rFonts w:asciiTheme="minorHAnsi" w:eastAsia="Book Antiqua" w:hAnsiTheme="minorHAnsi" w:cstheme="minorHAnsi"/>
          <w:spacing w:val="-15"/>
        </w:rPr>
        <w:t xml:space="preserve"> </w:t>
      </w:r>
      <w:r w:rsidRPr="008A3E9D">
        <w:rPr>
          <w:rFonts w:asciiTheme="minorHAnsi" w:eastAsia="Book Antiqua" w:hAnsiTheme="minorHAnsi" w:cstheme="minorHAnsi"/>
        </w:rPr>
        <w:t>The</w:t>
      </w:r>
      <w:r w:rsidRPr="008A3E9D">
        <w:rPr>
          <w:rFonts w:asciiTheme="minorHAnsi" w:eastAsia="Book Antiqua" w:hAnsiTheme="minorHAnsi" w:cstheme="minorHAnsi"/>
          <w:spacing w:val="-12"/>
        </w:rPr>
        <w:t xml:space="preserve"> </w:t>
      </w:r>
      <w:r w:rsidRPr="008A3E9D">
        <w:rPr>
          <w:rFonts w:asciiTheme="minorHAnsi" w:eastAsia="Book Antiqua" w:hAnsiTheme="minorHAnsi" w:cstheme="minorHAnsi"/>
          <w:w w:val="90"/>
        </w:rPr>
        <w:t>sunk-cost</w:t>
      </w:r>
      <w:r w:rsidRPr="008A3E9D">
        <w:rPr>
          <w:rFonts w:asciiTheme="minorHAnsi" w:eastAsia="Book Antiqua" w:hAnsiTheme="minorHAnsi" w:cstheme="minorHAnsi"/>
          <w:spacing w:val="19"/>
          <w:w w:val="90"/>
        </w:rPr>
        <w:t xml:space="preserve"> </w:t>
      </w:r>
      <w:r w:rsidRPr="008A3E9D">
        <w:rPr>
          <w:rFonts w:asciiTheme="minorHAnsi" w:eastAsia="Book Antiqua" w:hAnsiTheme="minorHAnsi" w:cstheme="minorHAnsi"/>
        </w:rPr>
        <w:t>e</w:t>
      </w:r>
      <w:r w:rsidRPr="008A3E9D">
        <w:rPr>
          <w:rFonts w:asciiTheme="minorHAnsi" w:eastAsia="Book Antiqua" w:hAnsiTheme="minorHAnsi" w:cstheme="minorHAnsi"/>
          <w:spacing w:val="-5"/>
        </w:rPr>
        <w:t>f</w:t>
      </w:r>
      <w:r w:rsidRPr="008A3E9D">
        <w:rPr>
          <w:rFonts w:asciiTheme="minorHAnsi" w:eastAsia="Book Antiqua" w:hAnsiTheme="minorHAnsi" w:cstheme="minorHAnsi"/>
        </w:rPr>
        <w:t>fect</w:t>
      </w:r>
      <w:r w:rsidRPr="008A3E9D">
        <w:rPr>
          <w:rFonts w:asciiTheme="minorHAnsi" w:eastAsia="Book Antiqua" w:hAnsiTheme="minorHAnsi" w:cstheme="minorHAnsi"/>
          <w:spacing w:val="-13"/>
        </w:rPr>
        <w:t xml:space="preserve"> </w:t>
      </w:r>
      <w:r w:rsidRPr="008A3E9D">
        <w:rPr>
          <w:rFonts w:asciiTheme="minorHAnsi" w:eastAsia="Book Antiqua" w:hAnsiTheme="minorHAnsi" w:cstheme="minorHAnsi"/>
        </w:rPr>
        <w:t>as</w:t>
      </w:r>
      <w:r w:rsidRPr="008A3E9D">
        <w:rPr>
          <w:rFonts w:asciiTheme="minorHAnsi" w:eastAsia="Book Antiqua" w:hAnsiTheme="minorHAnsi" w:cstheme="minorHAnsi"/>
          <w:spacing w:val="-5"/>
        </w:rPr>
        <w:t xml:space="preserve"> </w:t>
      </w:r>
      <w:r w:rsidRPr="008A3E9D">
        <w:rPr>
          <w:rFonts w:asciiTheme="minorHAnsi" w:eastAsia="Book Antiqua" w:hAnsiTheme="minorHAnsi" w:cstheme="minorHAnsi"/>
        </w:rPr>
        <w:t>an</w:t>
      </w:r>
      <w:r w:rsidRPr="008A3E9D">
        <w:rPr>
          <w:rFonts w:asciiTheme="minorHAnsi" w:eastAsia="Book Antiqua" w:hAnsiTheme="minorHAnsi" w:cstheme="minorHAnsi"/>
          <w:spacing w:val="-16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</w:rPr>
        <w:t>optimal</w:t>
      </w:r>
      <w:r w:rsidRPr="008A3E9D">
        <w:rPr>
          <w:rFonts w:asciiTheme="minorHAnsi" w:eastAsia="Book Antiqua" w:hAnsiTheme="minorHAnsi" w:cstheme="minorHAnsi"/>
          <w:spacing w:val="21"/>
          <w:w w:val="88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</w:rPr>
        <w:t>rate-maximizing</w:t>
      </w:r>
      <w:r w:rsidRPr="008A3E9D">
        <w:rPr>
          <w:rFonts w:asciiTheme="minorHAnsi" w:eastAsia="Book Antiqua" w:hAnsiTheme="minorHAnsi" w:cstheme="minorHAnsi"/>
          <w:spacing w:val="35"/>
          <w:w w:val="88"/>
        </w:rPr>
        <w:t xml:space="preserve"> </w:t>
      </w:r>
      <w:r w:rsidRPr="008A3E9D">
        <w:rPr>
          <w:rFonts w:asciiTheme="minorHAnsi" w:eastAsia="Book Antiqua" w:hAnsiTheme="minorHAnsi" w:cstheme="minorHAnsi"/>
        </w:rPr>
        <w:t xml:space="preserve">be- </w:t>
      </w:r>
      <w:r w:rsidRPr="008A3E9D">
        <w:rPr>
          <w:rFonts w:asciiTheme="minorHAnsi" w:eastAsia="Book Antiqua" w:hAnsiTheme="minorHAnsi" w:cstheme="minorHAnsi"/>
          <w:w w:val="88"/>
        </w:rPr>
        <w:t>h</w:t>
      </w:r>
      <w:r w:rsidRPr="008A3E9D">
        <w:rPr>
          <w:rFonts w:asciiTheme="minorHAnsi" w:eastAsia="Book Antiqua" w:hAnsiTheme="minorHAnsi" w:cstheme="minorHAnsi"/>
          <w:spacing w:val="-3"/>
          <w:w w:val="88"/>
        </w:rPr>
        <w:t>a</w:t>
      </w:r>
      <w:r w:rsidRPr="008A3E9D">
        <w:rPr>
          <w:rFonts w:asciiTheme="minorHAnsi" w:eastAsia="Book Antiqua" w:hAnsiTheme="minorHAnsi" w:cstheme="minorHAnsi"/>
          <w:w w:val="88"/>
        </w:rPr>
        <w:t>vio</w:t>
      </w:r>
      <w:r w:rsidRPr="008A3E9D">
        <w:rPr>
          <w:rFonts w:asciiTheme="minorHAnsi" w:eastAsia="Book Antiqua" w:hAnsiTheme="minorHAnsi" w:cstheme="minorHAnsi"/>
          <w:spacing w:val="-10"/>
          <w:w w:val="88"/>
        </w:rPr>
        <w:t>r</w:t>
      </w:r>
      <w:r w:rsidRPr="008A3E9D">
        <w:rPr>
          <w:rFonts w:asciiTheme="minorHAnsi" w:eastAsia="Book Antiqua" w:hAnsiTheme="minorHAnsi" w:cstheme="minorHAnsi"/>
          <w:w w:val="88"/>
        </w:rPr>
        <w:t>.</w:t>
      </w:r>
      <w:r w:rsidRPr="008A3E9D">
        <w:rPr>
          <w:rFonts w:asciiTheme="minorHAnsi" w:eastAsia="Book Antiqua" w:hAnsiTheme="minorHAnsi" w:cstheme="minorHAnsi"/>
          <w:spacing w:val="21"/>
          <w:w w:val="88"/>
        </w:rPr>
        <w:t xml:space="preserve"> </w:t>
      </w:r>
      <w:r w:rsidRPr="008A3E9D">
        <w:rPr>
          <w:rFonts w:asciiTheme="minorHAnsi" w:hAnsiTheme="minorHAnsi" w:cstheme="minorHAnsi"/>
        </w:rPr>
        <w:t>Acta</w:t>
      </w:r>
      <w:r w:rsidRPr="008A3E9D">
        <w:rPr>
          <w:rFonts w:asciiTheme="minorHAnsi" w:hAnsiTheme="minorHAnsi" w:cstheme="minorHAnsi"/>
          <w:spacing w:val="-15"/>
        </w:rPr>
        <w:t xml:space="preserve"> </w:t>
      </w:r>
      <w:r w:rsidRPr="008A3E9D">
        <w:rPr>
          <w:rFonts w:asciiTheme="minorHAnsi" w:hAnsiTheme="minorHAnsi" w:cstheme="minorHAnsi"/>
        </w:rPr>
        <w:t>Biotheo</w:t>
      </w:r>
      <w:r w:rsidRPr="008A3E9D">
        <w:rPr>
          <w:rFonts w:asciiTheme="minorHAnsi" w:hAnsiTheme="minorHAnsi" w:cstheme="minorHAnsi"/>
          <w:spacing w:val="-7"/>
        </w:rPr>
        <w:t>r</w:t>
      </w:r>
      <w:r w:rsidRPr="008A3E9D">
        <w:rPr>
          <w:rFonts w:asciiTheme="minorHAnsi" w:hAnsiTheme="minorHAnsi" w:cstheme="minorHAnsi"/>
        </w:rPr>
        <w:t>etica</w:t>
      </w:r>
      <w:r w:rsidRPr="008A3E9D">
        <w:rPr>
          <w:rFonts w:asciiTheme="minorHAnsi" w:eastAsia="Book Antiqua" w:hAnsiTheme="minorHAnsi" w:cstheme="minorHAnsi"/>
        </w:rPr>
        <w:t>, 59(1):53–66, 2011.</w:t>
      </w:r>
      <w:r w:rsidRPr="008A3E9D">
        <w:rPr>
          <w:rFonts w:asciiTheme="minorHAnsi" w:eastAsia="Book Antiqua" w:hAnsiTheme="minorHAnsi" w:cstheme="minorHAnsi"/>
          <w:spacing w:val="7"/>
        </w:rPr>
        <w:t xml:space="preserve"> </w:t>
      </w:r>
      <w:r w:rsidRPr="008A3E9D">
        <w:rPr>
          <w:rFonts w:asciiTheme="minorHAnsi" w:eastAsia="Book Antiqua" w:hAnsiTheme="minorHAnsi" w:cstheme="minorHAnsi"/>
        </w:rPr>
        <w:t>doi:</w:t>
      </w:r>
      <w:hyperlink r:id="rId52">
        <w:r w:rsidRPr="008A3E9D">
          <w:rPr>
            <w:rFonts w:asciiTheme="minorHAnsi" w:eastAsia="Book Antiqua" w:hAnsiTheme="minorHAnsi" w:cstheme="minorHAnsi"/>
          </w:rPr>
          <w:t>10.1007/s10441-010-9107-8</w:t>
        </w:r>
      </w:hyperlink>
    </w:p>
    <w:p w14:paraId="65215CB6" w14:textId="77777777" w:rsidR="005810FA" w:rsidRPr="008A3E9D" w:rsidRDefault="005810FA">
      <w:pPr>
        <w:spacing w:before="7" w:line="140" w:lineRule="exact"/>
        <w:rPr>
          <w:rFonts w:asciiTheme="minorHAnsi" w:hAnsiTheme="minorHAnsi" w:cstheme="minorHAnsi"/>
        </w:rPr>
      </w:pPr>
    </w:p>
    <w:p w14:paraId="4BEEA4AF" w14:textId="77777777" w:rsidR="005810FA" w:rsidRPr="008A3E9D" w:rsidRDefault="00C44365">
      <w:pPr>
        <w:spacing w:line="240" w:lineRule="exact"/>
        <w:ind w:left="531" w:right="84" w:hanging="531"/>
        <w:jc w:val="both"/>
        <w:rPr>
          <w:rFonts w:asciiTheme="minorHAnsi" w:eastAsia="Book Antiqua" w:hAnsiTheme="minorHAnsi" w:cstheme="minorHAnsi"/>
        </w:rPr>
      </w:pPr>
      <w:r w:rsidRPr="008A3E9D">
        <w:rPr>
          <w:rFonts w:asciiTheme="minorHAnsi" w:eastAsia="Book Antiqua" w:hAnsiTheme="minorHAnsi" w:cstheme="minorHAnsi"/>
        </w:rPr>
        <w:t>[6]</w:t>
      </w:r>
      <w:r w:rsidRPr="008A3E9D">
        <w:rPr>
          <w:rFonts w:asciiTheme="minorHAnsi" w:eastAsia="Book Antiqua" w:hAnsiTheme="minorHAnsi" w:cstheme="minorHAnsi"/>
          <w:spacing w:val="48"/>
        </w:rPr>
        <w:t xml:space="preserve"> </w:t>
      </w:r>
      <w:r w:rsidRPr="008A3E9D">
        <w:rPr>
          <w:rFonts w:asciiTheme="minorHAnsi" w:eastAsia="Book Antiqua" w:hAnsiTheme="minorHAnsi" w:cstheme="minorHAnsi"/>
          <w:spacing w:val="-3"/>
          <w:w w:val="92"/>
        </w:rPr>
        <w:t>P</w:t>
      </w:r>
      <w:r w:rsidRPr="008A3E9D">
        <w:rPr>
          <w:rFonts w:asciiTheme="minorHAnsi" w:eastAsia="Book Antiqua" w:hAnsiTheme="minorHAnsi" w:cstheme="minorHAnsi"/>
          <w:spacing w:val="-4"/>
          <w:w w:val="92"/>
        </w:rPr>
        <w:t>a</w:t>
      </w:r>
      <w:r w:rsidRPr="008A3E9D">
        <w:rPr>
          <w:rFonts w:asciiTheme="minorHAnsi" w:eastAsia="Book Antiqua" w:hAnsiTheme="minorHAnsi" w:cstheme="minorHAnsi"/>
          <w:w w:val="92"/>
        </w:rPr>
        <w:t>vlic,</w:t>
      </w:r>
      <w:r w:rsidRPr="008A3E9D">
        <w:rPr>
          <w:rFonts w:asciiTheme="minorHAnsi" w:eastAsia="Book Antiqua" w:hAnsiTheme="minorHAnsi" w:cstheme="minorHAnsi"/>
          <w:spacing w:val="1"/>
          <w:w w:val="92"/>
        </w:rPr>
        <w:t xml:space="preserve"> </w:t>
      </w:r>
      <w:r w:rsidRPr="008A3E9D">
        <w:rPr>
          <w:rFonts w:asciiTheme="minorHAnsi" w:eastAsia="Book Antiqua" w:hAnsiTheme="minorHAnsi" w:cstheme="minorHAnsi"/>
          <w:spacing w:val="-15"/>
        </w:rPr>
        <w:t>T</w:t>
      </w:r>
      <w:r w:rsidRPr="008A3E9D">
        <w:rPr>
          <w:rFonts w:asciiTheme="minorHAnsi" w:eastAsia="Book Antiqua" w:hAnsiTheme="minorHAnsi" w:cstheme="minorHAnsi"/>
        </w:rPr>
        <w:t>.</w:t>
      </w:r>
      <w:r w:rsidRPr="008A3E9D">
        <w:rPr>
          <w:rFonts w:asciiTheme="minorHAnsi" w:eastAsia="Book Antiqua" w:hAnsiTheme="minorHAnsi" w:cstheme="minorHAnsi"/>
          <w:spacing w:val="-22"/>
        </w:rPr>
        <w:t>P</w:t>
      </w:r>
      <w:r w:rsidRPr="008A3E9D">
        <w:rPr>
          <w:rFonts w:asciiTheme="minorHAnsi" w:eastAsia="Book Antiqua" w:hAnsiTheme="minorHAnsi" w:cstheme="minorHAnsi"/>
        </w:rPr>
        <w:t>.,</w:t>
      </w:r>
      <w:r w:rsidRPr="008A3E9D">
        <w:rPr>
          <w:rFonts w:asciiTheme="minorHAnsi" w:eastAsia="Book Antiqua" w:hAnsiTheme="minorHAnsi" w:cstheme="minorHAnsi"/>
          <w:spacing w:val="-19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</w:rPr>
        <w:t>and</w:t>
      </w:r>
      <w:r w:rsidRPr="008A3E9D">
        <w:rPr>
          <w:rFonts w:asciiTheme="minorHAnsi" w:eastAsia="Book Antiqua" w:hAnsiTheme="minorHAnsi" w:cstheme="minorHAnsi"/>
          <w:spacing w:val="-11"/>
          <w:w w:val="88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</w:rPr>
        <w:t>K.M.</w:t>
      </w:r>
      <w:r w:rsidRPr="008A3E9D">
        <w:rPr>
          <w:rFonts w:asciiTheme="minorHAnsi" w:eastAsia="Book Antiqua" w:hAnsiTheme="minorHAnsi" w:cstheme="minorHAnsi"/>
          <w:spacing w:val="35"/>
          <w:w w:val="88"/>
        </w:rPr>
        <w:t xml:space="preserve"> </w:t>
      </w:r>
      <w:r w:rsidRPr="008A3E9D">
        <w:rPr>
          <w:rFonts w:asciiTheme="minorHAnsi" w:eastAsia="Book Antiqua" w:hAnsiTheme="minorHAnsi" w:cstheme="minorHAnsi"/>
          <w:spacing w:val="-3"/>
          <w:w w:val="88"/>
        </w:rPr>
        <w:t>P</w:t>
      </w:r>
      <w:r w:rsidRPr="008A3E9D">
        <w:rPr>
          <w:rFonts w:asciiTheme="minorHAnsi" w:eastAsia="Book Antiqua" w:hAnsiTheme="minorHAnsi" w:cstheme="minorHAnsi"/>
          <w:w w:val="88"/>
        </w:rPr>
        <w:t>assino.</w:t>
      </w:r>
      <w:r w:rsidRPr="008A3E9D">
        <w:rPr>
          <w:rFonts w:asciiTheme="minorHAnsi" w:eastAsia="Book Antiqua" w:hAnsiTheme="minorHAnsi" w:cstheme="minorHAnsi"/>
          <w:spacing w:val="31"/>
          <w:w w:val="88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</w:rPr>
        <w:t>When</w:t>
      </w:r>
      <w:r w:rsidRPr="008A3E9D">
        <w:rPr>
          <w:rFonts w:asciiTheme="minorHAnsi" w:eastAsia="Book Antiqua" w:hAnsiTheme="minorHAnsi" w:cstheme="minorHAnsi"/>
          <w:spacing w:val="11"/>
          <w:w w:val="88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</w:rPr>
        <w:t>rate</w:t>
      </w:r>
      <w:r w:rsidRPr="008A3E9D">
        <w:rPr>
          <w:rFonts w:asciiTheme="minorHAnsi" w:eastAsia="Book Antiqua" w:hAnsiTheme="minorHAnsi" w:cstheme="minorHAnsi"/>
          <w:spacing w:val="-4"/>
          <w:w w:val="88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</w:rPr>
        <w:t>maximization</w:t>
      </w:r>
      <w:r w:rsidRPr="008A3E9D">
        <w:rPr>
          <w:rFonts w:asciiTheme="minorHAnsi" w:eastAsia="Book Antiqua" w:hAnsiTheme="minorHAnsi" w:cstheme="minorHAnsi"/>
          <w:spacing w:val="11"/>
          <w:w w:val="88"/>
        </w:rPr>
        <w:t xml:space="preserve"> </w:t>
      </w:r>
      <w:r w:rsidRPr="008A3E9D">
        <w:rPr>
          <w:rFonts w:asciiTheme="minorHAnsi" w:eastAsia="Book Antiqua" w:hAnsiTheme="minorHAnsi" w:cstheme="minorHAnsi"/>
        </w:rPr>
        <w:t>is</w:t>
      </w:r>
      <w:r w:rsidRPr="008A3E9D">
        <w:rPr>
          <w:rFonts w:asciiTheme="minorHAnsi" w:eastAsia="Book Antiqua" w:hAnsiTheme="minorHAnsi" w:cstheme="minorHAnsi"/>
          <w:spacing w:val="-16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</w:rPr>
        <w:t>impuls</w:t>
      </w:r>
      <w:r w:rsidRPr="008A3E9D">
        <w:rPr>
          <w:rFonts w:asciiTheme="minorHAnsi" w:eastAsia="Book Antiqua" w:hAnsiTheme="minorHAnsi" w:cstheme="minorHAnsi"/>
          <w:spacing w:val="-4"/>
          <w:w w:val="88"/>
        </w:rPr>
        <w:t>i</w:t>
      </w:r>
      <w:r w:rsidRPr="008A3E9D">
        <w:rPr>
          <w:rFonts w:asciiTheme="minorHAnsi" w:eastAsia="Book Antiqua" w:hAnsiTheme="minorHAnsi" w:cstheme="minorHAnsi"/>
          <w:spacing w:val="-3"/>
          <w:w w:val="88"/>
        </w:rPr>
        <w:t>v</w:t>
      </w:r>
      <w:r w:rsidRPr="008A3E9D">
        <w:rPr>
          <w:rFonts w:asciiTheme="minorHAnsi" w:eastAsia="Book Antiqua" w:hAnsiTheme="minorHAnsi" w:cstheme="minorHAnsi"/>
          <w:w w:val="88"/>
        </w:rPr>
        <w:t>e.</w:t>
      </w:r>
      <w:r w:rsidRPr="008A3E9D">
        <w:rPr>
          <w:rFonts w:asciiTheme="minorHAnsi" w:eastAsia="Book Antiqua" w:hAnsiTheme="minorHAnsi" w:cstheme="minorHAnsi"/>
          <w:spacing w:val="24"/>
          <w:w w:val="88"/>
        </w:rPr>
        <w:t xml:space="preserve"> </w:t>
      </w:r>
      <w:r w:rsidRPr="008A3E9D">
        <w:rPr>
          <w:rFonts w:asciiTheme="minorHAnsi" w:hAnsiTheme="minorHAnsi" w:cstheme="minorHAnsi"/>
        </w:rPr>
        <w:t>Behavio</w:t>
      </w:r>
      <w:r w:rsidRPr="008A3E9D">
        <w:rPr>
          <w:rFonts w:asciiTheme="minorHAnsi" w:hAnsiTheme="minorHAnsi" w:cstheme="minorHAnsi"/>
          <w:spacing w:val="-3"/>
        </w:rPr>
        <w:t>r</w:t>
      </w:r>
      <w:r w:rsidRPr="008A3E9D">
        <w:rPr>
          <w:rFonts w:asciiTheme="minorHAnsi" w:hAnsiTheme="minorHAnsi" w:cstheme="minorHAnsi"/>
        </w:rPr>
        <w:t>al</w:t>
      </w:r>
      <w:r w:rsidRPr="008A3E9D">
        <w:rPr>
          <w:rFonts w:asciiTheme="minorHAnsi" w:hAnsiTheme="minorHAnsi" w:cstheme="minorHAnsi"/>
          <w:spacing w:val="-4"/>
        </w:rPr>
        <w:t xml:space="preserve"> </w:t>
      </w:r>
      <w:r w:rsidRPr="008A3E9D">
        <w:rPr>
          <w:rFonts w:asciiTheme="minorHAnsi" w:hAnsiTheme="minorHAnsi" w:cstheme="minorHAnsi"/>
        </w:rPr>
        <w:t>Ecol</w:t>
      </w:r>
      <w:r w:rsidRPr="008A3E9D">
        <w:rPr>
          <w:rFonts w:asciiTheme="minorHAnsi" w:hAnsiTheme="minorHAnsi" w:cstheme="minorHAnsi"/>
          <w:spacing w:val="-2"/>
        </w:rPr>
        <w:t>o</w:t>
      </w:r>
      <w:r w:rsidRPr="008A3E9D">
        <w:rPr>
          <w:rFonts w:asciiTheme="minorHAnsi" w:hAnsiTheme="minorHAnsi" w:cstheme="minorHAnsi"/>
        </w:rPr>
        <w:t>gy and</w:t>
      </w:r>
      <w:r w:rsidRPr="008A3E9D">
        <w:rPr>
          <w:rFonts w:asciiTheme="minorHAnsi" w:hAnsiTheme="minorHAnsi" w:cstheme="minorHAnsi"/>
          <w:spacing w:val="9"/>
        </w:rPr>
        <w:t xml:space="preserve"> </w:t>
      </w:r>
      <w:r w:rsidRPr="008A3E9D">
        <w:rPr>
          <w:rFonts w:asciiTheme="minorHAnsi" w:hAnsiTheme="minorHAnsi" w:cstheme="minorHAnsi"/>
          <w:w w:val="97"/>
        </w:rPr>
        <w:t>Sociobiol</w:t>
      </w:r>
      <w:r w:rsidRPr="008A3E9D">
        <w:rPr>
          <w:rFonts w:asciiTheme="minorHAnsi" w:hAnsiTheme="minorHAnsi" w:cstheme="minorHAnsi"/>
          <w:spacing w:val="-2"/>
          <w:w w:val="97"/>
        </w:rPr>
        <w:t>o</w:t>
      </w:r>
      <w:r w:rsidRPr="008A3E9D">
        <w:rPr>
          <w:rFonts w:asciiTheme="minorHAnsi" w:hAnsiTheme="minorHAnsi" w:cstheme="minorHAnsi"/>
          <w:w w:val="97"/>
        </w:rPr>
        <w:t>gy</w:t>
      </w:r>
      <w:r w:rsidRPr="008A3E9D">
        <w:rPr>
          <w:rFonts w:asciiTheme="minorHAnsi" w:eastAsia="Book Antiqua" w:hAnsiTheme="minorHAnsi" w:cstheme="minorHAnsi"/>
          <w:w w:val="97"/>
        </w:rPr>
        <w:t>,</w:t>
      </w:r>
      <w:r w:rsidRPr="008A3E9D">
        <w:rPr>
          <w:rFonts w:asciiTheme="minorHAnsi" w:eastAsia="Book Antiqua" w:hAnsiTheme="minorHAnsi" w:cstheme="minorHAnsi"/>
          <w:spacing w:val="5"/>
          <w:w w:val="97"/>
        </w:rPr>
        <w:t xml:space="preserve"> </w:t>
      </w:r>
      <w:r w:rsidRPr="008A3E9D">
        <w:rPr>
          <w:rFonts w:asciiTheme="minorHAnsi" w:eastAsia="Book Antiqua" w:hAnsiTheme="minorHAnsi" w:cstheme="minorHAnsi"/>
        </w:rPr>
        <w:t xml:space="preserve">64(8):1255–1265, </w:t>
      </w:r>
      <w:r w:rsidRPr="008A3E9D">
        <w:rPr>
          <w:rFonts w:asciiTheme="minorHAnsi" w:eastAsia="Book Antiqua" w:hAnsiTheme="minorHAnsi" w:cstheme="minorHAnsi"/>
          <w:w w:val="87"/>
        </w:rPr>
        <w:t>August</w:t>
      </w:r>
      <w:r w:rsidRPr="008A3E9D">
        <w:rPr>
          <w:rFonts w:asciiTheme="minorHAnsi" w:eastAsia="Book Antiqua" w:hAnsiTheme="minorHAnsi" w:cstheme="minorHAnsi"/>
          <w:spacing w:val="6"/>
          <w:w w:val="87"/>
        </w:rPr>
        <w:t xml:space="preserve"> </w:t>
      </w:r>
      <w:r w:rsidRPr="008A3E9D">
        <w:rPr>
          <w:rFonts w:asciiTheme="minorHAnsi" w:eastAsia="Book Antiqua" w:hAnsiTheme="minorHAnsi" w:cstheme="minorHAnsi"/>
        </w:rPr>
        <w:t>2010.</w:t>
      </w:r>
      <w:r w:rsidRPr="008A3E9D">
        <w:rPr>
          <w:rFonts w:asciiTheme="minorHAnsi" w:eastAsia="Book Antiqua" w:hAnsiTheme="minorHAnsi" w:cstheme="minorHAnsi"/>
          <w:spacing w:val="7"/>
        </w:rPr>
        <w:t xml:space="preserve"> </w:t>
      </w:r>
      <w:r w:rsidRPr="008A3E9D">
        <w:rPr>
          <w:rFonts w:asciiTheme="minorHAnsi" w:eastAsia="Book Antiqua" w:hAnsiTheme="minorHAnsi" w:cstheme="minorHAnsi"/>
        </w:rPr>
        <w:t>doi:</w:t>
      </w:r>
      <w:hyperlink r:id="rId53">
        <w:r w:rsidRPr="008A3E9D">
          <w:rPr>
            <w:rFonts w:asciiTheme="minorHAnsi" w:eastAsia="Book Antiqua" w:hAnsiTheme="minorHAnsi" w:cstheme="minorHAnsi"/>
          </w:rPr>
          <w:t>10.1007/s00265-010-0940-1</w:t>
        </w:r>
      </w:hyperlink>
    </w:p>
    <w:p w14:paraId="1D309D00" w14:textId="77777777" w:rsidR="005810FA" w:rsidRPr="008A3E9D" w:rsidRDefault="005810FA">
      <w:pPr>
        <w:spacing w:before="4" w:line="140" w:lineRule="exact"/>
        <w:rPr>
          <w:rFonts w:asciiTheme="minorHAnsi" w:hAnsiTheme="minorHAnsi" w:cstheme="minorHAnsi"/>
        </w:rPr>
      </w:pPr>
    </w:p>
    <w:p w14:paraId="6D03D127" w14:textId="77777777" w:rsidR="005810FA" w:rsidRPr="008A3E9D" w:rsidRDefault="00C44365">
      <w:pPr>
        <w:ind w:left="-35" w:right="85"/>
        <w:jc w:val="center"/>
        <w:rPr>
          <w:rFonts w:asciiTheme="minorHAnsi" w:eastAsia="Book Antiqua" w:hAnsiTheme="minorHAnsi" w:cstheme="minorHAnsi"/>
        </w:rPr>
      </w:pPr>
      <w:r w:rsidRPr="008A3E9D">
        <w:rPr>
          <w:rFonts w:asciiTheme="minorHAnsi" w:eastAsia="Book Antiqua" w:hAnsiTheme="minorHAnsi" w:cstheme="minorHAnsi"/>
        </w:rPr>
        <w:t>[7]</w:t>
      </w:r>
      <w:r w:rsidRPr="008A3E9D">
        <w:rPr>
          <w:rFonts w:asciiTheme="minorHAnsi" w:eastAsia="Book Antiqua" w:hAnsiTheme="minorHAnsi" w:cstheme="minorHAnsi"/>
          <w:spacing w:val="48"/>
        </w:rPr>
        <w:t xml:space="preserve"> </w:t>
      </w:r>
      <w:r w:rsidRPr="008A3E9D">
        <w:rPr>
          <w:rFonts w:asciiTheme="minorHAnsi" w:eastAsia="Book Antiqua" w:hAnsiTheme="minorHAnsi" w:cstheme="minorHAnsi"/>
          <w:spacing w:val="-3"/>
        </w:rPr>
        <w:t>P</w:t>
      </w:r>
      <w:r w:rsidRPr="008A3E9D">
        <w:rPr>
          <w:rFonts w:asciiTheme="minorHAnsi" w:eastAsia="Book Antiqua" w:hAnsiTheme="minorHAnsi" w:cstheme="minorHAnsi"/>
          <w:spacing w:val="-4"/>
        </w:rPr>
        <w:t>a</w:t>
      </w:r>
      <w:r w:rsidRPr="008A3E9D">
        <w:rPr>
          <w:rFonts w:asciiTheme="minorHAnsi" w:eastAsia="Book Antiqua" w:hAnsiTheme="minorHAnsi" w:cstheme="minorHAnsi"/>
        </w:rPr>
        <w:t>vlic,</w:t>
      </w:r>
      <w:r w:rsidRPr="008A3E9D">
        <w:rPr>
          <w:rFonts w:asciiTheme="minorHAnsi" w:eastAsia="Book Antiqua" w:hAnsiTheme="minorHAnsi" w:cstheme="minorHAnsi"/>
          <w:spacing w:val="-18"/>
        </w:rPr>
        <w:t xml:space="preserve"> </w:t>
      </w:r>
      <w:r w:rsidRPr="008A3E9D">
        <w:rPr>
          <w:rFonts w:asciiTheme="minorHAnsi" w:eastAsia="Book Antiqua" w:hAnsiTheme="minorHAnsi" w:cstheme="minorHAnsi"/>
          <w:spacing w:val="-15"/>
        </w:rPr>
        <w:t>T</w:t>
      </w:r>
      <w:r w:rsidRPr="008A3E9D">
        <w:rPr>
          <w:rFonts w:asciiTheme="minorHAnsi" w:eastAsia="Book Antiqua" w:hAnsiTheme="minorHAnsi" w:cstheme="minorHAnsi"/>
        </w:rPr>
        <w:t>.</w:t>
      </w:r>
      <w:r w:rsidRPr="008A3E9D">
        <w:rPr>
          <w:rFonts w:asciiTheme="minorHAnsi" w:eastAsia="Book Antiqua" w:hAnsiTheme="minorHAnsi" w:cstheme="minorHAnsi"/>
          <w:spacing w:val="-22"/>
        </w:rPr>
        <w:t>P</w:t>
      </w:r>
      <w:r w:rsidRPr="008A3E9D">
        <w:rPr>
          <w:rFonts w:asciiTheme="minorHAnsi" w:eastAsia="Book Antiqua" w:hAnsiTheme="minorHAnsi" w:cstheme="minorHAnsi"/>
        </w:rPr>
        <w:t>.,</w:t>
      </w:r>
      <w:r w:rsidRPr="008A3E9D">
        <w:rPr>
          <w:rFonts w:asciiTheme="minorHAnsi" w:eastAsia="Book Antiqua" w:hAnsiTheme="minorHAnsi" w:cstheme="minorHAnsi"/>
          <w:spacing w:val="13"/>
        </w:rPr>
        <w:t xml:space="preserve"> </w:t>
      </w:r>
      <w:r w:rsidRPr="008A3E9D">
        <w:rPr>
          <w:rFonts w:asciiTheme="minorHAnsi" w:eastAsia="Book Antiqua" w:hAnsiTheme="minorHAnsi" w:cstheme="minorHAnsi"/>
          <w:w w:val="85"/>
        </w:rPr>
        <w:t>and</w:t>
      </w:r>
      <w:r w:rsidRPr="008A3E9D">
        <w:rPr>
          <w:rFonts w:asciiTheme="minorHAnsi" w:eastAsia="Book Antiqua" w:hAnsiTheme="minorHAnsi" w:cstheme="minorHAnsi"/>
          <w:spacing w:val="28"/>
          <w:w w:val="85"/>
        </w:rPr>
        <w:t xml:space="preserve"> </w:t>
      </w:r>
      <w:r w:rsidRPr="008A3E9D">
        <w:rPr>
          <w:rFonts w:asciiTheme="minorHAnsi" w:eastAsia="Book Antiqua" w:hAnsiTheme="minorHAnsi" w:cstheme="minorHAnsi"/>
        </w:rPr>
        <w:t>K.M.</w:t>
      </w:r>
      <w:r w:rsidRPr="008A3E9D">
        <w:rPr>
          <w:rFonts w:asciiTheme="minorHAnsi" w:eastAsia="Book Antiqua" w:hAnsiTheme="minorHAnsi" w:cstheme="minorHAnsi"/>
          <w:spacing w:val="4"/>
        </w:rPr>
        <w:t xml:space="preserve"> </w:t>
      </w:r>
      <w:r w:rsidRPr="008A3E9D">
        <w:rPr>
          <w:rFonts w:asciiTheme="minorHAnsi" w:eastAsia="Book Antiqua" w:hAnsiTheme="minorHAnsi" w:cstheme="minorHAnsi"/>
          <w:spacing w:val="-3"/>
        </w:rPr>
        <w:t>P</w:t>
      </w:r>
      <w:r w:rsidRPr="008A3E9D">
        <w:rPr>
          <w:rFonts w:asciiTheme="minorHAnsi" w:eastAsia="Book Antiqua" w:hAnsiTheme="minorHAnsi" w:cstheme="minorHAnsi"/>
        </w:rPr>
        <w:t>assino.</w:t>
      </w:r>
      <w:r w:rsidRPr="008A3E9D">
        <w:rPr>
          <w:rFonts w:asciiTheme="minorHAnsi" w:eastAsia="Book Antiqua" w:hAnsiTheme="minorHAnsi" w:cstheme="minorHAnsi"/>
          <w:spacing w:val="5"/>
        </w:rPr>
        <w:t xml:space="preserve"> </w:t>
      </w:r>
      <w:r w:rsidRPr="008A3E9D">
        <w:rPr>
          <w:rFonts w:asciiTheme="minorHAnsi" w:eastAsia="Book Antiqua" w:hAnsiTheme="minorHAnsi" w:cstheme="minorHAnsi"/>
          <w:spacing w:val="-3"/>
          <w:w w:val="88"/>
        </w:rPr>
        <w:t>F</w:t>
      </w:r>
      <w:r w:rsidRPr="008A3E9D">
        <w:rPr>
          <w:rFonts w:asciiTheme="minorHAnsi" w:eastAsia="Book Antiqua" w:hAnsiTheme="minorHAnsi" w:cstheme="minorHAnsi"/>
          <w:w w:val="88"/>
        </w:rPr>
        <w:t>oraging</w:t>
      </w:r>
      <w:r w:rsidRPr="008A3E9D">
        <w:rPr>
          <w:rFonts w:asciiTheme="minorHAnsi" w:eastAsia="Book Antiqua" w:hAnsiTheme="minorHAnsi" w:cstheme="minorHAnsi"/>
          <w:spacing w:val="39"/>
          <w:w w:val="88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</w:rPr>
        <w:t>theory</w:t>
      </w:r>
      <w:r w:rsidRPr="008A3E9D">
        <w:rPr>
          <w:rFonts w:asciiTheme="minorHAnsi" w:eastAsia="Book Antiqua" w:hAnsiTheme="minorHAnsi" w:cstheme="minorHAnsi"/>
          <w:spacing w:val="27"/>
          <w:w w:val="88"/>
        </w:rPr>
        <w:t xml:space="preserve"> </w:t>
      </w:r>
      <w:r w:rsidRPr="008A3E9D">
        <w:rPr>
          <w:rFonts w:asciiTheme="minorHAnsi" w:eastAsia="Book Antiqua" w:hAnsiTheme="minorHAnsi" w:cstheme="minorHAnsi"/>
        </w:rPr>
        <w:t>for</w:t>
      </w:r>
      <w:r w:rsidRPr="008A3E9D">
        <w:rPr>
          <w:rFonts w:asciiTheme="minorHAnsi" w:eastAsia="Book Antiqua" w:hAnsiTheme="minorHAnsi" w:cstheme="minorHAnsi"/>
          <w:spacing w:val="-2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</w:rPr>
        <w:t>autonomous</w:t>
      </w:r>
      <w:r w:rsidRPr="008A3E9D">
        <w:rPr>
          <w:rFonts w:asciiTheme="minorHAnsi" w:eastAsia="Book Antiqua" w:hAnsiTheme="minorHAnsi" w:cstheme="minorHAnsi"/>
          <w:spacing w:val="16"/>
          <w:w w:val="88"/>
        </w:rPr>
        <w:t xml:space="preserve"> </w:t>
      </w:r>
      <w:r w:rsidRPr="008A3E9D">
        <w:rPr>
          <w:rFonts w:asciiTheme="minorHAnsi" w:eastAsia="Book Antiqua" w:hAnsiTheme="minorHAnsi" w:cstheme="minorHAnsi"/>
          <w:spacing w:val="-3"/>
          <w:w w:val="88"/>
        </w:rPr>
        <w:t>v</w:t>
      </w:r>
      <w:r w:rsidRPr="008A3E9D">
        <w:rPr>
          <w:rFonts w:asciiTheme="minorHAnsi" w:eastAsia="Book Antiqua" w:hAnsiTheme="minorHAnsi" w:cstheme="minorHAnsi"/>
          <w:w w:val="88"/>
        </w:rPr>
        <w:t xml:space="preserve">ehicle </w:t>
      </w:r>
      <w:r w:rsidRPr="008A3E9D">
        <w:rPr>
          <w:rFonts w:asciiTheme="minorHAnsi" w:eastAsia="Book Antiqua" w:hAnsiTheme="minorHAnsi" w:cstheme="minorHAnsi"/>
          <w:spacing w:val="3"/>
          <w:w w:val="88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</w:rPr>
        <w:t>speed</w:t>
      </w:r>
      <w:r w:rsidRPr="008A3E9D">
        <w:rPr>
          <w:rFonts w:asciiTheme="minorHAnsi" w:eastAsia="Book Antiqua" w:hAnsiTheme="minorHAnsi" w:cstheme="minorHAnsi"/>
          <w:spacing w:val="22"/>
          <w:w w:val="88"/>
        </w:rPr>
        <w:t xml:space="preserve"> </w:t>
      </w:r>
      <w:r w:rsidRPr="008A3E9D">
        <w:rPr>
          <w:rFonts w:asciiTheme="minorHAnsi" w:eastAsia="Book Antiqua" w:hAnsiTheme="minorHAnsi" w:cstheme="minorHAnsi"/>
          <w:w w:val="93"/>
        </w:rPr>
        <w:t>choice.</w:t>
      </w:r>
    </w:p>
    <w:p w14:paraId="467BC24C" w14:textId="77777777" w:rsidR="005810FA" w:rsidRPr="008A3E9D" w:rsidRDefault="00C44365">
      <w:pPr>
        <w:spacing w:line="220" w:lineRule="exact"/>
        <w:ind w:left="531"/>
        <w:rPr>
          <w:rFonts w:asciiTheme="minorHAnsi" w:eastAsia="Book Antiqua" w:hAnsiTheme="minorHAnsi" w:cstheme="minorHAnsi"/>
        </w:rPr>
      </w:pPr>
      <w:r w:rsidRPr="008A3E9D">
        <w:rPr>
          <w:rFonts w:asciiTheme="minorHAnsi" w:hAnsiTheme="minorHAnsi" w:cstheme="minorHAnsi"/>
          <w:position w:val="1"/>
        </w:rPr>
        <w:t xml:space="preserve">Engineering </w:t>
      </w:r>
      <w:r w:rsidRPr="008A3E9D">
        <w:rPr>
          <w:rFonts w:asciiTheme="minorHAnsi" w:hAnsiTheme="minorHAnsi" w:cstheme="minorHAnsi"/>
          <w:w w:val="98"/>
          <w:position w:val="1"/>
        </w:rPr>
        <w:t>Applications</w:t>
      </w:r>
      <w:r w:rsidRPr="008A3E9D">
        <w:rPr>
          <w:rFonts w:asciiTheme="minorHAnsi" w:hAnsiTheme="minorHAnsi" w:cstheme="minorHAnsi"/>
          <w:spacing w:val="1"/>
          <w:w w:val="98"/>
          <w:position w:val="1"/>
        </w:rPr>
        <w:t xml:space="preserve"> </w:t>
      </w:r>
      <w:r w:rsidRPr="008A3E9D">
        <w:rPr>
          <w:rFonts w:asciiTheme="minorHAnsi" w:hAnsiTheme="minorHAnsi" w:cstheme="minorHAnsi"/>
          <w:position w:val="1"/>
        </w:rPr>
        <w:t>of</w:t>
      </w:r>
      <w:r w:rsidRPr="008A3E9D">
        <w:rPr>
          <w:rFonts w:asciiTheme="minorHAnsi" w:hAnsiTheme="minorHAnsi" w:cstheme="minorHAnsi"/>
          <w:spacing w:val="-12"/>
          <w:position w:val="1"/>
        </w:rPr>
        <w:t xml:space="preserve"> </w:t>
      </w:r>
      <w:r w:rsidRPr="008A3E9D">
        <w:rPr>
          <w:rFonts w:asciiTheme="minorHAnsi" w:hAnsiTheme="minorHAnsi" w:cstheme="minorHAnsi"/>
          <w:w w:val="96"/>
          <w:position w:val="1"/>
        </w:rPr>
        <w:t>Artificial</w:t>
      </w:r>
      <w:r w:rsidRPr="008A3E9D">
        <w:rPr>
          <w:rFonts w:asciiTheme="minorHAnsi" w:hAnsiTheme="minorHAnsi" w:cstheme="minorHAnsi"/>
          <w:spacing w:val="2"/>
          <w:w w:val="96"/>
          <w:position w:val="1"/>
        </w:rPr>
        <w:t xml:space="preserve"> </w:t>
      </w:r>
      <w:r w:rsidRPr="008A3E9D">
        <w:rPr>
          <w:rFonts w:asciiTheme="minorHAnsi" w:hAnsiTheme="minorHAnsi" w:cstheme="minorHAnsi"/>
          <w:position w:val="1"/>
        </w:rPr>
        <w:t>Intelli</w:t>
      </w:r>
      <w:r w:rsidRPr="008A3E9D">
        <w:rPr>
          <w:rFonts w:asciiTheme="minorHAnsi" w:hAnsiTheme="minorHAnsi" w:cstheme="minorHAnsi"/>
          <w:spacing w:val="-2"/>
          <w:position w:val="1"/>
        </w:rPr>
        <w:t>g</w:t>
      </w:r>
      <w:r w:rsidRPr="008A3E9D">
        <w:rPr>
          <w:rFonts w:asciiTheme="minorHAnsi" w:hAnsiTheme="minorHAnsi" w:cstheme="minorHAnsi"/>
          <w:position w:val="1"/>
        </w:rPr>
        <w:t>ence</w:t>
      </w:r>
      <w:r w:rsidRPr="008A3E9D">
        <w:rPr>
          <w:rFonts w:asciiTheme="minorHAnsi" w:eastAsia="Book Antiqua" w:hAnsiTheme="minorHAnsi" w:cstheme="minorHAnsi"/>
          <w:position w:val="1"/>
        </w:rPr>
        <w:t>,</w:t>
      </w:r>
      <w:r w:rsidRPr="008A3E9D">
        <w:rPr>
          <w:rFonts w:asciiTheme="minorHAnsi" w:eastAsia="Book Antiqua" w:hAnsiTheme="minorHAnsi" w:cstheme="minorHAnsi"/>
          <w:spacing w:val="-10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 xml:space="preserve">22(3):482–489, 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April</w:t>
      </w:r>
      <w:r w:rsidRPr="008A3E9D">
        <w:rPr>
          <w:rFonts w:asciiTheme="minorHAnsi" w:eastAsia="Book Antiqua" w:hAnsiTheme="minorHAnsi" w:cstheme="minorHAnsi"/>
          <w:spacing w:val="5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2009.</w:t>
      </w:r>
    </w:p>
    <w:p w14:paraId="14D9C4A4" w14:textId="77777777" w:rsidR="005810FA" w:rsidRPr="008A3E9D" w:rsidRDefault="00C44365">
      <w:pPr>
        <w:spacing w:line="220" w:lineRule="exact"/>
        <w:ind w:left="531"/>
        <w:rPr>
          <w:rFonts w:asciiTheme="minorHAnsi" w:eastAsia="Book Antiqua" w:hAnsiTheme="minorHAnsi" w:cstheme="minorHAnsi"/>
        </w:rPr>
        <w:sectPr w:rsidR="005810FA" w:rsidRPr="008A3E9D">
          <w:type w:val="continuous"/>
          <w:pgSz w:w="12240" w:h="15840"/>
          <w:pgMar w:top="1360" w:right="1320" w:bottom="280" w:left="1400" w:header="720" w:footer="720" w:gutter="0"/>
          <w:cols w:num="2" w:space="720" w:equalWidth="0">
            <w:col w:w="1381" w:space="558"/>
            <w:col w:w="7581"/>
          </w:cols>
        </w:sectPr>
      </w:pPr>
      <w:r w:rsidRPr="008A3E9D">
        <w:rPr>
          <w:rFonts w:asciiTheme="minorHAnsi" w:eastAsia="Book Antiqua" w:hAnsiTheme="minorHAnsi" w:cstheme="minorHAnsi"/>
        </w:rPr>
        <w:t>doi:</w:t>
      </w:r>
      <w:hyperlink r:id="rId54">
        <w:r w:rsidRPr="008A3E9D">
          <w:rPr>
            <w:rFonts w:asciiTheme="minorHAnsi" w:eastAsia="Book Antiqua" w:hAnsiTheme="minorHAnsi" w:cstheme="minorHAnsi"/>
          </w:rPr>
          <w:t>10.1016/j.en</w:t>
        </w:r>
        <w:r w:rsidRPr="008A3E9D">
          <w:rPr>
            <w:rFonts w:asciiTheme="minorHAnsi" w:eastAsia="Book Antiqua" w:hAnsiTheme="minorHAnsi" w:cstheme="minorHAnsi"/>
            <w:spacing w:val="-1"/>
          </w:rPr>
          <w:t>g</w:t>
        </w:r>
        <w:r w:rsidRPr="008A3E9D">
          <w:rPr>
            <w:rFonts w:asciiTheme="minorHAnsi" w:eastAsia="Book Antiqua" w:hAnsiTheme="minorHAnsi" w:cstheme="minorHAnsi"/>
          </w:rPr>
          <w:t>appai.2008.10.017</w:t>
        </w:r>
      </w:hyperlink>
    </w:p>
    <w:p w14:paraId="015971B1" w14:textId="77777777" w:rsidR="005810FA" w:rsidRPr="008A3E9D" w:rsidRDefault="005810FA">
      <w:pPr>
        <w:spacing w:before="11" w:line="280" w:lineRule="exact"/>
        <w:rPr>
          <w:rFonts w:asciiTheme="minorHAnsi" w:hAnsiTheme="minorHAnsi" w:cstheme="minorHAnsi"/>
        </w:rPr>
        <w:sectPr w:rsidR="005810FA" w:rsidRPr="008A3E9D">
          <w:type w:val="continuous"/>
          <w:pgSz w:w="12240" w:h="15840"/>
          <w:pgMar w:top="1360" w:right="1320" w:bottom="280" w:left="1400" w:header="720" w:footer="720" w:gutter="0"/>
          <w:cols w:space="720"/>
        </w:sectPr>
      </w:pPr>
    </w:p>
    <w:p w14:paraId="5F6B49EC" w14:textId="77777777" w:rsidR="005810FA" w:rsidRPr="008A3E9D" w:rsidRDefault="00C44365">
      <w:pPr>
        <w:spacing w:before="28"/>
        <w:ind w:left="117"/>
        <w:rPr>
          <w:rFonts w:asciiTheme="minorHAnsi" w:eastAsia="Book Antiqua" w:hAnsiTheme="minorHAnsi" w:cstheme="minorHAnsi"/>
        </w:rPr>
      </w:pPr>
      <w:r w:rsidRPr="008A3E9D">
        <w:rPr>
          <w:rFonts w:asciiTheme="minorHAnsi" w:eastAsia="Book Antiqua" w:hAnsiTheme="minorHAnsi" w:cstheme="minorHAnsi"/>
          <w:spacing w:val="10"/>
        </w:rPr>
        <w:t>C</w:t>
      </w:r>
      <w:r w:rsidRPr="008A3E9D">
        <w:rPr>
          <w:rFonts w:asciiTheme="minorHAnsi" w:eastAsia="Book Antiqua" w:hAnsiTheme="minorHAnsi" w:cstheme="minorHAnsi"/>
          <w:spacing w:val="10"/>
        </w:rPr>
        <w:t>ONFERENC</w:t>
      </w:r>
      <w:r w:rsidRPr="008A3E9D">
        <w:rPr>
          <w:rFonts w:asciiTheme="minorHAnsi" w:eastAsia="Book Antiqua" w:hAnsiTheme="minorHAnsi" w:cstheme="minorHAnsi"/>
        </w:rPr>
        <w:t>E</w:t>
      </w:r>
    </w:p>
    <w:p w14:paraId="31FFCC89" w14:textId="77777777" w:rsidR="005810FA" w:rsidRPr="008A3E9D" w:rsidRDefault="00C44365">
      <w:pPr>
        <w:spacing w:line="220" w:lineRule="exact"/>
        <w:ind w:left="117" w:right="-50"/>
        <w:rPr>
          <w:rFonts w:asciiTheme="minorHAnsi" w:eastAsia="Book Antiqua" w:hAnsiTheme="minorHAnsi" w:cstheme="minorHAnsi"/>
        </w:rPr>
      </w:pPr>
      <w:r w:rsidRPr="008A3E9D">
        <w:rPr>
          <w:rFonts w:asciiTheme="minorHAnsi" w:eastAsia="Book Antiqua" w:hAnsiTheme="minorHAnsi" w:cstheme="minorHAnsi"/>
          <w:spacing w:val="10"/>
          <w:w w:val="91"/>
          <w:position w:val="1"/>
        </w:rPr>
        <w:t>P</w:t>
      </w:r>
      <w:r w:rsidRPr="008A3E9D">
        <w:rPr>
          <w:rFonts w:asciiTheme="minorHAnsi" w:eastAsia="Book Antiqua" w:hAnsiTheme="minorHAnsi" w:cstheme="minorHAnsi"/>
          <w:spacing w:val="10"/>
          <w:w w:val="92"/>
          <w:position w:val="1"/>
        </w:rPr>
        <w:t>U</w:t>
      </w:r>
      <w:r w:rsidRPr="008A3E9D">
        <w:rPr>
          <w:rFonts w:asciiTheme="minorHAnsi" w:eastAsia="Book Antiqua" w:hAnsiTheme="minorHAnsi" w:cstheme="minorHAnsi"/>
          <w:spacing w:val="10"/>
          <w:w w:val="108"/>
          <w:position w:val="1"/>
        </w:rPr>
        <w:t>B</w:t>
      </w:r>
      <w:r w:rsidRPr="008A3E9D">
        <w:rPr>
          <w:rFonts w:asciiTheme="minorHAnsi" w:eastAsia="Book Antiqua" w:hAnsiTheme="minorHAnsi" w:cstheme="minorHAnsi"/>
          <w:spacing w:val="10"/>
          <w:w w:val="99"/>
          <w:position w:val="1"/>
        </w:rPr>
        <w:t>L</w:t>
      </w:r>
      <w:r w:rsidRPr="008A3E9D">
        <w:rPr>
          <w:rFonts w:asciiTheme="minorHAnsi" w:eastAsia="Book Antiqua" w:hAnsiTheme="minorHAnsi" w:cstheme="minorHAnsi"/>
          <w:spacing w:val="10"/>
          <w:w w:val="98"/>
          <w:position w:val="1"/>
        </w:rPr>
        <w:t>I</w:t>
      </w:r>
      <w:r w:rsidRPr="008A3E9D">
        <w:rPr>
          <w:rFonts w:asciiTheme="minorHAnsi" w:eastAsia="Book Antiqua" w:hAnsiTheme="minorHAnsi" w:cstheme="minorHAnsi"/>
          <w:spacing w:val="10"/>
          <w:w w:val="93"/>
          <w:position w:val="1"/>
        </w:rPr>
        <w:t>C</w:t>
      </w:r>
      <w:r w:rsidRPr="008A3E9D">
        <w:rPr>
          <w:rFonts w:asciiTheme="minorHAnsi" w:eastAsia="Book Antiqua" w:hAnsiTheme="minorHAnsi" w:cstheme="minorHAnsi"/>
          <w:spacing w:val="-8"/>
          <w:w w:val="92"/>
          <w:position w:val="1"/>
        </w:rPr>
        <w:t>A</w:t>
      </w:r>
      <w:r w:rsidRPr="008A3E9D">
        <w:rPr>
          <w:rFonts w:asciiTheme="minorHAnsi" w:eastAsia="Book Antiqua" w:hAnsiTheme="minorHAnsi" w:cstheme="minorHAnsi"/>
          <w:spacing w:val="10"/>
          <w:w w:val="99"/>
          <w:position w:val="1"/>
        </w:rPr>
        <w:t>T</w:t>
      </w:r>
      <w:r w:rsidRPr="008A3E9D">
        <w:rPr>
          <w:rFonts w:asciiTheme="minorHAnsi" w:eastAsia="Book Antiqua" w:hAnsiTheme="minorHAnsi" w:cstheme="minorHAnsi"/>
          <w:spacing w:val="10"/>
          <w:w w:val="98"/>
          <w:position w:val="1"/>
        </w:rPr>
        <w:t>I</w:t>
      </w:r>
      <w:r w:rsidRPr="008A3E9D">
        <w:rPr>
          <w:rFonts w:asciiTheme="minorHAnsi" w:eastAsia="Book Antiqua" w:hAnsiTheme="minorHAnsi" w:cstheme="minorHAnsi"/>
          <w:spacing w:val="10"/>
          <w:w w:val="91"/>
          <w:position w:val="1"/>
        </w:rPr>
        <w:t>O</w:t>
      </w:r>
      <w:r w:rsidRPr="008A3E9D">
        <w:rPr>
          <w:rFonts w:asciiTheme="minorHAnsi" w:eastAsia="Book Antiqua" w:hAnsiTheme="minorHAnsi" w:cstheme="minorHAnsi"/>
          <w:spacing w:val="10"/>
          <w:w w:val="86"/>
          <w:position w:val="1"/>
        </w:rPr>
        <w:t>N</w:t>
      </w:r>
      <w:r w:rsidRPr="008A3E9D">
        <w:rPr>
          <w:rFonts w:asciiTheme="minorHAnsi" w:eastAsia="Book Antiqua" w:hAnsiTheme="minorHAnsi" w:cstheme="minorHAnsi"/>
          <w:w w:val="105"/>
          <w:position w:val="1"/>
        </w:rPr>
        <w:t>S</w:t>
      </w:r>
    </w:p>
    <w:p w14:paraId="3D5674FE" w14:textId="77777777" w:rsidR="005810FA" w:rsidRPr="008A3E9D" w:rsidRDefault="00C44365">
      <w:pPr>
        <w:spacing w:before="28"/>
        <w:ind w:left="631" w:right="84" w:hanging="531"/>
        <w:jc w:val="both"/>
        <w:rPr>
          <w:rFonts w:asciiTheme="minorHAnsi" w:eastAsia="Book Antiqua" w:hAnsiTheme="minorHAnsi" w:cstheme="minorHAnsi"/>
        </w:rPr>
      </w:pPr>
      <w:r w:rsidRPr="008A3E9D">
        <w:rPr>
          <w:rFonts w:asciiTheme="minorHAnsi" w:hAnsiTheme="minorHAnsi" w:cstheme="minorHAnsi"/>
        </w:rPr>
        <w:br w:type="column"/>
      </w:r>
      <w:r w:rsidRPr="008A3E9D">
        <w:rPr>
          <w:rFonts w:asciiTheme="minorHAnsi" w:eastAsia="Book Antiqua" w:hAnsiTheme="minorHAnsi" w:cstheme="minorHAnsi"/>
        </w:rPr>
        <w:t>[8]</w:t>
      </w:r>
      <w:r w:rsidRPr="008A3E9D">
        <w:rPr>
          <w:rFonts w:asciiTheme="minorHAnsi" w:eastAsia="Book Antiqua" w:hAnsiTheme="minorHAnsi" w:cstheme="minorHAnsi"/>
          <w:spacing w:val="48"/>
        </w:rPr>
        <w:t xml:space="preserve"> </w:t>
      </w:r>
      <w:r w:rsidRPr="008A3E9D">
        <w:rPr>
          <w:rFonts w:asciiTheme="minorHAnsi" w:eastAsia="Book Antiqua" w:hAnsiTheme="minorHAnsi" w:cstheme="minorHAnsi"/>
          <w:spacing w:val="-3"/>
        </w:rPr>
        <w:t>P</w:t>
      </w:r>
      <w:r w:rsidRPr="008A3E9D">
        <w:rPr>
          <w:rFonts w:asciiTheme="minorHAnsi" w:eastAsia="Book Antiqua" w:hAnsiTheme="minorHAnsi" w:cstheme="minorHAnsi"/>
          <w:spacing w:val="-4"/>
        </w:rPr>
        <w:t>a</w:t>
      </w:r>
      <w:r w:rsidRPr="008A3E9D">
        <w:rPr>
          <w:rFonts w:asciiTheme="minorHAnsi" w:eastAsia="Book Antiqua" w:hAnsiTheme="minorHAnsi" w:cstheme="minorHAnsi"/>
        </w:rPr>
        <w:t>vlic,</w:t>
      </w:r>
      <w:r w:rsidRPr="008A3E9D">
        <w:rPr>
          <w:rFonts w:asciiTheme="minorHAnsi" w:eastAsia="Book Antiqua" w:hAnsiTheme="minorHAnsi" w:cstheme="minorHAnsi"/>
          <w:spacing w:val="-8"/>
        </w:rPr>
        <w:t xml:space="preserve"> </w:t>
      </w:r>
      <w:r w:rsidRPr="008A3E9D">
        <w:rPr>
          <w:rFonts w:asciiTheme="minorHAnsi" w:eastAsia="Book Antiqua" w:hAnsiTheme="minorHAnsi" w:cstheme="minorHAnsi"/>
          <w:spacing w:val="-15"/>
        </w:rPr>
        <w:t>T</w:t>
      </w:r>
      <w:r w:rsidRPr="008A3E9D">
        <w:rPr>
          <w:rFonts w:asciiTheme="minorHAnsi" w:eastAsia="Book Antiqua" w:hAnsiTheme="minorHAnsi" w:cstheme="minorHAnsi"/>
        </w:rPr>
        <w:t>.</w:t>
      </w:r>
      <w:r w:rsidRPr="008A3E9D">
        <w:rPr>
          <w:rFonts w:asciiTheme="minorHAnsi" w:eastAsia="Book Antiqua" w:hAnsiTheme="minorHAnsi" w:cstheme="minorHAnsi"/>
          <w:spacing w:val="-22"/>
        </w:rPr>
        <w:t>P</w:t>
      </w:r>
      <w:r w:rsidRPr="008A3E9D">
        <w:rPr>
          <w:rFonts w:asciiTheme="minorHAnsi" w:eastAsia="Book Antiqua" w:hAnsiTheme="minorHAnsi" w:cstheme="minorHAnsi"/>
        </w:rPr>
        <w:t>.,</w:t>
      </w:r>
      <w:r w:rsidRPr="008A3E9D">
        <w:rPr>
          <w:rFonts w:asciiTheme="minorHAnsi" w:eastAsia="Book Antiqua" w:hAnsiTheme="minorHAnsi" w:cstheme="minorHAnsi"/>
          <w:spacing w:val="23"/>
        </w:rPr>
        <w:t xml:space="preserve"> </w:t>
      </w:r>
      <w:r w:rsidRPr="008A3E9D">
        <w:rPr>
          <w:rFonts w:asciiTheme="minorHAnsi" w:eastAsia="Book Antiqua" w:hAnsiTheme="minorHAnsi" w:cstheme="minorHAnsi"/>
        </w:rPr>
        <w:t>A.</w:t>
      </w:r>
      <w:r w:rsidRPr="008A3E9D">
        <w:rPr>
          <w:rFonts w:asciiTheme="minorHAnsi" w:eastAsia="Book Antiqua" w:hAnsiTheme="minorHAnsi" w:cstheme="minorHAnsi"/>
          <w:spacing w:val="18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</w:rPr>
        <w:t>Adams,</w:t>
      </w:r>
      <w:r w:rsidRPr="008A3E9D">
        <w:rPr>
          <w:rFonts w:asciiTheme="minorHAnsi" w:eastAsia="Book Antiqua" w:hAnsiTheme="minorHAnsi" w:cstheme="minorHAnsi"/>
          <w:spacing w:val="43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  <w:spacing w:val="-22"/>
        </w:rPr>
        <w:t>P</w:t>
      </w:r>
      <w:r w:rsidRPr="008A3E9D">
        <w:rPr>
          <w:rFonts w:asciiTheme="minorHAnsi" w:eastAsia="Book Antiqua" w:hAnsiTheme="minorHAnsi" w:cstheme="minorHAnsi"/>
        </w:rPr>
        <w:t>.C.</w:t>
      </w:r>
      <w:r w:rsidRPr="008A3E9D">
        <w:rPr>
          <w:rFonts w:asciiTheme="minorHAnsi" w:eastAsia="Book Antiqua" w:hAnsiTheme="minorHAnsi" w:cstheme="minorHAnsi"/>
          <w:spacing w:val="-18"/>
        </w:rPr>
        <w:t>W</w:t>
      </w:r>
      <w:r w:rsidRPr="008A3E9D">
        <w:rPr>
          <w:rFonts w:asciiTheme="minorHAnsi" w:eastAsia="Book Antiqua" w:hAnsiTheme="minorHAnsi" w:cstheme="minorHAnsi"/>
        </w:rPr>
        <w:t>.</w:t>
      </w:r>
      <w:r w:rsidRPr="008A3E9D">
        <w:rPr>
          <w:rFonts w:asciiTheme="minorHAnsi" w:eastAsia="Book Antiqua" w:hAnsiTheme="minorHAnsi" w:cstheme="minorHAnsi"/>
          <w:spacing w:val="-3"/>
        </w:rPr>
        <w:t xml:space="preserve"> </w:t>
      </w:r>
      <w:r w:rsidRPr="008A3E9D">
        <w:rPr>
          <w:rFonts w:asciiTheme="minorHAnsi" w:eastAsia="Book Antiqua" w:hAnsiTheme="minorHAnsi" w:cstheme="minorHAnsi"/>
        </w:rPr>
        <w:t>D</w:t>
      </w:r>
      <w:r w:rsidRPr="008A3E9D">
        <w:rPr>
          <w:rFonts w:asciiTheme="minorHAnsi" w:eastAsia="Book Antiqua" w:hAnsiTheme="minorHAnsi" w:cstheme="minorHAnsi"/>
          <w:spacing w:val="-4"/>
        </w:rPr>
        <w:t>a</w:t>
      </w:r>
      <w:r w:rsidRPr="008A3E9D">
        <w:rPr>
          <w:rFonts w:asciiTheme="minorHAnsi" w:eastAsia="Book Antiqua" w:hAnsiTheme="minorHAnsi" w:cstheme="minorHAnsi"/>
        </w:rPr>
        <w:t>vies,</w:t>
      </w:r>
      <w:r w:rsidRPr="008A3E9D">
        <w:rPr>
          <w:rFonts w:asciiTheme="minorHAnsi" w:eastAsia="Book Antiqua" w:hAnsiTheme="minorHAnsi" w:cstheme="minorHAnsi"/>
          <w:spacing w:val="-18"/>
        </w:rPr>
        <w:t xml:space="preserve"> </w:t>
      </w:r>
      <w:r w:rsidRPr="008A3E9D">
        <w:rPr>
          <w:rFonts w:asciiTheme="minorHAnsi" w:eastAsia="Book Antiqua" w:hAnsiTheme="minorHAnsi" w:cstheme="minorHAnsi"/>
          <w:w w:val="85"/>
        </w:rPr>
        <w:t>and</w:t>
      </w:r>
      <w:r w:rsidRPr="008A3E9D">
        <w:rPr>
          <w:rFonts w:asciiTheme="minorHAnsi" w:eastAsia="Book Antiqua" w:hAnsiTheme="minorHAnsi" w:cstheme="minorHAnsi"/>
          <w:spacing w:val="38"/>
          <w:w w:val="85"/>
        </w:rPr>
        <w:t xml:space="preserve"> </w:t>
      </w:r>
      <w:r w:rsidRPr="008A3E9D">
        <w:rPr>
          <w:rFonts w:asciiTheme="minorHAnsi" w:eastAsia="Book Antiqua" w:hAnsiTheme="minorHAnsi" w:cstheme="minorHAnsi"/>
        </w:rPr>
        <w:t>S.I.</w:t>
      </w:r>
      <w:r w:rsidRPr="008A3E9D">
        <w:rPr>
          <w:rFonts w:asciiTheme="minorHAnsi" w:eastAsia="Book Antiqua" w:hAnsiTheme="minorHAnsi" w:cstheme="minorHAnsi"/>
          <w:spacing w:val="33"/>
        </w:rPr>
        <w:t xml:space="preserve"> </w:t>
      </w:r>
      <w:r w:rsidRPr="008A3E9D">
        <w:rPr>
          <w:rFonts w:asciiTheme="minorHAnsi" w:eastAsia="Book Antiqua" w:hAnsiTheme="minorHAnsi" w:cstheme="minorHAnsi"/>
          <w:spacing w:val="-16"/>
        </w:rPr>
        <w:t>W</w:t>
      </w:r>
      <w:r w:rsidRPr="008A3E9D">
        <w:rPr>
          <w:rFonts w:asciiTheme="minorHAnsi" w:eastAsia="Book Antiqua" w:hAnsiTheme="minorHAnsi" w:cstheme="minorHAnsi"/>
        </w:rPr>
        <w:t>al</w:t>
      </w:r>
      <w:r w:rsidRPr="008A3E9D">
        <w:rPr>
          <w:rFonts w:asciiTheme="minorHAnsi" w:eastAsia="Book Antiqua" w:hAnsiTheme="minorHAnsi" w:cstheme="minorHAnsi"/>
          <w:spacing w:val="-2"/>
        </w:rPr>
        <w:t>k</w:t>
      </w:r>
      <w:r w:rsidRPr="008A3E9D">
        <w:rPr>
          <w:rFonts w:asciiTheme="minorHAnsi" w:eastAsia="Book Antiqua" w:hAnsiTheme="minorHAnsi" w:cstheme="minorHAnsi"/>
        </w:rPr>
        <w:t>e</w:t>
      </w:r>
      <w:r w:rsidRPr="008A3E9D">
        <w:rPr>
          <w:rFonts w:asciiTheme="minorHAnsi" w:eastAsia="Book Antiqua" w:hAnsiTheme="minorHAnsi" w:cstheme="minorHAnsi"/>
          <w:spacing w:val="-11"/>
        </w:rPr>
        <w:t>r</w:t>
      </w:r>
      <w:r w:rsidRPr="008A3E9D">
        <w:rPr>
          <w:rFonts w:asciiTheme="minorHAnsi" w:eastAsia="Book Antiqua" w:hAnsiTheme="minorHAnsi" w:cstheme="minorHAnsi"/>
        </w:rPr>
        <w:t>.</w:t>
      </w:r>
      <w:r w:rsidRPr="008A3E9D">
        <w:rPr>
          <w:rFonts w:asciiTheme="minorHAnsi" w:eastAsia="Book Antiqua" w:hAnsiTheme="minorHAnsi" w:cstheme="minorHAnsi"/>
          <w:spacing w:val="41"/>
        </w:rPr>
        <w:t xml:space="preserve"> </w:t>
      </w:r>
      <w:r w:rsidRPr="008A3E9D">
        <w:rPr>
          <w:rFonts w:asciiTheme="minorHAnsi" w:eastAsia="Book Antiqua" w:hAnsiTheme="minorHAnsi" w:cstheme="minorHAnsi"/>
          <w:w w:val="91"/>
        </w:rPr>
        <w:t xml:space="preserve">Self-referencing </w:t>
      </w:r>
      <w:r w:rsidRPr="008A3E9D">
        <w:rPr>
          <w:rFonts w:asciiTheme="minorHAnsi" w:eastAsia="Book Antiqua" w:hAnsiTheme="minorHAnsi" w:cstheme="minorHAnsi"/>
          <w:spacing w:val="3"/>
          <w:w w:val="91"/>
        </w:rPr>
        <w:t xml:space="preserve"> </w:t>
      </w:r>
      <w:r w:rsidRPr="008A3E9D">
        <w:rPr>
          <w:rFonts w:asciiTheme="minorHAnsi" w:eastAsia="Book Antiqua" w:hAnsiTheme="minorHAnsi" w:cstheme="minorHAnsi"/>
          <w:w w:val="91"/>
        </w:rPr>
        <w:t>cellular</w:t>
      </w:r>
      <w:r w:rsidRPr="008A3E9D">
        <w:rPr>
          <w:rFonts w:asciiTheme="minorHAnsi" w:eastAsia="Book Antiqua" w:hAnsiTheme="minorHAnsi" w:cstheme="minorHAnsi"/>
          <w:spacing w:val="28"/>
          <w:w w:val="91"/>
        </w:rPr>
        <w:t xml:space="preserve"> </w:t>
      </w:r>
      <w:r w:rsidRPr="008A3E9D">
        <w:rPr>
          <w:rFonts w:asciiTheme="minorHAnsi" w:eastAsia="Book Antiqua" w:hAnsiTheme="minorHAnsi" w:cstheme="minorHAnsi"/>
        </w:rPr>
        <w:t>au- tomata:</w:t>
      </w:r>
      <w:r w:rsidRPr="008A3E9D">
        <w:rPr>
          <w:rFonts w:asciiTheme="minorHAnsi" w:eastAsia="Book Antiqua" w:hAnsiTheme="minorHAnsi" w:cstheme="minorHAnsi"/>
          <w:spacing w:val="-9"/>
        </w:rPr>
        <w:t xml:space="preserve"> </w:t>
      </w:r>
      <w:r w:rsidRPr="008A3E9D">
        <w:rPr>
          <w:rFonts w:asciiTheme="minorHAnsi" w:eastAsia="Book Antiqua" w:hAnsiTheme="minorHAnsi" w:cstheme="minorHAnsi"/>
        </w:rPr>
        <w:t>A</w:t>
      </w:r>
      <w:r w:rsidRPr="008A3E9D">
        <w:rPr>
          <w:rFonts w:asciiTheme="minorHAnsi" w:eastAsia="Book Antiqua" w:hAnsiTheme="minorHAnsi" w:cstheme="minorHAnsi"/>
          <w:spacing w:val="14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</w:rPr>
        <w:t>model</w:t>
      </w:r>
      <w:r w:rsidRPr="008A3E9D">
        <w:rPr>
          <w:rFonts w:asciiTheme="minorHAnsi" w:eastAsia="Book Antiqua" w:hAnsiTheme="minorHAnsi" w:cstheme="minorHAnsi"/>
          <w:spacing w:val="32"/>
          <w:w w:val="88"/>
        </w:rPr>
        <w:t xml:space="preserve"> </w:t>
      </w:r>
      <w:r w:rsidRPr="008A3E9D">
        <w:rPr>
          <w:rFonts w:asciiTheme="minorHAnsi" w:eastAsia="Book Antiqua" w:hAnsiTheme="minorHAnsi" w:cstheme="minorHAnsi"/>
        </w:rPr>
        <w:t>of</w:t>
      </w:r>
      <w:r w:rsidRPr="008A3E9D">
        <w:rPr>
          <w:rFonts w:asciiTheme="minorHAnsi" w:eastAsia="Book Antiqua" w:hAnsiTheme="minorHAnsi" w:cstheme="minorHAnsi"/>
          <w:spacing w:val="15"/>
        </w:rPr>
        <w:t xml:space="preserve"> </w:t>
      </w:r>
      <w:r w:rsidRPr="008A3E9D">
        <w:rPr>
          <w:rFonts w:asciiTheme="minorHAnsi" w:eastAsia="Book Antiqua" w:hAnsiTheme="minorHAnsi" w:cstheme="minorHAnsi"/>
        </w:rPr>
        <w:t>the</w:t>
      </w:r>
      <w:r w:rsidRPr="008A3E9D">
        <w:rPr>
          <w:rFonts w:asciiTheme="minorHAnsi" w:eastAsia="Book Antiqua" w:hAnsiTheme="minorHAnsi" w:cstheme="minorHAnsi"/>
          <w:spacing w:val="-10"/>
        </w:rPr>
        <w:t xml:space="preserve"> </w:t>
      </w:r>
      <w:r w:rsidRPr="008A3E9D">
        <w:rPr>
          <w:rFonts w:asciiTheme="minorHAnsi" w:eastAsia="Book Antiqua" w:hAnsiTheme="minorHAnsi" w:cstheme="minorHAnsi"/>
          <w:spacing w:val="-4"/>
          <w:w w:val="88"/>
        </w:rPr>
        <w:t>e</w:t>
      </w:r>
      <w:r w:rsidRPr="008A3E9D">
        <w:rPr>
          <w:rFonts w:asciiTheme="minorHAnsi" w:eastAsia="Book Antiqua" w:hAnsiTheme="minorHAnsi" w:cstheme="minorHAnsi"/>
          <w:spacing w:val="-3"/>
          <w:w w:val="88"/>
        </w:rPr>
        <w:t>v</w:t>
      </w:r>
      <w:r w:rsidRPr="008A3E9D">
        <w:rPr>
          <w:rFonts w:asciiTheme="minorHAnsi" w:eastAsia="Book Antiqua" w:hAnsiTheme="minorHAnsi" w:cstheme="minorHAnsi"/>
          <w:w w:val="88"/>
        </w:rPr>
        <w:t>olution</w:t>
      </w:r>
      <w:r w:rsidRPr="008A3E9D">
        <w:rPr>
          <w:rFonts w:asciiTheme="minorHAnsi" w:eastAsia="Book Antiqua" w:hAnsiTheme="minorHAnsi" w:cstheme="minorHAnsi"/>
          <w:spacing w:val="35"/>
          <w:w w:val="88"/>
        </w:rPr>
        <w:t xml:space="preserve"> </w:t>
      </w:r>
      <w:r w:rsidRPr="008A3E9D">
        <w:rPr>
          <w:rFonts w:asciiTheme="minorHAnsi" w:eastAsia="Book Antiqua" w:hAnsiTheme="minorHAnsi" w:cstheme="minorHAnsi"/>
        </w:rPr>
        <w:t>of</w:t>
      </w:r>
      <w:r w:rsidRPr="008A3E9D">
        <w:rPr>
          <w:rFonts w:asciiTheme="minorHAnsi" w:eastAsia="Book Antiqua" w:hAnsiTheme="minorHAnsi" w:cstheme="minorHAnsi"/>
          <w:spacing w:val="15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</w:rPr>
        <w:t>information</w:t>
      </w:r>
      <w:r w:rsidRPr="008A3E9D">
        <w:rPr>
          <w:rFonts w:asciiTheme="minorHAnsi" w:eastAsia="Book Antiqua" w:hAnsiTheme="minorHAnsi" w:cstheme="minorHAnsi"/>
          <w:spacing w:val="32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</w:rPr>
        <w:t>control</w:t>
      </w:r>
      <w:r w:rsidRPr="008A3E9D">
        <w:rPr>
          <w:rFonts w:asciiTheme="minorHAnsi" w:eastAsia="Book Antiqua" w:hAnsiTheme="minorHAnsi" w:cstheme="minorHAnsi"/>
          <w:spacing w:val="38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</w:rPr>
        <w:t>in</w:t>
      </w:r>
      <w:r w:rsidRPr="008A3E9D">
        <w:rPr>
          <w:rFonts w:asciiTheme="minorHAnsi" w:eastAsia="Book Antiqua" w:hAnsiTheme="minorHAnsi" w:cstheme="minorHAnsi"/>
          <w:spacing w:val="5"/>
        </w:rPr>
        <w:t xml:space="preserve"> </w:t>
      </w:r>
      <w:r w:rsidRPr="008A3E9D">
        <w:rPr>
          <w:rFonts w:asciiTheme="minorHAnsi" w:eastAsia="Book Antiqua" w:hAnsiTheme="minorHAnsi" w:cstheme="minorHAnsi"/>
          <w:w w:val="92"/>
        </w:rPr>
        <w:t>biological</w:t>
      </w:r>
      <w:r w:rsidRPr="008A3E9D">
        <w:rPr>
          <w:rFonts w:asciiTheme="minorHAnsi" w:eastAsia="Book Antiqua" w:hAnsiTheme="minorHAnsi" w:cstheme="minorHAnsi"/>
          <w:spacing w:val="30"/>
          <w:w w:val="92"/>
        </w:rPr>
        <w:t xml:space="preserve"> </w:t>
      </w:r>
      <w:r w:rsidRPr="008A3E9D">
        <w:rPr>
          <w:rFonts w:asciiTheme="minorHAnsi" w:eastAsia="Book Antiqua" w:hAnsiTheme="minorHAnsi" w:cstheme="minorHAnsi"/>
        </w:rPr>
        <w:t>systems.</w:t>
      </w:r>
      <w:r w:rsidRPr="008A3E9D">
        <w:rPr>
          <w:rFonts w:asciiTheme="minorHAnsi" w:eastAsia="Book Antiqua" w:hAnsiTheme="minorHAnsi" w:cstheme="minorHAnsi"/>
          <w:spacing w:val="14"/>
        </w:rPr>
        <w:t xml:space="preserve"> </w:t>
      </w:r>
      <w:r w:rsidRPr="008A3E9D">
        <w:rPr>
          <w:rFonts w:asciiTheme="minorHAnsi" w:eastAsia="Book Antiqua" w:hAnsiTheme="minorHAnsi" w:cstheme="minorHAnsi"/>
        </w:rPr>
        <w:t xml:space="preserve">In: </w:t>
      </w:r>
      <w:r w:rsidRPr="008A3E9D">
        <w:rPr>
          <w:rFonts w:asciiTheme="minorHAnsi" w:hAnsiTheme="minorHAnsi" w:cstheme="minorHAnsi"/>
        </w:rPr>
        <w:t>P</w:t>
      </w:r>
      <w:r w:rsidRPr="008A3E9D">
        <w:rPr>
          <w:rFonts w:asciiTheme="minorHAnsi" w:hAnsiTheme="minorHAnsi" w:cstheme="minorHAnsi"/>
          <w:spacing w:val="-9"/>
        </w:rPr>
        <w:t>r</w:t>
      </w:r>
      <w:r w:rsidRPr="008A3E9D">
        <w:rPr>
          <w:rFonts w:asciiTheme="minorHAnsi" w:hAnsiTheme="minorHAnsi" w:cstheme="minorHAnsi"/>
        </w:rPr>
        <w:t>oceedings</w:t>
      </w:r>
      <w:r w:rsidRPr="008A3E9D">
        <w:rPr>
          <w:rFonts w:asciiTheme="minorHAnsi" w:hAnsiTheme="minorHAnsi" w:cstheme="minorHAnsi"/>
          <w:spacing w:val="29"/>
        </w:rPr>
        <w:t xml:space="preserve"> </w:t>
      </w:r>
      <w:r w:rsidRPr="008A3E9D">
        <w:rPr>
          <w:rFonts w:asciiTheme="minorHAnsi" w:hAnsiTheme="minorHAnsi" w:cstheme="minorHAnsi"/>
        </w:rPr>
        <w:t>of</w:t>
      </w:r>
      <w:r w:rsidRPr="008A3E9D">
        <w:rPr>
          <w:rFonts w:asciiTheme="minorHAnsi" w:hAnsiTheme="minorHAnsi" w:cstheme="minorHAnsi"/>
          <w:spacing w:val="4"/>
        </w:rPr>
        <w:t xml:space="preserve"> </w:t>
      </w:r>
      <w:r w:rsidRPr="008A3E9D">
        <w:rPr>
          <w:rFonts w:asciiTheme="minorHAnsi" w:hAnsiTheme="minorHAnsi" w:cstheme="minorHAnsi"/>
        </w:rPr>
        <w:t>the</w:t>
      </w:r>
      <w:r w:rsidRPr="008A3E9D">
        <w:rPr>
          <w:rFonts w:asciiTheme="minorHAnsi" w:hAnsiTheme="minorHAnsi" w:cstheme="minorHAnsi"/>
          <w:spacing w:val="14"/>
        </w:rPr>
        <w:t xml:space="preserve"> </w:t>
      </w:r>
      <w:r w:rsidRPr="008A3E9D">
        <w:rPr>
          <w:rFonts w:asciiTheme="minorHAnsi" w:hAnsiTheme="minorHAnsi" w:cstheme="minorHAnsi"/>
        </w:rPr>
        <w:t>14th</w:t>
      </w:r>
      <w:r w:rsidRPr="008A3E9D">
        <w:rPr>
          <w:rFonts w:asciiTheme="minorHAnsi" w:hAnsiTheme="minorHAnsi" w:cstheme="minorHAnsi"/>
          <w:spacing w:val="12"/>
        </w:rPr>
        <w:t xml:space="preserve"> </w:t>
      </w:r>
      <w:r w:rsidRPr="008A3E9D">
        <w:rPr>
          <w:rFonts w:asciiTheme="minorHAnsi" w:hAnsiTheme="minorHAnsi" w:cstheme="minorHAnsi"/>
        </w:rPr>
        <w:t>International</w:t>
      </w:r>
      <w:r w:rsidRPr="008A3E9D">
        <w:rPr>
          <w:rFonts w:asciiTheme="minorHAnsi" w:hAnsiTheme="minorHAnsi" w:cstheme="minorHAnsi"/>
          <w:spacing w:val="47"/>
        </w:rPr>
        <w:t xml:space="preserve"> </w:t>
      </w:r>
      <w:r w:rsidRPr="008A3E9D">
        <w:rPr>
          <w:rFonts w:asciiTheme="minorHAnsi" w:hAnsiTheme="minorHAnsi" w:cstheme="minorHAnsi"/>
        </w:rPr>
        <w:t>Confe</w:t>
      </w:r>
      <w:r w:rsidRPr="008A3E9D">
        <w:rPr>
          <w:rFonts w:asciiTheme="minorHAnsi" w:hAnsiTheme="minorHAnsi" w:cstheme="minorHAnsi"/>
          <w:spacing w:val="-7"/>
        </w:rPr>
        <w:t>r</w:t>
      </w:r>
      <w:r w:rsidRPr="008A3E9D">
        <w:rPr>
          <w:rFonts w:asciiTheme="minorHAnsi" w:hAnsiTheme="minorHAnsi" w:cstheme="minorHAnsi"/>
        </w:rPr>
        <w:t>ence</w:t>
      </w:r>
      <w:r w:rsidRPr="008A3E9D">
        <w:rPr>
          <w:rFonts w:asciiTheme="minorHAnsi" w:hAnsiTheme="minorHAnsi" w:cstheme="minorHAnsi"/>
          <w:spacing w:val="7"/>
        </w:rPr>
        <w:t xml:space="preserve"> </w:t>
      </w:r>
      <w:r w:rsidRPr="008A3E9D">
        <w:rPr>
          <w:rFonts w:asciiTheme="minorHAnsi" w:hAnsiTheme="minorHAnsi" w:cstheme="minorHAnsi"/>
        </w:rPr>
        <w:t>on</w:t>
      </w:r>
      <w:r w:rsidRPr="008A3E9D">
        <w:rPr>
          <w:rFonts w:asciiTheme="minorHAnsi" w:hAnsiTheme="minorHAnsi" w:cstheme="minorHAnsi"/>
          <w:spacing w:val="14"/>
        </w:rPr>
        <w:t xml:space="preserve"> </w:t>
      </w:r>
      <w:r w:rsidRPr="008A3E9D">
        <w:rPr>
          <w:rFonts w:asciiTheme="minorHAnsi" w:hAnsiTheme="minorHAnsi" w:cstheme="minorHAnsi"/>
        </w:rPr>
        <w:t>the</w:t>
      </w:r>
      <w:r w:rsidRPr="008A3E9D">
        <w:rPr>
          <w:rFonts w:asciiTheme="minorHAnsi" w:hAnsiTheme="minorHAnsi" w:cstheme="minorHAnsi"/>
          <w:spacing w:val="14"/>
        </w:rPr>
        <w:t xml:space="preserve"> </w:t>
      </w:r>
      <w:r w:rsidRPr="008A3E9D">
        <w:rPr>
          <w:rFonts w:asciiTheme="minorHAnsi" w:hAnsiTheme="minorHAnsi" w:cstheme="minorHAnsi"/>
        </w:rPr>
        <w:t>Synthesis</w:t>
      </w:r>
      <w:r w:rsidRPr="008A3E9D">
        <w:rPr>
          <w:rFonts w:asciiTheme="minorHAnsi" w:hAnsiTheme="minorHAnsi" w:cstheme="minorHAnsi"/>
          <w:spacing w:val="-15"/>
        </w:rPr>
        <w:t xml:space="preserve"> </w:t>
      </w:r>
      <w:r w:rsidRPr="008A3E9D">
        <w:rPr>
          <w:rFonts w:asciiTheme="minorHAnsi" w:hAnsiTheme="minorHAnsi" w:cstheme="minorHAnsi"/>
        </w:rPr>
        <w:t>and</w:t>
      </w:r>
      <w:r w:rsidRPr="008A3E9D">
        <w:rPr>
          <w:rFonts w:asciiTheme="minorHAnsi" w:hAnsiTheme="minorHAnsi" w:cstheme="minorHAnsi"/>
          <w:spacing w:val="25"/>
        </w:rPr>
        <w:t xml:space="preserve"> </w:t>
      </w:r>
      <w:r w:rsidRPr="008A3E9D">
        <w:rPr>
          <w:rFonts w:asciiTheme="minorHAnsi" w:hAnsiTheme="minorHAnsi" w:cstheme="minorHAnsi"/>
        </w:rPr>
        <w:t>Simulation</w:t>
      </w:r>
      <w:r w:rsidRPr="008A3E9D">
        <w:rPr>
          <w:rFonts w:asciiTheme="minorHAnsi" w:hAnsiTheme="minorHAnsi" w:cstheme="minorHAnsi"/>
          <w:spacing w:val="-5"/>
        </w:rPr>
        <w:t xml:space="preserve"> </w:t>
      </w:r>
      <w:r w:rsidRPr="008A3E9D">
        <w:rPr>
          <w:rFonts w:asciiTheme="minorHAnsi" w:hAnsiTheme="minorHAnsi" w:cstheme="minorHAnsi"/>
        </w:rPr>
        <w:t xml:space="preserve">of </w:t>
      </w:r>
      <w:r w:rsidRPr="008A3E9D">
        <w:rPr>
          <w:rFonts w:asciiTheme="minorHAnsi" w:hAnsiTheme="minorHAnsi" w:cstheme="minorHAnsi"/>
          <w:w w:val="95"/>
        </w:rPr>
        <w:t>Living</w:t>
      </w:r>
      <w:r w:rsidRPr="008A3E9D">
        <w:rPr>
          <w:rFonts w:asciiTheme="minorHAnsi" w:hAnsiTheme="minorHAnsi" w:cstheme="minorHAnsi"/>
          <w:spacing w:val="3"/>
          <w:w w:val="95"/>
        </w:rPr>
        <w:t xml:space="preserve"> </w:t>
      </w:r>
      <w:r w:rsidRPr="008A3E9D">
        <w:rPr>
          <w:rFonts w:asciiTheme="minorHAnsi" w:hAnsiTheme="minorHAnsi" w:cstheme="minorHAnsi"/>
          <w:w w:val="95"/>
        </w:rPr>
        <w:t>Systems</w:t>
      </w:r>
      <w:r w:rsidRPr="008A3E9D">
        <w:rPr>
          <w:rFonts w:asciiTheme="minorHAnsi" w:hAnsiTheme="minorHAnsi" w:cstheme="minorHAnsi"/>
          <w:spacing w:val="-4"/>
          <w:w w:val="95"/>
        </w:rPr>
        <w:t xml:space="preserve"> </w:t>
      </w:r>
      <w:r w:rsidRPr="008A3E9D">
        <w:rPr>
          <w:rFonts w:asciiTheme="minorHAnsi" w:hAnsiTheme="minorHAnsi" w:cstheme="minorHAnsi"/>
          <w:w w:val="95"/>
        </w:rPr>
        <w:t>(ALIFE</w:t>
      </w:r>
      <w:r w:rsidRPr="008A3E9D">
        <w:rPr>
          <w:rFonts w:asciiTheme="minorHAnsi" w:hAnsiTheme="minorHAnsi" w:cstheme="minorHAnsi"/>
          <w:spacing w:val="9"/>
          <w:w w:val="95"/>
        </w:rPr>
        <w:t xml:space="preserve"> </w:t>
      </w:r>
      <w:r w:rsidRPr="008A3E9D">
        <w:rPr>
          <w:rFonts w:asciiTheme="minorHAnsi" w:hAnsiTheme="minorHAnsi" w:cstheme="minorHAnsi"/>
        </w:rPr>
        <w:t>14)</w:t>
      </w:r>
      <w:r w:rsidRPr="008A3E9D">
        <w:rPr>
          <w:rFonts w:asciiTheme="minorHAnsi" w:eastAsia="Book Antiqua" w:hAnsiTheme="minorHAnsi" w:cstheme="minorHAnsi"/>
        </w:rPr>
        <w:t>,</w:t>
      </w:r>
      <w:r w:rsidRPr="008A3E9D">
        <w:rPr>
          <w:rFonts w:asciiTheme="minorHAnsi" w:eastAsia="Book Antiqua" w:hAnsiTheme="minorHAnsi" w:cstheme="minorHAnsi"/>
          <w:spacing w:val="-3"/>
        </w:rPr>
        <w:t xml:space="preserve"> </w:t>
      </w:r>
      <w:r w:rsidRPr="008A3E9D">
        <w:rPr>
          <w:rFonts w:asciiTheme="minorHAnsi" w:eastAsia="Book Antiqua" w:hAnsiTheme="minorHAnsi" w:cstheme="minorHAnsi"/>
          <w:w w:val="93"/>
        </w:rPr>
        <w:t>July</w:t>
      </w:r>
      <w:r w:rsidRPr="008A3E9D">
        <w:rPr>
          <w:rFonts w:asciiTheme="minorHAnsi" w:eastAsia="Book Antiqua" w:hAnsiTheme="minorHAnsi" w:cstheme="minorHAnsi"/>
          <w:spacing w:val="3"/>
          <w:w w:val="93"/>
        </w:rPr>
        <w:t xml:space="preserve"> </w:t>
      </w:r>
      <w:r w:rsidRPr="008A3E9D">
        <w:rPr>
          <w:rFonts w:asciiTheme="minorHAnsi" w:eastAsia="Book Antiqua" w:hAnsiTheme="minorHAnsi" w:cstheme="minorHAnsi"/>
        </w:rPr>
        <w:t>30</w:t>
      </w:r>
      <w:r w:rsidRPr="008A3E9D">
        <w:rPr>
          <w:rFonts w:asciiTheme="minorHAnsi" w:eastAsia="Book Antiqua" w:hAnsiTheme="minorHAnsi" w:cstheme="minorHAnsi"/>
          <w:spacing w:val="-2"/>
        </w:rPr>
        <w:t xml:space="preserve"> </w:t>
      </w:r>
      <w:r w:rsidRPr="008A3E9D">
        <w:rPr>
          <w:rFonts w:asciiTheme="minorHAnsi" w:eastAsia="Book Antiqua" w:hAnsiTheme="minorHAnsi" w:cstheme="minorHAnsi"/>
        </w:rPr>
        <w:t>–</w:t>
      </w:r>
      <w:r w:rsidRPr="008A3E9D">
        <w:rPr>
          <w:rFonts w:asciiTheme="minorHAnsi" w:eastAsia="Book Antiqua" w:hAnsiTheme="minorHAnsi" w:cstheme="minorHAnsi"/>
          <w:spacing w:val="-1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</w:rPr>
        <w:t>August</w:t>
      </w:r>
      <w:r w:rsidRPr="008A3E9D">
        <w:rPr>
          <w:rFonts w:asciiTheme="minorHAnsi" w:eastAsia="Book Antiqua" w:hAnsiTheme="minorHAnsi" w:cstheme="minorHAnsi"/>
          <w:spacing w:val="6"/>
          <w:w w:val="87"/>
        </w:rPr>
        <w:t xml:space="preserve"> </w:t>
      </w:r>
      <w:r w:rsidRPr="008A3E9D">
        <w:rPr>
          <w:rFonts w:asciiTheme="minorHAnsi" w:eastAsia="Book Antiqua" w:hAnsiTheme="minorHAnsi" w:cstheme="minorHAnsi"/>
        </w:rPr>
        <w:t>2,</w:t>
      </w:r>
      <w:r w:rsidRPr="008A3E9D">
        <w:rPr>
          <w:rFonts w:asciiTheme="minorHAnsi" w:eastAsia="Book Antiqua" w:hAnsiTheme="minorHAnsi" w:cstheme="minorHAnsi"/>
          <w:spacing w:val="-1"/>
        </w:rPr>
        <w:t xml:space="preserve"> </w:t>
      </w:r>
      <w:r w:rsidRPr="008A3E9D">
        <w:rPr>
          <w:rFonts w:asciiTheme="minorHAnsi" w:eastAsia="Book Antiqua" w:hAnsiTheme="minorHAnsi" w:cstheme="minorHAnsi"/>
        </w:rPr>
        <w:t>2014.</w:t>
      </w:r>
    </w:p>
    <w:p w14:paraId="38D30A38" w14:textId="77777777" w:rsidR="005810FA" w:rsidRPr="008A3E9D" w:rsidRDefault="00C44365">
      <w:pPr>
        <w:spacing w:line="220" w:lineRule="exact"/>
        <w:ind w:left="631"/>
        <w:rPr>
          <w:rFonts w:asciiTheme="minorHAnsi" w:eastAsia="Book Antiqua" w:hAnsiTheme="minorHAnsi" w:cstheme="minorHAnsi"/>
        </w:rPr>
      </w:pPr>
      <w:r w:rsidRPr="008A3E9D">
        <w:rPr>
          <w:rFonts w:asciiTheme="minorHAnsi" w:eastAsia="Book Antiqua" w:hAnsiTheme="minorHAnsi" w:cstheme="minorHAnsi"/>
          <w:position w:val="1"/>
        </w:rPr>
        <w:t>doi:</w:t>
      </w:r>
      <w:hyperlink r:id="rId55">
        <w:r w:rsidRPr="008A3E9D">
          <w:rPr>
            <w:rFonts w:asciiTheme="minorHAnsi" w:eastAsia="Book Antiqua" w:hAnsiTheme="minorHAnsi" w:cstheme="minorHAnsi"/>
            <w:position w:val="1"/>
          </w:rPr>
          <w:t>10.7551/978-0-262-32621-6-ch083</w:t>
        </w:r>
      </w:hyperlink>
    </w:p>
    <w:p w14:paraId="133BC6EF" w14:textId="77777777" w:rsidR="005810FA" w:rsidRPr="008A3E9D" w:rsidRDefault="005810FA">
      <w:pPr>
        <w:spacing w:before="6" w:line="140" w:lineRule="exact"/>
        <w:rPr>
          <w:rFonts w:asciiTheme="minorHAnsi" w:hAnsiTheme="minorHAnsi" w:cstheme="minorHAnsi"/>
        </w:rPr>
      </w:pPr>
    </w:p>
    <w:p w14:paraId="774B8853" w14:textId="77777777" w:rsidR="005810FA" w:rsidRPr="008A3E9D" w:rsidRDefault="00C44365">
      <w:pPr>
        <w:ind w:left="631" w:right="84" w:hanging="531"/>
        <w:jc w:val="both"/>
        <w:rPr>
          <w:rFonts w:asciiTheme="minorHAnsi" w:eastAsia="Book Antiqua" w:hAnsiTheme="minorHAnsi" w:cstheme="minorHAnsi"/>
        </w:rPr>
      </w:pPr>
      <w:r w:rsidRPr="008A3E9D">
        <w:rPr>
          <w:rFonts w:asciiTheme="minorHAnsi" w:eastAsia="Book Antiqua" w:hAnsiTheme="minorHAnsi" w:cstheme="minorHAnsi"/>
        </w:rPr>
        <w:t>[9]</w:t>
      </w:r>
      <w:r w:rsidRPr="008A3E9D">
        <w:rPr>
          <w:rFonts w:asciiTheme="minorHAnsi" w:eastAsia="Book Antiqua" w:hAnsiTheme="minorHAnsi" w:cstheme="minorHAnsi"/>
          <w:spacing w:val="48"/>
        </w:rPr>
        <w:t xml:space="preserve"> </w:t>
      </w:r>
      <w:r w:rsidRPr="008A3E9D">
        <w:rPr>
          <w:rFonts w:asciiTheme="minorHAnsi" w:eastAsia="Book Antiqua" w:hAnsiTheme="minorHAnsi" w:cstheme="minorHAnsi"/>
          <w:spacing w:val="-3"/>
        </w:rPr>
        <w:t>P</w:t>
      </w:r>
      <w:r w:rsidRPr="008A3E9D">
        <w:rPr>
          <w:rFonts w:asciiTheme="minorHAnsi" w:eastAsia="Book Antiqua" w:hAnsiTheme="minorHAnsi" w:cstheme="minorHAnsi"/>
          <w:spacing w:val="-4"/>
        </w:rPr>
        <w:t>a</w:t>
      </w:r>
      <w:r w:rsidRPr="008A3E9D">
        <w:rPr>
          <w:rFonts w:asciiTheme="minorHAnsi" w:eastAsia="Book Antiqua" w:hAnsiTheme="minorHAnsi" w:cstheme="minorHAnsi"/>
        </w:rPr>
        <w:t>vlic,</w:t>
      </w:r>
      <w:r w:rsidRPr="008A3E9D">
        <w:rPr>
          <w:rFonts w:asciiTheme="minorHAnsi" w:eastAsia="Book Antiqua" w:hAnsiTheme="minorHAnsi" w:cstheme="minorHAnsi"/>
          <w:spacing w:val="-11"/>
        </w:rPr>
        <w:t xml:space="preserve"> </w:t>
      </w:r>
      <w:r w:rsidRPr="008A3E9D">
        <w:rPr>
          <w:rFonts w:asciiTheme="minorHAnsi" w:eastAsia="Book Antiqua" w:hAnsiTheme="minorHAnsi" w:cstheme="minorHAnsi"/>
          <w:spacing w:val="-15"/>
        </w:rPr>
        <w:t>T</w:t>
      </w:r>
      <w:r w:rsidRPr="008A3E9D">
        <w:rPr>
          <w:rFonts w:asciiTheme="minorHAnsi" w:eastAsia="Book Antiqua" w:hAnsiTheme="minorHAnsi" w:cstheme="minorHAnsi"/>
        </w:rPr>
        <w:t>.</w:t>
      </w:r>
      <w:r w:rsidRPr="008A3E9D">
        <w:rPr>
          <w:rFonts w:asciiTheme="minorHAnsi" w:eastAsia="Book Antiqua" w:hAnsiTheme="minorHAnsi" w:cstheme="minorHAnsi"/>
          <w:spacing w:val="-22"/>
        </w:rPr>
        <w:t>P</w:t>
      </w:r>
      <w:r w:rsidRPr="008A3E9D">
        <w:rPr>
          <w:rFonts w:asciiTheme="minorHAnsi" w:eastAsia="Book Antiqua" w:hAnsiTheme="minorHAnsi" w:cstheme="minorHAnsi"/>
        </w:rPr>
        <w:t xml:space="preserve">.. </w:t>
      </w:r>
      <w:r w:rsidRPr="008A3E9D">
        <w:rPr>
          <w:rFonts w:asciiTheme="minorHAnsi" w:eastAsia="Book Antiqua" w:hAnsiTheme="minorHAnsi" w:cstheme="minorHAnsi"/>
          <w:spacing w:val="30"/>
        </w:rPr>
        <w:t xml:space="preserve"> </w:t>
      </w:r>
      <w:r w:rsidRPr="008A3E9D">
        <w:rPr>
          <w:rFonts w:asciiTheme="minorHAnsi" w:eastAsia="Book Antiqua" w:hAnsiTheme="minorHAnsi" w:cstheme="minorHAnsi"/>
          <w:w w:val="90"/>
        </w:rPr>
        <w:t>Using</w:t>
      </w:r>
      <w:r w:rsidRPr="008A3E9D">
        <w:rPr>
          <w:rFonts w:asciiTheme="minorHAnsi" w:eastAsia="Book Antiqua" w:hAnsiTheme="minorHAnsi" w:cstheme="minorHAnsi"/>
          <w:spacing w:val="32"/>
          <w:w w:val="90"/>
        </w:rPr>
        <w:t xml:space="preserve"> </w:t>
      </w:r>
      <w:r w:rsidRPr="008A3E9D">
        <w:rPr>
          <w:rFonts w:asciiTheme="minorHAnsi" w:eastAsia="Book Antiqua" w:hAnsiTheme="minorHAnsi" w:cstheme="minorHAnsi"/>
          <w:w w:val="90"/>
        </w:rPr>
        <w:t>P</w:t>
      </w:r>
      <w:r w:rsidRPr="008A3E9D">
        <w:rPr>
          <w:rFonts w:asciiTheme="minorHAnsi" w:eastAsia="Book Antiqua" w:hAnsiTheme="minorHAnsi" w:cstheme="minorHAnsi"/>
          <w:spacing w:val="-1"/>
          <w:w w:val="90"/>
        </w:rPr>
        <w:t>h</w:t>
      </w:r>
      <w:r w:rsidRPr="008A3E9D">
        <w:rPr>
          <w:rFonts w:asciiTheme="minorHAnsi" w:eastAsia="Book Antiqua" w:hAnsiTheme="minorHAnsi" w:cstheme="minorHAnsi"/>
          <w:w w:val="90"/>
        </w:rPr>
        <w:t>ysical</w:t>
      </w:r>
      <w:r w:rsidRPr="008A3E9D">
        <w:rPr>
          <w:rFonts w:asciiTheme="minorHAnsi" w:eastAsia="Book Antiqua" w:hAnsiTheme="minorHAnsi" w:cstheme="minorHAnsi"/>
          <w:spacing w:val="37"/>
          <w:w w:val="90"/>
        </w:rPr>
        <w:t xml:space="preserve"> </w:t>
      </w:r>
      <w:r w:rsidRPr="008A3E9D">
        <w:rPr>
          <w:rFonts w:asciiTheme="minorHAnsi" w:eastAsia="Book Antiqua" w:hAnsiTheme="minorHAnsi" w:cstheme="minorHAnsi"/>
          <w:w w:val="90"/>
        </w:rPr>
        <w:t>Stigme</w:t>
      </w:r>
      <w:r w:rsidRPr="008A3E9D">
        <w:rPr>
          <w:rFonts w:asciiTheme="minorHAnsi" w:eastAsia="Book Antiqua" w:hAnsiTheme="minorHAnsi" w:cstheme="minorHAnsi"/>
          <w:spacing w:val="-4"/>
          <w:w w:val="90"/>
        </w:rPr>
        <w:t>r</w:t>
      </w:r>
      <w:r w:rsidRPr="008A3E9D">
        <w:rPr>
          <w:rFonts w:asciiTheme="minorHAnsi" w:eastAsia="Book Antiqua" w:hAnsiTheme="minorHAnsi" w:cstheme="minorHAnsi"/>
          <w:w w:val="90"/>
        </w:rPr>
        <w:t>gy</w:t>
      </w:r>
      <w:r w:rsidRPr="008A3E9D">
        <w:rPr>
          <w:rFonts w:asciiTheme="minorHAnsi" w:eastAsia="Book Antiqua" w:hAnsiTheme="minorHAnsi" w:cstheme="minorHAnsi"/>
          <w:spacing w:val="36"/>
          <w:w w:val="90"/>
        </w:rPr>
        <w:t xml:space="preserve"> </w:t>
      </w:r>
      <w:r w:rsidRPr="008A3E9D">
        <w:rPr>
          <w:rFonts w:asciiTheme="minorHAnsi" w:eastAsia="Book Antiqua" w:hAnsiTheme="minorHAnsi" w:cstheme="minorHAnsi"/>
        </w:rPr>
        <w:t>in</w:t>
      </w:r>
      <w:r w:rsidRPr="008A3E9D">
        <w:rPr>
          <w:rFonts w:asciiTheme="minorHAnsi" w:eastAsia="Book Antiqua" w:hAnsiTheme="minorHAnsi" w:cstheme="minorHAnsi"/>
          <w:spacing w:val="6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</w:rPr>
        <w:t>Decentralized</w:t>
      </w:r>
      <w:r w:rsidRPr="008A3E9D">
        <w:rPr>
          <w:rFonts w:asciiTheme="minorHAnsi" w:eastAsia="Book Antiqua" w:hAnsiTheme="minorHAnsi" w:cstheme="minorHAnsi"/>
          <w:spacing w:val="33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</w:rPr>
        <w:t>Optimization</w:t>
      </w:r>
      <w:r w:rsidRPr="008A3E9D">
        <w:rPr>
          <w:rFonts w:asciiTheme="minorHAnsi" w:eastAsia="Book Antiqua" w:hAnsiTheme="minorHAnsi" w:cstheme="minorHAnsi"/>
          <w:spacing w:val="28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</w:rPr>
        <w:t>Under</w:t>
      </w:r>
      <w:r w:rsidRPr="008A3E9D">
        <w:rPr>
          <w:rFonts w:asciiTheme="minorHAnsi" w:eastAsia="Book Antiqua" w:hAnsiTheme="minorHAnsi" w:cstheme="minorHAnsi"/>
          <w:spacing w:val="21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</w:rPr>
        <w:t xml:space="preserve">Multiple </w:t>
      </w:r>
      <w:r w:rsidRPr="008A3E9D">
        <w:rPr>
          <w:rFonts w:asciiTheme="minorHAnsi" w:eastAsia="Book Antiqua" w:hAnsiTheme="minorHAnsi" w:cstheme="minorHAnsi"/>
          <w:w w:val="88"/>
        </w:rPr>
        <w:t>Non-separable</w:t>
      </w:r>
      <w:r w:rsidRPr="008A3E9D">
        <w:rPr>
          <w:rFonts w:asciiTheme="minorHAnsi" w:eastAsia="Book Antiqua" w:hAnsiTheme="minorHAnsi" w:cstheme="minorHAnsi"/>
          <w:spacing w:val="23"/>
          <w:w w:val="88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</w:rPr>
        <w:t xml:space="preserve">Constraints: </w:t>
      </w:r>
      <w:r w:rsidRPr="008A3E9D">
        <w:rPr>
          <w:rFonts w:asciiTheme="minorHAnsi" w:eastAsia="Book Antiqua" w:hAnsiTheme="minorHAnsi" w:cstheme="minorHAnsi"/>
          <w:spacing w:val="9"/>
          <w:w w:val="88"/>
        </w:rPr>
        <w:t xml:space="preserve"> </w:t>
      </w:r>
      <w:r w:rsidRPr="008A3E9D">
        <w:rPr>
          <w:rFonts w:asciiTheme="minorHAnsi" w:eastAsia="Book Antiqua" w:hAnsiTheme="minorHAnsi" w:cstheme="minorHAnsi"/>
          <w:spacing w:val="-3"/>
          <w:w w:val="88"/>
        </w:rPr>
        <w:t>F</w:t>
      </w:r>
      <w:r w:rsidRPr="008A3E9D">
        <w:rPr>
          <w:rFonts w:asciiTheme="minorHAnsi" w:eastAsia="Book Antiqua" w:hAnsiTheme="minorHAnsi" w:cstheme="minorHAnsi"/>
          <w:w w:val="88"/>
        </w:rPr>
        <w:t>ormal</w:t>
      </w:r>
      <w:r w:rsidRPr="008A3E9D">
        <w:rPr>
          <w:rFonts w:asciiTheme="minorHAnsi" w:eastAsia="Book Antiqua" w:hAnsiTheme="minorHAnsi" w:cstheme="minorHAnsi"/>
          <w:spacing w:val="22"/>
          <w:w w:val="88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</w:rPr>
        <w:t>Methods</w:t>
      </w:r>
      <w:r w:rsidRPr="008A3E9D">
        <w:rPr>
          <w:rFonts w:asciiTheme="minorHAnsi" w:eastAsia="Book Antiqua" w:hAnsiTheme="minorHAnsi" w:cstheme="minorHAnsi"/>
          <w:spacing w:val="18"/>
          <w:w w:val="88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</w:rPr>
        <w:t>and an</w:t>
      </w:r>
      <w:r w:rsidRPr="008A3E9D">
        <w:rPr>
          <w:rFonts w:asciiTheme="minorHAnsi" w:eastAsia="Book Antiqua" w:hAnsiTheme="minorHAnsi" w:cstheme="minorHAnsi"/>
          <w:spacing w:val="6"/>
          <w:w w:val="88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</w:rPr>
        <w:t>Intelligent</w:t>
      </w:r>
      <w:r w:rsidRPr="008A3E9D">
        <w:rPr>
          <w:rFonts w:asciiTheme="minorHAnsi" w:eastAsia="Book Antiqua" w:hAnsiTheme="minorHAnsi" w:cstheme="minorHAnsi"/>
          <w:spacing w:val="28"/>
          <w:w w:val="88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</w:rPr>
        <w:t>Lighting</w:t>
      </w:r>
      <w:r w:rsidRPr="008A3E9D">
        <w:rPr>
          <w:rFonts w:asciiTheme="minorHAnsi" w:eastAsia="Book Antiqua" w:hAnsiTheme="minorHAnsi" w:cstheme="minorHAnsi"/>
          <w:spacing w:val="25"/>
          <w:w w:val="88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</w:rPr>
        <w:t xml:space="preserve">Example. </w:t>
      </w:r>
      <w:r w:rsidRPr="008A3E9D">
        <w:rPr>
          <w:rFonts w:asciiTheme="minorHAnsi" w:eastAsia="Book Antiqua" w:hAnsiTheme="minorHAnsi" w:cstheme="minorHAnsi"/>
          <w:spacing w:val="20"/>
          <w:w w:val="88"/>
        </w:rPr>
        <w:t xml:space="preserve"> </w:t>
      </w:r>
      <w:r w:rsidRPr="008A3E9D">
        <w:rPr>
          <w:rFonts w:asciiTheme="minorHAnsi" w:eastAsia="Book Antiqua" w:hAnsiTheme="minorHAnsi" w:cstheme="minorHAnsi"/>
        </w:rPr>
        <w:t xml:space="preserve">In: </w:t>
      </w:r>
      <w:r w:rsidRPr="008A3E9D">
        <w:rPr>
          <w:rFonts w:asciiTheme="minorHAnsi" w:hAnsiTheme="minorHAnsi" w:cstheme="minorHAnsi"/>
        </w:rPr>
        <w:t>P</w:t>
      </w:r>
      <w:r w:rsidRPr="008A3E9D">
        <w:rPr>
          <w:rFonts w:asciiTheme="minorHAnsi" w:hAnsiTheme="minorHAnsi" w:cstheme="minorHAnsi"/>
          <w:spacing w:val="-9"/>
        </w:rPr>
        <w:t>r</w:t>
      </w:r>
      <w:r w:rsidRPr="008A3E9D">
        <w:rPr>
          <w:rFonts w:asciiTheme="minorHAnsi" w:hAnsiTheme="minorHAnsi" w:cstheme="minorHAnsi"/>
        </w:rPr>
        <w:t>oceedings</w:t>
      </w:r>
      <w:r w:rsidRPr="008A3E9D">
        <w:rPr>
          <w:rFonts w:asciiTheme="minorHAnsi" w:hAnsiTheme="minorHAnsi" w:cstheme="minorHAnsi"/>
          <w:spacing w:val="42"/>
        </w:rPr>
        <w:t xml:space="preserve"> </w:t>
      </w:r>
      <w:r w:rsidRPr="008A3E9D">
        <w:rPr>
          <w:rFonts w:asciiTheme="minorHAnsi" w:hAnsiTheme="minorHAnsi" w:cstheme="minorHAnsi"/>
        </w:rPr>
        <w:t>of</w:t>
      </w:r>
      <w:r w:rsidRPr="008A3E9D">
        <w:rPr>
          <w:rFonts w:asciiTheme="minorHAnsi" w:hAnsiTheme="minorHAnsi" w:cstheme="minorHAnsi"/>
          <w:spacing w:val="17"/>
        </w:rPr>
        <w:t xml:space="preserve"> </w:t>
      </w:r>
      <w:r w:rsidRPr="008A3E9D">
        <w:rPr>
          <w:rFonts w:asciiTheme="minorHAnsi" w:hAnsiTheme="minorHAnsi" w:cstheme="minorHAnsi"/>
        </w:rPr>
        <w:t>the</w:t>
      </w:r>
      <w:r w:rsidRPr="008A3E9D">
        <w:rPr>
          <w:rFonts w:asciiTheme="minorHAnsi" w:hAnsiTheme="minorHAnsi" w:cstheme="minorHAnsi"/>
          <w:spacing w:val="27"/>
        </w:rPr>
        <w:t xml:space="preserve"> </w:t>
      </w:r>
      <w:r w:rsidRPr="008A3E9D">
        <w:rPr>
          <w:rFonts w:asciiTheme="minorHAnsi" w:hAnsiTheme="minorHAnsi" w:cstheme="minorHAnsi"/>
        </w:rPr>
        <w:t>2014</w:t>
      </w:r>
      <w:r w:rsidRPr="008A3E9D">
        <w:rPr>
          <w:rFonts w:asciiTheme="minorHAnsi" w:hAnsiTheme="minorHAnsi" w:cstheme="minorHAnsi"/>
          <w:spacing w:val="25"/>
        </w:rPr>
        <w:t xml:space="preserve"> </w:t>
      </w:r>
      <w:r w:rsidRPr="008A3E9D">
        <w:rPr>
          <w:rFonts w:asciiTheme="minorHAnsi" w:hAnsiTheme="minorHAnsi" w:cstheme="minorHAnsi"/>
          <w:spacing w:val="-18"/>
        </w:rPr>
        <w:t>W</w:t>
      </w:r>
      <w:r w:rsidRPr="008A3E9D">
        <w:rPr>
          <w:rFonts w:asciiTheme="minorHAnsi" w:hAnsiTheme="minorHAnsi" w:cstheme="minorHAnsi"/>
        </w:rPr>
        <w:t>orkshop on</w:t>
      </w:r>
      <w:r w:rsidRPr="008A3E9D">
        <w:rPr>
          <w:rFonts w:asciiTheme="minorHAnsi" w:hAnsiTheme="minorHAnsi" w:cstheme="minorHAnsi"/>
          <w:spacing w:val="27"/>
        </w:rPr>
        <w:t xml:space="preserve"> </w:t>
      </w:r>
      <w:r w:rsidRPr="008A3E9D">
        <w:rPr>
          <w:rFonts w:asciiTheme="minorHAnsi" w:hAnsiTheme="minorHAnsi" w:cstheme="minorHAnsi"/>
        </w:rPr>
        <w:t>Natu</w:t>
      </w:r>
      <w:r w:rsidRPr="008A3E9D">
        <w:rPr>
          <w:rFonts w:asciiTheme="minorHAnsi" w:hAnsiTheme="minorHAnsi" w:cstheme="minorHAnsi"/>
          <w:spacing w:val="-7"/>
        </w:rPr>
        <w:t>r</w:t>
      </w:r>
      <w:r w:rsidRPr="008A3E9D">
        <w:rPr>
          <w:rFonts w:asciiTheme="minorHAnsi" w:hAnsiTheme="minorHAnsi" w:cstheme="minorHAnsi"/>
        </w:rPr>
        <w:t>e</w:t>
      </w:r>
      <w:r w:rsidRPr="008A3E9D">
        <w:rPr>
          <w:rFonts w:asciiTheme="minorHAnsi" w:hAnsiTheme="minorHAnsi" w:cstheme="minorHAnsi"/>
          <w:spacing w:val="37"/>
        </w:rPr>
        <w:t xml:space="preserve"> </w:t>
      </w:r>
      <w:r w:rsidRPr="008A3E9D">
        <w:rPr>
          <w:rFonts w:asciiTheme="minorHAnsi" w:hAnsiTheme="minorHAnsi" w:cstheme="minorHAnsi"/>
        </w:rPr>
        <w:t>Inspi</w:t>
      </w:r>
      <w:r w:rsidRPr="008A3E9D">
        <w:rPr>
          <w:rFonts w:asciiTheme="minorHAnsi" w:hAnsiTheme="minorHAnsi" w:cstheme="minorHAnsi"/>
          <w:spacing w:val="-7"/>
        </w:rPr>
        <w:t>r</w:t>
      </w:r>
      <w:r w:rsidRPr="008A3E9D">
        <w:rPr>
          <w:rFonts w:asciiTheme="minorHAnsi" w:hAnsiTheme="minorHAnsi" w:cstheme="minorHAnsi"/>
        </w:rPr>
        <w:t>ed</w:t>
      </w:r>
      <w:r w:rsidRPr="008A3E9D">
        <w:rPr>
          <w:rFonts w:asciiTheme="minorHAnsi" w:hAnsiTheme="minorHAnsi" w:cstheme="minorHAnsi"/>
          <w:spacing w:val="37"/>
        </w:rPr>
        <w:t xml:space="preserve"> </w:t>
      </w:r>
      <w:r w:rsidRPr="008A3E9D">
        <w:rPr>
          <w:rFonts w:asciiTheme="minorHAnsi" w:hAnsiTheme="minorHAnsi" w:cstheme="minorHAnsi"/>
        </w:rPr>
        <w:t>Distri</w:t>
      </w:r>
      <w:r w:rsidRPr="008A3E9D">
        <w:rPr>
          <w:rFonts w:asciiTheme="minorHAnsi" w:hAnsiTheme="minorHAnsi" w:cstheme="minorHAnsi"/>
          <w:spacing w:val="-4"/>
        </w:rPr>
        <w:t>b</w:t>
      </w:r>
      <w:r w:rsidRPr="008A3E9D">
        <w:rPr>
          <w:rFonts w:asciiTheme="minorHAnsi" w:hAnsiTheme="minorHAnsi" w:cstheme="minorHAnsi"/>
        </w:rPr>
        <w:t>uted</w:t>
      </w:r>
      <w:r w:rsidRPr="008A3E9D">
        <w:rPr>
          <w:rFonts w:asciiTheme="minorHAnsi" w:hAnsiTheme="minorHAnsi" w:cstheme="minorHAnsi"/>
          <w:spacing w:val="31"/>
        </w:rPr>
        <w:t xml:space="preserve"> </w:t>
      </w:r>
      <w:r w:rsidRPr="008A3E9D">
        <w:rPr>
          <w:rFonts w:asciiTheme="minorHAnsi" w:hAnsiTheme="minorHAnsi" w:cstheme="minorHAnsi"/>
        </w:rPr>
        <w:t>Computing</w:t>
      </w:r>
      <w:r w:rsidRPr="008A3E9D">
        <w:rPr>
          <w:rFonts w:asciiTheme="minorHAnsi" w:hAnsiTheme="minorHAnsi" w:cstheme="minorHAnsi"/>
          <w:spacing w:val="11"/>
        </w:rPr>
        <w:t xml:space="preserve"> </w:t>
      </w:r>
      <w:r w:rsidRPr="008A3E9D">
        <w:rPr>
          <w:rFonts w:asciiTheme="minorHAnsi" w:hAnsiTheme="minorHAnsi" w:cstheme="minorHAnsi"/>
        </w:rPr>
        <w:t>(NI- DISC</w:t>
      </w:r>
      <w:r w:rsidRPr="008A3E9D">
        <w:rPr>
          <w:rFonts w:asciiTheme="minorHAnsi" w:hAnsiTheme="minorHAnsi" w:cstheme="minorHAnsi"/>
          <w:spacing w:val="-14"/>
        </w:rPr>
        <w:t xml:space="preserve"> </w:t>
      </w:r>
      <w:r w:rsidRPr="008A3E9D">
        <w:rPr>
          <w:rFonts w:asciiTheme="minorHAnsi" w:hAnsiTheme="minorHAnsi" w:cstheme="minorHAnsi"/>
        </w:rPr>
        <w:t>2014)</w:t>
      </w:r>
      <w:r w:rsidRPr="008A3E9D">
        <w:rPr>
          <w:rFonts w:asciiTheme="minorHAnsi" w:eastAsia="Book Antiqua" w:hAnsiTheme="minorHAnsi" w:cstheme="minorHAnsi"/>
        </w:rPr>
        <w:t>,</w:t>
      </w:r>
      <w:r w:rsidRPr="008A3E9D">
        <w:rPr>
          <w:rFonts w:asciiTheme="minorHAnsi" w:eastAsia="Book Antiqua" w:hAnsiTheme="minorHAnsi" w:cstheme="minorHAnsi"/>
          <w:spacing w:val="-5"/>
        </w:rPr>
        <w:t xml:space="preserve"> </w:t>
      </w:r>
      <w:r w:rsidRPr="008A3E9D">
        <w:rPr>
          <w:rFonts w:asciiTheme="minorHAnsi" w:eastAsia="Book Antiqua" w:hAnsiTheme="minorHAnsi" w:cstheme="minorHAnsi"/>
          <w:w w:val="85"/>
        </w:rPr>
        <w:t>pp.</w:t>
      </w:r>
      <w:r w:rsidRPr="008A3E9D">
        <w:rPr>
          <w:rFonts w:asciiTheme="minorHAnsi" w:eastAsia="Book Antiqua" w:hAnsiTheme="minorHAnsi" w:cstheme="minorHAnsi"/>
          <w:spacing w:val="8"/>
          <w:w w:val="85"/>
        </w:rPr>
        <w:t xml:space="preserve"> </w:t>
      </w:r>
      <w:r w:rsidRPr="008A3E9D">
        <w:rPr>
          <w:rFonts w:asciiTheme="minorHAnsi" w:eastAsia="Book Antiqua" w:hAnsiTheme="minorHAnsi" w:cstheme="minorHAnsi"/>
        </w:rPr>
        <w:t>402–411,</w:t>
      </w:r>
      <w:r w:rsidRPr="008A3E9D">
        <w:rPr>
          <w:rFonts w:asciiTheme="minorHAnsi" w:eastAsia="Book Antiqua" w:hAnsiTheme="minorHAnsi" w:cstheme="minorHAnsi"/>
          <w:spacing w:val="-8"/>
        </w:rPr>
        <w:t xml:space="preserve"> </w:t>
      </w:r>
      <w:r w:rsidRPr="008A3E9D">
        <w:rPr>
          <w:rFonts w:asciiTheme="minorHAnsi" w:eastAsia="Book Antiqua" w:hAnsiTheme="minorHAnsi" w:cstheme="minorHAnsi"/>
          <w:w w:val="91"/>
        </w:rPr>
        <w:t>May</w:t>
      </w:r>
      <w:r w:rsidRPr="008A3E9D">
        <w:rPr>
          <w:rFonts w:asciiTheme="minorHAnsi" w:eastAsia="Book Antiqua" w:hAnsiTheme="minorHAnsi" w:cstheme="minorHAnsi"/>
          <w:spacing w:val="4"/>
          <w:w w:val="91"/>
        </w:rPr>
        <w:t xml:space="preserve"> </w:t>
      </w:r>
      <w:r w:rsidRPr="008A3E9D">
        <w:rPr>
          <w:rFonts w:asciiTheme="minorHAnsi" w:eastAsia="Book Antiqua" w:hAnsiTheme="minorHAnsi" w:cstheme="minorHAnsi"/>
        </w:rPr>
        <w:t>19,</w:t>
      </w:r>
      <w:r w:rsidRPr="008A3E9D">
        <w:rPr>
          <w:rFonts w:asciiTheme="minorHAnsi" w:eastAsia="Book Antiqua" w:hAnsiTheme="minorHAnsi" w:cstheme="minorHAnsi"/>
          <w:spacing w:val="-3"/>
        </w:rPr>
        <w:t xml:space="preserve"> </w:t>
      </w:r>
      <w:r w:rsidRPr="008A3E9D">
        <w:rPr>
          <w:rFonts w:asciiTheme="minorHAnsi" w:eastAsia="Book Antiqua" w:hAnsiTheme="minorHAnsi" w:cstheme="minorHAnsi"/>
        </w:rPr>
        <w:t>2014.</w:t>
      </w:r>
      <w:r w:rsidRPr="008A3E9D">
        <w:rPr>
          <w:rFonts w:asciiTheme="minorHAnsi" w:eastAsia="Book Antiqua" w:hAnsiTheme="minorHAnsi" w:cstheme="minorHAnsi"/>
          <w:spacing w:val="7"/>
        </w:rPr>
        <w:t xml:space="preserve"> </w:t>
      </w:r>
      <w:r w:rsidRPr="008A3E9D">
        <w:rPr>
          <w:rFonts w:asciiTheme="minorHAnsi" w:eastAsia="Book Antiqua" w:hAnsiTheme="minorHAnsi" w:cstheme="minorHAnsi"/>
        </w:rPr>
        <w:t>doi:</w:t>
      </w:r>
      <w:hyperlink r:id="rId56">
        <w:r w:rsidRPr="008A3E9D">
          <w:rPr>
            <w:rFonts w:asciiTheme="minorHAnsi" w:eastAsia="Book Antiqua" w:hAnsiTheme="minorHAnsi" w:cstheme="minorHAnsi"/>
          </w:rPr>
          <w:t>10.1109/IPDPS</w:t>
        </w:r>
        <w:r w:rsidRPr="008A3E9D">
          <w:rPr>
            <w:rFonts w:asciiTheme="minorHAnsi" w:eastAsia="Book Antiqua" w:hAnsiTheme="minorHAnsi" w:cstheme="minorHAnsi"/>
            <w:spacing w:val="-18"/>
          </w:rPr>
          <w:t>W</w:t>
        </w:r>
        <w:r w:rsidRPr="008A3E9D">
          <w:rPr>
            <w:rFonts w:asciiTheme="minorHAnsi" w:eastAsia="Book Antiqua" w:hAnsiTheme="minorHAnsi" w:cstheme="minorHAnsi"/>
          </w:rPr>
          <w:t>.2014.52</w:t>
        </w:r>
      </w:hyperlink>
    </w:p>
    <w:p w14:paraId="27B9DFA0" w14:textId="77777777" w:rsidR="005810FA" w:rsidRPr="008A3E9D" w:rsidRDefault="005810FA">
      <w:pPr>
        <w:spacing w:before="7" w:line="120" w:lineRule="exact"/>
        <w:rPr>
          <w:rFonts w:asciiTheme="minorHAnsi" w:hAnsiTheme="minorHAnsi" w:cstheme="minorHAnsi"/>
        </w:rPr>
      </w:pPr>
    </w:p>
    <w:p w14:paraId="20C4C030" w14:textId="77777777" w:rsidR="005810FA" w:rsidRPr="008A3E9D" w:rsidRDefault="00C44365">
      <w:pPr>
        <w:spacing w:line="240" w:lineRule="exact"/>
        <w:ind w:left="631" w:right="83" w:hanging="631"/>
        <w:jc w:val="both"/>
        <w:rPr>
          <w:rFonts w:asciiTheme="minorHAnsi" w:eastAsia="Book Antiqua" w:hAnsiTheme="minorHAnsi" w:cstheme="minorHAnsi"/>
        </w:rPr>
      </w:pPr>
      <w:r w:rsidRPr="008A3E9D">
        <w:rPr>
          <w:rFonts w:asciiTheme="minorHAnsi" w:eastAsia="Book Antiqua" w:hAnsiTheme="minorHAnsi" w:cstheme="minorHAnsi"/>
        </w:rPr>
        <w:t>[10]</w:t>
      </w:r>
      <w:r w:rsidRPr="008A3E9D">
        <w:rPr>
          <w:rFonts w:asciiTheme="minorHAnsi" w:eastAsia="Book Antiqua" w:hAnsiTheme="minorHAnsi" w:cstheme="minorHAnsi"/>
          <w:spacing w:val="47"/>
        </w:rPr>
        <w:t xml:space="preserve"> </w:t>
      </w:r>
      <w:r w:rsidRPr="008A3E9D">
        <w:rPr>
          <w:rFonts w:asciiTheme="minorHAnsi" w:eastAsia="Book Antiqua" w:hAnsiTheme="minorHAnsi" w:cstheme="minorHAnsi"/>
          <w:spacing w:val="-3"/>
        </w:rPr>
        <w:t>P</w:t>
      </w:r>
      <w:r w:rsidRPr="008A3E9D">
        <w:rPr>
          <w:rFonts w:asciiTheme="minorHAnsi" w:eastAsia="Book Antiqua" w:hAnsiTheme="minorHAnsi" w:cstheme="minorHAnsi"/>
          <w:spacing w:val="-4"/>
        </w:rPr>
        <w:t>a</w:t>
      </w:r>
      <w:r w:rsidRPr="008A3E9D">
        <w:rPr>
          <w:rFonts w:asciiTheme="minorHAnsi" w:eastAsia="Book Antiqua" w:hAnsiTheme="minorHAnsi" w:cstheme="minorHAnsi"/>
        </w:rPr>
        <w:t>vlic,</w:t>
      </w:r>
      <w:r w:rsidRPr="008A3E9D">
        <w:rPr>
          <w:rFonts w:asciiTheme="minorHAnsi" w:eastAsia="Book Antiqua" w:hAnsiTheme="minorHAnsi" w:cstheme="minorHAnsi"/>
          <w:spacing w:val="-16"/>
        </w:rPr>
        <w:t xml:space="preserve"> </w:t>
      </w:r>
      <w:r w:rsidRPr="008A3E9D">
        <w:rPr>
          <w:rFonts w:asciiTheme="minorHAnsi" w:eastAsia="Book Antiqua" w:hAnsiTheme="minorHAnsi" w:cstheme="minorHAnsi"/>
          <w:spacing w:val="-15"/>
        </w:rPr>
        <w:t>T</w:t>
      </w:r>
      <w:r w:rsidRPr="008A3E9D">
        <w:rPr>
          <w:rFonts w:asciiTheme="minorHAnsi" w:eastAsia="Book Antiqua" w:hAnsiTheme="minorHAnsi" w:cstheme="minorHAnsi"/>
        </w:rPr>
        <w:t>.</w:t>
      </w:r>
      <w:r w:rsidRPr="008A3E9D">
        <w:rPr>
          <w:rFonts w:asciiTheme="minorHAnsi" w:eastAsia="Book Antiqua" w:hAnsiTheme="minorHAnsi" w:cstheme="minorHAnsi"/>
          <w:spacing w:val="-22"/>
        </w:rPr>
        <w:t>P</w:t>
      </w:r>
      <w:r w:rsidRPr="008A3E9D">
        <w:rPr>
          <w:rFonts w:asciiTheme="minorHAnsi" w:eastAsia="Book Antiqua" w:hAnsiTheme="minorHAnsi" w:cstheme="minorHAnsi"/>
        </w:rPr>
        <w:t>.,</w:t>
      </w:r>
      <w:r w:rsidRPr="008A3E9D">
        <w:rPr>
          <w:rFonts w:asciiTheme="minorHAnsi" w:eastAsia="Book Antiqua" w:hAnsiTheme="minorHAnsi" w:cstheme="minorHAnsi"/>
          <w:spacing w:val="15"/>
        </w:rPr>
        <w:t xml:space="preserve"> </w:t>
      </w:r>
      <w:r w:rsidRPr="008A3E9D">
        <w:rPr>
          <w:rFonts w:asciiTheme="minorHAnsi" w:eastAsia="Book Antiqua" w:hAnsiTheme="minorHAnsi" w:cstheme="minorHAnsi"/>
        </w:rPr>
        <w:t>S.</w:t>
      </w:r>
      <w:r w:rsidRPr="008A3E9D">
        <w:rPr>
          <w:rFonts w:asciiTheme="minorHAnsi" w:eastAsia="Book Antiqua" w:hAnsiTheme="minorHAnsi" w:cstheme="minorHAnsi"/>
          <w:spacing w:val="28"/>
        </w:rPr>
        <w:t xml:space="preserve"> </w:t>
      </w:r>
      <w:r w:rsidRPr="008A3E9D">
        <w:rPr>
          <w:rFonts w:asciiTheme="minorHAnsi" w:eastAsia="Book Antiqua" w:hAnsiTheme="minorHAnsi" w:cstheme="minorHAnsi"/>
          <w:spacing w:val="-7"/>
          <w:w w:val="91"/>
        </w:rPr>
        <w:t>W</w:t>
      </w:r>
      <w:r w:rsidRPr="008A3E9D">
        <w:rPr>
          <w:rFonts w:asciiTheme="minorHAnsi" w:eastAsia="Book Antiqua" w:hAnsiTheme="minorHAnsi" w:cstheme="minorHAnsi"/>
          <w:w w:val="91"/>
        </w:rPr>
        <w:t>ilson,</w:t>
      </w:r>
      <w:r w:rsidRPr="008A3E9D">
        <w:rPr>
          <w:rFonts w:asciiTheme="minorHAnsi" w:eastAsia="Book Antiqua" w:hAnsiTheme="minorHAnsi" w:cstheme="minorHAnsi"/>
          <w:spacing w:val="39"/>
          <w:w w:val="91"/>
        </w:rPr>
        <w:t xml:space="preserve"> </w:t>
      </w:r>
      <w:r w:rsidRPr="008A3E9D">
        <w:rPr>
          <w:rFonts w:asciiTheme="minorHAnsi" w:eastAsia="Book Antiqua" w:hAnsiTheme="minorHAnsi" w:cstheme="minorHAnsi"/>
        </w:rPr>
        <w:t>G.</w:t>
      </w:r>
      <w:r w:rsidRPr="008A3E9D">
        <w:rPr>
          <w:rFonts w:asciiTheme="minorHAnsi" w:eastAsia="Book Antiqua" w:hAnsiTheme="minorHAnsi" w:cstheme="minorHAnsi"/>
          <w:spacing w:val="-22"/>
        </w:rPr>
        <w:t>P</w:t>
      </w:r>
      <w:r w:rsidRPr="008A3E9D">
        <w:rPr>
          <w:rFonts w:asciiTheme="minorHAnsi" w:eastAsia="Book Antiqua" w:hAnsiTheme="minorHAnsi" w:cstheme="minorHAnsi"/>
        </w:rPr>
        <w:t>.</w:t>
      </w:r>
      <w:r w:rsidRPr="008A3E9D">
        <w:rPr>
          <w:rFonts w:asciiTheme="minorHAnsi" w:eastAsia="Book Antiqua" w:hAnsiTheme="minorHAnsi" w:cstheme="minorHAnsi"/>
          <w:spacing w:val="1"/>
        </w:rPr>
        <w:t xml:space="preserve"> </w:t>
      </w:r>
      <w:r w:rsidRPr="008A3E9D">
        <w:rPr>
          <w:rFonts w:asciiTheme="minorHAnsi" w:eastAsia="Book Antiqua" w:hAnsiTheme="minorHAnsi" w:cstheme="minorHAnsi"/>
          <w:spacing w:val="-3"/>
          <w:w w:val="87"/>
        </w:rPr>
        <w:t>K</w:t>
      </w:r>
      <w:r w:rsidRPr="008A3E9D">
        <w:rPr>
          <w:rFonts w:asciiTheme="minorHAnsi" w:eastAsia="Book Antiqua" w:hAnsiTheme="minorHAnsi" w:cstheme="minorHAnsi"/>
          <w:w w:val="87"/>
        </w:rPr>
        <w:t>uma</w:t>
      </w:r>
      <w:r w:rsidRPr="008A3E9D">
        <w:rPr>
          <w:rFonts w:asciiTheme="minorHAnsi" w:eastAsia="Book Antiqua" w:hAnsiTheme="minorHAnsi" w:cstheme="minorHAnsi"/>
          <w:spacing w:val="-7"/>
          <w:w w:val="87"/>
        </w:rPr>
        <w:t>r</w:t>
      </w:r>
      <w:r w:rsidRPr="008A3E9D">
        <w:rPr>
          <w:rFonts w:asciiTheme="minorHAnsi" w:eastAsia="Book Antiqua" w:hAnsiTheme="minorHAnsi" w:cstheme="minorHAnsi"/>
          <w:w w:val="87"/>
        </w:rPr>
        <w:t xml:space="preserve">, </w:t>
      </w:r>
      <w:r w:rsidRPr="008A3E9D">
        <w:rPr>
          <w:rFonts w:asciiTheme="minorHAnsi" w:eastAsia="Book Antiqua" w:hAnsiTheme="minorHAnsi" w:cstheme="minorHAnsi"/>
          <w:spacing w:val="9"/>
          <w:w w:val="87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</w:rPr>
        <w:t>and</w:t>
      </w:r>
      <w:r w:rsidRPr="008A3E9D">
        <w:rPr>
          <w:rFonts w:asciiTheme="minorHAnsi" w:eastAsia="Book Antiqua" w:hAnsiTheme="minorHAnsi" w:cstheme="minorHAnsi"/>
          <w:spacing w:val="23"/>
          <w:w w:val="87"/>
        </w:rPr>
        <w:t xml:space="preserve"> </w:t>
      </w:r>
      <w:r w:rsidRPr="008A3E9D">
        <w:rPr>
          <w:rFonts w:asciiTheme="minorHAnsi" w:eastAsia="Book Antiqua" w:hAnsiTheme="minorHAnsi" w:cstheme="minorHAnsi"/>
        </w:rPr>
        <w:t>S.</w:t>
      </w:r>
      <w:r w:rsidRPr="008A3E9D">
        <w:rPr>
          <w:rFonts w:asciiTheme="minorHAnsi" w:eastAsia="Book Antiqua" w:hAnsiTheme="minorHAnsi" w:cstheme="minorHAnsi"/>
          <w:spacing w:val="28"/>
        </w:rPr>
        <w:t xml:space="preserve"> </w:t>
      </w:r>
      <w:r w:rsidRPr="008A3E9D">
        <w:rPr>
          <w:rFonts w:asciiTheme="minorHAnsi" w:eastAsia="Book Antiqua" w:hAnsiTheme="minorHAnsi" w:cstheme="minorHAnsi"/>
        </w:rPr>
        <w:t>Berman.</w:t>
      </w:r>
      <w:r w:rsidRPr="008A3E9D">
        <w:rPr>
          <w:rFonts w:asciiTheme="minorHAnsi" w:eastAsia="Book Antiqua" w:hAnsiTheme="minorHAnsi" w:cstheme="minorHAnsi"/>
          <w:spacing w:val="22"/>
        </w:rPr>
        <w:t xml:space="preserve"> </w:t>
      </w:r>
      <w:r w:rsidRPr="008A3E9D">
        <w:rPr>
          <w:rFonts w:asciiTheme="minorHAnsi" w:eastAsia="Book Antiqua" w:hAnsiTheme="minorHAnsi" w:cstheme="minorHAnsi"/>
        </w:rPr>
        <w:t>An</w:t>
      </w:r>
      <w:r w:rsidRPr="008A3E9D">
        <w:rPr>
          <w:rFonts w:asciiTheme="minorHAnsi" w:eastAsia="Book Antiqua" w:hAnsiTheme="minorHAnsi" w:cstheme="minorHAnsi"/>
          <w:spacing w:val="-7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</w:rPr>
        <w:t xml:space="preserve">enzyme-inspired </w:t>
      </w:r>
      <w:r w:rsidRPr="008A3E9D">
        <w:rPr>
          <w:rFonts w:asciiTheme="minorHAnsi" w:eastAsia="Book Antiqua" w:hAnsiTheme="minorHAnsi" w:cstheme="minorHAnsi"/>
          <w:spacing w:val="1"/>
          <w:w w:val="87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</w:rPr>
        <w:t>approach</w:t>
      </w:r>
      <w:r w:rsidRPr="008A3E9D">
        <w:rPr>
          <w:rFonts w:asciiTheme="minorHAnsi" w:eastAsia="Book Antiqua" w:hAnsiTheme="minorHAnsi" w:cstheme="minorHAnsi"/>
          <w:spacing w:val="29"/>
          <w:w w:val="87"/>
        </w:rPr>
        <w:t xml:space="preserve"> </w:t>
      </w:r>
      <w:r w:rsidRPr="008A3E9D">
        <w:rPr>
          <w:rFonts w:asciiTheme="minorHAnsi" w:eastAsia="Book Antiqua" w:hAnsiTheme="minorHAnsi" w:cstheme="minorHAnsi"/>
        </w:rPr>
        <w:t xml:space="preserve">to </w:t>
      </w:r>
      <w:r w:rsidRPr="008A3E9D">
        <w:rPr>
          <w:rFonts w:asciiTheme="minorHAnsi" w:eastAsia="Book Antiqua" w:hAnsiTheme="minorHAnsi" w:cstheme="minorHAnsi"/>
          <w:w w:val="91"/>
        </w:rPr>
        <w:t>stochastic</w:t>
      </w:r>
      <w:r w:rsidRPr="008A3E9D">
        <w:rPr>
          <w:rFonts w:asciiTheme="minorHAnsi" w:eastAsia="Book Antiqua" w:hAnsiTheme="minorHAnsi" w:cstheme="minorHAnsi"/>
          <w:spacing w:val="4"/>
          <w:w w:val="91"/>
        </w:rPr>
        <w:t xml:space="preserve"> </w:t>
      </w:r>
      <w:r w:rsidRPr="008A3E9D">
        <w:rPr>
          <w:rFonts w:asciiTheme="minorHAnsi" w:eastAsia="Book Antiqua" w:hAnsiTheme="minorHAnsi" w:cstheme="minorHAnsi"/>
          <w:w w:val="91"/>
        </w:rPr>
        <w:t>allocation</w:t>
      </w:r>
      <w:r w:rsidRPr="008A3E9D">
        <w:rPr>
          <w:rFonts w:asciiTheme="minorHAnsi" w:eastAsia="Book Antiqua" w:hAnsiTheme="minorHAnsi" w:cstheme="minorHAnsi"/>
          <w:spacing w:val="5"/>
          <w:w w:val="91"/>
        </w:rPr>
        <w:t xml:space="preserve"> </w:t>
      </w:r>
      <w:r w:rsidRPr="008A3E9D">
        <w:rPr>
          <w:rFonts w:asciiTheme="minorHAnsi" w:eastAsia="Book Antiqua" w:hAnsiTheme="minorHAnsi" w:cstheme="minorHAnsi"/>
        </w:rPr>
        <w:t>of</w:t>
      </w:r>
      <w:r w:rsidRPr="008A3E9D">
        <w:rPr>
          <w:rFonts w:asciiTheme="minorHAnsi" w:eastAsia="Book Antiqua" w:hAnsiTheme="minorHAnsi" w:cstheme="minorHAnsi"/>
          <w:spacing w:val="-11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</w:rPr>
        <w:t>robotic</w:t>
      </w:r>
      <w:r w:rsidRPr="008A3E9D">
        <w:rPr>
          <w:rFonts w:asciiTheme="minorHAnsi" w:eastAsia="Book Antiqua" w:hAnsiTheme="minorHAnsi" w:cstheme="minorHAnsi"/>
          <w:spacing w:val="32"/>
          <w:w w:val="87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</w:rPr>
        <w:t>s</w:t>
      </w:r>
      <w:r w:rsidRPr="008A3E9D">
        <w:rPr>
          <w:rFonts w:asciiTheme="minorHAnsi" w:eastAsia="Book Antiqua" w:hAnsiTheme="minorHAnsi" w:cstheme="minorHAnsi"/>
          <w:spacing w:val="-2"/>
          <w:w w:val="87"/>
        </w:rPr>
        <w:t>w</w:t>
      </w:r>
      <w:r w:rsidRPr="008A3E9D">
        <w:rPr>
          <w:rFonts w:asciiTheme="minorHAnsi" w:eastAsia="Book Antiqua" w:hAnsiTheme="minorHAnsi" w:cstheme="minorHAnsi"/>
          <w:w w:val="87"/>
        </w:rPr>
        <w:t>arms</w:t>
      </w:r>
      <w:r w:rsidRPr="008A3E9D">
        <w:rPr>
          <w:rFonts w:asciiTheme="minorHAnsi" w:eastAsia="Book Antiqua" w:hAnsiTheme="minorHAnsi" w:cstheme="minorHAnsi"/>
          <w:spacing w:val="13"/>
          <w:w w:val="87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</w:rPr>
        <w:t>around</w:t>
      </w:r>
      <w:r w:rsidRPr="008A3E9D">
        <w:rPr>
          <w:rFonts w:asciiTheme="minorHAnsi" w:eastAsia="Book Antiqua" w:hAnsiTheme="minorHAnsi" w:cstheme="minorHAnsi"/>
          <w:spacing w:val="-5"/>
          <w:w w:val="87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</w:rPr>
        <w:t>boundaries.</w:t>
      </w:r>
      <w:r w:rsidRPr="008A3E9D">
        <w:rPr>
          <w:rFonts w:asciiTheme="minorHAnsi" w:eastAsia="Book Antiqua" w:hAnsiTheme="minorHAnsi" w:cstheme="minorHAnsi"/>
          <w:spacing w:val="31"/>
          <w:w w:val="87"/>
        </w:rPr>
        <w:t xml:space="preserve"> </w:t>
      </w:r>
      <w:r w:rsidRPr="008A3E9D">
        <w:rPr>
          <w:rFonts w:asciiTheme="minorHAnsi" w:eastAsia="Book Antiqua" w:hAnsiTheme="minorHAnsi" w:cstheme="minorHAnsi"/>
        </w:rPr>
        <w:t>In:</w:t>
      </w:r>
      <w:r w:rsidRPr="008A3E9D">
        <w:rPr>
          <w:rFonts w:asciiTheme="minorHAnsi" w:eastAsia="Book Antiqua" w:hAnsiTheme="minorHAnsi" w:cstheme="minorHAnsi"/>
          <w:spacing w:val="-1"/>
        </w:rPr>
        <w:t xml:space="preserve"> </w:t>
      </w:r>
      <w:r w:rsidRPr="008A3E9D">
        <w:rPr>
          <w:rFonts w:asciiTheme="minorHAnsi" w:hAnsiTheme="minorHAnsi" w:cstheme="minorHAnsi"/>
        </w:rPr>
        <w:t>P</w:t>
      </w:r>
      <w:r w:rsidRPr="008A3E9D">
        <w:rPr>
          <w:rFonts w:asciiTheme="minorHAnsi" w:hAnsiTheme="minorHAnsi" w:cstheme="minorHAnsi"/>
          <w:spacing w:val="-9"/>
        </w:rPr>
        <w:t>r</w:t>
      </w:r>
      <w:r w:rsidRPr="008A3E9D">
        <w:rPr>
          <w:rFonts w:asciiTheme="minorHAnsi" w:hAnsiTheme="minorHAnsi" w:cstheme="minorHAnsi"/>
        </w:rPr>
        <w:t>oceedings</w:t>
      </w:r>
      <w:r w:rsidRPr="008A3E9D">
        <w:rPr>
          <w:rFonts w:asciiTheme="minorHAnsi" w:hAnsiTheme="minorHAnsi" w:cstheme="minorHAnsi"/>
          <w:spacing w:val="13"/>
        </w:rPr>
        <w:t xml:space="preserve"> </w:t>
      </w:r>
      <w:r w:rsidRPr="008A3E9D">
        <w:rPr>
          <w:rFonts w:asciiTheme="minorHAnsi" w:hAnsiTheme="minorHAnsi" w:cstheme="minorHAnsi"/>
        </w:rPr>
        <w:t>of</w:t>
      </w:r>
      <w:r w:rsidRPr="008A3E9D">
        <w:rPr>
          <w:rFonts w:asciiTheme="minorHAnsi" w:hAnsiTheme="minorHAnsi" w:cstheme="minorHAnsi"/>
          <w:spacing w:val="-11"/>
        </w:rPr>
        <w:t xml:space="preserve"> </w:t>
      </w:r>
      <w:r w:rsidRPr="008A3E9D">
        <w:rPr>
          <w:rFonts w:asciiTheme="minorHAnsi" w:hAnsiTheme="minorHAnsi" w:cstheme="minorHAnsi"/>
        </w:rPr>
        <w:t>the</w:t>
      </w:r>
      <w:r w:rsidRPr="008A3E9D">
        <w:rPr>
          <w:rFonts w:asciiTheme="minorHAnsi" w:hAnsiTheme="minorHAnsi" w:cstheme="minorHAnsi"/>
          <w:spacing w:val="-2"/>
        </w:rPr>
        <w:t xml:space="preserve"> </w:t>
      </w:r>
      <w:r w:rsidRPr="008A3E9D">
        <w:rPr>
          <w:rFonts w:asciiTheme="minorHAnsi" w:hAnsiTheme="minorHAnsi" w:cstheme="minorHAnsi"/>
        </w:rPr>
        <w:t>16th International</w:t>
      </w:r>
      <w:r w:rsidRPr="008A3E9D">
        <w:rPr>
          <w:rFonts w:asciiTheme="minorHAnsi" w:hAnsiTheme="minorHAnsi" w:cstheme="minorHAnsi"/>
          <w:spacing w:val="40"/>
        </w:rPr>
        <w:t xml:space="preserve"> </w:t>
      </w:r>
      <w:r w:rsidRPr="008A3E9D">
        <w:rPr>
          <w:rFonts w:asciiTheme="minorHAnsi" w:hAnsiTheme="minorHAnsi" w:cstheme="minorHAnsi"/>
          <w:w w:val="95"/>
        </w:rPr>
        <w:t>Symposium</w:t>
      </w:r>
      <w:r w:rsidRPr="008A3E9D">
        <w:rPr>
          <w:rFonts w:asciiTheme="minorHAnsi" w:hAnsiTheme="minorHAnsi" w:cstheme="minorHAnsi"/>
          <w:spacing w:val="11"/>
          <w:w w:val="95"/>
        </w:rPr>
        <w:t xml:space="preserve"> </w:t>
      </w:r>
      <w:r w:rsidRPr="008A3E9D">
        <w:rPr>
          <w:rFonts w:asciiTheme="minorHAnsi" w:hAnsiTheme="minorHAnsi" w:cstheme="minorHAnsi"/>
        </w:rPr>
        <w:t>on</w:t>
      </w:r>
      <w:r w:rsidRPr="008A3E9D">
        <w:rPr>
          <w:rFonts w:asciiTheme="minorHAnsi" w:hAnsiTheme="minorHAnsi" w:cstheme="minorHAnsi"/>
          <w:spacing w:val="7"/>
        </w:rPr>
        <w:t xml:space="preserve"> </w:t>
      </w:r>
      <w:r w:rsidRPr="008A3E9D">
        <w:rPr>
          <w:rFonts w:asciiTheme="minorHAnsi" w:hAnsiTheme="minorHAnsi" w:cstheme="minorHAnsi"/>
        </w:rPr>
        <w:t>Robotics</w:t>
      </w:r>
      <w:r w:rsidRPr="008A3E9D">
        <w:rPr>
          <w:rFonts w:asciiTheme="minorHAnsi" w:hAnsiTheme="minorHAnsi" w:cstheme="minorHAnsi"/>
          <w:spacing w:val="-5"/>
        </w:rPr>
        <w:t xml:space="preserve"> </w:t>
      </w:r>
      <w:r w:rsidRPr="008A3E9D">
        <w:rPr>
          <w:rFonts w:asciiTheme="minorHAnsi" w:hAnsiTheme="minorHAnsi" w:cstheme="minorHAnsi"/>
        </w:rPr>
        <w:t>Resea</w:t>
      </w:r>
      <w:r w:rsidRPr="008A3E9D">
        <w:rPr>
          <w:rFonts w:asciiTheme="minorHAnsi" w:hAnsiTheme="minorHAnsi" w:cstheme="minorHAnsi"/>
          <w:spacing w:val="-7"/>
        </w:rPr>
        <w:t>r</w:t>
      </w:r>
      <w:r w:rsidRPr="008A3E9D">
        <w:rPr>
          <w:rFonts w:asciiTheme="minorHAnsi" w:hAnsiTheme="minorHAnsi" w:cstheme="minorHAnsi"/>
          <w:spacing w:val="-3"/>
        </w:rPr>
        <w:t>c</w:t>
      </w:r>
      <w:r w:rsidRPr="008A3E9D">
        <w:rPr>
          <w:rFonts w:asciiTheme="minorHAnsi" w:hAnsiTheme="minorHAnsi" w:cstheme="minorHAnsi"/>
        </w:rPr>
        <w:t>h</w:t>
      </w:r>
      <w:r w:rsidRPr="008A3E9D">
        <w:rPr>
          <w:rFonts w:asciiTheme="minorHAnsi" w:hAnsiTheme="minorHAnsi" w:cstheme="minorHAnsi"/>
          <w:spacing w:val="13"/>
        </w:rPr>
        <w:t xml:space="preserve"> </w:t>
      </w:r>
      <w:r w:rsidRPr="008A3E9D">
        <w:rPr>
          <w:rFonts w:asciiTheme="minorHAnsi" w:hAnsiTheme="minorHAnsi" w:cstheme="minorHAnsi"/>
          <w:w w:val="93"/>
        </w:rPr>
        <w:t>(ISRR</w:t>
      </w:r>
      <w:r w:rsidRPr="008A3E9D">
        <w:rPr>
          <w:rFonts w:asciiTheme="minorHAnsi" w:hAnsiTheme="minorHAnsi" w:cstheme="minorHAnsi"/>
          <w:spacing w:val="12"/>
          <w:w w:val="93"/>
        </w:rPr>
        <w:t xml:space="preserve"> </w:t>
      </w:r>
      <w:r w:rsidRPr="008A3E9D">
        <w:rPr>
          <w:rFonts w:asciiTheme="minorHAnsi" w:hAnsiTheme="minorHAnsi" w:cstheme="minorHAnsi"/>
        </w:rPr>
        <w:t>2013)</w:t>
      </w:r>
      <w:r w:rsidRPr="008A3E9D">
        <w:rPr>
          <w:rFonts w:asciiTheme="minorHAnsi" w:eastAsia="Book Antiqua" w:hAnsiTheme="minorHAnsi" w:cstheme="minorHAnsi"/>
        </w:rPr>
        <w:t>,</w:t>
      </w:r>
      <w:r w:rsidRPr="008A3E9D">
        <w:rPr>
          <w:rFonts w:asciiTheme="minorHAnsi" w:eastAsia="Book Antiqua" w:hAnsiTheme="minorHAnsi" w:cstheme="minorHAnsi"/>
          <w:spacing w:val="6"/>
        </w:rPr>
        <w:t xml:space="preserve"> </w:t>
      </w:r>
      <w:r w:rsidRPr="008A3E9D">
        <w:rPr>
          <w:rFonts w:asciiTheme="minorHAnsi" w:eastAsia="Book Antiqua" w:hAnsiTheme="minorHAnsi" w:cstheme="minorHAnsi"/>
          <w:w w:val="85"/>
        </w:rPr>
        <w:t>pp.</w:t>
      </w:r>
      <w:r w:rsidRPr="008A3E9D">
        <w:rPr>
          <w:rFonts w:asciiTheme="minorHAnsi" w:eastAsia="Book Antiqua" w:hAnsiTheme="minorHAnsi" w:cstheme="minorHAnsi"/>
          <w:spacing w:val="16"/>
          <w:w w:val="85"/>
        </w:rPr>
        <w:t xml:space="preserve"> </w:t>
      </w:r>
      <w:r w:rsidRPr="008A3E9D">
        <w:rPr>
          <w:rFonts w:asciiTheme="minorHAnsi" w:eastAsia="Book Antiqua" w:hAnsiTheme="minorHAnsi" w:cstheme="minorHAnsi"/>
        </w:rPr>
        <w:t>631–647,</w:t>
      </w:r>
      <w:r w:rsidRPr="008A3E9D">
        <w:rPr>
          <w:rFonts w:asciiTheme="minorHAnsi" w:eastAsia="Book Antiqua" w:hAnsiTheme="minorHAnsi" w:cstheme="minorHAnsi"/>
          <w:spacing w:val="4"/>
        </w:rPr>
        <w:t xml:space="preserve"> </w:t>
      </w:r>
      <w:r w:rsidRPr="008A3E9D">
        <w:rPr>
          <w:rFonts w:asciiTheme="minorHAnsi" w:eastAsia="Book Antiqua" w:hAnsiTheme="minorHAnsi" w:cstheme="minorHAnsi"/>
          <w:w w:val="91"/>
        </w:rPr>
        <w:t>December</w:t>
      </w:r>
    </w:p>
    <w:p w14:paraId="370DBAB8" w14:textId="77777777" w:rsidR="005810FA" w:rsidRPr="008A3E9D" w:rsidRDefault="00C44365">
      <w:pPr>
        <w:spacing w:before="6"/>
        <w:ind w:left="631"/>
        <w:rPr>
          <w:rFonts w:asciiTheme="minorHAnsi" w:eastAsia="Book Antiqua" w:hAnsiTheme="minorHAnsi" w:cstheme="minorHAnsi"/>
        </w:rPr>
        <w:sectPr w:rsidR="005810FA" w:rsidRPr="008A3E9D">
          <w:type w:val="continuous"/>
          <w:pgSz w:w="12240" w:h="15840"/>
          <w:pgMar w:top="1360" w:right="1320" w:bottom="280" w:left="1400" w:header="720" w:footer="720" w:gutter="0"/>
          <w:cols w:num="2" w:space="720" w:equalWidth="0">
            <w:col w:w="1381" w:space="459"/>
            <w:col w:w="7680"/>
          </w:cols>
        </w:sectPr>
      </w:pPr>
      <w:r w:rsidRPr="008A3E9D">
        <w:rPr>
          <w:rFonts w:asciiTheme="minorHAnsi" w:eastAsia="Book Antiqua" w:hAnsiTheme="minorHAnsi" w:cstheme="minorHAnsi"/>
        </w:rPr>
        <w:t>16–19,</w:t>
      </w:r>
      <w:r w:rsidRPr="008A3E9D">
        <w:rPr>
          <w:rFonts w:asciiTheme="minorHAnsi" w:eastAsia="Book Antiqua" w:hAnsiTheme="minorHAnsi" w:cstheme="minorHAnsi"/>
          <w:spacing w:val="-5"/>
        </w:rPr>
        <w:t xml:space="preserve"> </w:t>
      </w:r>
      <w:r w:rsidRPr="008A3E9D">
        <w:rPr>
          <w:rFonts w:asciiTheme="minorHAnsi" w:eastAsia="Book Antiqua" w:hAnsiTheme="minorHAnsi" w:cstheme="minorHAnsi"/>
        </w:rPr>
        <w:t>2013.</w:t>
      </w:r>
      <w:r w:rsidRPr="008A3E9D">
        <w:rPr>
          <w:rFonts w:asciiTheme="minorHAnsi" w:eastAsia="Book Antiqua" w:hAnsiTheme="minorHAnsi" w:cstheme="minorHAnsi"/>
          <w:spacing w:val="7"/>
        </w:rPr>
        <w:t xml:space="preserve"> </w:t>
      </w:r>
      <w:r w:rsidRPr="008A3E9D">
        <w:rPr>
          <w:rFonts w:asciiTheme="minorHAnsi" w:eastAsia="Book Antiqua" w:hAnsiTheme="minorHAnsi" w:cstheme="minorHAnsi"/>
        </w:rPr>
        <w:t>doi:</w:t>
      </w:r>
      <w:hyperlink r:id="rId57">
        <w:r w:rsidRPr="008A3E9D">
          <w:rPr>
            <w:rFonts w:asciiTheme="minorHAnsi" w:eastAsia="Book Antiqua" w:hAnsiTheme="minorHAnsi" w:cstheme="minorHAnsi"/>
          </w:rPr>
          <w:t>10.1007/978-3-319-28872-7_36</w:t>
        </w:r>
      </w:hyperlink>
    </w:p>
    <w:p w14:paraId="24C0F10C" w14:textId="77777777" w:rsidR="005810FA" w:rsidRPr="008A3E9D" w:rsidRDefault="00C44365">
      <w:pPr>
        <w:spacing w:before="74"/>
        <w:ind w:left="2471" w:right="104" w:hanging="631"/>
        <w:jc w:val="both"/>
        <w:rPr>
          <w:rFonts w:asciiTheme="minorHAnsi" w:eastAsia="Book Antiqua" w:hAnsiTheme="minorHAnsi" w:cstheme="minorHAnsi"/>
        </w:rPr>
      </w:pPr>
      <w:r w:rsidRPr="008A3E9D">
        <w:rPr>
          <w:rFonts w:asciiTheme="minorHAnsi" w:eastAsia="Book Antiqua" w:hAnsiTheme="minorHAnsi" w:cstheme="minorHAnsi"/>
        </w:rPr>
        <w:lastRenderedPageBreak/>
        <w:t>[11]</w:t>
      </w:r>
      <w:r w:rsidRPr="008A3E9D">
        <w:rPr>
          <w:rFonts w:asciiTheme="minorHAnsi" w:eastAsia="Book Antiqua" w:hAnsiTheme="minorHAnsi" w:cstheme="minorHAnsi"/>
          <w:spacing w:val="47"/>
        </w:rPr>
        <w:t xml:space="preserve"> </w:t>
      </w:r>
      <w:r w:rsidRPr="008A3E9D">
        <w:rPr>
          <w:rFonts w:asciiTheme="minorHAnsi" w:eastAsia="Book Antiqua" w:hAnsiTheme="minorHAnsi" w:cstheme="minorHAnsi"/>
          <w:spacing w:val="-3"/>
          <w:w w:val="91"/>
        </w:rPr>
        <w:t>K</w:t>
      </w:r>
      <w:r w:rsidRPr="008A3E9D">
        <w:rPr>
          <w:rFonts w:asciiTheme="minorHAnsi" w:eastAsia="Book Antiqua" w:hAnsiTheme="minorHAnsi" w:cstheme="minorHAnsi"/>
          <w:w w:val="91"/>
        </w:rPr>
        <w:t>uma</w:t>
      </w:r>
      <w:r w:rsidRPr="008A3E9D">
        <w:rPr>
          <w:rFonts w:asciiTheme="minorHAnsi" w:eastAsia="Book Antiqua" w:hAnsiTheme="minorHAnsi" w:cstheme="minorHAnsi"/>
          <w:spacing w:val="-7"/>
          <w:w w:val="91"/>
        </w:rPr>
        <w:t>r</w:t>
      </w:r>
      <w:r w:rsidRPr="008A3E9D">
        <w:rPr>
          <w:rFonts w:asciiTheme="minorHAnsi" w:eastAsia="Book Antiqua" w:hAnsiTheme="minorHAnsi" w:cstheme="minorHAnsi"/>
          <w:w w:val="91"/>
        </w:rPr>
        <w:t>,</w:t>
      </w:r>
      <w:r w:rsidRPr="008A3E9D">
        <w:rPr>
          <w:rFonts w:asciiTheme="minorHAnsi" w:eastAsia="Book Antiqua" w:hAnsiTheme="minorHAnsi" w:cstheme="minorHAnsi"/>
          <w:spacing w:val="-15"/>
          <w:w w:val="91"/>
        </w:rPr>
        <w:t xml:space="preserve"> </w:t>
      </w:r>
      <w:r w:rsidRPr="008A3E9D">
        <w:rPr>
          <w:rFonts w:asciiTheme="minorHAnsi" w:eastAsia="Book Antiqua" w:hAnsiTheme="minorHAnsi" w:cstheme="minorHAnsi"/>
          <w:w w:val="91"/>
        </w:rPr>
        <w:t>G.</w:t>
      </w:r>
      <w:r w:rsidRPr="008A3E9D">
        <w:rPr>
          <w:rFonts w:asciiTheme="minorHAnsi" w:eastAsia="Book Antiqua" w:hAnsiTheme="minorHAnsi" w:cstheme="minorHAnsi"/>
          <w:spacing w:val="-20"/>
          <w:w w:val="91"/>
        </w:rPr>
        <w:t>P</w:t>
      </w:r>
      <w:r w:rsidRPr="008A3E9D">
        <w:rPr>
          <w:rFonts w:asciiTheme="minorHAnsi" w:eastAsia="Book Antiqua" w:hAnsiTheme="minorHAnsi" w:cstheme="minorHAnsi"/>
          <w:w w:val="91"/>
        </w:rPr>
        <w:t>.,</w:t>
      </w:r>
      <w:r w:rsidRPr="008A3E9D">
        <w:rPr>
          <w:rFonts w:asciiTheme="minorHAnsi" w:eastAsia="Book Antiqua" w:hAnsiTheme="minorHAnsi" w:cstheme="minorHAnsi"/>
          <w:spacing w:val="9"/>
          <w:w w:val="91"/>
        </w:rPr>
        <w:t xml:space="preserve"> </w:t>
      </w:r>
      <w:r w:rsidRPr="008A3E9D">
        <w:rPr>
          <w:rFonts w:asciiTheme="minorHAnsi" w:eastAsia="Book Antiqua" w:hAnsiTheme="minorHAnsi" w:cstheme="minorHAnsi"/>
          <w:w w:val="91"/>
        </w:rPr>
        <w:t>A.</w:t>
      </w:r>
      <w:r w:rsidRPr="008A3E9D">
        <w:rPr>
          <w:rFonts w:asciiTheme="minorHAnsi" w:eastAsia="Book Antiqua" w:hAnsiTheme="minorHAnsi" w:cstheme="minorHAnsi"/>
          <w:spacing w:val="-1"/>
          <w:w w:val="91"/>
        </w:rPr>
        <w:t xml:space="preserve"> </w:t>
      </w:r>
      <w:r w:rsidRPr="008A3E9D">
        <w:rPr>
          <w:rFonts w:asciiTheme="minorHAnsi" w:eastAsia="Book Antiqua" w:hAnsiTheme="minorHAnsi" w:cstheme="minorHAnsi"/>
          <w:w w:val="91"/>
        </w:rPr>
        <w:t>Bu</w:t>
      </w:r>
      <w:r w:rsidRPr="008A3E9D">
        <w:rPr>
          <w:rFonts w:asciiTheme="minorHAnsi" w:eastAsia="Book Antiqua" w:hAnsiTheme="minorHAnsi" w:cstheme="minorHAnsi"/>
          <w:spacing w:val="-5"/>
          <w:w w:val="91"/>
        </w:rPr>
        <w:t>f</w:t>
      </w:r>
      <w:r w:rsidRPr="008A3E9D">
        <w:rPr>
          <w:rFonts w:asciiTheme="minorHAnsi" w:eastAsia="Book Antiqua" w:hAnsiTheme="minorHAnsi" w:cstheme="minorHAnsi"/>
          <w:w w:val="91"/>
        </w:rPr>
        <w:t>fin,</w:t>
      </w:r>
      <w:r w:rsidRPr="008A3E9D">
        <w:rPr>
          <w:rFonts w:asciiTheme="minorHAnsi" w:eastAsia="Book Antiqua" w:hAnsiTheme="minorHAnsi" w:cstheme="minorHAnsi"/>
          <w:spacing w:val="4"/>
          <w:w w:val="91"/>
        </w:rPr>
        <w:t xml:space="preserve"> </w:t>
      </w:r>
      <w:r w:rsidRPr="008A3E9D">
        <w:rPr>
          <w:rFonts w:asciiTheme="minorHAnsi" w:eastAsia="Book Antiqua" w:hAnsiTheme="minorHAnsi" w:cstheme="minorHAnsi"/>
          <w:spacing w:val="-14"/>
          <w:w w:val="91"/>
        </w:rPr>
        <w:t>T</w:t>
      </w:r>
      <w:r w:rsidRPr="008A3E9D">
        <w:rPr>
          <w:rFonts w:asciiTheme="minorHAnsi" w:eastAsia="Book Antiqua" w:hAnsiTheme="minorHAnsi" w:cstheme="minorHAnsi"/>
          <w:w w:val="91"/>
        </w:rPr>
        <w:t>.</w:t>
      </w:r>
      <w:r w:rsidRPr="008A3E9D">
        <w:rPr>
          <w:rFonts w:asciiTheme="minorHAnsi" w:eastAsia="Book Antiqua" w:hAnsiTheme="minorHAnsi" w:cstheme="minorHAnsi"/>
          <w:spacing w:val="-20"/>
          <w:w w:val="91"/>
        </w:rPr>
        <w:t>P</w:t>
      </w:r>
      <w:r w:rsidRPr="008A3E9D">
        <w:rPr>
          <w:rFonts w:asciiTheme="minorHAnsi" w:eastAsia="Book Antiqua" w:hAnsiTheme="minorHAnsi" w:cstheme="minorHAnsi"/>
          <w:w w:val="91"/>
        </w:rPr>
        <w:t>.</w:t>
      </w:r>
      <w:r w:rsidRPr="008A3E9D">
        <w:rPr>
          <w:rFonts w:asciiTheme="minorHAnsi" w:eastAsia="Book Antiqua" w:hAnsiTheme="minorHAnsi" w:cstheme="minorHAnsi"/>
          <w:spacing w:val="7"/>
          <w:w w:val="91"/>
        </w:rPr>
        <w:t xml:space="preserve"> </w:t>
      </w:r>
      <w:r w:rsidRPr="008A3E9D">
        <w:rPr>
          <w:rFonts w:asciiTheme="minorHAnsi" w:eastAsia="Book Antiqua" w:hAnsiTheme="minorHAnsi" w:cstheme="minorHAnsi"/>
          <w:spacing w:val="-3"/>
          <w:w w:val="91"/>
        </w:rPr>
        <w:t>P</w:t>
      </w:r>
      <w:r w:rsidRPr="008A3E9D">
        <w:rPr>
          <w:rFonts w:asciiTheme="minorHAnsi" w:eastAsia="Book Antiqua" w:hAnsiTheme="minorHAnsi" w:cstheme="minorHAnsi"/>
          <w:spacing w:val="-4"/>
          <w:w w:val="91"/>
        </w:rPr>
        <w:t>a</w:t>
      </w:r>
      <w:r w:rsidRPr="008A3E9D">
        <w:rPr>
          <w:rFonts w:asciiTheme="minorHAnsi" w:eastAsia="Book Antiqua" w:hAnsiTheme="minorHAnsi" w:cstheme="minorHAnsi"/>
          <w:w w:val="91"/>
        </w:rPr>
        <w:t>vlic,</w:t>
      </w:r>
      <w:r w:rsidRPr="008A3E9D">
        <w:rPr>
          <w:rFonts w:asciiTheme="minorHAnsi" w:eastAsia="Book Antiqua" w:hAnsiTheme="minorHAnsi" w:cstheme="minorHAnsi"/>
          <w:spacing w:val="2"/>
          <w:w w:val="91"/>
        </w:rPr>
        <w:t xml:space="preserve"> </w:t>
      </w:r>
      <w:r w:rsidRPr="008A3E9D">
        <w:rPr>
          <w:rFonts w:asciiTheme="minorHAnsi" w:eastAsia="Book Antiqua" w:hAnsiTheme="minorHAnsi" w:cstheme="minorHAnsi"/>
        </w:rPr>
        <w:t>S.C.</w:t>
      </w:r>
      <w:r w:rsidRPr="008A3E9D">
        <w:rPr>
          <w:rFonts w:asciiTheme="minorHAnsi" w:eastAsia="Book Antiqua" w:hAnsiTheme="minorHAnsi" w:cstheme="minorHAnsi"/>
          <w:spacing w:val="-15"/>
        </w:rPr>
        <w:t xml:space="preserve"> </w:t>
      </w:r>
      <w:r w:rsidRPr="008A3E9D">
        <w:rPr>
          <w:rFonts w:asciiTheme="minorHAnsi" w:eastAsia="Book Antiqua" w:hAnsiTheme="minorHAnsi" w:cstheme="minorHAnsi"/>
          <w:w w:val="86"/>
        </w:rPr>
        <w:t>Pratt,</w:t>
      </w:r>
      <w:r w:rsidRPr="008A3E9D">
        <w:rPr>
          <w:rFonts w:asciiTheme="minorHAnsi" w:eastAsia="Book Antiqua" w:hAnsiTheme="minorHAnsi" w:cstheme="minorHAnsi"/>
          <w:spacing w:val="7"/>
          <w:w w:val="86"/>
        </w:rPr>
        <w:t xml:space="preserve"> </w:t>
      </w:r>
      <w:r w:rsidRPr="008A3E9D">
        <w:rPr>
          <w:rFonts w:asciiTheme="minorHAnsi" w:eastAsia="Book Antiqua" w:hAnsiTheme="minorHAnsi" w:cstheme="minorHAnsi"/>
          <w:w w:val="86"/>
        </w:rPr>
        <w:t>and</w:t>
      </w:r>
      <w:r w:rsidRPr="008A3E9D">
        <w:rPr>
          <w:rFonts w:asciiTheme="minorHAnsi" w:eastAsia="Book Antiqua" w:hAnsiTheme="minorHAnsi" w:cstheme="minorHAnsi"/>
          <w:spacing w:val="-8"/>
          <w:w w:val="86"/>
        </w:rPr>
        <w:t xml:space="preserve"> </w:t>
      </w:r>
      <w:r w:rsidRPr="008A3E9D">
        <w:rPr>
          <w:rFonts w:asciiTheme="minorHAnsi" w:eastAsia="Book Antiqua" w:hAnsiTheme="minorHAnsi" w:cstheme="minorHAnsi"/>
        </w:rPr>
        <w:t>S.M.</w:t>
      </w:r>
      <w:r w:rsidRPr="008A3E9D">
        <w:rPr>
          <w:rFonts w:asciiTheme="minorHAnsi" w:eastAsia="Book Antiqua" w:hAnsiTheme="minorHAnsi" w:cstheme="minorHAnsi"/>
          <w:spacing w:val="-20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</w:rPr>
        <w:t>Berman.</w:t>
      </w:r>
      <w:r w:rsidRPr="008A3E9D">
        <w:rPr>
          <w:rFonts w:asciiTheme="minorHAnsi" w:eastAsia="Book Antiqua" w:hAnsiTheme="minorHAnsi" w:cstheme="minorHAnsi"/>
          <w:spacing w:val="44"/>
          <w:w w:val="88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</w:rPr>
        <w:t>A Stochastic</w:t>
      </w:r>
      <w:r w:rsidRPr="008A3E9D">
        <w:rPr>
          <w:rFonts w:asciiTheme="minorHAnsi" w:eastAsia="Book Antiqua" w:hAnsiTheme="minorHAnsi" w:cstheme="minorHAnsi"/>
          <w:spacing w:val="38"/>
          <w:w w:val="88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</w:rPr>
        <w:t>Hybrid</w:t>
      </w:r>
      <w:r w:rsidRPr="008A3E9D">
        <w:rPr>
          <w:rFonts w:asciiTheme="minorHAnsi" w:eastAsia="Book Antiqua" w:hAnsiTheme="minorHAnsi" w:cstheme="minorHAnsi"/>
          <w:spacing w:val="-12"/>
          <w:w w:val="88"/>
        </w:rPr>
        <w:t xml:space="preserve"> </w:t>
      </w:r>
      <w:r w:rsidRPr="008A3E9D">
        <w:rPr>
          <w:rFonts w:asciiTheme="minorHAnsi" w:eastAsia="Book Antiqua" w:hAnsiTheme="minorHAnsi" w:cstheme="minorHAnsi"/>
        </w:rPr>
        <w:t xml:space="preserve">Sys- </w:t>
      </w:r>
      <w:r w:rsidRPr="008A3E9D">
        <w:rPr>
          <w:rFonts w:asciiTheme="minorHAnsi" w:eastAsia="Book Antiqua" w:hAnsiTheme="minorHAnsi" w:cstheme="minorHAnsi"/>
          <w:w w:val="89"/>
        </w:rPr>
        <w:t>tem</w:t>
      </w:r>
      <w:r w:rsidRPr="008A3E9D">
        <w:rPr>
          <w:rFonts w:asciiTheme="minorHAnsi" w:eastAsia="Book Antiqua" w:hAnsiTheme="minorHAnsi" w:cstheme="minorHAnsi"/>
          <w:spacing w:val="-5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</w:rPr>
        <w:t>Model</w:t>
      </w:r>
      <w:r w:rsidRPr="008A3E9D">
        <w:rPr>
          <w:rFonts w:asciiTheme="minorHAnsi" w:eastAsia="Book Antiqua" w:hAnsiTheme="minorHAnsi" w:cstheme="minorHAnsi"/>
          <w:spacing w:val="4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</w:rPr>
        <w:t>of</w:t>
      </w:r>
      <w:r w:rsidRPr="008A3E9D">
        <w:rPr>
          <w:rFonts w:asciiTheme="minorHAnsi" w:eastAsia="Book Antiqua" w:hAnsiTheme="minorHAnsi" w:cstheme="minorHAnsi"/>
          <w:spacing w:val="-18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</w:rPr>
        <w:t>Collect</w:t>
      </w:r>
      <w:r w:rsidRPr="008A3E9D">
        <w:rPr>
          <w:rFonts w:asciiTheme="minorHAnsi" w:eastAsia="Book Antiqua" w:hAnsiTheme="minorHAnsi" w:cstheme="minorHAnsi"/>
          <w:spacing w:val="-4"/>
          <w:w w:val="88"/>
        </w:rPr>
        <w:t>i</w:t>
      </w:r>
      <w:r w:rsidRPr="008A3E9D">
        <w:rPr>
          <w:rFonts w:asciiTheme="minorHAnsi" w:eastAsia="Book Antiqua" w:hAnsiTheme="minorHAnsi" w:cstheme="minorHAnsi"/>
          <w:spacing w:val="-3"/>
          <w:w w:val="88"/>
        </w:rPr>
        <w:t>v</w:t>
      </w:r>
      <w:r w:rsidRPr="008A3E9D">
        <w:rPr>
          <w:rFonts w:asciiTheme="minorHAnsi" w:eastAsia="Book Antiqua" w:hAnsiTheme="minorHAnsi" w:cstheme="minorHAnsi"/>
          <w:w w:val="88"/>
        </w:rPr>
        <w:t>e</w:t>
      </w:r>
      <w:r w:rsidRPr="008A3E9D">
        <w:rPr>
          <w:rFonts w:asciiTheme="minorHAnsi" w:eastAsia="Book Antiqua" w:hAnsiTheme="minorHAnsi" w:cstheme="minorHAnsi"/>
          <w:spacing w:val="35"/>
          <w:w w:val="88"/>
        </w:rPr>
        <w:t xml:space="preserve"> </w:t>
      </w:r>
      <w:r w:rsidRPr="008A3E9D">
        <w:rPr>
          <w:rFonts w:asciiTheme="minorHAnsi" w:eastAsia="Book Antiqua" w:hAnsiTheme="minorHAnsi" w:cstheme="minorHAnsi"/>
          <w:spacing w:val="-6"/>
          <w:w w:val="88"/>
        </w:rPr>
        <w:t>T</w:t>
      </w:r>
      <w:r w:rsidRPr="008A3E9D">
        <w:rPr>
          <w:rFonts w:asciiTheme="minorHAnsi" w:eastAsia="Book Antiqua" w:hAnsiTheme="minorHAnsi" w:cstheme="minorHAnsi"/>
          <w:w w:val="88"/>
        </w:rPr>
        <w:t>ransport</w:t>
      </w:r>
      <w:r w:rsidRPr="008A3E9D">
        <w:rPr>
          <w:rFonts w:asciiTheme="minorHAnsi" w:eastAsia="Book Antiqua" w:hAnsiTheme="minorHAnsi" w:cstheme="minorHAnsi"/>
          <w:spacing w:val="-3"/>
          <w:w w:val="88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</w:rPr>
        <w:t>in</w:t>
      </w:r>
      <w:r w:rsidRPr="008A3E9D">
        <w:rPr>
          <w:rFonts w:asciiTheme="minorHAnsi" w:eastAsia="Book Antiqua" w:hAnsiTheme="minorHAnsi" w:cstheme="minorHAnsi"/>
          <w:spacing w:val="-1"/>
          <w:w w:val="88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</w:rPr>
        <w:t>the</w:t>
      </w:r>
      <w:r w:rsidRPr="008A3E9D">
        <w:rPr>
          <w:rFonts w:asciiTheme="minorHAnsi" w:eastAsia="Book Antiqua" w:hAnsiTheme="minorHAnsi" w:cstheme="minorHAnsi"/>
          <w:spacing w:val="-4"/>
          <w:w w:val="88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</w:rPr>
        <w:t>Desert</w:t>
      </w:r>
      <w:r w:rsidRPr="008A3E9D">
        <w:rPr>
          <w:rFonts w:asciiTheme="minorHAnsi" w:eastAsia="Book Antiqua" w:hAnsiTheme="minorHAnsi" w:cstheme="minorHAnsi"/>
          <w:spacing w:val="10"/>
          <w:w w:val="88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</w:rPr>
        <w:t>Ant</w:t>
      </w:r>
      <w:r w:rsidRPr="008A3E9D">
        <w:rPr>
          <w:rFonts w:asciiTheme="minorHAnsi" w:eastAsia="Book Antiqua" w:hAnsiTheme="minorHAnsi" w:cstheme="minorHAnsi"/>
          <w:spacing w:val="-1"/>
          <w:w w:val="88"/>
        </w:rPr>
        <w:t xml:space="preserve"> </w:t>
      </w:r>
      <w:r w:rsidRPr="008A3E9D">
        <w:rPr>
          <w:rFonts w:asciiTheme="minorHAnsi" w:hAnsiTheme="minorHAnsi" w:cstheme="minorHAnsi"/>
        </w:rPr>
        <w:t>Aphaen</w:t>
      </w:r>
      <w:r w:rsidRPr="008A3E9D">
        <w:rPr>
          <w:rFonts w:asciiTheme="minorHAnsi" w:hAnsiTheme="minorHAnsi" w:cstheme="minorHAnsi"/>
          <w:spacing w:val="-2"/>
        </w:rPr>
        <w:t>o</w:t>
      </w:r>
      <w:r w:rsidRPr="008A3E9D">
        <w:rPr>
          <w:rFonts w:asciiTheme="minorHAnsi" w:hAnsiTheme="minorHAnsi" w:cstheme="minorHAnsi"/>
        </w:rPr>
        <w:t>gaster</w:t>
      </w:r>
      <w:r w:rsidRPr="008A3E9D">
        <w:rPr>
          <w:rFonts w:asciiTheme="minorHAnsi" w:hAnsiTheme="minorHAnsi" w:cstheme="minorHAnsi"/>
          <w:spacing w:val="-2"/>
        </w:rPr>
        <w:t xml:space="preserve"> </w:t>
      </w:r>
      <w:r w:rsidRPr="008A3E9D">
        <w:rPr>
          <w:rFonts w:asciiTheme="minorHAnsi" w:hAnsiTheme="minorHAnsi" w:cstheme="minorHAnsi"/>
        </w:rPr>
        <w:t>co</w:t>
      </w:r>
      <w:r w:rsidRPr="008A3E9D">
        <w:rPr>
          <w:rFonts w:asciiTheme="minorHAnsi" w:hAnsiTheme="minorHAnsi" w:cstheme="minorHAnsi"/>
          <w:spacing w:val="-4"/>
        </w:rPr>
        <w:t>c</w:t>
      </w:r>
      <w:r w:rsidRPr="008A3E9D">
        <w:rPr>
          <w:rFonts w:asciiTheme="minorHAnsi" w:hAnsiTheme="minorHAnsi" w:cstheme="minorHAnsi"/>
          <w:spacing w:val="-2"/>
        </w:rPr>
        <w:t>k</w:t>
      </w:r>
      <w:r w:rsidRPr="008A3E9D">
        <w:rPr>
          <w:rFonts w:asciiTheme="minorHAnsi" w:hAnsiTheme="minorHAnsi" w:cstheme="minorHAnsi"/>
        </w:rPr>
        <w:t>e</w:t>
      </w:r>
      <w:r w:rsidRPr="008A3E9D">
        <w:rPr>
          <w:rFonts w:asciiTheme="minorHAnsi" w:hAnsiTheme="minorHAnsi" w:cstheme="minorHAnsi"/>
          <w:spacing w:val="-7"/>
        </w:rPr>
        <w:t>r</w:t>
      </w:r>
      <w:r w:rsidRPr="008A3E9D">
        <w:rPr>
          <w:rFonts w:asciiTheme="minorHAnsi" w:hAnsiTheme="minorHAnsi" w:cstheme="minorHAnsi"/>
        </w:rPr>
        <w:t>elli</w:t>
      </w:r>
      <w:r w:rsidRPr="008A3E9D">
        <w:rPr>
          <w:rFonts w:asciiTheme="minorHAnsi" w:eastAsia="Book Antiqua" w:hAnsiTheme="minorHAnsi" w:cstheme="minorHAnsi"/>
        </w:rPr>
        <w:t>. In:</w:t>
      </w:r>
      <w:r w:rsidRPr="008A3E9D">
        <w:rPr>
          <w:rFonts w:asciiTheme="minorHAnsi" w:eastAsia="Book Antiqua" w:hAnsiTheme="minorHAnsi" w:cstheme="minorHAnsi"/>
          <w:spacing w:val="-6"/>
        </w:rPr>
        <w:t xml:space="preserve"> </w:t>
      </w:r>
      <w:r w:rsidRPr="008A3E9D">
        <w:rPr>
          <w:rFonts w:asciiTheme="minorHAnsi" w:hAnsiTheme="minorHAnsi" w:cstheme="minorHAnsi"/>
          <w:w w:val="112"/>
        </w:rPr>
        <w:t>P</w:t>
      </w:r>
      <w:r w:rsidRPr="008A3E9D">
        <w:rPr>
          <w:rFonts w:asciiTheme="minorHAnsi" w:hAnsiTheme="minorHAnsi" w:cstheme="minorHAnsi"/>
          <w:spacing w:val="-9"/>
          <w:w w:val="112"/>
        </w:rPr>
        <w:t>r</w:t>
      </w:r>
      <w:r w:rsidRPr="008A3E9D">
        <w:rPr>
          <w:rFonts w:asciiTheme="minorHAnsi" w:hAnsiTheme="minorHAnsi" w:cstheme="minorHAnsi"/>
          <w:w w:val="99"/>
        </w:rPr>
        <w:t xml:space="preserve">o- </w:t>
      </w:r>
      <w:r w:rsidRPr="008A3E9D">
        <w:rPr>
          <w:rFonts w:asciiTheme="minorHAnsi" w:hAnsiTheme="minorHAnsi" w:cstheme="minorHAnsi"/>
        </w:rPr>
        <w:t>ceedings</w:t>
      </w:r>
      <w:r w:rsidRPr="008A3E9D">
        <w:rPr>
          <w:rFonts w:asciiTheme="minorHAnsi" w:hAnsiTheme="minorHAnsi" w:cstheme="minorHAnsi"/>
          <w:spacing w:val="-10"/>
        </w:rPr>
        <w:t xml:space="preserve"> </w:t>
      </w:r>
      <w:r w:rsidRPr="008A3E9D">
        <w:rPr>
          <w:rFonts w:asciiTheme="minorHAnsi" w:hAnsiTheme="minorHAnsi" w:cstheme="minorHAnsi"/>
        </w:rPr>
        <w:t>of</w:t>
      </w:r>
      <w:r w:rsidRPr="008A3E9D">
        <w:rPr>
          <w:rFonts w:asciiTheme="minorHAnsi" w:hAnsiTheme="minorHAnsi" w:cstheme="minorHAnsi"/>
          <w:spacing w:val="-15"/>
        </w:rPr>
        <w:t xml:space="preserve"> </w:t>
      </w:r>
      <w:r w:rsidRPr="008A3E9D">
        <w:rPr>
          <w:rFonts w:asciiTheme="minorHAnsi" w:hAnsiTheme="minorHAnsi" w:cstheme="minorHAnsi"/>
        </w:rPr>
        <w:t>the</w:t>
      </w:r>
      <w:r w:rsidRPr="008A3E9D">
        <w:rPr>
          <w:rFonts w:asciiTheme="minorHAnsi" w:hAnsiTheme="minorHAnsi" w:cstheme="minorHAnsi"/>
          <w:spacing w:val="-5"/>
        </w:rPr>
        <w:t xml:space="preserve"> </w:t>
      </w:r>
      <w:r w:rsidRPr="008A3E9D">
        <w:rPr>
          <w:rFonts w:asciiTheme="minorHAnsi" w:hAnsiTheme="minorHAnsi" w:cstheme="minorHAnsi"/>
        </w:rPr>
        <w:t>16th</w:t>
      </w:r>
      <w:r w:rsidRPr="008A3E9D">
        <w:rPr>
          <w:rFonts w:asciiTheme="minorHAnsi" w:hAnsiTheme="minorHAnsi" w:cstheme="minorHAnsi"/>
          <w:spacing w:val="-7"/>
        </w:rPr>
        <w:t xml:space="preserve"> </w:t>
      </w:r>
      <w:r w:rsidRPr="008A3E9D">
        <w:rPr>
          <w:rFonts w:asciiTheme="minorHAnsi" w:hAnsiTheme="minorHAnsi" w:cstheme="minorHAnsi"/>
        </w:rPr>
        <w:t>International</w:t>
      </w:r>
      <w:r w:rsidRPr="008A3E9D">
        <w:rPr>
          <w:rFonts w:asciiTheme="minorHAnsi" w:hAnsiTheme="minorHAnsi" w:cstheme="minorHAnsi"/>
          <w:spacing w:val="28"/>
        </w:rPr>
        <w:t xml:space="preserve"> </w:t>
      </w:r>
      <w:r w:rsidRPr="008A3E9D">
        <w:rPr>
          <w:rFonts w:asciiTheme="minorHAnsi" w:hAnsiTheme="minorHAnsi" w:cstheme="minorHAnsi"/>
        </w:rPr>
        <w:t>Confe</w:t>
      </w:r>
      <w:r w:rsidRPr="008A3E9D">
        <w:rPr>
          <w:rFonts w:asciiTheme="minorHAnsi" w:hAnsiTheme="minorHAnsi" w:cstheme="minorHAnsi"/>
          <w:spacing w:val="-7"/>
        </w:rPr>
        <w:t>r</w:t>
      </w:r>
      <w:r w:rsidRPr="008A3E9D">
        <w:rPr>
          <w:rFonts w:asciiTheme="minorHAnsi" w:hAnsiTheme="minorHAnsi" w:cstheme="minorHAnsi"/>
        </w:rPr>
        <w:t>ence</w:t>
      </w:r>
      <w:r w:rsidRPr="008A3E9D">
        <w:rPr>
          <w:rFonts w:asciiTheme="minorHAnsi" w:hAnsiTheme="minorHAnsi" w:cstheme="minorHAnsi"/>
          <w:spacing w:val="-12"/>
        </w:rPr>
        <w:t xml:space="preserve"> </w:t>
      </w:r>
      <w:r w:rsidRPr="008A3E9D">
        <w:rPr>
          <w:rFonts w:asciiTheme="minorHAnsi" w:hAnsiTheme="minorHAnsi" w:cstheme="minorHAnsi"/>
        </w:rPr>
        <w:t>on</w:t>
      </w:r>
      <w:r w:rsidRPr="008A3E9D">
        <w:rPr>
          <w:rFonts w:asciiTheme="minorHAnsi" w:hAnsiTheme="minorHAnsi" w:cstheme="minorHAnsi"/>
          <w:spacing w:val="-5"/>
        </w:rPr>
        <w:t xml:space="preserve"> </w:t>
      </w:r>
      <w:r w:rsidRPr="008A3E9D">
        <w:rPr>
          <w:rFonts w:asciiTheme="minorHAnsi" w:hAnsiTheme="minorHAnsi" w:cstheme="minorHAnsi"/>
        </w:rPr>
        <w:t>Hybrid</w:t>
      </w:r>
      <w:r w:rsidRPr="008A3E9D">
        <w:rPr>
          <w:rFonts w:asciiTheme="minorHAnsi" w:hAnsiTheme="minorHAnsi" w:cstheme="minorHAnsi"/>
          <w:spacing w:val="-9"/>
        </w:rPr>
        <w:t xml:space="preserve"> </w:t>
      </w:r>
      <w:r w:rsidRPr="008A3E9D">
        <w:rPr>
          <w:rFonts w:asciiTheme="minorHAnsi" w:hAnsiTheme="minorHAnsi" w:cstheme="minorHAnsi"/>
        </w:rPr>
        <w:t>Systems:</w:t>
      </w:r>
      <w:r w:rsidRPr="008A3E9D">
        <w:rPr>
          <w:rFonts w:asciiTheme="minorHAnsi" w:hAnsiTheme="minorHAnsi" w:cstheme="minorHAnsi"/>
          <w:spacing w:val="-19"/>
        </w:rPr>
        <w:t xml:space="preserve"> </w:t>
      </w:r>
      <w:r w:rsidRPr="008A3E9D">
        <w:rPr>
          <w:rFonts w:asciiTheme="minorHAnsi" w:hAnsiTheme="minorHAnsi" w:cstheme="minorHAnsi"/>
          <w:w w:val="98"/>
        </w:rPr>
        <w:t>Communication</w:t>
      </w:r>
      <w:r w:rsidRPr="008A3E9D">
        <w:rPr>
          <w:rFonts w:asciiTheme="minorHAnsi" w:hAnsiTheme="minorHAnsi" w:cstheme="minorHAnsi"/>
          <w:spacing w:val="-2"/>
          <w:w w:val="98"/>
        </w:rPr>
        <w:t xml:space="preserve"> </w:t>
      </w:r>
      <w:r w:rsidRPr="008A3E9D">
        <w:rPr>
          <w:rFonts w:asciiTheme="minorHAnsi" w:hAnsiTheme="minorHAnsi" w:cstheme="minorHAnsi"/>
          <w:w w:val="103"/>
        </w:rPr>
        <w:t xml:space="preserve">and </w:t>
      </w:r>
      <w:r w:rsidRPr="008A3E9D">
        <w:rPr>
          <w:rFonts w:asciiTheme="minorHAnsi" w:hAnsiTheme="minorHAnsi" w:cstheme="minorHAnsi"/>
        </w:rPr>
        <w:t>Cont</w:t>
      </w:r>
      <w:r w:rsidRPr="008A3E9D">
        <w:rPr>
          <w:rFonts w:asciiTheme="minorHAnsi" w:hAnsiTheme="minorHAnsi" w:cstheme="minorHAnsi"/>
          <w:spacing w:val="-9"/>
        </w:rPr>
        <w:t>r</w:t>
      </w:r>
      <w:r w:rsidRPr="008A3E9D">
        <w:rPr>
          <w:rFonts w:asciiTheme="minorHAnsi" w:hAnsiTheme="minorHAnsi" w:cstheme="minorHAnsi"/>
        </w:rPr>
        <w:t>ol</w:t>
      </w:r>
      <w:r w:rsidRPr="008A3E9D">
        <w:rPr>
          <w:rFonts w:asciiTheme="minorHAnsi" w:hAnsiTheme="minorHAnsi" w:cstheme="minorHAnsi"/>
          <w:spacing w:val="8"/>
        </w:rPr>
        <w:t xml:space="preserve"> </w:t>
      </w:r>
      <w:r w:rsidRPr="008A3E9D">
        <w:rPr>
          <w:rFonts w:asciiTheme="minorHAnsi" w:hAnsiTheme="minorHAnsi" w:cstheme="minorHAnsi"/>
        </w:rPr>
        <w:t>(HSCC</w:t>
      </w:r>
      <w:r w:rsidRPr="008A3E9D">
        <w:rPr>
          <w:rFonts w:asciiTheme="minorHAnsi" w:hAnsiTheme="minorHAnsi" w:cstheme="minorHAnsi"/>
          <w:spacing w:val="-18"/>
        </w:rPr>
        <w:t xml:space="preserve"> </w:t>
      </w:r>
      <w:r w:rsidRPr="008A3E9D">
        <w:rPr>
          <w:rFonts w:asciiTheme="minorHAnsi" w:hAnsiTheme="minorHAnsi" w:cstheme="minorHAnsi"/>
        </w:rPr>
        <w:t>2013)</w:t>
      </w:r>
      <w:r w:rsidRPr="008A3E9D">
        <w:rPr>
          <w:rFonts w:asciiTheme="minorHAnsi" w:eastAsia="Book Antiqua" w:hAnsiTheme="minorHAnsi" w:cstheme="minorHAnsi"/>
        </w:rPr>
        <w:t>,</w:t>
      </w:r>
      <w:r w:rsidRPr="008A3E9D">
        <w:rPr>
          <w:rFonts w:asciiTheme="minorHAnsi" w:eastAsia="Book Antiqua" w:hAnsiTheme="minorHAnsi" w:cstheme="minorHAnsi"/>
          <w:spacing w:val="-5"/>
        </w:rPr>
        <w:t xml:space="preserve"> </w:t>
      </w:r>
      <w:r w:rsidRPr="008A3E9D">
        <w:rPr>
          <w:rFonts w:asciiTheme="minorHAnsi" w:eastAsia="Book Antiqua" w:hAnsiTheme="minorHAnsi" w:cstheme="minorHAnsi"/>
          <w:w w:val="85"/>
        </w:rPr>
        <w:t>pp.</w:t>
      </w:r>
      <w:r w:rsidRPr="008A3E9D">
        <w:rPr>
          <w:rFonts w:asciiTheme="minorHAnsi" w:eastAsia="Book Antiqua" w:hAnsiTheme="minorHAnsi" w:cstheme="minorHAnsi"/>
          <w:spacing w:val="8"/>
          <w:w w:val="85"/>
        </w:rPr>
        <w:t xml:space="preserve"> </w:t>
      </w:r>
      <w:r w:rsidRPr="008A3E9D">
        <w:rPr>
          <w:rFonts w:asciiTheme="minorHAnsi" w:eastAsia="Book Antiqua" w:hAnsiTheme="minorHAnsi" w:cstheme="minorHAnsi"/>
        </w:rPr>
        <w:t>119–124,</w:t>
      </w:r>
      <w:r w:rsidRPr="008A3E9D">
        <w:rPr>
          <w:rFonts w:asciiTheme="minorHAnsi" w:eastAsia="Book Antiqua" w:hAnsiTheme="minorHAnsi" w:cstheme="minorHAnsi"/>
          <w:spacing w:val="-8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</w:rPr>
        <w:t>April</w:t>
      </w:r>
      <w:r w:rsidRPr="008A3E9D">
        <w:rPr>
          <w:rFonts w:asciiTheme="minorHAnsi" w:eastAsia="Book Antiqua" w:hAnsiTheme="minorHAnsi" w:cstheme="minorHAnsi"/>
          <w:spacing w:val="5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</w:rPr>
        <w:t>8–11,</w:t>
      </w:r>
      <w:r w:rsidRPr="008A3E9D">
        <w:rPr>
          <w:rFonts w:asciiTheme="minorHAnsi" w:eastAsia="Book Antiqua" w:hAnsiTheme="minorHAnsi" w:cstheme="minorHAnsi"/>
          <w:spacing w:val="-4"/>
        </w:rPr>
        <w:t xml:space="preserve"> </w:t>
      </w:r>
      <w:r w:rsidRPr="008A3E9D">
        <w:rPr>
          <w:rFonts w:asciiTheme="minorHAnsi" w:eastAsia="Book Antiqua" w:hAnsiTheme="minorHAnsi" w:cstheme="minorHAnsi"/>
        </w:rPr>
        <w:t>2013.</w:t>
      </w:r>
      <w:r w:rsidRPr="008A3E9D">
        <w:rPr>
          <w:rFonts w:asciiTheme="minorHAnsi" w:eastAsia="Book Antiqua" w:hAnsiTheme="minorHAnsi" w:cstheme="minorHAnsi"/>
          <w:spacing w:val="7"/>
        </w:rPr>
        <w:t xml:space="preserve"> </w:t>
      </w:r>
      <w:r w:rsidRPr="008A3E9D">
        <w:rPr>
          <w:rFonts w:asciiTheme="minorHAnsi" w:eastAsia="Book Antiqua" w:hAnsiTheme="minorHAnsi" w:cstheme="minorHAnsi"/>
        </w:rPr>
        <w:t>doi:</w:t>
      </w:r>
      <w:hyperlink r:id="rId58">
        <w:r w:rsidRPr="008A3E9D">
          <w:rPr>
            <w:rFonts w:asciiTheme="minorHAnsi" w:eastAsia="Book Antiqua" w:hAnsiTheme="minorHAnsi" w:cstheme="minorHAnsi"/>
          </w:rPr>
          <w:t>10.1145/2461328.2461349</w:t>
        </w:r>
      </w:hyperlink>
    </w:p>
    <w:p w14:paraId="18EC28C9" w14:textId="77777777" w:rsidR="005810FA" w:rsidRPr="008A3E9D" w:rsidRDefault="005810FA">
      <w:pPr>
        <w:spacing w:before="7" w:line="140" w:lineRule="exact"/>
        <w:rPr>
          <w:rFonts w:asciiTheme="minorHAnsi" w:hAnsiTheme="minorHAnsi" w:cstheme="minorHAnsi"/>
        </w:rPr>
      </w:pPr>
    </w:p>
    <w:p w14:paraId="36E56F2D" w14:textId="77777777" w:rsidR="005810FA" w:rsidRPr="008A3E9D" w:rsidRDefault="00C44365">
      <w:pPr>
        <w:ind w:left="1840"/>
        <w:rPr>
          <w:rFonts w:asciiTheme="minorHAnsi" w:eastAsia="Book Antiqua" w:hAnsiTheme="minorHAnsi" w:cstheme="minorHAnsi"/>
        </w:rPr>
      </w:pPr>
      <w:r w:rsidRPr="008A3E9D">
        <w:rPr>
          <w:rFonts w:asciiTheme="minorHAnsi" w:eastAsia="Book Antiqua" w:hAnsiTheme="minorHAnsi" w:cstheme="minorHAnsi"/>
        </w:rPr>
        <w:t>[12]</w:t>
      </w:r>
      <w:r w:rsidRPr="008A3E9D">
        <w:rPr>
          <w:rFonts w:asciiTheme="minorHAnsi" w:eastAsia="Book Antiqua" w:hAnsiTheme="minorHAnsi" w:cstheme="minorHAnsi"/>
          <w:spacing w:val="47"/>
        </w:rPr>
        <w:t xml:space="preserve"> </w:t>
      </w:r>
      <w:r w:rsidRPr="008A3E9D">
        <w:rPr>
          <w:rFonts w:asciiTheme="minorHAnsi" w:eastAsia="Book Antiqua" w:hAnsiTheme="minorHAnsi" w:cstheme="minorHAnsi"/>
          <w:spacing w:val="-3"/>
        </w:rPr>
        <w:t>P</w:t>
      </w:r>
      <w:r w:rsidRPr="008A3E9D">
        <w:rPr>
          <w:rFonts w:asciiTheme="minorHAnsi" w:eastAsia="Book Antiqua" w:hAnsiTheme="minorHAnsi" w:cstheme="minorHAnsi"/>
          <w:spacing w:val="-4"/>
        </w:rPr>
        <w:t>a</w:t>
      </w:r>
      <w:r w:rsidRPr="008A3E9D">
        <w:rPr>
          <w:rFonts w:asciiTheme="minorHAnsi" w:eastAsia="Book Antiqua" w:hAnsiTheme="minorHAnsi" w:cstheme="minorHAnsi"/>
        </w:rPr>
        <w:t xml:space="preserve">vlic,   </w:t>
      </w:r>
      <w:r w:rsidRPr="008A3E9D">
        <w:rPr>
          <w:rFonts w:asciiTheme="minorHAnsi" w:eastAsia="Book Antiqua" w:hAnsiTheme="minorHAnsi" w:cstheme="minorHAnsi"/>
          <w:spacing w:val="7"/>
        </w:rPr>
        <w:t xml:space="preserve"> </w:t>
      </w:r>
      <w:r w:rsidRPr="008A3E9D">
        <w:rPr>
          <w:rFonts w:asciiTheme="minorHAnsi" w:eastAsia="Book Antiqua" w:hAnsiTheme="minorHAnsi" w:cstheme="minorHAnsi"/>
          <w:spacing w:val="-15"/>
        </w:rPr>
        <w:t>T</w:t>
      </w:r>
      <w:r w:rsidRPr="008A3E9D">
        <w:rPr>
          <w:rFonts w:asciiTheme="minorHAnsi" w:eastAsia="Book Antiqua" w:hAnsiTheme="minorHAnsi" w:cstheme="minorHAnsi"/>
        </w:rPr>
        <w:t>.</w:t>
      </w:r>
      <w:r w:rsidRPr="008A3E9D">
        <w:rPr>
          <w:rFonts w:asciiTheme="minorHAnsi" w:eastAsia="Book Antiqua" w:hAnsiTheme="minorHAnsi" w:cstheme="minorHAnsi"/>
          <w:spacing w:val="-22"/>
        </w:rPr>
        <w:t>P</w:t>
      </w:r>
      <w:r w:rsidRPr="008A3E9D">
        <w:rPr>
          <w:rFonts w:asciiTheme="minorHAnsi" w:eastAsia="Book Antiqua" w:hAnsiTheme="minorHAnsi" w:cstheme="minorHAnsi"/>
        </w:rPr>
        <w:t xml:space="preserve">.,   </w:t>
      </w:r>
      <w:r w:rsidRPr="008A3E9D">
        <w:rPr>
          <w:rFonts w:asciiTheme="minorHAnsi" w:eastAsia="Book Antiqua" w:hAnsiTheme="minorHAnsi" w:cstheme="minorHAnsi"/>
          <w:spacing w:val="38"/>
        </w:rPr>
        <w:t xml:space="preserve"> </w:t>
      </w:r>
      <w:r w:rsidRPr="008A3E9D">
        <w:rPr>
          <w:rFonts w:asciiTheme="minorHAnsi" w:eastAsia="Book Antiqua" w:hAnsiTheme="minorHAnsi" w:cstheme="minorHAnsi"/>
        </w:rPr>
        <w:t xml:space="preserve">and  </w:t>
      </w:r>
      <w:r w:rsidRPr="008A3E9D">
        <w:rPr>
          <w:rFonts w:asciiTheme="minorHAnsi" w:eastAsia="Book Antiqua" w:hAnsiTheme="minorHAnsi" w:cstheme="minorHAnsi"/>
          <w:spacing w:val="10"/>
        </w:rPr>
        <w:t xml:space="preserve"> </w:t>
      </w:r>
      <w:r w:rsidRPr="008A3E9D">
        <w:rPr>
          <w:rFonts w:asciiTheme="minorHAnsi" w:eastAsia="Book Antiqua" w:hAnsiTheme="minorHAnsi" w:cstheme="minorHAnsi"/>
        </w:rPr>
        <w:t xml:space="preserve">K.M.  </w:t>
      </w:r>
      <w:r w:rsidRPr="008A3E9D">
        <w:rPr>
          <w:rFonts w:asciiTheme="minorHAnsi" w:eastAsia="Book Antiqua" w:hAnsiTheme="minorHAnsi" w:cstheme="minorHAnsi"/>
          <w:spacing w:val="44"/>
        </w:rPr>
        <w:t xml:space="preserve"> </w:t>
      </w:r>
      <w:r w:rsidRPr="008A3E9D">
        <w:rPr>
          <w:rFonts w:asciiTheme="minorHAnsi" w:eastAsia="Book Antiqua" w:hAnsiTheme="minorHAnsi" w:cstheme="minorHAnsi"/>
          <w:spacing w:val="-3"/>
        </w:rPr>
        <w:t>P</w:t>
      </w:r>
      <w:r w:rsidRPr="008A3E9D">
        <w:rPr>
          <w:rFonts w:asciiTheme="minorHAnsi" w:eastAsia="Book Antiqua" w:hAnsiTheme="minorHAnsi" w:cstheme="minorHAnsi"/>
        </w:rPr>
        <w:t xml:space="preserve">assino.        </w:t>
      </w:r>
      <w:r w:rsidRPr="008A3E9D">
        <w:rPr>
          <w:rFonts w:asciiTheme="minorHAnsi" w:eastAsia="Book Antiqua" w:hAnsiTheme="minorHAnsi" w:cstheme="minorHAnsi"/>
          <w:spacing w:val="25"/>
        </w:rPr>
        <w:t xml:space="preserve"> </w:t>
      </w:r>
      <w:r w:rsidRPr="008A3E9D">
        <w:rPr>
          <w:rFonts w:asciiTheme="minorHAnsi" w:eastAsia="Book Antiqua" w:hAnsiTheme="minorHAnsi" w:cstheme="minorHAnsi"/>
        </w:rPr>
        <w:t>Cooperat</w:t>
      </w:r>
      <w:r w:rsidRPr="008A3E9D">
        <w:rPr>
          <w:rFonts w:asciiTheme="minorHAnsi" w:eastAsia="Book Antiqua" w:hAnsiTheme="minorHAnsi" w:cstheme="minorHAnsi"/>
          <w:spacing w:val="-5"/>
        </w:rPr>
        <w:t>i</w:t>
      </w:r>
      <w:r w:rsidRPr="008A3E9D">
        <w:rPr>
          <w:rFonts w:asciiTheme="minorHAnsi" w:eastAsia="Book Antiqua" w:hAnsiTheme="minorHAnsi" w:cstheme="minorHAnsi"/>
          <w:spacing w:val="-3"/>
        </w:rPr>
        <w:t>v</w:t>
      </w:r>
      <w:r w:rsidRPr="008A3E9D">
        <w:rPr>
          <w:rFonts w:asciiTheme="minorHAnsi" w:eastAsia="Book Antiqua" w:hAnsiTheme="minorHAnsi" w:cstheme="minorHAnsi"/>
        </w:rPr>
        <w:t>e</w:t>
      </w:r>
      <w:r w:rsidRPr="008A3E9D">
        <w:rPr>
          <w:rFonts w:asciiTheme="minorHAnsi" w:eastAsia="Book Antiqua" w:hAnsiTheme="minorHAnsi" w:cstheme="minorHAnsi"/>
          <w:spacing w:val="43"/>
        </w:rPr>
        <w:t xml:space="preserve"> </w:t>
      </w:r>
      <w:r w:rsidRPr="008A3E9D">
        <w:rPr>
          <w:rFonts w:asciiTheme="minorHAnsi" w:eastAsia="Book Antiqua" w:hAnsiTheme="minorHAnsi" w:cstheme="minorHAnsi"/>
        </w:rPr>
        <w:t>task-processing</w:t>
      </w:r>
      <w:r w:rsidRPr="008A3E9D">
        <w:rPr>
          <w:rFonts w:asciiTheme="minorHAnsi" w:eastAsia="Book Antiqua" w:hAnsiTheme="minorHAnsi" w:cstheme="minorHAnsi"/>
          <w:spacing w:val="23"/>
        </w:rPr>
        <w:t xml:space="preserve"> </w:t>
      </w:r>
      <w:r w:rsidRPr="008A3E9D">
        <w:rPr>
          <w:rFonts w:asciiTheme="minorHAnsi" w:eastAsia="Book Antiqua" w:hAnsiTheme="minorHAnsi" w:cstheme="minorHAnsi"/>
        </w:rPr>
        <w:t>net</w:t>
      </w:r>
      <w:r w:rsidRPr="008A3E9D">
        <w:rPr>
          <w:rFonts w:asciiTheme="minorHAnsi" w:eastAsia="Book Antiqua" w:hAnsiTheme="minorHAnsi" w:cstheme="minorHAnsi"/>
          <w:spacing w:val="-2"/>
        </w:rPr>
        <w:t>w</w:t>
      </w:r>
      <w:r w:rsidRPr="008A3E9D">
        <w:rPr>
          <w:rFonts w:asciiTheme="minorHAnsi" w:eastAsia="Book Antiqua" w:hAnsiTheme="minorHAnsi" w:cstheme="minorHAnsi"/>
        </w:rPr>
        <w:t>orks.</w:t>
      </w:r>
    </w:p>
    <w:p w14:paraId="1AE6E81E" w14:textId="77777777" w:rsidR="005810FA" w:rsidRPr="008A3E9D" w:rsidRDefault="00C44365">
      <w:pPr>
        <w:spacing w:line="220" w:lineRule="exact"/>
        <w:ind w:left="2471"/>
        <w:rPr>
          <w:rFonts w:asciiTheme="minorHAnsi" w:hAnsiTheme="minorHAnsi" w:cstheme="minorHAnsi"/>
        </w:rPr>
      </w:pPr>
      <w:r w:rsidRPr="008A3E9D">
        <w:rPr>
          <w:rFonts w:asciiTheme="minorHAnsi" w:eastAsia="Book Antiqua" w:hAnsiTheme="minorHAnsi" w:cstheme="minorHAnsi"/>
          <w:position w:val="1"/>
        </w:rPr>
        <w:t>In:</w:t>
      </w:r>
      <w:r w:rsidRPr="008A3E9D">
        <w:rPr>
          <w:rFonts w:asciiTheme="minorHAnsi" w:eastAsia="Book Antiqua" w:hAnsiTheme="minorHAnsi" w:cstheme="minorHAnsi"/>
          <w:spacing w:val="15"/>
          <w:position w:val="1"/>
        </w:rPr>
        <w:t xml:space="preserve"> </w:t>
      </w:r>
      <w:r w:rsidRPr="008A3E9D">
        <w:rPr>
          <w:rFonts w:asciiTheme="minorHAnsi" w:hAnsiTheme="minorHAnsi" w:cstheme="minorHAnsi"/>
          <w:position w:val="1"/>
        </w:rPr>
        <w:t>P</w:t>
      </w:r>
      <w:r w:rsidRPr="008A3E9D">
        <w:rPr>
          <w:rFonts w:asciiTheme="minorHAnsi" w:hAnsiTheme="minorHAnsi" w:cstheme="minorHAnsi"/>
          <w:spacing w:val="-9"/>
          <w:position w:val="1"/>
        </w:rPr>
        <w:t>r</w:t>
      </w:r>
      <w:r w:rsidRPr="008A3E9D">
        <w:rPr>
          <w:rFonts w:asciiTheme="minorHAnsi" w:hAnsiTheme="minorHAnsi" w:cstheme="minorHAnsi"/>
          <w:position w:val="1"/>
        </w:rPr>
        <w:t>oceedings</w:t>
      </w:r>
      <w:r w:rsidRPr="008A3E9D">
        <w:rPr>
          <w:rFonts w:asciiTheme="minorHAnsi" w:hAnsiTheme="minorHAnsi" w:cstheme="minorHAnsi"/>
          <w:spacing w:val="42"/>
          <w:position w:val="1"/>
        </w:rPr>
        <w:t xml:space="preserve"> </w:t>
      </w:r>
      <w:r w:rsidRPr="008A3E9D">
        <w:rPr>
          <w:rFonts w:asciiTheme="minorHAnsi" w:hAnsiTheme="minorHAnsi" w:cstheme="minorHAnsi"/>
          <w:w w:val="92"/>
          <w:position w:val="1"/>
        </w:rPr>
        <w:t>of</w:t>
      </w:r>
      <w:r w:rsidRPr="008A3E9D">
        <w:rPr>
          <w:rFonts w:asciiTheme="minorHAnsi" w:hAnsiTheme="minorHAnsi" w:cstheme="minorHAnsi"/>
          <w:spacing w:val="34"/>
          <w:w w:val="92"/>
          <w:position w:val="1"/>
        </w:rPr>
        <w:t xml:space="preserve"> </w:t>
      </w:r>
      <w:r w:rsidRPr="008A3E9D">
        <w:rPr>
          <w:rFonts w:asciiTheme="minorHAnsi" w:hAnsiTheme="minorHAnsi" w:cstheme="minorHAnsi"/>
          <w:position w:val="1"/>
        </w:rPr>
        <w:t>the</w:t>
      </w:r>
      <w:r w:rsidRPr="008A3E9D">
        <w:rPr>
          <w:rFonts w:asciiTheme="minorHAnsi" w:hAnsiTheme="minorHAnsi" w:cstheme="minorHAnsi"/>
          <w:spacing w:val="28"/>
          <w:position w:val="1"/>
        </w:rPr>
        <w:t xml:space="preserve"> </w:t>
      </w:r>
      <w:r w:rsidRPr="008A3E9D">
        <w:rPr>
          <w:rFonts w:asciiTheme="minorHAnsi" w:hAnsiTheme="minorHAnsi" w:cstheme="minorHAnsi"/>
          <w:position w:val="1"/>
        </w:rPr>
        <w:t>Second</w:t>
      </w:r>
      <w:r w:rsidRPr="008A3E9D">
        <w:rPr>
          <w:rFonts w:asciiTheme="minorHAnsi" w:hAnsiTheme="minorHAnsi" w:cstheme="minorHAnsi"/>
          <w:spacing w:val="11"/>
          <w:position w:val="1"/>
        </w:rPr>
        <w:t xml:space="preserve"> </w:t>
      </w:r>
      <w:r w:rsidRPr="008A3E9D">
        <w:rPr>
          <w:rFonts w:asciiTheme="minorHAnsi" w:hAnsiTheme="minorHAnsi" w:cstheme="minorHAnsi"/>
          <w:position w:val="1"/>
        </w:rPr>
        <w:t xml:space="preserve">International </w:t>
      </w:r>
      <w:r w:rsidRPr="008A3E9D">
        <w:rPr>
          <w:rFonts w:asciiTheme="minorHAnsi" w:hAnsiTheme="minorHAnsi" w:cstheme="minorHAnsi"/>
          <w:spacing w:val="11"/>
          <w:position w:val="1"/>
        </w:rPr>
        <w:t xml:space="preserve"> </w:t>
      </w:r>
      <w:r w:rsidRPr="008A3E9D">
        <w:rPr>
          <w:rFonts w:asciiTheme="minorHAnsi" w:hAnsiTheme="minorHAnsi" w:cstheme="minorHAnsi"/>
          <w:spacing w:val="-18"/>
          <w:position w:val="1"/>
        </w:rPr>
        <w:t>W</w:t>
      </w:r>
      <w:r w:rsidRPr="008A3E9D">
        <w:rPr>
          <w:rFonts w:asciiTheme="minorHAnsi" w:hAnsiTheme="minorHAnsi" w:cstheme="minorHAnsi"/>
          <w:position w:val="1"/>
        </w:rPr>
        <w:t>orkshop on</w:t>
      </w:r>
      <w:r w:rsidRPr="008A3E9D">
        <w:rPr>
          <w:rFonts w:asciiTheme="minorHAnsi" w:hAnsiTheme="minorHAnsi" w:cstheme="minorHAnsi"/>
          <w:spacing w:val="28"/>
          <w:position w:val="1"/>
        </w:rPr>
        <w:t xml:space="preserve"> </w:t>
      </w:r>
      <w:r w:rsidRPr="008A3E9D">
        <w:rPr>
          <w:rFonts w:asciiTheme="minorHAnsi" w:hAnsiTheme="minorHAnsi" w:cstheme="minorHAnsi"/>
          <w:position w:val="1"/>
        </w:rPr>
        <w:t>Networks</w:t>
      </w:r>
      <w:r w:rsidRPr="008A3E9D">
        <w:rPr>
          <w:rFonts w:asciiTheme="minorHAnsi" w:hAnsiTheme="minorHAnsi" w:cstheme="minorHAnsi"/>
          <w:spacing w:val="-2"/>
          <w:position w:val="1"/>
        </w:rPr>
        <w:t xml:space="preserve"> </w:t>
      </w:r>
      <w:r w:rsidRPr="008A3E9D">
        <w:rPr>
          <w:rFonts w:asciiTheme="minorHAnsi" w:hAnsiTheme="minorHAnsi" w:cstheme="minorHAnsi"/>
          <w:position w:val="1"/>
        </w:rPr>
        <w:t>of</w:t>
      </w:r>
      <w:r w:rsidRPr="008A3E9D">
        <w:rPr>
          <w:rFonts w:asciiTheme="minorHAnsi" w:hAnsiTheme="minorHAnsi" w:cstheme="minorHAnsi"/>
          <w:spacing w:val="18"/>
          <w:position w:val="1"/>
        </w:rPr>
        <w:t xml:space="preserve"> </w:t>
      </w:r>
      <w:r w:rsidRPr="008A3E9D">
        <w:rPr>
          <w:rFonts w:asciiTheme="minorHAnsi" w:hAnsiTheme="minorHAnsi" w:cstheme="minorHAnsi"/>
          <w:w w:val="101"/>
          <w:position w:val="1"/>
        </w:rPr>
        <w:t>Coope</w:t>
      </w:r>
      <w:r w:rsidRPr="008A3E9D">
        <w:rPr>
          <w:rFonts w:asciiTheme="minorHAnsi" w:hAnsiTheme="minorHAnsi" w:cstheme="minorHAnsi"/>
          <w:spacing w:val="-3"/>
          <w:w w:val="101"/>
          <w:position w:val="1"/>
        </w:rPr>
        <w:t>r</w:t>
      </w:r>
      <w:r w:rsidRPr="008A3E9D">
        <w:rPr>
          <w:rFonts w:asciiTheme="minorHAnsi" w:hAnsiTheme="minorHAnsi" w:cstheme="minorHAnsi"/>
          <w:w w:val="102"/>
          <w:position w:val="1"/>
        </w:rPr>
        <w:t>ating</w:t>
      </w:r>
    </w:p>
    <w:p w14:paraId="2763876A" w14:textId="77777777" w:rsidR="005810FA" w:rsidRPr="008A3E9D" w:rsidRDefault="00C44365">
      <w:pPr>
        <w:spacing w:line="220" w:lineRule="exact"/>
        <w:ind w:left="2471"/>
        <w:rPr>
          <w:rFonts w:asciiTheme="minorHAnsi" w:eastAsia="Book Antiqua" w:hAnsiTheme="minorHAnsi" w:cstheme="minorHAnsi"/>
        </w:rPr>
      </w:pPr>
      <w:r w:rsidRPr="008A3E9D">
        <w:rPr>
          <w:rFonts w:asciiTheme="minorHAnsi" w:hAnsiTheme="minorHAnsi" w:cstheme="minorHAnsi"/>
          <w:position w:val="1"/>
        </w:rPr>
        <w:t>Objects</w:t>
      </w:r>
      <w:r w:rsidRPr="008A3E9D">
        <w:rPr>
          <w:rFonts w:asciiTheme="minorHAnsi" w:hAnsiTheme="minorHAnsi" w:cstheme="minorHAnsi"/>
          <w:spacing w:val="-6"/>
          <w:position w:val="1"/>
        </w:rPr>
        <w:t xml:space="preserve"> </w:t>
      </w:r>
      <w:r w:rsidRPr="008A3E9D">
        <w:rPr>
          <w:rFonts w:asciiTheme="minorHAnsi" w:hAnsiTheme="minorHAnsi" w:cstheme="minorHAnsi"/>
          <w:w w:val="96"/>
          <w:position w:val="1"/>
        </w:rPr>
        <w:t>(CONET</w:t>
      </w:r>
      <w:r w:rsidRPr="008A3E9D">
        <w:rPr>
          <w:rFonts w:asciiTheme="minorHAnsi" w:hAnsiTheme="minorHAnsi" w:cstheme="minorHAnsi"/>
          <w:spacing w:val="2"/>
          <w:w w:val="96"/>
          <w:position w:val="1"/>
        </w:rPr>
        <w:t xml:space="preserve"> </w:t>
      </w:r>
      <w:r w:rsidRPr="008A3E9D">
        <w:rPr>
          <w:rFonts w:asciiTheme="minorHAnsi" w:hAnsiTheme="minorHAnsi" w:cstheme="minorHAnsi"/>
          <w:position w:val="1"/>
        </w:rPr>
        <w:t>2011)</w:t>
      </w:r>
      <w:r w:rsidRPr="008A3E9D">
        <w:rPr>
          <w:rFonts w:asciiTheme="minorHAnsi" w:eastAsia="Book Antiqua" w:hAnsiTheme="minorHAnsi" w:cstheme="minorHAnsi"/>
          <w:position w:val="1"/>
        </w:rPr>
        <w:t>,</w:t>
      </w:r>
      <w:r w:rsidRPr="008A3E9D">
        <w:rPr>
          <w:rFonts w:asciiTheme="minorHAnsi" w:eastAsia="Book Antiqua" w:hAnsiTheme="minorHAnsi" w:cstheme="minorHAnsi"/>
          <w:spacing w:val="-5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April</w:t>
      </w:r>
      <w:r w:rsidRPr="008A3E9D">
        <w:rPr>
          <w:rFonts w:asciiTheme="minorHAnsi" w:eastAsia="Book Antiqua" w:hAnsiTheme="minorHAnsi" w:cstheme="minorHAnsi"/>
          <w:spacing w:val="5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11,</w:t>
      </w:r>
      <w:r w:rsidRPr="008A3E9D">
        <w:rPr>
          <w:rFonts w:asciiTheme="minorHAnsi" w:eastAsia="Book Antiqua" w:hAnsiTheme="minorHAnsi" w:cstheme="minorHAnsi"/>
          <w:spacing w:val="-3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2011.</w:t>
      </w:r>
    </w:p>
    <w:p w14:paraId="304EB00C" w14:textId="77777777" w:rsidR="005810FA" w:rsidRPr="008A3E9D" w:rsidRDefault="005810FA">
      <w:pPr>
        <w:spacing w:line="140" w:lineRule="exact"/>
        <w:rPr>
          <w:rFonts w:asciiTheme="minorHAnsi" w:hAnsiTheme="minorHAnsi" w:cstheme="minorHAnsi"/>
        </w:rPr>
      </w:pPr>
    </w:p>
    <w:p w14:paraId="55C47B39" w14:textId="77777777" w:rsidR="005810FA" w:rsidRPr="008A3E9D" w:rsidRDefault="00C44365">
      <w:pPr>
        <w:spacing w:line="240" w:lineRule="exact"/>
        <w:ind w:left="2471" w:right="77" w:hanging="631"/>
        <w:jc w:val="both"/>
        <w:rPr>
          <w:rFonts w:asciiTheme="minorHAnsi" w:hAnsiTheme="minorHAnsi" w:cstheme="minorHAnsi"/>
        </w:rPr>
      </w:pPr>
      <w:r w:rsidRPr="008A3E9D">
        <w:rPr>
          <w:rFonts w:asciiTheme="minorHAnsi" w:eastAsia="Book Antiqua" w:hAnsiTheme="minorHAnsi" w:cstheme="minorHAnsi"/>
        </w:rPr>
        <w:t>[13]</w:t>
      </w:r>
      <w:r w:rsidRPr="008A3E9D">
        <w:rPr>
          <w:rFonts w:asciiTheme="minorHAnsi" w:eastAsia="Book Antiqua" w:hAnsiTheme="minorHAnsi" w:cstheme="minorHAnsi"/>
          <w:spacing w:val="47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</w:rPr>
        <w:t>Freule</w:t>
      </w:r>
      <w:r w:rsidRPr="008A3E9D">
        <w:rPr>
          <w:rFonts w:asciiTheme="minorHAnsi" w:eastAsia="Book Antiqua" w:hAnsiTheme="minorHAnsi" w:cstheme="minorHAnsi"/>
          <w:spacing w:val="-7"/>
          <w:w w:val="89"/>
        </w:rPr>
        <w:t>r</w:t>
      </w:r>
      <w:r w:rsidRPr="008A3E9D">
        <w:rPr>
          <w:rFonts w:asciiTheme="minorHAnsi" w:eastAsia="Book Antiqua" w:hAnsiTheme="minorHAnsi" w:cstheme="minorHAnsi"/>
          <w:w w:val="89"/>
        </w:rPr>
        <w:t xml:space="preserve">, </w:t>
      </w:r>
      <w:r w:rsidRPr="008A3E9D">
        <w:rPr>
          <w:rFonts w:asciiTheme="minorHAnsi" w:eastAsia="Book Antiqua" w:hAnsiTheme="minorHAnsi" w:cstheme="minorHAnsi"/>
        </w:rPr>
        <w:t>R.J.,</w:t>
      </w:r>
      <w:r w:rsidRPr="008A3E9D">
        <w:rPr>
          <w:rFonts w:asciiTheme="minorHAnsi" w:eastAsia="Book Antiqua" w:hAnsiTheme="minorHAnsi" w:cstheme="minorHAnsi"/>
          <w:spacing w:val="-3"/>
        </w:rPr>
        <w:t xml:space="preserve"> </w:t>
      </w:r>
      <w:r w:rsidRPr="008A3E9D">
        <w:rPr>
          <w:rFonts w:asciiTheme="minorHAnsi" w:eastAsia="Book Antiqua" w:hAnsiTheme="minorHAnsi" w:cstheme="minorHAnsi"/>
        </w:rPr>
        <w:t>M.J.</w:t>
      </w:r>
      <w:r w:rsidRPr="008A3E9D">
        <w:rPr>
          <w:rFonts w:asciiTheme="minorHAnsi" w:eastAsia="Book Antiqua" w:hAnsiTheme="minorHAnsi" w:cstheme="minorHAnsi"/>
          <w:spacing w:val="-16"/>
        </w:rPr>
        <w:t xml:space="preserve"> </w:t>
      </w:r>
      <w:r w:rsidRPr="008A3E9D">
        <w:rPr>
          <w:rFonts w:asciiTheme="minorHAnsi" w:eastAsia="Book Antiqua" w:hAnsiTheme="minorHAnsi" w:cstheme="minorHAnsi"/>
          <w:w w:val="90"/>
        </w:rPr>
        <w:t>Ho</w:t>
      </w:r>
      <w:r w:rsidRPr="008A3E9D">
        <w:rPr>
          <w:rFonts w:asciiTheme="minorHAnsi" w:eastAsia="Book Antiqua" w:hAnsiTheme="minorHAnsi" w:cstheme="minorHAnsi"/>
          <w:spacing w:val="-4"/>
          <w:w w:val="90"/>
        </w:rPr>
        <w:t>f</w:t>
      </w:r>
      <w:r w:rsidRPr="008A3E9D">
        <w:rPr>
          <w:rFonts w:asciiTheme="minorHAnsi" w:eastAsia="Book Antiqua" w:hAnsiTheme="minorHAnsi" w:cstheme="minorHAnsi"/>
          <w:w w:val="90"/>
        </w:rPr>
        <w:t>fmann,</w:t>
      </w:r>
      <w:r w:rsidRPr="008A3E9D">
        <w:rPr>
          <w:rFonts w:asciiTheme="minorHAnsi" w:eastAsia="Book Antiqua" w:hAnsiTheme="minorHAnsi" w:cstheme="minorHAnsi"/>
          <w:spacing w:val="-12"/>
          <w:w w:val="90"/>
        </w:rPr>
        <w:t xml:space="preserve"> </w:t>
      </w:r>
      <w:r w:rsidRPr="008A3E9D">
        <w:rPr>
          <w:rFonts w:asciiTheme="minorHAnsi" w:eastAsia="Book Antiqua" w:hAnsiTheme="minorHAnsi" w:cstheme="minorHAnsi"/>
          <w:spacing w:val="-13"/>
          <w:w w:val="90"/>
        </w:rPr>
        <w:t>T</w:t>
      </w:r>
      <w:r w:rsidRPr="008A3E9D">
        <w:rPr>
          <w:rFonts w:asciiTheme="minorHAnsi" w:eastAsia="Book Antiqua" w:hAnsiTheme="minorHAnsi" w:cstheme="minorHAnsi"/>
          <w:w w:val="90"/>
        </w:rPr>
        <w:t>.</w:t>
      </w:r>
      <w:r w:rsidRPr="008A3E9D">
        <w:rPr>
          <w:rFonts w:asciiTheme="minorHAnsi" w:eastAsia="Book Antiqua" w:hAnsiTheme="minorHAnsi" w:cstheme="minorHAnsi"/>
          <w:spacing w:val="-20"/>
          <w:w w:val="90"/>
        </w:rPr>
        <w:t>P</w:t>
      </w:r>
      <w:r w:rsidRPr="008A3E9D">
        <w:rPr>
          <w:rFonts w:asciiTheme="minorHAnsi" w:eastAsia="Book Antiqua" w:hAnsiTheme="minorHAnsi" w:cstheme="minorHAnsi"/>
          <w:w w:val="90"/>
        </w:rPr>
        <w:t>.</w:t>
      </w:r>
      <w:r w:rsidRPr="008A3E9D">
        <w:rPr>
          <w:rFonts w:asciiTheme="minorHAnsi" w:eastAsia="Book Antiqua" w:hAnsiTheme="minorHAnsi" w:cstheme="minorHAnsi"/>
          <w:spacing w:val="11"/>
          <w:w w:val="90"/>
        </w:rPr>
        <w:t xml:space="preserve"> </w:t>
      </w:r>
      <w:r w:rsidRPr="008A3E9D">
        <w:rPr>
          <w:rFonts w:asciiTheme="minorHAnsi" w:eastAsia="Book Antiqua" w:hAnsiTheme="minorHAnsi" w:cstheme="minorHAnsi"/>
          <w:spacing w:val="-3"/>
          <w:w w:val="90"/>
        </w:rPr>
        <w:t>P</w:t>
      </w:r>
      <w:r w:rsidRPr="008A3E9D">
        <w:rPr>
          <w:rFonts w:asciiTheme="minorHAnsi" w:eastAsia="Book Antiqua" w:hAnsiTheme="minorHAnsi" w:cstheme="minorHAnsi"/>
          <w:spacing w:val="-4"/>
          <w:w w:val="90"/>
        </w:rPr>
        <w:t>a</w:t>
      </w:r>
      <w:r w:rsidRPr="008A3E9D">
        <w:rPr>
          <w:rFonts w:asciiTheme="minorHAnsi" w:eastAsia="Book Antiqua" w:hAnsiTheme="minorHAnsi" w:cstheme="minorHAnsi"/>
          <w:w w:val="90"/>
        </w:rPr>
        <w:t>vlic,</w:t>
      </w:r>
      <w:r w:rsidRPr="008A3E9D">
        <w:rPr>
          <w:rFonts w:asciiTheme="minorHAnsi" w:eastAsia="Book Antiqua" w:hAnsiTheme="minorHAnsi" w:cstheme="minorHAnsi"/>
          <w:spacing w:val="8"/>
          <w:w w:val="90"/>
        </w:rPr>
        <w:t xml:space="preserve"> </w:t>
      </w:r>
      <w:r w:rsidRPr="008A3E9D">
        <w:rPr>
          <w:rFonts w:asciiTheme="minorHAnsi" w:eastAsia="Book Antiqua" w:hAnsiTheme="minorHAnsi" w:cstheme="minorHAnsi"/>
        </w:rPr>
        <w:t>J.M.</w:t>
      </w:r>
      <w:r w:rsidRPr="008A3E9D">
        <w:rPr>
          <w:rFonts w:asciiTheme="minorHAnsi" w:eastAsia="Book Antiqua" w:hAnsiTheme="minorHAnsi" w:cstheme="minorHAnsi"/>
          <w:spacing w:val="-16"/>
        </w:rPr>
        <w:t xml:space="preserve"> </w:t>
      </w:r>
      <w:r w:rsidRPr="008A3E9D">
        <w:rPr>
          <w:rFonts w:asciiTheme="minorHAnsi" w:eastAsia="Book Antiqua" w:hAnsiTheme="minorHAnsi" w:cstheme="minorHAnsi"/>
          <w:w w:val="94"/>
        </w:rPr>
        <w:t>Beams,</w:t>
      </w:r>
      <w:r w:rsidRPr="008A3E9D">
        <w:rPr>
          <w:rFonts w:asciiTheme="minorHAnsi" w:eastAsia="Book Antiqua" w:hAnsiTheme="minorHAnsi" w:cstheme="minorHAnsi"/>
          <w:spacing w:val="-7"/>
          <w:w w:val="94"/>
        </w:rPr>
        <w:t xml:space="preserve"> </w:t>
      </w:r>
      <w:r w:rsidRPr="008A3E9D">
        <w:rPr>
          <w:rFonts w:asciiTheme="minorHAnsi" w:eastAsia="Book Antiqua" w:hAnsiTheme="minorHAnsi" w:cstheme="minorHAnsi"/>
        </w:rPr>
        <w:t>J.</w:t>
      </w:r>
      <w:r w:rsidRPr="008A3E9D">
        <w:rPr>
          <w:rFonts w:asciiTheme="minorHAnsi" w:eastAsia="Book Antiqua" w:hAnsiTheme="minorHAnsi" w:cstheme="minorHAnsi"/>
          <w:spacing w:val="-22"/>
        </w:rPr>
        <w:t>P</w:t>
      </w:r>
      <w:r w:rsidRPr="008A3E9D">
        <w:rPr>
          <w:rFonts w:asciiTheme="minorHAnsi" w:eastAsia="Book Antiqua" w:hAnsiTheme="minorHAnsi" w:cstheme="minorHAnsi"/>
        </w:rPr>
        <w:t>.</w:t>
      </w:r>
      <w:r w:rsidRPr="008A3E9D">
        <w:rPr>
          <w:rFonts w:asciiTheme="minorHAnsi" w:eastAsia="Book Antiqua" w:hAnsiTheme="minorHAnsi" w:cstheme="minorHAnsi"/>
          <w:spacing w:val="-13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</w:rPr>
        <w:t>Radi</w:t>
      </w:r>
      <w:r w:rsidRPr="008A3E9D">
        <w:rPr>
          <w:rFonts w:asciiTheme="minorHAnsi" w:eastAsia="Book Antiqua" w:hAnsiTheme="minorHAnsi" w:cstheme="minorHAnsi"/>
          <w:spacing w:val="-1"/>
          <w:w w:val="89"/>
        </w:rPr>
        <w:t>g</w:t>
      </w:r>
      <w:r w:rsidRPr="008A3E9D">
        <w:rPr>
          <w:rFonts w:asciiTheme="minorHAnsi" w:eastAsia="Book Antiqua" w:hAnsiTheme="minorHAnsi" w:cstheme="minorHAnsi"/>
          <w:w w:val="89"/>
        </w:rPr>
        <w:t>an,</w:t>
      </w:r>
      <w:r w:rsidRPr="008A3E9D">
        <w:rPr>
          <w:rFonts w:asciiTheme="minorHAnsi" w:eastAsia="Book Antiqua" w:hAnsiTheme="minorHAnsi" w:cstheme="minorHAnsi"/>
          <w:spacing w:val="1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  <w:spacing w:val="-20"/>
          <w:w w:val="89"/>
        </w:rPr>
        <w:t>P</w:t>
      </w:r>
      <w:r w:rsidRPr="008A3E9D">
        <w:rPr>
          <w:rFonts w:asciiTheme="minorHAnsi" w:eastAsia="Book Antiqua" w:hAnsiTheme="minorHAnsi" w:cstheme="minorHAnsi"/>
          <w:w w:val="89"/>
        </w:rPr>
        <w:t>.K.</w:t>
      </w:r>
      <w:r w:rsidRPr="008A3E9D">
        <w:rPr>
          <w:rFonts w:asciiTheme="minorHAnsi" w:eastAsia="Book Antiqua" w:hAnsiTheme="minorHAnsi" w:cstheme="minorHAnsi"/>
          <w:spacing w:val="18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</w:rPr>
        <w:t>Dutta,</w:t>
      </w:r>
      <w:r w:rsidRPr="008A3E9D">
        <w:rPr>
          <w:rFonts w:asciiTheme="minorHAnsi" w:eastAsia="Book Antiqua" w:hAnsiTheme="minorHAnsi" w:cstheme="minorHAnsi"/>
          <w:spacing w:val="-10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</w:rPr>
        <w:t>J.</w:t>
      </w:r>
      <w:r w:rsidRPr="008A3E9D">
        <w:rPr>
          <w:rFonts w:asciiTheme="minorHAnsi" w:eastAsia="Book Antiqua" w:hAnsiTheme="minorHAnsi" w:cstheme="minorHAnsi"/>
          <w:spacing w:val="-15"/>
        </w:rPr>
        <w:t>T</w:t>
      </w:r>
      <w:r w:rsidRPr="008A3E9D">
        <w:rPr>
          <w:rFonts w:asciiTheme="minorHAnsi" w:eastAsia="Book Antiqua" w:hAnsiTheme="minorHAnsi" w:cstheme="minorHAnsi"/>
        </w:rPr>
        <w:t>.</w:t>
      </w:r>
      <w:r w:rsidRPr="008A3E9D">
        <w:rPr>
          <w:rFonts w:asciiTheme="minorHAnsi" w:eastAsia="Book Antiqua" w:hAnsiTheme="minorHAnsi" w:cstheme="minorHAnsi"/>
          <w:spacing w:val="-3"/>
        </w:rPr>
        <w:t xml:space="preserve"> </w:t>
      </w:r>
      <w:r w:rsidRPr="008A3E9D">
        <w:rPr>
          <w:rFonts w:asciiTheme="minorHAnsi" w:eastAsia="Book Antiqua" w:hAnsiTheme="minorHAnsi" w:cstheme="minorHAnsi"/>
        </w:rPr>
        <w:t xml:space="preserve">Demel, </w:t>
      </w:r>
      <w:r w:rsidRPr="008A3E9D">
        <w:rPr>
          <w:rFonts w:asciiTheme="minorHAnsi" w:eastAsia="Book Antiqua" w:hAnsiTheme="minorHAnsi" w:cstheme="minorHAnsi"/>
          <w:w w:val="89"/>
        </w:rPr>
        <w:t>and</w:t>
      </w:r>
      <w:r w:rsidRPr="008A3E9D">
        <w:rPr>
          <w:rFonts w:asciiTheme="minorHAnsi" w:eastAsia="Book Antiqua" w:hAnsiTheme="minorHAnsi" w:cstheme="minorHAnsi"/>
          <w:spacing w:val="-14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</w:rPr>
        <w:t>E.D.</w:t>
      </w:r>
      <w:r w:rsidRPr="008A3E9D">
        <w:rPr>
          <w:rFonts w:asciiTheme="minorHAnsi" w:eastAsia="Book Antiqua" w:hAnsiTheme="minorHAnsi" w:cstheme="minorHAnsi"/>
          <w:spacing w:val="26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</w:rPr>
        <w:t>Justen.</w:t>
      </w:r>
      <w:r w:rsidRPr="008A3E9D">
        <w:rPr>
          <w:rFonts w:asciiTheme="minorHAnsi" w:eastAsia="Book Antiqua" w:hAnsiTheme="minorHAnsi" w:cstheme="minorHAnsi"/>
          <w:spacing w:val="27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</w:rPr>
        <w:t>Experiences</w:t>
      </w:r>
      <w:r w:rsidRPr="008A3E9D">
        <w:rPr>
          <w:rFonts w:asciiTheme="minorHAnsi" w:eastAsia="Book Antiqua" w:hAnsiTheme="minorHAnsi" w:cstheme="minorHAnsi"/>
          <w:spacing w:val="21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</w:rPr>
        <w:t>with</w:t>
      </w:r>
      <w:r w:rsidRPr="008A3E9D">
        <w:rPr>
          <w:rFonts w:asciiTheme="minorHAnsi" w:eastAsia="Book Antiqua" w:hAnsiTheme="minorHAnsi" w:cstheme="minorHAnsi"/>
          <w:spacing w:val="-9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</w:rPr>
        <w:t>a</w:t>
      </w:r>
      <w:r w:rsidRPr="008A3E9D">
        <w:rPr>
          <w:rFonts w:asciiTheme="minorHAnsi" w:eastAsia="Book Antiqua" w:hAnsiTheme="minorHAnsi" w:cstheme="minorHAnsi"/>
          <w:spacing w:val="-18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</w:rPr>
        <w:t>Comprehens</w:t>
      </w:r>
      <w:r w:rsidRPr="008A3E9D">
        <w:rPr>
          <w:rFonts w:asciiTheme="minorHAnsi" w:eastAsia="Book Antiqua" w:hAnsiTheme="minorHAnsi" w:cstheme="minorHAnsi"/>
          <w:spacing w:val="-4"/>
          <w:w w:val="88"/>
        </w:rPr>
        <w:t>i</w:t>
      </w:r>
      <w:r w:rsidRPr="008A3E9D">
        <w:rPr>
          <w:rFonts w:asciiTheme="minorHAnsi" w:eastAsia="Book Antiqua" w:hAnsiTheme="minorHAnsi" w:cstheme="minorHAnsi"/>
          <w:spacing w:val="-3"/>
          <w:w w:val="88"/>
        </w:rPr>
        <w:t>v</w:t>
      </w:r>
      <w:r w:rsidRPr="008A3E9D">
        <w:rPr>
          <w:rFonts w:asciiTheme="minorHAnsi" w:eastAsia="Book Antiqua" w:hAnsiTheme="minorHAnsi" w:cstheme="minorHAnsi"/>
          <w:w w:val="88"/>
        </w:rPr>
        <w:t>e</w:t>
      </w:r>
      <w:r w:rsidRPr="008A3E9D">
        <w:rPr>
          <w:rFonts w:asciiTheme="minorHAnsi" w:eastAsia="Book Antiqua" w:hAnsiTheme="minorHAnsi" w:cstheme="minorHAnsi"/>
          <w:spacing w:val="15"/>
          <w:w w:val="88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</w:rPr>
        <w:t>Freshman</w:t>
      </w:r>
      <w:r w:rsidRPr="008A3E9D">
        <w:rPr>
          <w:rFonts w:asciiTheme="minorHAnsi" w:eastAsia="Book Antiqua" w:hAnsiTheme="minorHAnsi" w:cstheme="minorHAnsi"/>
          <w:spacing w:val="4"/>
          <w:w w:val="88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</w:rPr>
        <w:t>Hands-On Course</w:t>
      </w:r>
      <w:r w:rsidRPr="008A3E9D">
        <w:rPr>
          <w:rFonts w:asciiTheme="minorHAnsi" w:eastAsia="Book Antiqua" w:hAnsiTheme="minorHAnsi" w:cstheme="minorHAnsi"/>
          <w:spacing w:val="6"/>
          <w:w w:val="88"/>
        </w:rPr>
        <w:t xml:space="preserve"> </w:t>
      </w:r>
      <w:r w:rsidRPr="008A3E9D">
        <w:rPr>
          <w:rFonts w:asciiTheme="minorHAnsi" w:eastAsia="Book Antiqua" w:hAnsiTheme="minorHAnsi" w:cstheme="minorHAnsi"/>
        </w:rPr>
        <w:t>–</w:t>
      </w:r>
      <w:r w:rsidRPr="008A3E9D">
        <w:rPr>
          <w:rFonts w:asciiTheme="minorHAnsi" w:eastAsia="Book Antiqua" w:hAnsiTheme="minorHAnsi" w:cstheme="minorHAnsi"/>
          <w:spacing w:val="-7"/>
        </w:rPr>
        <w:t xml:space="preserve"> </w:t>
      </w:r>
      <w:r w:rsidRPr="008A3E9D">
        <w:rPr>
          <w:rFonts w:asciiTheme="minorHAnsi" w:eastAsia="Book Antiqua" w:hAnsiTheme="minorHAnsi" w:cstheme="minorHAnsi"/>
        </w:rPr>
        <w:t xml:space="preserve">De- </w:t>
      </w:r>
      <w:r w:rsidRPr="008A3E9D">
        <w:rPr>
          <w:rFonts w:asciiTheme="minorHAnsi" w:eastAsia="Book Antiqua" w:hAnsiTheme="minorHAnsi" w:cstheme="minorHAnsi"/>
          <w:w w:val="89"/>
        </w:rPr>
        <w:t>signing,</w:t>
      </w:r>
      <w:r w:rsidRPr="008A3E9D">
        <w:rPr>
          <w:rFonts w:asciiTheme="minorHAnsi" w:eastAsia="Book Antiqua" w:hAnsiTheme="minorHAnsi" w:cstheme="minorHAnsi"/>
          <w:spacing w:val="12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</w:rPr>
        <w:t>Building,</w:t>
      </w:r>
      <w:r w:rsidRPr="008A3E9D">
        <w:rPr>
          <w:rFonts w:asciiTheme="minorHAnsi" w:eastAsia="Book Antiqua" w:hAnsiTheme="minorHAnsi" w:cstheme="minorHAnsi"/>
          <w:spacing w:val="21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</w:rPr>
        <w:t>and</w:t>
      </w:r>
      <w:r w:rsidRPr="008A3E9D">
        <w:rPr>
          <w:rFonts w:asciiTheme="minorHAnsi" w:eastAsia="Book Antiqua" w:hAnsiTheme="minorHAnsi" w:cstheme="minorHAnsi"/>
          <w:spacing w:val="-10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  <w:spacing w:val="-12"/>
          <w:w w:val="89"/>
        </w:rPr>
        <w:t>T</w:t>
      </w:r>
      <w:r w:rsidRPr="008A3E9D">
        <w:rPr>
          <w:rFonts w:asciiTheme="minorHAnsi" w:eastAsia="Book Antiqua" w:hAnsiTheme="minorHAnsi" w:cstheme="minorHAnsi"/>
          <w:w w:val="89"/>
        </w:rPr>
        <w:t>esting</w:t>
      </w:r>
      <w:r w:rsidRPr="008A3E9D">
        <w:rPr>
          <w:rFonts w:asciiTheme="minorHAnsi" w:eastAsia="Book Antiqua" w:hAnsiTheme="minorHAnsi" w:cstheme="minorHAnsi"/>
          <w:spacing w:val="15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</w:rPr>
        <w:t>Small</w:t>
      </w:r>
      <w:r w:rsidRPr="008A3E9D">
        <w:rPr>
          <w:rFonts w:asciiTheme="minorHAnsi" w:eastAsia="Book Antiqua" w:hAnsiTheme="minorHAnsi" w:cstheme="minorHAnsi"/>
          <w:spacing w:val="23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</w:rPr>
        <w:t>Autonomous</w:t>
      </w:r>
      <w:r w:rsidRPr="008A3E9D">
        <w:rPr>
          <w:rFonts w:asciiTheme="minorHAnsi" w:eastAsia="Book Antiqua" w:hAnsiTheme="minorHAnsi" w:cstheme="minorHAnsi"/>
          <w:spacing w:val="-8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</w:rPr>
        <w:t>Robots.</w:t>
      </w:r>
      <w:r w:rsidRPr="008A3E9D">
        <w:rPr>
          <w:rFonts w:asciiTheme="minorHAnsi" w:eastAsia="Book Antiqua" w:hAnsiTheme="minorHAnsi" w:cstheme="minorHAnsi"/>
          <w:spacing w:val="36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</w:rPr>
        <w:t>In:</w:t>
      </w:r>
      <w:r w:rsidRPr="008A3E9D">
        <w:rPr>
          <w:rFonts w:asciiTheme="minorHAnsi" w:eastAsia="Book Antiqua" w:hAnsiTheme="minorHAnsi" w:cstheme="minorHAnsi"/>
          <w:spacing w:val="-3"/>
        </w:rPr>
        <w:t xml:space="preserve"> </w:t>
      </w:r>
      <w:r w:rsidRPr="008A3E9D">
        <w:rPr>
          <w:rFonts w:asciiTheme="minorHAnsi" w:hAnsiTheme="minorHAnsi" w:cstheme="minorHAnsi"/>
        </w:rPr>
        <w:t>P</w:t>
      </w:r>
      <w:r w:rsidRPr="008A3E9D">
        <w:rPr>
          <w:rFonts w:asciiTheme="minorHAnsi" w:hAnsiTheme="minorHAnsi" w:cstheme="minorHAnsi"/>
          <w:spacing w:val="-9"/>
        </w:rPr>
        <w:t>r</w:t>
      </w:r>
      <w:r w:rsidRPr="008A3E9D">
        <w:rPr>
          <w:rFonts w:asciiTheme="minorHAnsi" w:hAnsiTheme="minorHAnsi" w:cstheme="minorHAnsi"/>
        </w:rPr>
        <w:t>oceedings</w:t>
      </w:r>
      <w:r w:rsidRPr="008A3E9D">
        <w:rPr>
          <w:rFonts w:asciiTheme="minorHAnsi" w:hAnsiTheme="minorHAnsi" w:cstheme="minorHAnsi"/>
          <w:spacing w:val="11"/>
        </w:rPr>
        <w:t xml:space="preserve"> </w:t>
      </w:r>
      <w:r w:rsidRPr="008A3E9D">
        <w:rPr>
          <w:rFonts w:asciiTheme="minorHAnsi" w:hAnsiTheme="minorHAnsi" w:cstheme="minorHAnsi"/>
        </w:rPr>
        <w:t>of</w:t>
      </w:r>
      <w:r w:rsidRPr="008A3E9D">
        <w:rPr>
          <w:rFonts w:asciiTheme="minorHAnsi" w:hAnsiTheme="minorHAnsi" w:cstheme="minorHAnsi"/>
          <w:spacing w:val="-14"/>
        </w:rPr>
        <w:t xml:space="preserve"> </w:t>
      </w:r>
      <w:r w:rsidRPr="008A3E9D">
        <w:rPr>
          <w:rFonts w:asciiTheme="minorHAnsi" w:hAnsiTheme="minorHAnsi" w:cstheme="minorHAnsi"/>
        </w:rPr>
        <w:t>the</w:t>
      </w:r>
      <w:r w:rsidRPr="008A3E9D">
        <w:rPr>
          <w:rFonts w:asciiTheme="minorHAnsi" w:hAnsiTheme="minorHAnsi" w:cstheme="minorHAnsi"/>
          <w:spacing w:val="-3"/>
        </w:rPr>
        <w:t xml:space="preserve"> </w:t>
      </w:r>
      <w:r w:rsidRPr="008A3E9D">
        <w:rPr>
          <w:rFonts w:asciiTheme="minorHAnsi" w:hAnsiTheme="minorHAnsi" w:cstheme="minorHAnsi"/>
        </w:rPr>
        <w:t>2003</w:t>
      </w:r>
    </w:p>
    <w:p w14:paraId="6DB822C1" w14:textId="77777777" w:rsidR="005810FA" w:rsidRPr="008A3E9D" w:rsidRDefault="00C44365">
      <w:pPr>
        <w:spacing w:before="4" w:line="220" w:lineRule="exact"/>
        <w:ind w:left="2471"/>
        <w:rPr>
          <w:rFonts w:asciiTheme="minorHAnsi" w:eastAsia="Book Antiqua" w:hAnsiTheme="minorHAnsi" w:cstheme="minorHAnsi"/>
        </w:rPr>
      </w:pPr>
      <w:r w:rsidRPr="008A3E9D">
        <w:rPr>
          <w:rFonts w:asciiTheme="minorHAnsi" w:hAnsiTheme="minorHAnsi" w:cstheme="minorHAnsi"/>
        </w:rPr>
        <w:t>American</w:t>
      </w:r>
      <w:r w:rsidRPr="008A3E9D">
        <w:rPr>
          <w:rFonts w:asciiTheme="minorHAnsi" w:hAnsiTheme="minorHAnsi" w:cstheme="minorHAnsi"/>
          <w:spacing w:val="-16"/>
        </w:rPr>
        <w:t xml:space="preserve"> </w:t>
      </w:r>
      <w:r w:rsidRPr="008A3E9D">
        <w:rPr>
          <w:rFonts w:asciiTheme="minorHAnsi" w:hAnsiTheme="minorHAnsi" w:cstheme="minorHAnsi"/>
          <w:w w:val="96"/>
        </w:rPr>
        <w:t>Society</w:t>
      </w:r>
      <w:r w:rsidRPr="008A3E9D">
        <w:rPr>
          <w:rFonts w:asciiTheme="minorHAnsi" w:hAnsiTheme="minorHAnsi" w:cstheme="minorHAnsi"/>
          <w:spacing w:val="2"/>
          <w:w w:val="96"/>
        </w:rPr>
        <w:t xml:space="preserve"> </w:t>
      </w:r>
      <w:r w:rsidRPr="008A3E9D">
        <w:rPr>
          <w:rFonts w:asciiTheme="minorHAnsi" w:hAnsiTheme="minorHAnsi" w:cstheme="minorHAnsi"/>
        </w:rPr>
        <w:t>for</w:t>
      </w:r>
      <w:r w:rsidRPr="008A3E9D">
        <w:rPr>
          <w:rFonts w:asciiTheme="minorHAnsi" w:hAnsiTheme="minorHAnsi" w:cstheme="minorHAnsi"/>
          <w:spacing w:val="-2"/>
        </w:rPr>
        <w:t xml:space="preserve"> </w:t>
      </w:r>
      <w:r w:rsidRPr="008A3E9D">
        <w:rPr>
          <w:rFonts w:asciiTheme="minorHAnsi" w:hAnsiTheme="minorHAnsi" w:cstheme="minorHAnsi"/>
        </w:rPr>
        <w:t>Engineering Education</w:t>
      </w:r>
      <w:r w:rsidRPr="008A3E9D">
        <w:rPr>
          <w:rFonts w:asciiTheme="minorHAnsi" w:hAnsiTheme="minorHAnsi" w:cstheme="minorHAnsi"/>
          <w:spacing w:val="8"/>
        </w:rPr>
        <w:t xml:space="preserve"> </w:t>
      </w:r>
      <w:r w:rsidRPr="008A3E9D">
        <w:rPr>
          <w:rFonts w:asciiTheme="minorHAnsi" w:hAnsiTheme="minorHAnsi" w:cstheme="minorHAnsi"/>
        </w:rPr>
        <w:t>Annual</w:t>
      </w:r>
      <w:r w:rsidRPr="008A3E9D">
        <w:rPr>
          <w:rFonts w:asciiTheme="minorHAnsi" w:hAnsiTheme="minorHAnsi" w:cstheme="minorHAnsi"/>
          <w:spacing w:val="-18"/>
        </w:rPr>
        <w:t xml:space="preserve"> </w:t>
      </w:r>
      <w:r w:rsidRPr="008A3E9D">
        <w:rPr>
          <w:rFonts w:asciiTheme="minorHAnsi" w:hAnsiTheme="minorHAnsi" w:cstheme="minorHAnsi"/>
        </w:rPr>
        <w:t>Confe</w:t>
      </w:r>
      <w:r w:rsidRPr="008A3E9D">
        <w:rPr>
          <w:rFonts w:asciiTheme="minorHAnsi" w:hAnsiTheme="minorHAnsi" w:cstheme="minorHAnsi"/>
          <w:spacing w:val="-7"/>
        </w:rPr>
        <w:t>r</w:t>
      </w:r>
      <w:r w:rsidRPr="008A3E9D">
        <w:rPr>
          <w:rFonts w:asciiTheme="minorHAnsi" w:hAnsiTheme="minorHAnsi" w:cstheme="minorHAnsi"/>
        </w:rPr>
        <w:t>ence</w:t>
      </w:r>
      <w:r w:rsidRPr="008A3E9D">
        <w:rPr>
          <w:rFonts w:asciiTheme="minorHAnsi" w:hAnsiTheme="minorHAnsi" w:cstheme="minorHAnsi"/>
          <w:spacing w:val="-9"/>
        </w:rPr>
        <w:t xml:space="preserve"> </w:t>
      </w:r>
      <w:r w:rsidRPr="008A3E9D">
        <w:rPr>
          <w:rFonts w:asciiTheme="minorHAnsi" w:hAnsiTheme="minorHAnsi" w:cstheme="minorHAnsi"/>
        </w:rPr>
        <w:t>&amp;</w:t>
      </w:r>
      <w:r w:rsidRPr="008A3E9D">
        <w:rPr>
          <w:rFonts w:asciiTheme="minorHAnsi" w:hAnsiTheme="minorHAnsi" w:cstheme="minorHAnsi"/>
          <w:spacing w:val="-2"/>
        </w:rPr>
        <w:t xml:space="preserve"> </w:t>
      </w:r>
      <w:r w:rsidRPr="008A3E9D">
        <w:rPr>
          <w:rFonts w:asciiTheme="minorHAnsi" w:hAnsiTheme="minorHAnsi" w:cstheme="minorHAnsi"/>
        </w:rPr>
        <w:t>Exposition</w:t>
      </w:r>
      <w:r w:rsidRPr="008A3E9D">
        <w:rPr>
          <w:rFonts w:asciiTheme="minorHAnsi" w:eastAsia="Book Antiqua" w:hAnsiTheme="minorHAnsi" w:cstheme="minorHAnsi"/>
        </w:rPr>
        <w:t>,</w:t>
      </w:r>
      <w:r w:rsidRPr="008A3E9D">
        <w:rPr>
          <w:rFonts w:asciiTheme="minorHAnsi" w:eastAsia="Book Antiqua" w:hAnsiTheme="minorHAnsi" w:cstheme="minorHAnsi"/>
          <w:spacing w:val="-18"/>
        </w:rPr>
        <w:t xml:space="preserve"> </w:t>
      </w:r>
      <w:r w:rsidRPr="008A3E9D">
        <w:rPr>
          <w:rFonts w:asciiTheme="minorHAnsi" w:eastAsia="Book Antiqua" w:hAnsiTheme="minorHAnsi" w:cstheme="minorHAnsi"/>
        </w:rPr>
        <w:t>2003.</w:t>
      </w:r>
    </w:p>
    <w:p w14:paraId="4C1A3947" w14:textId="77777777" w:rsidR="005810FA" w:rsidRPr="008A3E9D" w:rsidRDefault="005810FA">
      <w:pPr>
        <w:spacing w:before="7" w:line="140" w:lineRule="exact"/>
        <w:rPr>
          <w:rFonts w:asciiTheme="minorHAnsi" w:hAnsiTheme="minorHAnsi" w:cstheme="minorHAnsi"/>
        </w:rPr>
        <w:sectPr w:rsidR="005810FA" w:rsidRPr="008A3E9D">
          <w:pgSz w:w="12240" w:h="15840"/>
          <w:pgMar w:top="1380" w:right="1300" w:bottom="280" w:left="1400" w:header="0" w:footer="762" w:gutter="0"/>
          <w:cols w:space="720"/>
        </w:sectPr>
      </w:pPr>
    </w:p>
    <w:p w14:paraId="251439AD" w14:textId="77777777" w:rsidR="005810FA" w:rsidRPr="008A3E9D" w:rsidRDefault="00C44365">
      <w:pPr>
        <w:spacing w:before="28"/>
        <w:ind w:left="117" w:right="-56"/>
        <w:rPr>
          <w:rFonts w:asciiTheme="minorHAnsi" w:eastAsia="Book Antiqua" w:hAnsiTheme="minorHAnsi" w:cstheme="minorHAnsi"/>
        </w:rPr>
      </w:pPr>
      <w:r w:rsidRPr="008A3E9D">
        <w:rPr>
          <w:rFonts w:asciiTheme="minorHAnsi" w:eastAsia="Book Antiqua" w:hAnsiTheme="minorHAnsi" w:cstheme="minorHAnsi"/>
          <w:spacing w:val="10"/>
          <w:w w:val="93"/>
        </w:rPr>
        <w:t>C</w:t>
      </w:r>
      <w:r w:rsidRPr="008A3E9D">
        <w:rPr>
          <w:rFonts w:asciiTheme="minorHAnsi" w:eastAsia="Book Antiqua" w:hAnsiTheme="minorHAnsi" w:cstheme="minorHAnsi"/>
          <w:spacing w:val="10"/>
          <w:w w:val="91"/>
        </w:rPr>
        <w:t>O</w:t>
      </w:r>
      <w:r w:rsidRPr="008A3E9D">
        <w:rPr>
          <w:rFonts w:asciiTheme="minorHAnsi" w:eastAsia="Book Antiqua" w:hAnsiTheme="minorHAnsi" w:cstheme="minorHAnsi"/>
          <w:spacing w:val="10"/>
          <w:w w:val="86"/>
        </w:rPr>
        <w:t>N</w:t>
      </w:r>
      <w:r w:rsidRPr="008A3E9D">
        <w:rPr>
          <w:rFonts w:asciiTheme="minorHAnsi" w:eastAsia="Book Antiqua" w:hAnsiTheme="minorHAnsi" w:cstheme="minorHAnsi"/>
          <w:spacing w:val="10"/>
          <w:w w:val="99"/>
        </w:rPr>
        <w:t>FERE</w:t>
      </w:r>
      <w:r w:rsidRPr="008A3E9D">
        <w:rPr>
          <w:rFonts w:asciiTheme="minorHAnsi" w:eastAsia="Book Antiqua" w:hAnsiTheme="minorHAnsi" w:cstheme="minorHAnsi"/>
          <w:spacing w:val="10"/>
          <w:w w:val="86"/>
        </w:rPr>
        <w:t>N</w:t>
      </w:r>
      <w:r w:rsidRPr="008A3E9D">
        <w:rPr>
          <w:rFonts w:asciiTheme="minorHAnsi" w:eastAsia="Book Antiqua" w:hAnsiTheme="minorHAnsi" w:cstheme="minorHAnsi"/>
          <w:spacing w:val="10"/>
          <w:w w:val="93"/>
        </w:rPr>
        <w:t>C</w:t>
      </w:r>
      <w:r w:rsidRPr="008A3E9D">
        <w:rPr>
          <w:rFonts w:asciiTheme="minorHAnsi" w:eastAsia="Book Antiqua" w:hAnsiTheme="minorHAnsi" w:cstheme="minorHAnsi"/>
          <w:w w:val="99"/>
        </w:rPr>
        <w:t>E</w:t>
      </w:r>
    </w:p>
    <w:p w14:paraId="13F5765F" w14:textId="77777777" w:rsidR="005810FA" w:rsidRPr="008A3E9D" w:rsidRDefault="00C44365">
      <w:pPr>
        <w:spacing w:line="220" w:lineRule="exact"/>
        <w:ind w:left="117"/>
        <w:rPr>
          <w:rFonts w:asciiTheme="minorHAnsi" w:eastAsia="Book Antiqua" w:hAnsiTheme="minorHAnsi" w:cstheme="minorHAnsi"/>
        </w:rPr>
      </w:pPr>
      <w:r w:rsidRPr="008A3E9D">
        <w:rPr>
          <w:rFonts w:asciiTheme="minorHAnsi" w:eastAsia="Book Antiqua" w:hAnsiTheme="minorHAnsi" w:cstheme="minorHAnsi"/>
          <w:spacing w:val="-7"/>
          <w:position w:val="1"/>
        </w:rPr>
        <w:t>T</w:t>
      </w:r>
      <w:r w:rsidRPr="008A3E9D">
        <w:rPr>
          <w:rFonts w:asciiTheme="minorHAnsi" w:eastAsia="Book Antiqua" w:hAnsiTheme="minorHAnsi" w:cstheme="minorHAnsi"/>
          <w:spacing w:val="10"/>
          <w:position w:val="1"/>
        </w:rPr>
        <w:t>ALK</w:t>
      </w:r>
      <w:r w:rsidRPr="008A3E9D">
        <w:rPr>
          <w:rFonts w:asciiTheme="minorHAnsi" w:eastAsia="Book Antiqua" w:hAnsiTheme="minorHAnsi" w:cstheme="minorHAnsi"/>
          <w:position w:val="1"/>
        </w:rPr>
        <w:t>S</w:t>
      </w:r>
    </w:p>
    <w:p w14:paraId="4ACAC9CB" w14:textId="77777777" w:rsidR="005810FA" w:rsidRPr="008A3E9D" w:rsidRDefault="00C44365">
      <w:pPr>
        <w:spacing w:before="20" w:line="240" w:lineRule="exact"/>
        <w:ind w:left="631" w:right="103" w:hanging="631"/>
        <w:jc w:val="both"/>
        <w:rPr>
          <w:rFonts w:asciiTheme="minorHAnsi" w:eastAsia="Book Antiqua" w:hAnsiTheme="minorHAnsi" w:cstheme="minorHAnsi"/>
        </w:rPr>
      </w:pPr>
      <w:r w:rsidRPr="008A3E9D">
        <w:rPr>
          <w:rFonts w:asciiTheme="minorHAnsi" w:hAnsiTheme="minorHAnsi" w:cstheme="minorHAnsi"/>
        </w:rPr>
        <w:br w:type="column"/>
      </w:r>
      <w:r w:rsidRPr="008A3E9D">
        <w:rPr>
          <w:rFonts w:asciiTheme="minorHAnsi" w:eastAsia="Book Antiqua" w:hAnsiTheme="minorHAnsi" w:cstheme="minorHAnsi"/>
        </w:rPr>
        <w:t>[14]</w:t>
      </w:r>
      <w:r w:rsidRPr="008A3E9D">
        <w:rPr>
          <w:rFonts w:asciiTheme="minorHAnsi" w:eastAsia="Book Antiqua" w:hAnsiTheme="minorHAnsi" w:cstheme="minorHAnsi"/>
          <w:spacing w:val="47"/>
        </w:rPr>
        <w:t xml:space="preserve"> </w:t>
      </w:r>
      <w:r w:rsidRPr="008A3E9D">
        <w:rPr>
          <w:rFonts w:asciiTheme="minorHAnsi" w:eastAsia="Book Antiqua" w:hAnsiTheme="minorHAnsi" w:cstheme="minorHAnsi"/>
          <w:spacing w:val="-3"/>
          <w:w w:val="92"/>
        </w:rPr>
        <w:t>P</w:t>
      </w:r>
      <w:r w:rsidRPr="008A3E9D">
        <w:rPr>
          <w:rFonts w:asciiTheme="minorHAnsi" w:eastAsia="Book Antiqua" w:hAnsiTheme="minorHAnsi" w:cstheme="minorHAnsi"/>
          <w:spacing w:val="-4"/>
          <w:w w:val="92"/>
        </w:rPr>
        <w:t>a</w:t>
      </w:r>
      <w:r w:rsidRPr="008A3E9D">
        <w:rPr>
          <w:rFonts w:asciiTheme="minorHAnsi" w:eastAsia="Book Antiqua" w:hAnsiTheme="minorHAnsi" w:cstheme="minorHAnsi"/>
          <w:w w:val="92"/>
        </w:rPr>
        <w:t>vlic,</w:t>
      </w:r>
      <w:r w:rsidRPr="008A3E9D">
        <w:rPr>
          <w:rFonts w:asciiTheme="minorHAnsi" w:eastAsia="Book Antiqua" w:hAnsiTheme="minorHAnsi" w:cstheme="minorHAnsi"/>
          <w:spacing w:val="9"/>
          <w:w w:val="92"/>
        </w:rPr>
        <w:t xml:space="preserve"> </w:t>
      </w:r>
      <w:r w:rsidRPr="008A3E9D">
        <w:rPr>
          <w:rFonts w:asciiTheme="minorHAnsi" w:eastAsia="Book Antiqua" w:hAnsiTheme="minorHAnsi" w:cstheme="minorHAnsi"/>
          <w:spacing w:val="-15"/>
        </w:rPr>
        <w:t>T</w:t>
      </w:r>
      <w:r w:rsidRPr="008A3E9D">
        <w:rPr>
          <w:rFonts w:asciiTheme="minorHAnsi" w:eastAsia="Book Antiqua" w:hAnsiTheme="minorHAnsi" w:cstheme="minorHAnsi"/>
        </w:rPr>
        <w:t>.</w:t>
      </w:r>
      <w:r w:rsidRPr="008A3E9D">
        <w:rPr>
          <w:rFonts w:asciiTheme="minorHAnsi" w:eastAsia="Book Antiqua" w:hAnsiTheme="minorHAnsi" w:cstheme="minorHAnsi"/>
          <w:spacing w:val="-22"/>
        </w:rPr>
        <w:t>P</w:t>
      </w:r>
      <w:r w:rsidRPr="008A3E9D">
        <w:rPr>
          <w:rFonts w:asciiTheme="minorHAnsi" w:eastAsia="Book Antiqua" w:hAnsiTheme="minorHAnsi" w:cstheme="minorHAnsi"/>
        </w:rPr>
        <w:t>.,</w:t>
      </w:r>
      <w:r w:rsidRPr="008A3E9D">
        <w:rPr>
          <w:rFonts w:asciiTheme="minorHAnsi" w:eastAsia="Book Antiqua" w:hAnsiTheme="minorHAnsi" w:cstheme="minorHAnsi"/>
          <w:spacing w:val="-11"/>
        </w:rPr>
        <w:t xml:space="preserve"> </w:t>
      </w:r>
      <w:r w:rsidRPr="008A3E9D">
        <w:rPr>
          <w:rFonts w:asciiTheme="minorHAnsi" w:eastAsia="Book Antiqua" w:hAnsiTheme="minorHAnsi" w:cstheme="minorHAnsi"/>
          <w:w w:val="85"/>
        </w:rPr>
        <w:t>and</w:t>
      </w:r>
      <w:r w:rsidRPr="008A3E9D">
        <w:rPr>
          <w:rFonts w:asciiTheme="minorHAnsi" w:eastAsia="Book Antiqua" w:hAnsiTheme="minorHAnsi" w:cstheme="minorHAnsi"/>
          <w:spacing w:val="9"/>
          <w:w w:val="85"/>
        </w:rPr>
        <w:t xml:space="preserve"> </w:t>
      </w:r>
      <w:r w:rsidRPr="008A3E9D">
        <w:rPr>
          <w:rFonts w:asciiTheme="minorHAnsi" w:eastAsia="Book Antiqua" w:hAnsiTheme="minorHAnsi" w:cstheme="minorHAnsi"/>
        </w:rPr>
        <w:t>S.C.</w:t>
      </w:r>
      <w:r w:rsidRPr="008A3E9D">
        <w:rPr>
          <w:rFonts w:asciiTheme="minorHAnsi" w:eastAsia="Book Antiqua" w:hAnsiTheme="minorHAnsi" w:cstheme="minorHAnsi"/>
          <w:spacing w:val="-1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</w:rPr>
        <w:t>Pratt.</w:t>
      </w:r>
      <w:r w:rsidRPr="008A3E9D">
        <w:rPr>
          <w:rFonts w:asciiTheme="minorHAnsi" w:eastAsia="Book Antiqua" w:hAnsiTheme="minorHAnsi" w:cstheme="minorHAnsi"/>
          <w:spacing w:val="20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</w:rPr>
        <w:t>Numerical</w:t>
      </w:r>
      <w:r w:rsidRPr="008A3E9D">
        <w:rPr>
          <w:rFonts w:asciiTheme="minorHAnsi" w:eastAsia="Book Antiqua" w:hAnsiTheme="minorHAnsi" w:cstheme="minorHAnsi"/>
          <w:spacing w:val="7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</w:rPr>
        <w:t>Methods</w:t>
      </w:r>
      <w:r w:rsidRPr="008A3E9D">
        <w:rPr>
          <w:rFonts w:asciiTheme="minorHAnsi" w:eastAsia="Book Antiqua" w:hAnsiTheme="minorHAnsi" w:cstheme="minorHAnsi"/>
          <w:spacing w:val="7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</w:rPr>
        <w:t>within</w:t>
      </w:r>
      <w:r w:rsidRPr="008A3E9D">
        <w:rPr>
          <w:rFonts w:asciiTheme="minorHAnsi" w:eastAsia="Book Antiqua" w:hAnsiTheme="minorHAnsi" w:cstheme="minorHAnsi"/>
          <w:spacing w:val="-4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</w:rPr>
        <w:t>the</w:t>
      </w:r>
      <w:r w:rsidRPr="008A3E9D">
        <w:rPr>
          <w:rFonts w:asciiTheme="minorHAnsi" w:eastAsia="Book Antiqua" w:hAnsiTheme="minorHAnsi" w:cstheme="minorHAnsi"/>
          <w:spacing w:val="2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</w:rPr>
        <w:t>Ant</w:t>
      </w:r>
      <w:r w:rsidRPr="008A3E9D">
        <w:rPr>
          <w:rFonts w:asciiTheme="minorHAnsi" w:eastAsia="Book Antiqua" w:hAnsiTheme="minorHAnsi" w:cstheme="minorHAnsi"/>
          <w:spacing w:val="4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</w:rPr>
        <w:t>Colo</w:t>
      </w:r>
      <w:r w:rsidRPr="008A3E9D">
        <w:rPr>
          <w:rFonts w:asciiTheme="minorHAnsi" w:eastAsia="Book Antiqua" w:hAnsiTheme="minorHAnsi" w:cstheme="minorHAnsi"/>
          <w:spacing w:val="-3"/>
          <w:w w:val="89"/>
        </w:rPr>
        <w:t>n</w:t>
      </w:r>
      <w:r w:rsidRPr="008A3E9D">
        <w:rPr>
          <w:rFonts w:asciiTheme="minorHAnsi" w:eastAsia="Book Antiqua" w:hAnsiTheme="minorHAnsi" w:cstheme="minorHAnsi"/>
          <w:w w:val="89"/>
        </w:rPr>
        <w:t>y:</w:t>
      </w:r>
      <w:r w:rsidRPr="008A3E9D">
        <w:rPr>
          <w:rFonts w:asciiTheme="minorHAnsi" w:eastAsia="Book Antiqua" w:hAnsiTheme="minorHAnsi" w:cstheme="minorHAnsi"/>
          <w:spacing w:val="44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</w:rPr>
        <w:t>The</w:t>
      </w:r>
      <w:r w:rsidRPr="008A3E9D">
        <w:rPr>
          <w:rFonts w:asciiTheme="minorHAnsi" w:eastAsia="Book Antiqua" w:hAnsiTheme="minorHAnsi" w:cstheme="minorHAnsi"/>
          <w:spacing w:val="18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</w:rPr>
        <w:t xml:space="preserve">Illuminating </w:t>
      </w:r>
      <w:r w:rsidRPr="008A3E9D">
        <w:rPr>
          <w:rFonts w:asciiTheme="minorHAnsi" w:eastAsia="Book Antiqua" w:hAnsiTheme="minorHAnsi" w:cstheme="minorHAnsi"/>
          <w:w w:val="91"/>
        </w:rPr>
        <w:t>Case</w:t>
      </w:r>
      <w:r w:rsidRPr="008A3E9D">
        <w:rPr>
          <w:rFonts w:asciiTheme="minorHAnsi" w:eastAsia="Book Antiqua" w:hAnsiTheme="minorHAnsi" w:cstheme="minorHAnsi"/>
          <w:spacing w:val="13"/>
          <w:w w:val="91"/>
        </w:rPr>
        <w:t xml:space="preserve"> </w:t>
      </w:r>
      <w:r w:rsidRPr="008A3E9D">
        <w:rPr>
          <w:rFonts w:asciiTheme="minorHAnsi" w:eastAsia="Book Antiqua" w:hAnsiTheme="minorHAnsi" w:cstheme="minorHAnsi"/>
        </w:rPr>
        <w:t>of</w:t>
      </w:r>
      <w:r w:rsidRPr="008A3E9D">
        <w:rPr>
          <w:rFonts w:asciiTheme="minorHAnsi" w:eastAsia="Book Antiqua" w:hAnsiTheme="minorHAnsi" w:cstheme="minorHAnsi"/>
          <w:spacing w:val="-2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</w:rPr>
        <w:t>Multi-Object</w:t>
      </w:r>
      <w:r w:rsidRPr="008A3E9D">
        <w:rPr>
          <w:rFonts w:asciiTheme="minorHAnsi" w:eastAsia="Book Antiqua" w:hAnsiTheme="minorHAnsi" w:cstheme="minorHAnsi"/>
          <w:spacing w:val="-4"/>
          <w:w w:val="89"/>
        </w:rPr>
        <w:t>i</w:t>
      </w:r>
      <w:r w:rsidRPr="008A3E9D">
        <w:rPr>
          <w:rFonts w:asciiTheme="minorHAnsi" w:eastAsia="Book Antiqua" w:hAnsiTheme="minorHAnsi" w:cstheme="minorHAnsi"/>
          <w:spacing w:val="-3"/>
          <w:w w:val="89"/>
        </w:rPr>
        <w:t>v</w:t>
      </w:r>
      <w:r w:rsidRPr="008A3E9D">
        <w:rPr>
          <w:rFonts w:asciiTheme="minorHAnsi" w:eastAsia="Book Antiqua" w:hAnsiTheme="minorHAnsi" w:cstheme="minorHAnsi"/>
          <w:w w:val="89"/>
        </w:rPr>
        <w:t xml:space="preserve">e </w:t>
      </w:r>
      <w:r w:rsidRPr="008A3E9D">
        <w:rPr>
          <w:rFonts w:asciiTheme="minorHAnsi" w:eastAsia="Book Antiqua" w:hAnsiTheme="minorHAnsi" w:cstheme="minorHAnsi"/>
          <w:spacing w:val="6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</w:rPr>
        <w:t>Macronutrient</w:t>
      </w:r>
      <w:r w:rsidRPr="008A3E9D">
        <w:rPr>
          <w:rFonts w:asciiTheme="minorHAnsi" w:eastAsia="Book Antiqua" w:hAnsiTheme="minorHAnsi" w:cstheme="minorHAnsi"/>
          <w:spacing w:val="2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</w:rPr>
        <w:t>R</w:t>
      </w:r>
      <w:r w:rsidRPr="008A3E9D">
        <w:rPr>
          <w:rFonts w:asciiTheme="minorHAnsi" w:eastAsia="Book Antiqua" w:hAnsiTheme="minorHAnsi" w:cstheme="minorHAnsi"/>
          <w:spacing w:val="-3"/>
          <w:w w:val="89"/>
        </w:rPr>
        <w:t>e</w:t>
      </w:r>
      <w:r w:rsidRPr="008A3E9D">
        <w:rPr>
          <w:rFonts w:asciiTheme="minorHAnsi" w:eastAsia="Book Antiqua" w:hAnsiTheme="minorHAnsi" w:cstheme="minorHAnsi"/>
          <w:w w:val="89"/>
        </w:rPr>
        <w:t>gulation</w:t>
      </w:r>
      <w:r w:rsidRPr="008A3E9D">
        <w:rPr>
          <w:rFonts w:asciiTheme="minorHAnsi" w:eastAsia="Book Antiqua" w:hAnsiTheme="minorHAnsi" w:cstheme="minorHAnsi"/>
          <w:spacing w:val="23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</w:rPr>
        <w:t>in</w:t>
      </w:r>
      <w:r w:rsidRPr="008A3E9D">
        <w:rPr>
          <w:rFonts w:asciiTheme="minorHAnsi" w:eastAsia="Book Antiqua" w:hAnsiTheme="minorHAnsi" w:cstheme="minorHAnsi"/>
          <w:spacing w:val="-12"/>
        </w:rPr>
        <w:t xml:space="preserve"> </w:t>
      </w:r>
      <w:r w:rsidRPr="008A3E9D">
        <w:rPr>
          <w:rFonts w:asciiTheme="minorHAnsi" w:eastAsia="Book Antiqua" w:hAnsiTheme="minorHAnsi" w:cstheme="minorHAnsi"/>
          <w:w w:val="92"/>
        </w:rPr>
        <w:t>Eusocial</w:t>
      </w:r>
      <w:r w:rsidRPr="008A3E9D">
        <w:rPr>
          <w:rFonts w:asciiTheme="minorHAnsi" w:eastAsia="Book Antiqua" w:hAnsiTheme="minorHAnsi" w:cstheme="minorHAnsi"/>
          <w:spacing w:val="13"/>
          <w:w w:val="92"/>
        </w:rPr>
        <w:t xml:space="preserve"> </w:t>
      </w:r>
      <w:r w:rsidRPr="008A3E9D">
        <w:rPr>
          <w:rFonts w:asciiTheme="minorHAnsi" w:eastAsia="Book Antiqua" w:hAnsiTheme="minorHAnsi" w:cstheme="minorHAnsi"/>
        </w:rPr>
        <w:t>Insects.</w:t>
      </w:r>
      <w:r w:rsidRPr="008A3E9D">
        <w:rPr>
          <w:rFonts w:asciiTheme="minorHAnsi" w:eastAsia="Book Antiqua" w:hAnsiTheme="minorHAnsi" w:cstheme="minorHAnsi"/>
          <w:spacing w:val="-12"/>
        </w:rPr>
        <w:t xml:space="preserve"> </w:t>
      </w:r>
      <w:r w:rsidRPr="008A3E9D">
        <w:rPr>
          <w:rFonts w:asciiTheme="minorHAnsi" w:eastAsia="Book Antiqua" w:hAnsiTheme="minorHAnsi" w:cstheme="minorHAnsi"/>
        </w:rPr>
        <w:t>In:</w:t>
      </w:r>
      <w:r w:rsidRPr="008A3E9D">
        <w:rPr>
          <w:rFonts w:asciiTheme="minorHAnsi" w:eastAsia="Book Antiqua" w:hAnsiTheme="minorHAnsi" w:cstheme="minorHAnsi"/>
          <w:spacing w:val="16"/>
        </w:rPr>
        <w:t xml:space="preserve"> </w:t>
      </w:r>
      <w:r w:rsidRPr="008A3E9D">
        <w:rPr>
          <w:rFonts w:asciiTheme="minorHAnsi" w:hAnsiTheme="minorHAnsi" w:cstheme="minorHAnsi"/>
        </w:rPr>
        <w:t>2nd</w:t>
      </w:r>
      <w:r w:rsidRPr="008A3E9D">
        <w:rPr>
          <w:rFonts w:asciiTheme="minorHAnsi" w:hAnsiTheme="minorHAnsi" w:cstheme="minorHAnsi"/>
          <w:spacing w:val="6"/>
        </w:rPr>
        <w:t xml:space="preserve"> </w:t>
      </w:r>
      <w:r w:rsidRPr="008A3E9D">
        <w:rPr>
          <w:rFonts w:asciiTheme="minorHAnsi" w:hAnsiTheme="minorHAnsi" w:cstheme="minorHAnsi"/>
          <w:spacing w:val="-18"/>
        </w:rPr>
        <w:t>W</w:t>
      </w:r>
      <w:r w:rsidRPr="008A3E9D">
        <w:rPr>
          <w:rFonts w:asciiTheme="minorHAnsi" w:hAnsiTheme="minorHAnsi" w:cstheme="minorHAnsi"/>
        </w:rPr>
        <w:t>ork- shop</w:t>
      </w:r>
      <w:r w:rsidRPr="008A3E9D">
        <w:rPr>
          <w:rFonts w:asciiTheme="minorHAnsi" w:hAnsiTheme="minorHAnsi" w:cstheme="minorHAnsi"/>
          <w:spacing w:val="14"/>
        </w:rPr>
        <w:t xml:space="preserve"> </w:t>
      </w:r>
      <w:r w:rsidRPr="008A3E9D">
        <w:rPr>
          <w:rFonts w:asciiTheme="minorHAnsi" w:hAnsiTheme="minorHAnsi" w:cstheme="minorHAnsi"/>
        </w:rPr>
        <w:t>on</w:t>
      </w:r>
      <w:r w:rsidRPr="008A3E9D">
        <w:rPr>
          <w:rFonts w:asciiTheme="minorHAnsi" w:hAnsiTheme="minorHAnsi" w:cstheme="minorHAnsi"/>
          <w:spacing w:val="16"/>
        </w:rPr>
        <w:t xml:space="preserve"> </w:t>
      </w:r>
      <w:r w:rsidRPr="008A3E9D">
        <w:rPr>
          <w:rFonts w:asciiTheme="minorHAnsi" w:hAnsiTheme="minorHAnsi" w:cstheme="minorHAnsi"/>
        </w:rPr>
        <w:t>Biol</w:t>
      </w:r>
      <w:r w:rsidRPr="008A3E9D">
        <w:rPr>
          <w:rFonts w:asciiTheme="minorHAnsi" w:hAnsiTheme="minorHAnsi" w:cstheme="minorHAnsi"/>
          <w:spacing w:val="-2"/>
        </w:rPr>
        <w:t>o</w:t>
      </w:r>
      <w:r w:rsidRPr="008A3E9D">
        <w:rPr>
          <w:rFonts w:asciiTheme="minorHAnsi" w:hAnsiTheme="minorHAnsi" w:cstheme="minorHAnsi"/>
        </w:rPr>
        <w:t>gical</w:t>
      </w:r>
      <w:r w:rsidRPr="008A3E9D">
        <w:rPr>
          <w:rFonts w:asciiTheme="minorHAnsi" w:hAnsiTheme="minorHAnsi" w:cstheme="minorHAnsi"/>
          <w:spacing w:val="12"/>
        </w:rPr>
        <w:t xml:space="preserve"> </w:t>
      </w:r>
      <w:r w:rsidRPr="008A3E9D">
        <w:rPr>
          <w:rFonts w:asciiTheme="minorHAnsi" w:hAnsiTheme="minorHAnsi" w:cstheme="minorHAnsi"/>
        </w:rPr>
        <w:t>Distri</w:t>
      </w:r>
      <w:r w:rsidRPr="008A3E9D">
        <w:rPr>
          <w:rFonts w:asciiTheme="minorHAnsi" w:hAnsiTheme="minorHAnsi" w:cstheme="minorHAnsi"/>
          <w:spacing w:val="-4"/>
        </w:rPr>
        <w:t>b</w:t>
      </w:r>
      <w:r w:rsidRPr="008A3E9D">
        <w:rPr>
          <w:rFonts w:asciiTheme="minorHAnsi" w:hAnsiTheme="minorHAnsi" w:cstheme="minorHAnsi"/>
        </w:rPr>
        <w:t>uted</w:t>
      </w:r>
      <w:r w:rsidRPr="008A3E9D">
        <w:rPr>
          <w:rFonts w:asciiTheme="minorHAnsi" w:hAnsiTheme="minorHAnsi" w:cstheme="minorHAnsi"/>
          <w:spacing w:val="20"/>
        </w:rPr>
        <w:t xml:space="preserve"> </w:t>
      </w:r>
      <w:r w:rsidRPr="008A3E9D">
        <w:rPr>
          <w:rFonts w:asciiTheme="minorHAnsi" w:hAnsiTheme="minorHAnsi" w:cstheme="minorHAnsi"/>
        </w:rPr>
        <w:t>Algorithms</w:t>
      </w:r>
      <w:r w:rsidRPr="008A3E9D">
        <w:rPr>
          <w:rFonts w:asciiTheme="minorHAnsi" w:hAnsiTheme="minorHAnsi" w:cstheme="minorHAnsi"/>
          <w:spacing w:val="-9"/>
        </w:rPr>
        <w:t xml:space="preserve"> </w:t>
      </w:r>
      <w:r w:rsidRPr="008A3E9D">
        <w:rPr>
          <w:rFonts w:asciiTheme="minorHAnsi" w:hAnsiTheme="minorHAnsi" w:cstheme="minorHAnsi"/>
        </w:rPr>
        <w:t>(B</w:t>
      </w:r>
      <w:r w:rsidRPr="008A3E9D">
        <w:rPr>
          <w:rFonts w:asciiTheme="minorHAnsi" w:hAnsiTheme="minorHAnsi" w:cstheme="minorHAnsi"/>
          <w:spacing w:val="-7"/>
        </w:rPr>
        <w:t>D</w:t>
      </w:r>
      <w:r w:rsidRPr="008A3E9D">
        <w:rPr>
          <w:rFonts w:asciiTheme="minorHAnsi" w:hAnsiTheme="minorHAnsi" w:cstheme="minorHAnsi"/>
        </w:rPr>
        <w:t>A</w:t>
      </w:r>
      <w:r w:rsidRPr="008A3E9D">
        <w:rPr>
          <w:rFonts w:asciiTheme="minorHAnsi" w:hAnsiTheme="minorHAnsi" w:cstheme="minorHAnsi"/>
          <w:spacing w:val="-19"/>
        </w:rPr>
        <w:t xml:space="preserve"> </w:t>
      </w:r>
      <w:r w:rsidRPr="008A3E9D">
        <w:rPr>
          <w:rFonts w:asciiTheme="minorHAnsi" w:hAnsiTheme="minorHAnsi" w:cstheme="minorHAnsi"/>
        </w:rPr>
        <w:t>2014)</w:t>
      </w:r>
      <w:r w:rsidRPr="008A3E9D">
        <w:rPr>
          <w:rFonts w:asciiTheme="minorHAnsi" w:eastAsia="Book Antiqua" w:hAnsiTheme="minorHAnsi" w:cstheme="minorHAnsi"/>
        </w:rPr>
        <w:t>,</w:t>
      </w:r>
      <w:r w:rsidRPr="008A3E9D">
        <w:rPr>
          <w:rFonts w:asciiTheme="minorHAnsi" w:eastAsia="Book Antiqua" w:hAnsiTheme="minorHAnsi" w:cstheme="minorHAnsi"/>
          <w:spacing w:val="18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</w:rPr>
        <w:t>Austin,</w:t>
      </w:r>
      <w:r w:rsidRPr="008A3E9D">
        <w:rPr>
          <w:rFonts w:asciiTheme="minorHAnsi" w:eastAsia="Book Antiqua" w:hAnsiTheme="minorHAnsi" w:cstheme="minorHAnsi"/>
          <w:spacing w:val="28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</w:rPr>
        <w:t>TX,</w:t>
      </w:r>
      <w:r w:rsidRPr="008A3E9D">
        <w:rPr>
          <w:rFonts w:asciiTheme="minorHAnsi" w:eastAsia="Book Antiqua" w:hAnsiTheme="minorHAnsi" w:cstheme="minorHAnsi"/>
          <w:spacing w:val="27"/>
        </w:rPr>
        <w:t xml:space="preserve"> </w:t>
      </w:r>
      <w:r w:rsidRPr="008A3E9D">
        <w:rPr>
          <w:rFonts w:asciiTheme="minorHAnsi" w:eastAsia="Book Antiqua" w:hAnsiTheme="minorHAnsi" w:cstheme="minorHAnsi"/>
          <w:w w:val="90"/>
        </w:rPr>
        <w:t>October</w:t>
      </w:r>
      <w:r w:rsidRPr="008A3E9D">
        <w:rPr>
          <w:rFonts w:asciiTheme="minorHAnsi" w:eastAsia="Book Antiqua" w:hAnsiTheme="minorHAnsi" w:cstheme="minorHAnsi"/>
          <w:spacing w:val="23"/>
          <w:w w:val="90"/>
        </w:rPr>
        <w:t xml:space="preserve"> </w:t>
      </w:r>
      <w:r w:rsidRPr="008A3E9D">
        <w:rPr>
          <w:rFonts w:asciiTheme="minorHAnsi" w:eastAsia="Book Antiqua" w:hAnsiTheme="minorHAnsi" w:cstheme="minorHAnsi"/>
        </w:rPr>
        <w:t>11–12,</w:t>
      </w:r>
    </w:p>
    <w:p w14:paraId="60AC3BD3" w14:textId="77777777" w:rsidR="005810FA" w:rsidRPr="008A3E9D" w:rsidRDefault="00C44365">
      <w:pPr>
        <w:spacing w:before="6"/>
        <w:ind w:left="631"/>
        <w:rPr>
          <w:rFonts w:asciiTheme="minorHAnsi" w:eastAsia="Book Antiqua" w:hAnsiTheme="minorHAnsi" w:cstheme="minorHAnsi"/>
        </w:rPr>
      </w:pPr>
      <w:r w:rsidRPr="008A3E9D">
        <w:rPr>
          <w:rFonts w:asciiTheme="minorHAnsi" w:eastAsia="Book Antiqua" w:hAnsiTheme="minorHAnsi" w:cstheme="minorHAnsi"/>
        </w:rPr>
        <w:t>2014.</w:t>
      </w:r>
    </w:p>
    <w:p w14:paraId="4A7FE7A4" w14:textId="77777777" w:rsidR="005810FA" w:rsidRPr="008A3E9D" w:rsidRDefault="005810FA">
      <w:pPr>
        <w:spacing w:line="140" w:lineRule="exact"/>
        <w:rPr>
          <w:rFonts w:asciiTheme="minorHAnsi" w:hAnsiTheme="minorHAnsi" w:cstheme="minorHAnsi"/>
        </w:rPr>
      </w:pPr>
    </w:p>
    <w:p w14:paraId="27E65E30" w14:textId="77777777" w:rsidR="005810FA" w:rsidRPr="008A3E9D" w:rsidRDefault="00C44365">
      <w:pPr>
        <w:spacing w:line="240" w:lineRule="exact"/>
        <w:ind w:left="631" w:right="103" w:hanging="631"/>
        <w:jc w:val="both"/>
        <w:rPr>
          <w:rFonts w:asciiTheme="minorHAnsi" w:eastAsia="Book Antiqua" w:hAnsiTheme="minorHAnsi" w:cstheme="minorHAnsi"/>
        </w:rPr>
      </w:pPr>
      <w:r w:rsidRPr="008A3E9D">
        <w:rPr>
          <w:rFonts w:asciiTheme="minorHAnsi" w:eastAsia="Book Antiqua" w:hAnsiTheme="minorHAnsi" w:cstheme="minorHAnsi"/>
        </w:rPr>
        <w:t>[15]</w:t>
      </w:r>
      <w:r w:rsidRPr="008A3E9D">
        <w:rPr>
          <w:rFonts w:asciiTheme="minorHAnsi" w:eastAsia="Book Antiqua" w:hAnsiTheme="minorHAnsi" w:cstheme="minorHAnsi"/>
          <w:spacing w:val="47"/>
        </w:rPr>
        <w:t xml:space="preserve"> </w:t>
      </w:r>
      <w:r w:rsidRPr="008A3E9D">
        <w:rPr>
          <w:rFonts w:asciiTheme="minorHAnsi" w:eastAsia="Book Antiqua" w:hAnsiTheme="minorHAnsi" w:cstheme="minorHAnsi"/>
          <w:spacing w:val="-3"/>
        </w:rPr>
        <w:t>P</w:t>
      </w:r>
      <w:r w:rsidRPr="008A3E9D">
        <w:rPr>
          <w:rFonts w:asciiTheme="minorHAnsi" w:eastAsia="Book Antiqua" w:hAnsiTheme="minorHAnsi" w:cstheme="minorHAnsi"/>
          <w:spacing w:val="-4"/>
        </w:rPr>
        <w:t>a</w:t>
      </w:r>
      <w:r w:rsidRPr="008A3E9D">
        <w:rPr>
          <w:rFonts w:asciiTheme="minorHAnsi" w:eastAsia="Book Antiqua" w:hAnsiTheme="minorHAnsi" w:cstheme="minorHAnsi"/>
        </w:rPr>
        <w:t>vlic,</w:t>
      </w:r>
      <w:r w:rsidRPr="008A3E9D">
        <w:rPr>
          <w:rFonts w:asciiTheme="minorHAnsi" w:eastAsia="Book Antiqua" w:hAnsiTheme="minorHAnsi" w:cstheme="minorHAnsi"/>
          <w:spacing w:val="-14"/>
        </w:rPr>
        <w:t xml:space="preserve"> </w:t>
      </w:r>
      <w:r w:rsidRPr="008A3E9D">
        <w:rPr>
          <w:rFonts w:asciiTheme="minorHAnsi" w:eastAsia="Book Antiqua" w:hAnsiTheme="minorHAnsi" w:cstheme="minorHAnsi"/>
          <w:spacing w:val="-15"/>
        </w:rPr>
        <w:t>T</w:t>
      </w:r>
      <w:r w:rsidRPr="008A3E9D">
        <w:rPr>
          <w:rFonts w:asciiTheme="minorHAnsi" w:eastAsia="Book Antiqua" w:hAnsiTheme="minorHAnsi" w:cstheme="minorHAnsi"/>
        </w:rPr>
        <w:t>.</w:t>
      </w:r>
      <w:r w:rsidRPr="008A3E9D">
        <w:rPr>
          <w:rFonts w:asciiTheme="minorHAnsi" w:eastAsia="Book Antiqua" w:hAnsiTheme="minorHAnsi" w:cstheme="minorHAnsi"/>
          <w:spacing w:val="-22"/>
        </w:rPr>
        <w:t>P</w:t>
      </w:r>
      <w:r w:rsidRPr="008A3E9D">
        <w:rPr>
          <w:rFonts w:asciiTheme="minorHAnsi" w:eastAsia="Book Antiqua" w:hAnsiTheme="minorHAnsi" w:cstheme="minorHAnsi"/>
        </w:rPr>
        <w:t>.,</w:t>
      </w:r>
      <w:r w:rsidRPr="008A3E9D">
        <w:rPr>
          <w:rFonts w:asciiTheme="minorHAnsi" w:eastAsia="Book Antiqua" w:hAnsiTheme="minorHAnsi" w:cstheme="minorHAnsi"/>
          <w:spacing w:val="17"/>
        </w:rPr>
        <w:t xml:space="preserve"> </w:t>
      </w:r>
      <w:r w:rsidRPr="008A3E9D">
        <w:rPr>
          <w:rFonts w:asciiTheme="minorHAnsi" w:eastAsia="Book Antiqua" w:hAnsiTheme="minorHAnsi" w:cstheme="minorHAnsi"/>
          <w:w w:val="85"/>
        </w:rPr>
        <w:t>and</w:t>
      </w:r>
      <w:r w:rsidRPr="008A3E9D">
        <w:rPr>
          <w:rFonts w:asciiTheme="minorHAnsi" w:eastAsia="Book Antiqua" w:hAnsiTheme="minorHAnsi" w:cstheme="minorHAnsi"/>
          <w:spacing w:val="32"/>
          <w:w w:val="85"/>
        </w:rPr>
        <w:t xml:space="preserve"> </w:t>
      </w:r>
      <w:r w:rsidRPr="008A3E9D">
        <w:rPr>
          <w:rFonts w:asciiTheme="minorHAnsi" w:eastAsia="Book Antiqua" w:hAnsiTheme="minorHAnsi" w:cstheme="minorHAnsi"/>
        </w:rPr>
        <w:t>S.C.</w:t>
      </w:r>
      <w:r w:rsidRPr="008A3E9D">
        <w:rPr>
          <w:rFonts w:asciiTheme="minorHAnsi" w:eastAsia="Book Antiqua" w:hAnsiTheme="minorHAnsi" w:cstheme="minorHAnsi"/>
          <w:spacing w:val="22"/>
        </w:rPr>
        <w:t xml:space="preserve"> </w:t>
      </w:r>
      <w:r w:rsidRPr="008A3E9D">
        <w:rPr>
          <w:rFonts w:asciiTheme="minorHAnsi" w:eastAsia="Book Antiqua" w:hAnsiTheme="minorHAnsi" w:cstheme="minorHAnsi"/>
        </w:rPr>
        <w:t>Pratt.</w:t>
      </w:r>
      <w:r w:rsidRPr="008A3E9D">
        <w:rPr>
          <w:rFonts w:asciiTheme="minorHAnsi" w:eastAsia="Book Antiqua" w:hAnsiTheme="minorHAnsi" w:cstheme="minorHAnsi"/>
          <w:spacing w:val="28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</w:rPr>
        <w:t>Understanding</w:t>
      </w:r>
      <w:r w:rsidRPr="008A3E9D">
        <w:rPr>
          <w:rFonts w:asciiTheme="minorHAnsi" w:eastAsia="Book Antiqua" w:hAnsiTheme="minorHAnsi" w:cstheme="minorHAnsi"/>
          <w:spacing w:val="31"/>
          <w:w w:val="87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</w:rPr>
        <w:t xml:space="preserve">foraging </w:t>
      </w:r>
      <w:r w:rsidRPr="008A3E9D">
        <w:rPr>
          <w:rFonts w:asciiTheme="minorHAnsi" w:eastAsia="Book Antiqua" w:hAnsiTheme="minorHAnsi" w:cstheme="minorHAnsi"/>
          <w:spacing w:val="3"/>
          <w:w w:val="87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</w:rPr>
        <w:t>patterns</w:t>
      </w:r>
      <w:r w:rsidRPr="008A3E9D">
        <w:rPr>
          <w:rFonts w:asciiTheme="minorHAnsi" w:eastAsia="Book Antiqua" w:hAnsiTheme="minorHAnsi" w:cstheme="minorHAnsi"/>
          <w:spacing w:val="24"/>
          <w:w w:val="87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</w:rPr>
        <w:t>that</w:t>
      </w:r>
      <w:r w:rsidRPr="008A3E9D">
        <w:rPr>
          <w:rFonts w:asciiTheme="minorHAnsi" w:eastAsia="Book Antiqua" w:hAnsiTheme="minorHAnsi" w:cstheme="minorHAnsi"/>
          <w:spacing w:val="28"/>
          <w:w w:val="87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</w:rPr>
        <w:t>achi</w:t>
      </w:r>
      <w:r w:rsidRPr="008A3E9D">
        <w:rPr>
          <w:rFonts w:asciiTheme="minorHAnsi" w:eastAsia="Book Antiqua" w:hAnsiTheme="minorHAnsi" w:cstheme="minorHAnsi"/>
          <w:spacing w:val="-4"/>
          <w:w w:val="87"/>
        </w:rPr>
        <w:t>e</w:t>
      </w:r>
      <w:r w:rsidRPr="008A3E9D">
        <w:rPr>
          <w:rFonts w:asciiTheme="minorHAnsi" w:eastAsia="Book Antiqua" w:hAnsiTheme="minorHAnsi" w:cstheme="minorHAnsi"/>
          <w:spacing w:val="-3"/>
          <w:w w:val="87"/>
        </w:rPr>
        <w:t>v</w:t>
      </w:r>
      <w:r w:rsidRPr="008A3E9D">
        <w:rPr>
          <w:rFonts w:asciiTheme="minorHAnsi" w:eastAsia="Book Antiqua" w:hAnsiTheme="minorHAnsi" w:cstheme="minorHAnsi"/>
          <w:w w:val="87"/>
        </w:rPr>
        <w:t xml:space="preserve">e </w:t>
      </w:r>
      <w:r w:rsidRPr="008A3E9D">
        <w:rPr>
          <w:rFonts w:asciiTheme="minorHAnsi" w:eastAsia="Book Antiqua" w:hAnsiTheme="minorHAnsi" w:cstheme="minorHAnsi"/>
          <w:spacing w:val="11"/>
          <w:w w:val="87"/>
        </w:rPr>
        <w:t xml:space="preserve"> </w:t>
      </w:r>
      <w:r w:rsidRPr="008A3E9D">
        <w:rPr>
          <w:rFonts w:asciiTheme="minorHAnsi" w:eastAsia="Book Antiqua" w:hAnsiTheme="minorHAnsi" w:cstheme="minorHAnsi"/>
          <w:w w:val="92"/>
        </w:rPr>
        <w:t>colo</w:t>
      </w:r>
      <w:r w:rsidRPr="008A3E9D">
        <w:rPr>
          <w:rFonts w:asciiTheme="minorHAnsi" w:eastAsia="Book Antiqua" w:hAnsiTheme="minorHAnsi" w:cstheme="minorHAnsi"/>
          <w:spacing w:val="-3"/>
          <w:w w:val="92"/>
        </w:rPr>
        <w:t>n</w:t>
      </w:r>
      <w:r w:rsidRPr="008A3E9D">
        <w:rPr>
          <w:rFonts w:asciiTheme="minorHAnsi" w:eastAsia="Book Antiqua" w:hAnsiTheme="minorHAnsi" w:cstheme="minorHAnsi"/>
          <w:w w:val="93"/>
        </w:rPr>
        <w:t>y-l</w:t>
      </w:r>
      <w:r w:rsidRPr="008A3E9D">
        <w:rPr>
          <w:rFonts w:asciiTheme="minorHAnsi" w:eastAsia="Book Antiqua" w:hAnsiTheme="minorHAnsi" w:cstheme="minorHAnsi"/>
          <w:spacing w:val="-5"/>
          <w:w w:val="93"/>
        </w:rPr>
        <w:t>e</w:t>
      </w:r>
      <w:r w:rsidRPr="008A3E9D">
        <w:rPr>
          <w:rFonts w:asciiTheme="minorHAnsi" w:eastAsia="Book Antiqua" w:hAnsiTheme="minorHAnsi" w:cstheme="minorHAnsi"/>
          <w:spacing w:val="-3"/>
          <w:w w:val="88"/>
        </w:rPr>
        <w:t>v</w:t>
      </w:r>
      <w:r w:rsidRPr="008A3E9D">
        <w:rPr>
          <w:rFonts w:asciiTheme="minorHAnsi" w:eastAsia="Book Antiqua" w:hAnsiTheme="minorHAnsi" w:cstheme="minorHAnsi"/>
          <w:w w:val="93"/>
        </w:rPr>
        <w:t xml:space="preserve">el </w:t>
      </w:r>
      <w:r w:rsidRPr="008A3E9D">
        <w:rPr>
          <w:rFonts w:asciiTheme="minorHAnsi" w:eastAsia="Book Antiqua" w:hAnsiTheme="minorHAnsi" w:cstheme="minorHAnsi"/>
          <w:w w:val="88"/>
        </w:rPr>
        <w:t>macronutrient</w:t>
      </w:r>
      <w:r w:rsidRPr="008A3E9D">
        <w:rPr>
          <w:rFonts w:asciiTheme="minorHAnsi" w:eastAsia="Book Antiqua" w:hAnsiTheme="minorHAnsi" w:cstheme="minorHAnsi"/>
          <w:spacing w:val="12"/>
          <w:w w:val="88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</w:rPr>
        <w:t>r</w:t>
      </w:r>
      <w:r w:rsidRPr="008A3E9D">
        <w:rPr>
          <w:rFonts w:asciiTheme="minorHAnsi" w:eastAsia="Book Antiqua" w:hAnsiTheme="minorHAnsi" w:cstheme="minorHAnsi"/>
          <w:spacing w:val="-3"/>
          <w:w w:val="88"/>
        </w:rPr>
        <w:t>e</w:t>
      </w:r>
      <w:r w:rsidRPr="008A3E9D">
        <w:rPr>
          <w:rFonts w:asciiTheme="minorHAnsi" w:eastAsia="Book Antiqua" w:hAnsiTheme="minorHAnsi" w:cstheme="minorHAnsi"/>
          <w:w w:val="88"/>
        </w:rPr>
        <w:t xml:space="preserve">gulation. </w:t>
      </w:r>
      <w:r w:rsidRPr="008A3E9D">
        <w:rPr>
          <w:rFonts w:asciiTheme="minorHAnsi" w:eastAsia="Book Antiqua" w:hAnsiTheme="minorHAnsi" w:cstheme="minorHAnsi"/>
          <w:spacing w:val="1"/>
          <w:w w:val="88"/>
        </w:rPr>
        <w:t xml:space="preserve"> </w:t>
      </w:r>
      <w:r w:rsidRPr="008A3E9D">
        <w:rPr>
          <w:rFonts w:asciiTheme="minorHAnsi" w:eastAsia="Book Antiqua" w:hAnsiTheme="minorHAnsi" w:cstheme="minorHAnsi"/>
        </w:rPr>
        <w:t>In:</w:t>
      </w:r>
      <w:r w:rsidRPr="008A3E9D">
        <w:rPr>
          <w:rFonts w:asciiTheme="minorHAnsi" w:eastAsia="Book Antiqua" w:hAnsiTheme="minorHAnsi" w:cstheme="minorHAnsi"/>
          <w:spacing w:val="11"/>
        </w:rPr>
        <w:t xml:space="preserve"> </w:t>
      </w:r>
      <w:r w:rsidRPr="008A3E9D">
        <w:rPr>
          <w:rFonts w:asciiTheme="minorHAnsi" w:hAnsiTheme="minorHAnsi" w:cstheme="minorHAnsi"/>
        </w:rPr>
        <w:t>2014</w:t>
      </w:r>
      <w:r w:rsidRPr="008A3E9D">
        <w:rPr>
          <w:rFonts w:asciiTheme="minorHAnsi" w:hAnsiTheme="minorHAnsi" w:cstheme="minorHAnsi"/>
          <w:spacing w:val="2"/>
        </w:rPr>
        <w:t xml:space="preserve"> </w:t>
      </w:r>
      <w:r w:rsidRPr="008A3E9D">
        <w:rPr>
          <w:rFonts w:asciiTheme="minorHAnsi" w:hAnsiTheme="minorHAnsi" w:cstheme="minorHAnsi"/>
        </w:rPr>
        <w:t>International</w:t>
      </w:r>
      <w:r w:rsidRPr="008A3E9D">
        <w:rPr>
          <w:rFonts w:asciiTheme="minorHAnsi" w:hAnsiTheme="minorHAnsi" w:cstheme="minorHAnsi"/>
          <w:spacing w:val="37"/>
        </w:rPr>
        <w:t xml:space="preserve"> </w:t>
      </w:r>
      <w:r w:rsidRPr="008A3E9D">
        <w:rPr>
          <w:rFonts w:asciiTheme="minorHAnsi" w:hAnsiTheme="minorHAnsi" w:cstheme="minorHAnsi"/>
        </w:rPr>
        <w:t>Union</w:t>
      </w:r>
      <w:r w:rsidRPr="008A3E9D">
        <w:rPr>
          <w:rFonts w:asciiTheme="minorHAnsi" w:hAnsiTheme="minorHAnsi" w:cstheme="minorHAnsi"/>
          <w:spacing w:val="1"/>
        </w:rPr>
        <w:t xml:space="preserve"> </w:t>
      </w:r>
      <w:r w:rsidRPr="008A3E9D">
        <w:rPr>
          <w:rFonts w:asciiTheme="minorHAnsi" w:hAnsiTheme="minorHAnsi" w:cstheme="minorHAnsi"/>
        </w:rPr>
        <w:t>for</w:t>
      </w:r>
      <w:r w:rsidRPr="008A3E9D">
        <w:rPr>
          <w:rFonts w:asciiTheme="minorHAnsi" w:hAnsiTheme="minorHAnsi" w:cstheme="minorHAnsi"/>
          <w:spacing w:val="4"/>
        </w:rPr>
        <w:t xml:space="preserve"> </w:t>
      </w:r>
      <w:r w:rsidRPr="008A3E9D">
        <w:rPr>
          <w:rFonts w:asciiTheme="minorHAnsi" w:hAnsiTheme="minorHAnsi" w:cstheme="minorHAnsi"/>
        </w:rPr>
        <w:t>the</w:t>
      </w:r>
      <w:r w:rsidRPr="008A3E9D">
        <w:rPr>
          <w:rFonts w:asciiTheme="minorHAnsi" w:hAnsiTheme="minorHAnsi" w:cstheme="minorHAnsi"/>
          <w:spacing w:val="4"/>
        </w:rPr>
        <w:t xml:space="preserve"> </w:t>
      </w:r>
      <w:r w:rsidRPr="008A3E9D">
        <w:rPr>
          <w:rFonts w:asciiTheme="minorHAnsi" w:hAnsiTheme="minorHAnsi" w:cstheme="minorHAnsi"/>
          <w:w w:val="94"/>
        </w:rPr>
        <w:t>Study</w:t>
      </w:r>
      <w:r w:rsidRPr="008A3E9D">
        <w:rPr>
          <w:rFonts w:asciiTheme="minorHAnsi" w:hAnsiTheme="minorHAnsi" w:cstheme="minorHAnsi"/>
          <w:spacing w:val="9"/>
          <w:w w:val="94"/>
        </w:rPr>
        <w:t xml:space="preserve"> </w:t>
      </w:r>
      <w:r w:rsidRPr="008A3E9D">
        <w:rPr>
          <w:rFonts w:asciiTheme="minorHAnsi" w:hAnsiTheme="minorHAnsi" w:cstheme="minorHAnsi"/>
        </w:rPr>
        <w:t>of</w:t>
      </w:r>
      <w:r w:rsidRPr="008A3E9D">
        <w:rPr>
          <w:rFonts w:asciiTheme="minorHAnsi" w:hAnsiTheme="minorHAnsi" w:cstheme="minorHAnsi"/>
          <w:spacing w:val="-6"/>
        </w:rPr>
        <w:t xml:space="preserve"> </w:t>
      </w:r>
      <w:r w:rsidRPr="008A3E9D">
        <w:rPr>
          <w:rFonts w:asciiTheme="minorHAnsi" w:hAnsiTheme="minorHAnsi" w:cstheme="minorHAnsi"/>
        </w:rPr>
        <w:t>Social</w:t>
      </w:r>
      <w:r w:rsidRPr="008A3E9D">
        <w:rPr>
          <w:rFonts w:asciiTheme="minorHAnsi" w:hAnsiTheme="minorHAnsi" w:cstheme="minorHAnsi"/>
          <w:spacing w:val="1"/>
        </w:rPr>
        <w:t xml:space="preserve"> </w:t>
      </w:r>
      <w:r w:rsidRPr="008A3E9D">
        <w:rPr>
          <w:rFonts w:asciiTheme="minorHAnsi" w:hAnsiTheme="minorHAnsi" w:cstheme="minorHAnsi"/>
        </w:rPr>
        <w:t>Insects International</w:t>
      </w:r>
      <w:r w:rsidRPr="008A3E9D">
        <w:rPr>
          <w:rFonts w:asciiTheme="minorHAnsi" w:hAnsiTheme="minorHAnsi" w:cstheme="minorHAnsi"/>
          <w:spacing w:val="31"/>
        </w:rPr>
        <w:t xml:space="preserve"> </w:t>
      </w:r>
      <w:r w:rsidRPr="008A3E9D">
        <w:rPr>
          <w:rFonts w:asciiTheme="minorHAnsi" w:hAnsiTheme="minorHAnsi" w:cstheme="minorHAnsi"/>
        </w:rPr>
        <w:t>Cong</w:t>
      </w:r>
      <w:r w:rsidRPr="008A3E9D">
        <w:rPr>
          <w:rFonts w:asciiTheme="minorHAnsi" w:hAnsiTheme="minorHAnsi" w:cstheme="minorHAnsi"/>
          <w:spacing w:val="-7"/>
        </w:rPr>
        <w:t>r</w:t>
      </w:r>
      <w:r w:rsidRPr="008A3E9D">
        <w:rPr>
          <w:rFonts w:asciiTheme="minorHAnsi" w:hAnsiTheme="minorHAnsi" w:cstheme="minorHAnsi"/>
        </w:rPr>
        <w:t>ess</w:t>
      </w:r>
      <w:r w:rsidRPr="008A3E9D">
        <w:rPr>
          <w:rFonts w:asciiTheme="minorHAnsi" w:hAnsiTheme="minorHAnsi" w:cstheme="minorHAnsi"/>
          <w:spacing w:val="3"/>
        </w:rPr>
        <w:t xml:space="preserve"> </w:t>
      </w:r>
      <w:r w:rsidRPr="008A3E9D">
        <w:rPr>
          <w:rFonts w:asciiTheme="minorHAnsi" w:hAnsiTheme="minorHAnsi" w:cstheme="minorHAnsi"/>
          <w:w w:val="95"/>
        </w:rPr>
        <w:t>(IUSSI</w:t>
      </w:r>
      <w:r w:rsidRPr="008A3E9D">
        <w:rPr>
          <w:rFonts w:asciiTheme="minorHAnsi" w:hAnsiTheme="minorHAnsi" w:cstheme="minorHAnsi"/>
          <w:spacing w:val="3"/>
          <w:w w:val="95"/>
        </w:rPr>
        <w:t xml:space="preserve"> </w:t>
      </w:r>
      <w:r w:rsidRPr="008A3E9D">
        <w:rPr>
          <w:rFonts w:asciiTheme="minorHAnsi" w:hAnsiTheme="minorHAnsi" w:cstheme="minorHAnsi"/>
        </w:rPr>
        <w:t>2014)</w:t>
      </w:r>
      <w:r w:rsidRPr="008A3E9D">
        <w:rPr>
          <w:rFonts w:asciiTheme="minorHAnsi" w:eastAsia="Book Antiqua" w:hAnsiTheme="minorHAnsi" w:cstheme="minorHAnsi"/>
        </w:rPr>
        <w:t>,</w:t>
      </w:r>
      <w:r w:rsidRPr="008A3E9D">
        <w:rPr>
          <w:rFonts w:asciiTheme="minorHAnsi" w:eastAsia="Book Antiqua" w:hAnsiTheme="minorHAnsi" w:cstheme="minorHAnsi"/>
          <w:spacing w:val="-5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</w:rPr>
        <w:t>Queensland,</w:t>
      </w:r>
      <w:r w:rsidRPr="008A3E9D">
        <w:rPr>
          <w:rFonts w:asciiTheme="minorHAnsi" w:eastAsia="Book Antiqua" w:hAnsiTheme="minorHAnsi" w:cstheme="minorHAnsi"/>
          <w:spacing w:val="-6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</w:rPr>
        <w:t>Australia,</w:t>
      </w:r>
      <w:r w:rsidRPr="008A3E9D">
        <w:rPr>
          <w:rFonts w:asciiTheme="minorHAnsi" w:eastAsia="Book Antiqua" w:hAnsiTheme="minorHAnsi" w:cstheme="minorHAnsi"/>
          <w:spacing w:val="5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</w:rPr>
        <w:t>July</w:t>
      </w:r>
      <w:r w:rsidRPr="008A3E9D">
        <w:rPr>
          <w:rFonts w:asciiTheme="minorHAnsi" w:eastAsia="Book Antiqua" w:hAnsiTheme="minorHAnsi" w:cstheme="minorHAnsi"/>
          <w:spacing w:val="20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</w:rPr>
        <w:t>13–18,</w:t>
      </w:r>
      <w:r w:rsidRPr="008A3E9D">
        <w:rPr>
          <w:rFonts w:asciiTheme="minorHAnsi" w:eastAsia="Book Antiqua" w:hAnsiTheme="minorHAnsi" w:cstheme="minorHAnsi"/>
          <w:spacing w:val="-5"/>
        </w:rPr>
        <w:t xml:space="preserve"> </w:t>
      </w:r>
      <w:r w:rsidRPr="008A3E9D">
        <w:rPr>
          <w:rFonts w:asciiTheme="minorHAnsi" w:eastAsia="Book Antiqua" w:hAnsiTheme="minorHAnsi" w:cstheme="minorHAnsi"/>
        </w:rPr>
        <w:t>2014.</w:t>
      </w:r>
    </w:p>
    <w:p w14:paraId="4BB82896" w14:textId="77777777" w:rsidR="005810FA" w:rsidRPr="008A3E9D" w:rsidRDefault="005810FA">
      <w:pPr>
        <w:spacing w:before="9" w:line="140" w:lineRule="exact"/>
        <w:rPr>
          <w:rFonts w:asciiTheme="minorHAnsi" w:hAnsiTheme="minorHAnsi" w:cstheme="minorHAnsi"/>
        </w:rPr>
      </w:pPr>
    </w:p>
    <w:p w14:paraId="72F9D177" w14:textId="77777777" w:rsidR="005810FA" w:rsidRPr="008A3E9D" w:rsidRDefault="00C44365">
      <w:pPr>
        <w:spacing w:line="240" w:lineRule="exact"/>
        <w:ind w:left="631" w:right="104" w:hanging="631"/>
        <w:jc w:val="both"/>
        <w:rPr>
          <w:rFonts w:asciiTheme="minorHAnsi" w:eastAsia="Book Antiqua" w:hAnsiTheme="minorHAnsi" w:cstheme="minorHAnsi"/>
        </w:rPr>
      </w:pPr>
      <w:r w:rsidRPr="008A3E9D">
        <w:rPr>
          <w:rFonts w:asciiTheme="minorHAnsi" w:eastAsia="Book Antiqua" w:hAnsiTheme="minorHAnsi" w:cstheme="minorHAnsi"/>
        </w:rPr>
        <w:t>[16]</w:t>
      </w:r>
      <w:r w:rsidRPr="008A3E9D">
        <w:rPr>
          <w:rFonts w:asciiTheme="minorHAnsi" w:eastAsia="Book Antiqua" w:hAnsiTheme="minorHAnsi" w:cstheme="minorHAnsi"/>
          <w:spacing w:val="47"/>
        </w:rPr>
        <w:t xml:space="preserve"> </w:t>
      </w:r>
      <w:r w:rsidRPr="008A3E9D">
        <w:rPr>
          <w:rFonts w:asciiTheme="minorHAnsi" w:eastAsia="Book Antiqua" w:hAnsiTheme="minorHAnsi" w:cstheme="minorHAnsi"/>
          <w:spacing w:val="-3"/>
          <w:w w:val="92"/>
        </w:rPr>
        <w:t>P</w:t>
      </w:r>
      <w:r w:rsidRPr="008A3E9D">
        <w:rPr>
          <w:rFonts w:asciiTheme="minorHAnsi" w:eastAsia="Book Antiqua" w:hAnsiTheme="minorHAnsi" w:cstheme="minorHAnsi"/>
          <w:spacing w:val="-4"/>
          <w:w w:val="92"/>
        </w:rPr>
        <w:t>a</w:t>
      </w:r>
      <w:r w:rsidRPr="008A3E9D">
        <w:rPr>
          <w:rFonts w:asciiTheme="minorHAnsi" w:eastAsia="Book Antiqua" w:hAnsiTheme="minorHAnsi" w:cstheme="minorHAnsi"/>
          <w:w w:val="92"/>
        </w:rPr>
        <w:t>vlic,</w:t>
      </w:r>
      <w:r w:rsidRPr="008A3E9D">
        <w:rPr>
          <w:rFonts w:asciiTheme="minorHAnsi" w:eastAsia="Book Antiqua" w:hAnsiTheme="minorHAnsi" w:cstheme="minorHAnsi"/>
          <w:spacing w:val="2"/>
          <w:w w:val="92"/>
        </w:rPr>
        <w:t xml:space="preserve"> </w:t>
      </w:r>
      <w:r w:rsidRPr="008A3E9D">
        <w:rPr>
          <w:rFonts w:asciiTheme="minorHAnsi" w:eastAsia="Book Antiqua" w:hAnsiTheme="minorHAnsi" w:cstheme="minorHAnsi"/>
          <w:spacing w:val="-15"/>
        </w:rPr>
        <w:t>T</w:t>
      </w:r>
      <w:r w:rsidRPr="008A3E9D">
        <w:rPr>
          <w:rFonts w:asciiTheme="minorHAnsi" w:eastAsia="Book Antiqua" w:hAnsiTheme="minorHAnsi" w:cstheme="minorHAnsi"/>
        </w:rPr>
        <w:t>.</w:t>
      </w:r>
      <w:r w:rsidRPr="008A3E9D">
        <w:rPr>
          <w:rFonts w:asciiTheme="minorHAnsi" w:eastAsia="Book Antiqua" w:hAnsiTheme="minorHAnsi" w:cstheme="minorHAnsi"/>
          <w:spacing w:val="-22"/>
        </w:rPr>
        <w:t>P</w:t>
      </w:r>
      <w:r w:rsidRPr="008A3E9D">
        <w:rPr>
          <w:rFonts w:asciiTheme="minorHAnsi" w:eastAsia="Book Antiqua" w:hAnsiTheme="minorHAnsi" w:cstheme="minorHAnsi"/>
        </w:rPr>
        <w:t>.</w:t>
      </w:r>
      <w:r w:rsidRPr="008A3E9D">
        <w:rPr>
          <w:rFonts w:asciiTheme="minorHAnsi" w:eastAsia="Book Antiqua" w:hAnsiTheme="minorHAnsi" w:cstheme="minorHAnsi"/>
          <w:spacing w:val="-18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</w:rPr>
        <w:t>Kinetic</w:t>
      </w:r>
      <w:r w:rsidRPr="008A3E9D">
        <w:rPr>
          <w:rFonts w:asciiTheme="minorHAnsi" w:eastAsia="Book Antiqua" w:hAnsiTheme="minorHAnsi" w:cstheme="minorHAnsi"/>
          <w:spacing w:val="26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</w:rPr>
        <w:t>modeling</w:t>
      </w:r>
      <w:r w:rsidRPr="008A3E9D">
        <w:rPr>
          <w:rFonts w:asciiTheme="minorHAnsi" w:eastAsia="Book Antiqua" w:hAnsiTheme="minorHAnsi" w:cstheme="minorHAnsi"/>
          <w:spacing w:val="-8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</w:rPr>
        <w:t>of</w:t>
      </w:r>
      <w:r w:rsidRPr="008A3E9D">
        <w:rPr>
          <w:rFonts w:asciiTheme="minorHAnsi" w:eastAsia="Book Antiqua" w:hAnsiTheme="minorHAnsi" w:cstheme="minorHAnsi"/>
          <w:spacing w:val="-16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</w:rPr>
        <w:t>social</w:t>
      </w:r>
      <w:r w:rsidRPr="008A3E9D">
        <w:rPr>
          <w:rFonts w:asciiTheme="minorHAnsi" w:eastAsia="Book Antiqua" w:hAnsiTheme="minorHAnsi" w:cstheme="minorHAnsi"/>
          <w:spacing w:val="20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</w:rPr>
        <w:t>insect</w:t>
      </w:r>
      <w:r w:rsidRPr="008A3E9D">
        <w:rPr>
          <w:rFonts w:asciiTheme="minorHAnsi" w:eastAsia="Book Antiqua" w:hAnsiTheme="minorHAnsi" w:cstheme="minorHAnsi"/>
          <w:spacing w:val="11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</w:rPr>
        <w:t>beh</w:t>
      </w:r>
      <w:r w:rsidRPr="008A3E9D">
        <w:rPr>
          <w:rFonts w:asciiTheme="minorHAnsi" w:eastAsia="Book Antiqua" w:hAnsiTheme="minorHAnsi" w:cstheme="minorHAnsi"/>
          <w:spacing w:val="-4"/>
          <w:w w:val="89"/>
        </w:rPr>
        <w:t>a</w:t>
      </w:r>
      <w:r w:rsidRPr="008A3E9D">
        <w:rPr>
          <w:rFonts w:asciiTheme="minorHAnsi" w:eastAsia="Book Antiqua" w:hAnsiTheme="minorHAnsi" w:cstheme="minorHAnsi"/>
          <w:w w:val="89"/>
        </w:rPr>
        <w:t>vior</w:t>
      </w:r>
      <w:r w:rsidRPr="008A3E9D">
        <w:rPr>
          <w:rFonts w:asciiTheme="minorHAnsi" w:eastAsia="Book Antiqua" w:hAnsiTheme="minorHAnsi" w:cstheme="minorHAnsi"/>
          <w:spacing w:val="-4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</w:rPr>
        <w:t>and</w:t>
      </w:r>
      <w:r w:rsidRPr="008A3E9D">
        <w:rPr>
          <w:rFonts w:asciiTheme="minorHAnsi" w:eastAsia="Book Antiqua" w:hAnsiTheme="minorHAnsi" w:cstheme="minorHAnsi"/>
          <w:spacing w:val="-13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</w:rPr>
        <w:t>b</w:t>
      </w:r>
      <w:r w:rsidRPr="008A3E9D">
        <w:rPr>
          <w:rFonts w:asciiTheme="minorHAnsi" w:eastAsia="Book Antiqua" w:hAnsiTheme="minorHAnsi" w:cstheme="minorHAnsi"/>
          <w:spacing w:val="-3"/>
          <w:w w:val="89"/>
        </w:rPr>
        <w:t>e</w:t>
      </w:r>
      <w:r w:rsidRPr="008A3E9D">
        <w:rPr>
          <w:rFonts w:asciiTheme="minorHAnsi" w:eastAsia="Book Antiqua" w:hAnsiTheme="minorHAnsi" w:cstheme="minorHAnsi"/>
          <w:w w:val="89"/>
        </w:rPr>
        <w:t>yond:</w:t>
      </w:r>
      <w:r w:rsidRPr="008A3E9D">
        <w:rPr>
          <w:rFonts w:asciiTheme="minorHAnsi" w:eastAsia="Book Antiqua" w:hAnsiTheme="minorHAnsi" w:cstheme="minorHAnsi"/>
          <w:spacing w:val="18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</w:rPr>
        <w:t>Lessons</w:t>
      </w:r>
      <w:r w:rsidRPr="008A3E9D">
        <w:rPr>
          <w:rFonts w:asciiTheme="minorHAnsi" w:eastAsia="Book Antiqua" w:hAnsiTheme="minorHAnsi" w:cstheme="minorHAnsi"/>
          <w:spacing w:val="21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</w:rPr>
        <w:t xml:space="preserve">from </w:t>
      </w:r>
      <w:r w:rsidRPr="008A3E9D">
        <w:rPr>
          <w:rFonts w:asciiTheme="minorHAnsi" w:eastAsia="Book Antiqua" w:hAnsiTheme="minorHAnsi" w:cstheme="minorHAnsi"/>
        </w:rPr>
        <w:t>stochas- tic</w:t>
      </w:r>
      <w:r w:rsidRPr="008A3E9D">
        <w:rPr>
          <w:rFonts w:asciiTheme="minorHAnsi" w:eastAsia="Book Antiqua" w:hAnsiTheme="minorHAnsi" w:cstheme="minorHAnsi"/>
          <w:spacing w:val="-6"/>
        </w:rPr>
        <w:t xml:space="preserve"> </w:t>
      </w:r>
      <w:r w:rsidRPr="008A3E9D">
        <w:rPr>
          <w:rFonts w:asciiTheme="minorHAnsi" w:eastAsia="Book Antiqua" w:hAnsiTheme="minorHAnsi" w:cstheme="minorHAnsi"/>
          <w:w w:val="91"/>
        </w:rPr>
        <w:t>robotics.</w:t>
      </w:r>
      <w:r w:rsidRPr="008A3E9D">
        <w:rPr>
          <w:rFonts w:asciiTheme="minorHAnsi" w:eastAsia="Book Antiqua" w:hAnsiTheme="minorHAnsi" w:cstheme="minorHAnsi"/>
          <w:spacing w:val="43"/>
          <w:w w:val="91"/>
        </w:rPr>
        <w:t xml:space="preserve"> </w:t>
      </w:r>
      <w:r w:rsidRPr="008A3E9D">
        <w:rPr>
          <w:rFonts w:asciiTheme="minorHAnsi" w:eastAsia="Book Antiqua" w:hAnsiTheme="minorHAnsi" w:cstheme="minorHAnsi"/>
        </w:rPr>
        <w:t>In:</w:t>
      </w:r>
      <w:r w:rsidRPr="008A3E9D">
        <w:rPr>
          <w:rFonts w:asciiTheme="minorHAnsi" w:eastAsia="Book Antiqua" w:hAnsiTheme="minorHAnsi" w:cstheme="minorHAnsi"/>
          <w:spacing w:val="16"/>
        </w:rPr>
        <w:t xml:space="preserve"> </w:t>
      </w:r>
      <w:r w:rsidRPr="008A3E9D">
        <w:rPr>
          <w:rFonts w:asciiTheme="minorHAnsi" w:hAnsiTheme="minorHAnsi" w:cstheme="minorHAnsi"/>
        </w:rPr>
        <w:t>2013</w:t>
      </w:r>
      <w:r w:rsidRPr="008A3E9D">
        <w:rPr>
          <w:rFonts w:asciiTheme="minorHAnsi" w:hAnsiTheme="minorHAnsi" w:cstheme="minorHAnsi"/>
          <w:spacing w:val="5"/>
        </w:rPr>
        <w:t xml:space="preserve"> </w:t>
      </w:r>
      <w:r w:rsidRPr="008A3E9D">
        <w:rPr>
          <w:rFonts w:asciiTheme="minorHAnsi" w:hAnsiTheme="minorHAnsi" w:cstheme="minorHAnsi"/>
        </w:rPr>
        <w:t>International</w:t>
      </w:r>
      <w:r w:rsidRPr="008A3E9D">
        <w:rPr>
          <w:rFonts w:asciiTheme="minorHAnsi" w:hAnsiTheme="minorHAnsi" w:cstheme="minorHAnsi"/>
          <w:spacing w:val="40"/>
        </w:rPr>
        <w:t xml:space="preserve"> </w:t>
      </w:r>
      <w:r w:rsidRPr="008A3E9D">
        <w:rPr>
          <w:rFonts w:asciiTheme="minorHAnsi" w:hAnsiTheme="minorHAnsi" w:cstheme="minorHAnsi"/>
          <w:w w:val="95"/>
        </w:rPr>
        <w:t>Symposium</w:t>
      </w:r>
      <w:r w:rsidRPr="008A3E9D">
        <w:rPr>
          <w:rFonts w:asciiTheme="minorHAnsi" w:hAnsiTheme="minorHAnsi" w:cstheme="minorHAnsi"/>
          <w:spacing w:val="11"/>
          <w:w w:val="95"/>
        </w:rPr>
        <w:t xml:space="preserve"> </w:t>
      </w:r>
      <w:r w:rsidRPr="008A3E9D">
        <w:rPr>
          <w:rFonts w:asciiTheme="minorHAnsi" w:hAnsiTheme="minorHAnsi" w:cstheme="minorHAnsi"/>
        </w:rPr>
        <w:t>on</w:t>
      </w:r>
      <w:r w:rsidRPr="008A3E9D">
        <w:rPr>
          <w:rFonts w:asciiTheme="minorHAnsi" w:hAnsiTheme="minorHAnsi" w:cstheme="minorHAnsi"/>
          <w:spacing w:val="7"/>
        </w:rPr>
        <w:t xml:space="preserve"> </w:t>
      </w:r>
      <w:r w:rsidRPr="008A3E9D">
        <w:rPr>
          <w:rFonts w:asciiTheme="minorHAnsi" w:hAnsiTheme="minorHAnsi" w:cstheme="minorHAnsi"/>
        </w:rPr>
        <w:t>Biomathematics</w:t>
      </w:r>
      <w:r w:rsidRPr="008A3E9D">
        <w:rPr>
          <w:rFonts w:asciiTheme="minorHAnsi" w:hAnsiTheme="minorHAnsi" w:cstheme="minorHAnsi"/>
          <w:spacing w:val="-17"/>
        </w:rPr>
        <w:t xml:space="preserve"> </w:t>
      </w:r>
      <w:r w:rsidRPr="008A3E9D">
        <w:rPr>
          <w:rFonts w:asciiTheme="minorHAnsi" w:hAnsiTheme="minorHAnsi" w:cstheme="minorHAnsi"/>
        </w:rPr>
        <w:t>and</w:t>
      </w:r>
      <w:r w:rsidRPr="008A3E9D">
        <w:rPr>
          <w:rFonts w:asciiTheme="minorHAnsi" w:hAnsiTheme="minorHAnsi" w:cstheme="minorHAnsi"/>
          <w:spacing w:val="18"/>
        </w:rPr>
        <w:t xml:space="preserve"> </w:t>
      </w:r>
      <w:r w:rsidRPr="008A3E9D">
        <w:rPr>
          <w:rFonts w:asciiTheme="minorHAnsi" w:hAnsiTheme="minorHAnsi" w:cstheme="minorHAnsi"/>
        </w:rPr>
        <w:t>Ecol</w:t>
      </w:r>
      <w:r w:rsidRPr="008A3E9D">
        <w:rPr>
          <w:rFonts w:asciiTheme="minorHAnsi" w:hAnsiTheme="minorHAnsi" w:cstheme="minorHAnsi"/>
          <w:spacing w:val="-2"/>
        </w:rPr>
        <w:t>o</w:t>
      </w:r>
      <w:r w:rsidRPr="008A3E9D">
        <w:rPr>
          <w:rFonts w:asciiTheme="minorHAnsi" w:hAnsiTheme="minorHAnsi" w:cstheme="minorHAnsi"/>
        </w:rPr>
        <w:t>gy</w:t>
      </w:r>
      <w:r w:rsidRPr="008A3E9D">
        <w:rPr>
          <w:rFonts w:asciiTheme="minorHAnsi" w:hAnsiTheme="minorHAnsi" w:cstheme="minorHAnsi"/>
          <w:spacing w:val="-8"/>
        </w:rPr>
        <w:t xml:space="preserve"> </w:t>
      </w:r>
      <w:r w:rsidRPr="008A3E9D">
        <w:rPr>
          <w:rFonts w:asciiTheme="minorHAnsi" w:hAnsiTheme="minorHAnsi" w:cstheme="minorHAnsi"/>
        </w:rPr>
        <w:t>Edu- cation</w:t>
      </w:r>
      <w:r w:rsidRPr="008A3E9D">
        <w:rPr>
          <w:rFonts w:asciiTheme="minorHAnsi" w:hAnsiTheme="minorHAnsi" w:cstheme="minorHAnsi"/>
          <w:spacing w:val="10"/>
        </w:rPr>
        <w:t xml:space="preserve"> </w:t>
      </w:r>
      <w:r w:rsidRPr="008A3E9D">
        <w:rPr>
          <w:rFonts w:asciiTheme="minorHAnsi" w:hAnsiTheme="minorHAnsi" w:cstheme="minorHAnsi"/>
        </w:rPr>
        <w:t>and</w:t>
      </w:r>
      <w:r w:rsidRPr="008A3E9D">
        <w:rPr>
          <w:rFonts w:asciiTheme="minorHAnsi" w:hAnsiTheme="minorHAnsi" w:cstheme="minorHAnsi"/>
          <w:spacing w:val="9"/>
        </w:rPr>
        <w:t xml:space="preserve"> </w:t>
      </w:r>
      <w:r w:rsidRPr="008A3E9D">
        <w:rPr>
          <w:rFonts w:asciiTheme="minorHAnsi" w:hAnsiTheme="minorHAnsi" w:cstheme="minorHAnsi"/>
        </w:rPr>
        <w:t>Resea</w:t>
      </w:r>
      <w:r w:rsidRPr="008A3E9D">
        <w:rPr>
          <w:rFonts w:asciiTheme="minorHAnsi" w:hAnsiTheme="minorHAnsi" w:cstheme="minorHAnsi"/>
          <w:spacing w:val="-7"/>
        </w:rPr>
        <w:t>r</w:t>
      </w:r>
      <w:r w:rsidRPr="008A3E9D">
        <w:rPr>
          <w:rFonts w:asciiTheme="minorHAnsi" w:hAnsiTheme="minorHAnsi" w:cstheme="minorHAnsi"/>
          <w:spacing w:val="-3"/>
        </w:rPr>
        <w:t>c</w:t>
      </w:r>
      <w:r w:rsidRPr="008A3E9D">
        <w:rPr>
          <w:rFonts w:asciiTheme="minorHAnsi" w:hAnsiTheme="minorHAnsi" w:cstheme="minorHAnsi"/>
        </w:rPr>
        <w:t>h</w:t>
      </w:r>
      <w:r w:rsidRPr="008A3E9D">
        <w:rPr>
          <w:rFonts w:asciiTheme="minorHAnsi" w:hAnsiTheme="minorHAnsi" w:cstheme="minorHAnsi"/>
          <w:spacing w:val="4"/>
        </w:rPr>
        <w:t xml:space="preserve"> </w:t>
      </w:r>
      <w:r w:rsidRPr="008A3E9D">
        <w:rPr>
          <w:rFonts w:asciiTheme="minorHAnsi" w:hAnsiTheme="minorHAnsi" w:cstheme="minorHAnsi"/>
          <w:w w:val="95"/>
        </w:rPr>
        <w:t>(BEER</w:t>
      </w:r>
      <w:r w:rsidRPr="008A3E9D">
        <w:rPr>
          <w:rFonts w:asciiTheme="minorHAnsi" w:hAnsiTheme="minorHAnsi" w:cstheme="minorHAnsi"/>
          <w:spacing w:val="3"/>
          <w:w w:val="95"/>
        </w:rPr>
        <w:t xml:space="preserve"> </w:t>
      </w:r>
      <w:r w:rsidRPr="008A3E9D">
        <w:rPr>
          <w:rFonts w:asciiTheme="minorHAnsi" w:hAnsiTheme="minorHAnsi" w:cstheme="minorHAnsi"/>
        </w:rPr>
        <w:t>2013)</w:t>
      </w:r>
      <w:r w:rsidRPr="008A3E9D">
        <w:rPr>
          <w:rFonts w:asciiTheme="minorHAnsi" w:eastAsia="Book Antiqua" w:hAnsiTheme="minorHAnsi" w:cstheme="minorHAnsi"/>
        </w:rPr>
        <w:t>,</w:t>
      </w:r>
      <w:r w:rsidRPr="008A3E9D">
        <w:rPr>
          <w:rFonts w:asciiTheme="minorHAnsi" w:eastAsia="Book Antiqua" w:hAnsiTheme="minorHAnsi" w:cstheme="minorHAnsi"/>
          <w:spacing w:val="-5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</w:rPr>
        <w:t>Arlington,</w:t>
      </w:r>
      <w:r w:rsidRPr="008A3E9D">
        <w:rPr>
          <w:rFonts w:asciiTheme="minorHAnsi" w:eastAsia="Book Antiqua" w:hAnsiTheme="minorHAnsi" w:cstheme="minorHAnsi"/>
          <w:spacing w:val="5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  <w:spacing w:val="-27"/>
        </w:rPr>
        <w:t>V</w:t>
      </w:r>
      <w:r w:rsidRPr="008A3E9D">
        <w:rPr>
          <w:rFonts w:asciiTheme="minorHAnsi" w:eastAsia="Book Antiqua" w:hAnsiTheme="minorHAnsi" w:cstheme="minorHAnsi"/>
        </w:rPr>
        <w:t>A,</w:t>
      </w:r>
      <w:r w:rsidRPr="008A3E9D">
        <w:rPr>
          <w:rFonts w:asciiTheme="minorHAnsi" w:eastAsia="Book Antiqua" w:hAnsiTheme="minorHAnsi" w:cstheme="minorHAnsi"/>
          <w:spacing w:val="-14"/>
        </w:rPr>
        <w:t xml:space="preserve"> </w:t>
      </w:r>
      <w:r w:rsidRPr="008A3E9D">
        <w:rPr>
          <w:rFonts w:asciiTheme="minorHAnsi" w:eastAsia="Book Antiqua" w:hAnsiTheme="minorHAnsi" w:cstheme="minorHAnsi"/>
          <w:w w:val="90"/>
        </w:rPr>
        <w:t>October</w:t>
      </w:r>
      <w:r w:rsidRPr="008A3E9D">
        <w:rPr>
          <w:rFonts w:asciiTheme="minorHAnsi" w:eastAsia="Book Antiqua" w:hAnsiTheme="minorHAnsi" w:cstheme="minorHAnsi"/>
          <w:spacing w:val="5"/>
          <w:w w:val="90"/>
        </w:rPr>
        <w:t xml:space="preserve"> </w:t>
      </w:r>
      <w:r w:rsidRPr="008A3E9D">
        <w:rPr>
          <w:rFonts w:asciiTheme="minorHAnsi" w:eastAsia="Book Antiqua" w:hAnsiTheme="minorHAnsi" w:cstheme="minorHAnsi"/>
        </w:rPr>
        <w:t>11–13,</w:t>
      </w:r>
      <w:r w:rsidRPr="008A3E9D">
        <w:rPr>
          <w:rFonts w:asciiTheme="minorHAnsi" w:eastAsia="Book Antiqua" w:hAnsiTheme="minorHAnsi" w:cstheme="minorHAnsi"/>
          <w:spacing w:val="-5"/>
        </w:rPr>
        <w:t xml:space="preserve"> </w:t>
      </w:r>
      <w:r w:rsidRPr="008A3E9D">
        <w:rPr>
          <w:rFonts w:asciiTheme="minorHAnsi" w:eastAsia="Book Antiqua" w:hAnsiTheme="minorHAnsi" w:cstheme="minorHAnsi"/>
        </w:rPr>
        <w:t>2013.</w:t>
      </w:r>
    </w:p>
    <w:p w14:paraId="74E5AD4D" w14:textId="77777777" w:rsidR="005810FA" w:rsidRPr="008A3E9D" w:rsidRDefault="005810FA">
      <w:pPr>
        <w:spacing w:before="9" w:line="140" w:lineRule="exact"/>
        <w:rPr>
          <w:rFonts w:asciiTheme="minorHAnsi" w:hAnsiTheme="minorHAnsi" w:cstheme="minorHAnsi"/>
        </w:rPr>
      </w:pPr>
    </w:p>
    <w:p w14:paraId="2A36528B" w14:textId="77777777" w:rsidR="005810FA" w:rsidRPr="008A3E9D" w:rsidRDefault="00C44365">
      <w:pPr>
        <w:spacing w:line="240" w:lineRule="exact"/>
        <w:ind w:left="631" w:right="104" w:hanging="631"/>
        <w:jc w:val="both"/>
        <w:rPr>
          <w:rFonts w:asciiTheme="minorHAnsi" w:eastAsia="Book Antiqua" w:hAnsiTheme="minorHAnsi" w:cstheme="minorHAnsi"/>
        </w:rPr>
      </w:pPr>
      <w:r w:rsidRPr="008A3E9D">
        <w:rPr>
          <w:rFonts w:asciiTheme="minorHAnsi" w:eastAsia="Book Antiqua" w:hAnsiTheme="minorHAnsi" w:cstheme="minorHAnsi"/>
        </w:rPr>
        <w:t>[17]</w:t>
      </w:r>
      <w:r w:rsidRPr="008A3E9D">
        <w:rPr>
          <w:rFonts w:asciiTheme="minorHAnsi" w:eastAsia="Book Antiqua" w:hAnsiTheme="minorHAnsi" w:cstheme="minorHAnsi"/>
          <w:spacing w:val="47"/>
        </w:rPr>
        <w:t xml:space="preserve"> </w:t>
      </w:r>
      <w:r w:rsidRPr="008A3E9D">
        <w:rPr>
          <w:rFonts w:asciiTheme="minorHAnsi" w:eastAsia="Book Antiqua" w:hAnsiTheme="minorHAnsi" w:cstheme="minorHAnsi"/>
          <w:spacing w:val="-3"/>
        </w:rPr>
        <w:t>P</w:t>
      </w:r>
      <w:r w:rsidRPr="008A3E9D">
        <w:rPr>
          <w:rFonts w:asciiTheme="minorHAnsi" w:eastAsia="Book Antiqua" w:hAnsiTheme="minorHAnsi" w:cstheme="minorHAnsi"/>
          <w:spacing w:val="-4"/>
        </w:rPr>
        <w:t>a</w:t>
      </w:r>
      <w:r w:rsidRPr="008A3E9D">
        <w:rPr>
          <w:rFonts w:asciiTheme="minorHAnsi" w:eastAsia="Book Antiqua" w:hAnsiTheme="minorHAnsi" w:cstheme="minorHAnsi"/>
        </w:rPr>
        <w:t>vlic,</w:t>
      </w:r>
      <w:r w:rsidRPr="008A3E9D">
        <w:rPr>
          <w:rFonts w:asciiTheme="minorHAnsi" w:eastAsia="Book Antiqua" w:hAnsiTheme="minorHAnsi" w:cstheme="minorHAnsi"/>
          <w:spacing w:val="-14"/>
        </w:rPr>
        <w:t xml:space="preserve"> </w:t>
      </w:r>
      <w:r w:rsidRPr="008A3E9D">
        <w:rPr>
          <w:rFonts w:asciiTheme="minorHAnsi" w:eastAsia="Book Antiqua" w:hAnsiTheme="minorHAnsi" w:cstheme="minorHAnsi"/>
          <w:spacing w:val="-15"/>
        </w:rPr>
        <w:t>T</w:t>
      </w:r>
      <w:r w:rsidRPr="008A3E9D">
        <w:rPr>
          <w:rFonts w:asciiTheme="minorHAnsi" w:eastAsia="Book Antiqua" w:hAnsiTheme="minorHAnsi" w:cstheme="minorHAnsi"/>
        </w:rPr>
        <w:t>.</w:t>
      </w:r>
      <w:r w:rsidRPr="008A3E9D">
        <w:rPr>
          <w:rFonts w:asciiTheme="minorHAnsi" w:eastAsia="Book Antiqua" w:hAnsiTheme="minorHAnsi" w:cstheme="minorHAnsi"/>
          <w:spacing w:val="-22"/>
        </w:rPr>
        <w:t>P</w:t>
      </w:r>
      <w:r w:rsidRPr="008A3E9D">
        <w:rPr>
          <w:rFonts w:asciiTheme="minorHAnsi" w:eastAsia="Book Antiqua" w:hAnsiTheme="minorHAnsi" w:cstheme="minorHAnsi"/>
        </w:rPr>
        <w:t>.,</w:t>
      </w:r>
      <w:r w:rsidRPr="008A3E9D">
        <w:rPr>
          <w:rFonts w:asciiTheme="minorHAnsi" w:eastAsia="Book Antiqua" w:hAnsiTheme="minorHAnsi" w:cstheme="minorHAnsi"/>
          <w:spacing w:val="17"/>
        </w:rPr>
        <w:t xml:space="preserve"> </w:t>
      </w:r>
      <w:r w:rsidRPr="008A3E9D">
        <w:rPr>
          <w:rFonts w:asciiTheme="minorHAnsi" w:eastAsia="Book Antiqua" w:hAnsiTheme="minorHAnsi" w:cstheme="minorHAnsi"/>
          <w:w w:val="85"/>
        </w:rPr>
        <w:t>and</w:t>
      </w:r>
      <w:r w:rsidRPr="008A3E9D">
        <w:rPr>
          <w:rFonts w:asciiTheme="minorHAnsi" w:eastAsia="Book Antiqua" w:hAnsiTheme="minorHAnsi" w:cstheme="minorHAnsi"/>
          <w:spacing w:val="32"/>
          <w:w w:val="85"/>
        </w:rPr>
        <w:t xml:space="preserve"> </w:t>
      </w:r>
      <w:r w:rsidRPr="008A3E9D">
        <w:rPr>
          <w:rFonts w:asciiTheme="minorHAnsi" w:eastAsia="Book Antiqua" w:hAnsiTheme="minorHAnsi" w:cstheme="minorHAnsi"/>
        </w:rPr>
        <w:t>S.C.</w:t>
      </w:r>
      <w:r w:rsidRPr="008A3E9D">
        <w:rPr>
          <w:rFonts w:asciiTheme="minorHAnsi" w:eastAsia="Book Antiqua" w:hAnsiTheme="minorHAnsi" w:cstheme="minorHAnsi"/>
          <w:spacing w:val="22"/>
        </w:rPr>
        <w:t xml:space="preserve"> </w:t>
      </w:r>
      <w:r w:rsidRPr="008A3E9D">
        <w:rPr>
          <w:rFonts w:asciiTheme="minorHAnsi" w:eastAsia="Book Antiqua" w:hAnsiTheme="minorHAnsi" w:cstheme="minorHAnsi"/>
        </w:rPr>
        <w:t>Pratt.</w:t>
      </w:r>
      <w:r w:rsidRPr="008A3E9D">
        <w:rPr>
          <w:rFonts w:asciiTheme="minorHAnsi" w:eastAsia="Book Antiqua" w:hAnsiTheme="minorHAnsi" w:cstheme="minorHAnsi"/>
          <w:spacing w:val="30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</w:rPr>
        <w:t xml:space="preserve">Sequential-sampling </w:t>
      </w:r>
      <w:r w:rsidRPr="008A3E9D">
        <w:rPr>
          <w:rFonts w:asciiTheme="minorHAnsi" w:eastAsia="Book Antiqua" w:hAnsiTheme="minorHAnsi" w:cstheme="minorHAnsi"/>
          <w:spacing w:val="4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</w:rPr>
        <w:t>models</w:t>
      </w:r>
      <w:r w:rsidRPr="008A3E9D">
        <w:rPr>
          <w:rFonts w:asciiTheme="minorHAnsi" w:eastAsia="Book Antiqua" w:hAnsiTheme="minorHAnsi" w:cstheme="minorHAnsi"/>
          <w:spacing w:val="30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</w:rPr>
        <w:t>of</w:t>
      </w:r>
      <w:r w:rsidRPr="008A3E9D">
        <w:rPr>
          <w:rFonts w:asciiTheme="minorHAnsi" w:eastAsia="Book Antiqua" w:hAnsiTheme="minorHAnsi" w:cstheme="minorHAnsi"/>
          <w:spacing w:val="14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</w:rPr>
        <w:t>quorum</w:t>
      </w:r>
      <w:r w:rsidRPr="008A3E9D">
        <w:rPr>
          <w:rFonts w:asciiTheme="minorHAnsi" w:eastAsia="Book Antiqua" w:hAnsiTheme="minorHAnsi" w:cstheme="minorHAnsi"/>
          <w:spacing w:val="24"/>
          <w:w w:val="87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</w:rPr>
        <w:t xml:space="preserve">sensing </w:t>
      </w:r>
      <w:r w:rsidRPr="008A3E9D">
        <w:rPr>
          <w:rFonts w:asciiTheme="minorHAnsi" w:eastAsia="Book Antiqua" w:hAnsiTheme="minorHAnsi" w:cstheme="minorHAnsi"/>
          <w:spacing w:val="1"/>
          <w:w w:val="87"/>
        </w:rPr>
        <w:t xml:space="preserve"> </w:t>
      </w:r>
      <w:r w:rsidRPr="008A3E9D">
        <w:rPr>
          <w:rFonts w:asciiTheme="minorHAnsi" w:eastAsia="Book Antiqua" w:hAnsiTheme="minorHAnsi" w:cstheme="minorHAnsi"/>
        </w:rPr>
        <w:t>in</w:t>
      </w:r>
      <w:r w:rsidRPr="008A3E9D">
        <w:rPr>
          <w:rFonts w:asciiTheme="minorHAnsi" w:eastAsia="Book Antiqua" w:hAnsiTheme="minorHAnsi" w:cstheme="minorHAnsi"/>
          <w:spacing w:val="4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</w:rPr>
        <w:t xml:space="preserve">house- </w:t>
      </w:r>
      <w:r w:rsidRPr="008A3E9D">
        <w:rPr>
          <w:rFonts w:asciiTheme="minorHAnsi" w:eastAsia="Book Antiqua" w:hAnsiTheme="minorHAnsi" w:cstheme="minorHAnsi"/>
          <w:w w:val="86"/>
        </w:rPr>
        <w:t>hunting</w:t>
      </w:r>
      <w:r w:rsidRPr="008A3E9D">
        <w:rPr>
          <w:rFonts w:asciiTheme="minorHAnsi" w:eastAsia="Book Antiqua" w:hAnsiTheme="minorHAnsi" w:cstheme="minorHAnsi"/>
          <w:spacing w:val="1"/>
          <w:w w:val="86"/>
        </w:rPr>
        <w:t xml:space="preserve"> </w:t>
      </w:r>
      <w:r w:rsidRPr="008A3E9D">
        <w:rPr>
          <w:rFonts w:asciiTheme="minorHAnsi" w:hAnsiTheme="minorHAnsi" w:cstheme="minorHAnsi"/>
          <w:spacing w:val="-17"/>
          <w:w w:val="93"/>
        </w:rPr>
        <w:t>T</w:t>
      </w:r>
      <w:r w:rsidRPr="008A3E9D">
        <w:rPr>
          <w:rFonts w:asciiTheme="minorHAnsi" w:hAnsiTheme="minorHAnsi" w:cstheme="minorHAnsi"/>
          <w:w w:val="93"/>
        </w:rPr>
        <w:t>emnotho</w:t>
      </w:r>
      <w:r w:rsidRPr="008A3E9D">
        <w:rPr>
          <w:rFonts w:asciiTheme="minorHAnsi" w:hAnsiTheme="minorHAnsi" w:cstheme="minorHAnsi"/>
          <w:spacing w:val="-3"/>
          <w:w w:val="93"/>
        </w:rPr>
        <w:t>r</w:t>
      </w:r>
      <w:r w:rsidRPr="008A3E9D">
        <w:rPr>
          <w:rFonts w:asciiTheme="minorHAnsi" w:hAnsiTheme="minorHAnsi" w:cstheme="minorHAnsi"/>
          <w:w w:val="93"/>
        </w:rPr>
        <w:t xml:space="preserve">ax </w:t>
      </w:r>
      <w:r w:rsidRPr="008A3E9D">
        <w:rPr>
          <w:rFonts w:asciiTheme="minorHAnsi" w:hAnsiTheme="minorHAnsi" w:cstheme="minorHAnsi"/>
          <w:spacing w:val="4"/>
          <w:w w:val="93"/>
        </w:rPr>
        <w:t xml:space="preserve"> </w:t>
      </w:r>
      <w:r w:rsidRPr="008A3E9D">
        <w:rPr>
          <w:rFonts w:asciiTheme="minorHAnsi" w:eastAsia="Book Antiqua" w:hAnsiTheme="minorHAnsi" w:cstheme="minorHAnsi"/>
          <w:w w:val="93"/>
        </w:rPr>
        <w:t>ants.</w:t>
      </w:r>
      <w:r w:rsidRPr="008A3E9D">
        <w:rPr>
          <w:rFonts w:asciiTheme="minorHAnsi" w:eastAsia="Book Antiqua" w:hAnsiTheme="minorHAnsi" w:cstheme="minorHAnsi"/>
          <w:spacing w:val="-3"/>
          <w:w w:val="93"/>
        </w:rPr>
        <w:t xml:space="preserve"> </w:t>
      </w:r>
      <w:r w:rsidRPr="008A3E9D">
        <w:rPr>
          <w:rFonts w:asciiTheme="minorHAnsi" w:eastAsia="Book Antiqua" w:hAnsiTheme="minorHAnsi" w:cstheme="minorHAnsi"/>
        </w:rPr>
        <w:t>In:</w:t>
      </w:r>
      <w:r w:rsidRPr="008A3E9D">
        <w:rPr>
          <w:rFonts w:asciiTheme="minorHAnsi" w:eastAsia="Book Antiqua" w:hAnsiTheme="minorHAnsi" w:cstheme="minorHAnsi"/>
          <w:spacing w:val="-5"/>
        </w:rPr>
        <w:t xml:space="preserve"> </w:t>
      </w:r>
      <w:r w:rsidRPr="008A3E9D">
        <w:rPr>
          <w:rFonts w:asciiTheme="minorHAnsi" w:hAnsiTheme="minorHAnsi" w:cstheme="minorHAnsi"/>
        </w:rPr>
        <w:t>50th</w:t>
      </w:r>
      <w:r w:rsidRPr="008A3E9D">
        <w:rPr>
          <w:rFonts w:asciiTheme="minorHAnsi" w:hAnsiTheme="minorHAnsi" w:cstheme="minorHAnsi"/>
          <w:spacing w:val="-10"/>
        </w:rPr>
        <w:t xml:space="preserve"> </w:t>
      </w:r>
      <w:r w:rsidRPr="008A3E9D">
        <w:rPr>
          <w:rFonts w:asciiTheme="minorHAnsi" w:hAnsiTheme="minorHAnsi" w:cstheme="minorHAnsi"/>
          <w:w w:val="97"/>
        </w:rPr>
        <w:t>Annual</w:t>
      </w:r>
      <w:r w:rsidRPr="008A3E9D">
        <w:rPr>
          <w:rFonts w:asciiTheme="minorHAnsi" w:hAnsiTheme="minorHAnsi" w:cstheme="minorHAnsi"/>
          <w:spacing w:val="-4"/>
          <w:w w:val="97"/>
        </w:rPr>
        <w:t xml:space="preserve"> </w:t>
      </w:r>
      <w:r w:rsidRPr="008A3E9D">
        <w:rPr>
          <w:rFonts w:asciiTheme="minorHAnsi" w:hAnsiTheme="minorHAnsi" w:cstheme="minorHAnsi"/>
        </w:rPr>
        <w:t>Confe</w:t>
      </w:r>
      <w:r w:rsidRPr="008A3E9D">
        <w:rPr>
          <w:rFonts w:asciiTheme="minorHAnsi" w:hAnsiTheme="minorHAnsi" w:cstheme="minorHAnsi"/>
          <w:spacing w:val="-7"/>
        </w:rPr>
        <w:t>r</w:t>
      </w:r>
      <w:r w:rsidRPr="008A3E9D">
        <w:rPr>
          <w:rFonts w:asciiTheme="minorHAnsi" w:hAnsiTheme="minorHAnsi" w:cstheme="minorHAnsi"/>
        </w:rPr>
        <w:t>ence</w:t>
      </w:r>
      <w:r w:rsidRPr="008A3E9D">
        <w:rPr>
          <w:rFonts w:asciiTheme="minorHAnsi" w:hAnsiTheme="minorHAnsi" w:cstheme="minorHAnsi"/>
          <w:spacing w:val="-15"/>
        </w:rPr>
        <w:t xml:space="preserve"> </w:t>
      </w:r>
      <w:r w:rsidRPr="008A3E9D">
        <w:rPr>
          <w:rFonts w:asciiTheme="minorHAnsi" w:hAnsiTheme="minorHAnsi" w:cstheme="minorHAnsi"/>
        </w:rPr>
        <w:t>of</w:t>
      </w:r>
      <w:r w:rsidRPr="008A3E9D">
        <w:rPr>
          <w:rFonts w:asciiTheme="minorHAnsi" w:hAnsiTheme="minorHAnsi" w:cstheme="minorHAnsi"/>
          <w:spacing w:val="-18"/>
        </w:rPr>
        <w:t xml:space="preserve"> </w:t>
      </w:r>
      <w:r w:rsidRPr="008A3E9D">
        <w:rPr>
          <w:rFonts w:asciiTheme="minorHAnsi" w:hAnsiTheme="minorHAnsi" w:cstheme="minorHAnsi"/>
        </w:rPr>
        <w:t>the</w:t>
      </w:r>
      <w:r w:rsidRPr="008A3E9D">
        <w:rPr>
          <w:rFonts w:asciiTheme="minorHAnsi" w:hAnsiTheme="minorHAnsi" w:cstheme="minorHAnsi"/>
          <w:spacing w:val="-8"/>
        </w:rPr>
        <w:t xml:space="preserve"> </w:t>
      </w:r>
      <w:r w:rsidRPr="008A3E9D">
        <w:rPr>
          <w:rFonts w:asciiTheme="minorHAnsi" w:hAnsiTheme="minorHAnsi" w:cstheme="minorHAnsi"/>
          <w:w w:val="96"/>
        </w:rPr>
        <w:t>Animal</w:t>
      </w:r>
      <w:r w:rsidRPr="008A3E9D">
        <w:rPr>
          <w:rFonts w:asciiTheme="minorHAnsi" w:hAnsiTheme="minorHAnsi" w:cstheme="minorHAnsi"/>
          <w:spacing w:val="-4"/>
          <w:w w:val="96"/>
        </w:rPr>
        <w:t xml:space="preserve"> </w:t>
      </w:r>
      <w:r w:rsidRPr="008A3E9D">
        <w:rPr>
          <w:rFonts w:asciiTheme="minorHAnsi" w:hAnsiTheme="minorHAnsi" w:cstheme="minorHAnsi"/>
        </w:rPr>
        <w:t>Behavior</w:t>
      </w:r>
      <w:r w:rsidRPr="008A3E9D">
        <w:rPr>
          <w:rFonts w:asciiTheme="minorHAnsi" w:hAnsiTheme="minorHAnsi" w:cstheme="minorHAnsi"/>
          <w:spacing w:val="-13"/>
        </w:rPr>
        <w:t xml:space="preserve"> </w:t>
      </w:r>
      <w:r w:rsidRPr="008A3E9D">
        <w:rPr>
          <w:rFonts w:asciiTheme="minorHAnsi" w:hAnsiTheme="minorHAnsi" w:cstheme="minorHAnsi"/>
        </w:rPr>
        <w:t>Society</w:t>
      </w:r>
      <w:r w:rsidRPr="008A3E9D">
        <w:rPr>
          <w:rFonts w:asciiTheme="minorHAnsi" w:eastAsia="Book Antiqua" w:hAnsiTheme="minorHAnsi" w:cstheme="minorHAnsi"/>
        </w:rPr>
        <w:t xml:space="preserve">, </w:t>
      </w:r>
      <w:r w:rsidRPr="008A3E9D">
        <w:rPr>
          <w:rFonts w:asciiTheme="minorHAnsi" w:eastAsia="Book Antiqua" w:hAnsiTheme="minorHAnsi" w:cstheme="minorHAnsi"/>
          <w:w w:val="92"/>
        </w:rPr>
        <w:t>July</w:t>
      </w:r>
      <w:r w:rsidRPr="008A3E9D">
        <w:rPr>
          <w:rFonts w:asciiTheme="minorHAnsi" w:eastAsia="Book Antiqua" w:hAnsiTheme="minorHAnsi" w:cstheme="minorHAnsi"/>
          <w:spacing w:val="8"/>
          <w:w w:val="92"/>
        </w:rPr>
        <w:t xml:space="preserve"> </w:t>
      </w:r>
      <w:r w:rsidRPr="008A3E9D">
        <w:rPr>
          <w:rFonts w:asciiTheme="minorHAnsi" w:eastAsia="Book Antiqua" w:hAnsiTheme="minorHAnsi" w:cstheme="minorHAnsi"/>
          <w:w w:val="92"/>
        </w:rPr>
        <w:t>28–August</w:t>
      </w:r>
      <w:r w:rsidRPr="008A3E9D">
        <w:rPr>
          <w:rFonts w:asciiTheme="minorHAnsi" w:eastAsia="Book Antiqua" w:hAnsiTheme="minorHAnsi" w:cstheme="minorHAnsi"/>
          <w:spacing w:val="-6"/>
          <w:w w:val="92"/>
        </w:rPr>
        <w:t xml:space="preserve"> </w:t>
      </w:r>
      <w:r w:rsidRPr="008A3E9D">
        <w:rPr>
          <w:rFonts w:asciiTheme="minorHAnsi" w:eastAsia="Book Antiqua" w:hAnsiTheme="minorHAnsi" w:cstheme="minorHAnsi"/>
        </w:rPr>
        <w:t>1,</w:t>
      </w:r>
      <w:r w:rsidRPr="008A3E9D">
        <w:rPr>
          <w:rFonts w:asciiTheme="minorHAnsi" w:eastAsia="Book Antiqua" w:hAnsiTheme="minorHAnsi" w:cstheme="minorHAnsi"/>
          <w:spacing w:val="-1"/>
        </w:rPr>
        <w:t xml:space="preserve"> </w:t>
      </w:r>
      <w:r w:rsidRPr="008A3E9D">
        <w:rPr>
          <w:rFonts w:asciiTheme="minorHAnsi" w:eastAsia="Book Antiqua" w:hAnsiTheme="minorHAnsi" w:cstheme="minorHAnsi"/>
        </w:rPr>
        <w:t>2013.</w:t>
      </w:r>
    </w:p>
    <w:p w14:paraId="010963CF" w14:textId="77777777" w:rsidR="005810FA" w:rsidRPr="008A3E9D" w:rsidRDefault="005810FA">
      <w:pPr>
        <w:spacing w:before="9" w:line="140" w:lineRule="exact"/>
        <w:rPr>
          <w:rFonts w:asciiTheme="minorHAnsi" w:hAnsiTheme="minorHAnsi" w:cstheme="minorHAnsi"/>
        </w:rPr>
      </w:pPr>
    </w:p>
    <w:p w14:paraId="6046B059" w14:textId="77777777" w:rsidR="005810FA" w:rsidRPr="008A3E9D" w:rsidRDefault="00C44365">
      <w:pPr>
        <w:spacing w:line="240" w:lineRule="exact"/>
        <w:ind w:left="631" w:right="104" w:hanging="631"/>
        <w:jc w:val="both"/>
        <w:rPr>
          <w:rFonts w:asciiTheme="minorHAnsi" w:eastAsia="Book Antiqua" w:hAnsiTheme="minorHAnsi" w:cstheme="minorHAnsi"/>
        </w:rPr>
      </w:pPr>
      <w:r w:rsidRPr="008A3E9D">
        <w:rPr>
          <w:rFonts w:asciiTheme="minorHAnsi" w:eastAsia="Book Antiqua" w:hAnsiTheme="minorHAnsi" w:cstheme="minorHAnsi"/>
        </w:rPr>
        <w:t>[18]</w:t>
      </w:r>
      <w:r w:rsidRPr="008A3E9D">
        <w:rPr>
          <w:rFonts w:asciiTheme="minorHAnsi" w:eastAsia="Book Antiqua" w:hAnsiTheme="minorHAnsi" w:cstheme="minorHAnsi"/>
          <w:spacing w:val="47"/>
        </w:rPr>
        <w:t xml:space="preserve"> </w:t>
      </w:r>
      <w:r w:rsidRPr="008A3E9D">
        <w:rPr>
          <w:rFonts w:asciiTheme="minorHAnsi" w:eastAsia="Book Antiqua" w:hAnsiTheme="minorHAnsi" w:cstheme="minorHAnsi"/>
          <w:spacing w:val="-3"/>
        </w:rPr>
        <w:t>P</w:t>
      </w:r>
      <w:r w:rsidRPr="008A3E9D">
        <w:rPr>
          <w:rFonts w:asciiTheme="minorHAnsi" w:eastAsia="Book Antiqua" w:hAnsiTheme="minorHAnsi" w:cstheme="minorHAnsi"/>
          <w:spacing w:val="-4"/>
        </w:rPr>
        <w:t>a</w:t>
      </w:r>
      <w:r w:rsidRPr="008A3E9D">
        <w:rPr>
          <w:rFonts w:asciiTheme="minorHAnsi" w:eastAsia="Book Antiqua" w:hAnsiTheme="minorHAnsi" w:cstheme="minorHAnsi"/>
        </w:rPr>
        <w:t>vlic,</w:t>
      </w:r>
      <w:r w:rsidRPr="008A3E9D">
        <w:rPr>
          <w:rFonts w:asciiTheme="minorHAnsi" w:eastAsia="Book Antiqua" w:hAnsiTheme="minorHAnsi" w:cstheme="minorHAnsi"/>
          <w:spacing w:val="-11"/>
        </w:rPr>
        <w:t xml:space="preserve"> </w:t>
      </w:r>
      <w:r w:rsidRPr="008A3E9D">
        <w:rPr>
          <w:rFonts w:asciiTheme="minorHAnsi" w:eastAsia="Book Antiqua" w:hAnsiTheme="minorHAnsi" w:cstheme="minorHAnsi"/>
          <w:spacing w:val="-15"/>
        </w:rPr>
        <w:t>T</w:t>
      </w:r>
      <w:r w:rsidRPr="008A3E9D">
        <w:rPr>
          <w:rFonts w:asciiTheme="minorHAnsi" w:eastAsia="Book Antiqua" w:hAnsiTheme="minorHAnsi" w:cstheme="minorHAnsi"/>
        </w:rPr>
        <w:t>.</w:t>
      </w:r>
      <w:r w:rsidRPr="008A3E9D">
        <w:rPr>
          <w:rFonts w:asciiTheme="minorHAnsi" w:eastAsia="Book Antiqua" w:hAnsiTheme="minorHAnsi" w:cstheme="minorHAnsi"/>
          <w:spacing w:val="-22"/>
        </w:rPr>
        <w:t>P</w:t>
      </w:r>
      <w:r w:rsidRPr="008A3E9D">
        <w:rPr>
          <w:rFonts w:asciiTheme="minorHAnsi" w:eastAsia="Book Antiqua" w:hAnsiTheme="minorHAnsi" w:cstheme="minorHAnsi"/>
        </w:rPr>
        <w:t>.</w:t>
      </w:r>
      <w:r w:rsidRPr="008A3E9D">
        <w:rPr>
          <w:rFonts w:asciiTheme="minorHAnsi" w:eastAsia="Book Antiqua" w:hAnsiTheme="minorHAnsi" w:cstheme="minorHAnsi"/>
          <w:spacing w:val="15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</w:rPr>
        <w:t>Speed–accura</w:t>
      </w:r>
      <w:r w:rsidRPr="008A3E9D">
        <w:rPr>
          <w:rFonts w:asciiTheme="minorHAnsi" w:eastAsia="Book Antiqua" w:hAnsiTheme="minorHAnsi" w:cstheme="minorHAnsi"/>
          <w:spacing w:val="-3"/>
          <w:w w:val="89"/>
        </w:rPr>
        <w:t>c</w:t>
      </w:r>
      <w:r w:rsidRPr="008A3E9D">
        <w:rPr>
          <w:rFonts w:asciiTheme="minorHAnsi" w:eastAsia="Book Antiqua" w:hAnsiTheme="minorHAnsi" w:cstheme="minorHAnsi"/>
          <w:w w:val="89"/>
        </w:rPr>
        <w:t xml:space="preserve">y </w:t>
      </w:r>
      <w:r w:rsidRPr="008A3E9D">
        <w:rPr>
          <w:rFonts w:asciiTheme="minorHAnsi" w:eastAsia="Book Antiqua" w:hAnsiTheme="minorHAnsi" w:cstheme="minorHAnsi"/>
          <w:spacing w:val="14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</w:rPr>
        <w:t>tradeo</w:t>
      </w:r>
      <w:r w:rsidRPr="008A3E9D">
        <w:rPr>
          <w:rFonts w:asciiTheme="minorHAnsi" w:eastAsia="Book Antiqua" w:hAnsiTheme="minorHAnsi" w:cstheme="minorHAnsi"/>
          <w:spacing w:val="-4"/>
          <w:w w:val="89"/>
        </w:rPr>
        <w:t>f</w:t>
      </w:r>
      <w:r w:rsidRPr="008A3E9D">
        <w:rPr>
          <w:rFonts w:asciiTheme="minorHAnsi" w:eastAsia="Book Antiqua" w:hAnsiTheme="minorHAnsi" w:cstheme="minorHAnsi"/>
          <w:w w:val="89"/>
        </w:rPr>
        <w:t>fs</w:t>
      </w:r>
      <w:r w:rsidRPr="008A3E9D">
        <w:rPr>
          <w:rFonts w:asciiTheme="minorHAnsi" w:eastAsia="Book Antiqua" w:hAnsiTheme="minorHAnsi" w:cstheme="minorHAnsi"/>
          <w:spacing w:val="36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</w:rPr>
        <w:t>in</w:t>
      </w:r>
      <w:r w:rsidRPr="008A3E9D">
        <w:rPr>
          <w:rFonts w:asciiTheme="minorHAnsi" w:eastAsia="Book Antiqua" w:hAnsiTheme="minorHAnsi" w:cstheme="minorHAnsi"/>
          <w:spacing w:val="6"/>
        </w:rPr>
        <w:t xml:space="preserve"> </w:t>
      </w:r>
      <w:r w:rsidRPr="008A3E9D">
        <w:rPr>
          <w:rFonts w:asciiTheme="minorHAnsi" w:hAnsiTheme="minorHAnsi" w:cstheme="minorHAnsi"/>
          <w:spacing w:val="-18"/>
        </w:rPr>
        <w:t>T</w:t>
      </w:r>
      <w:r w:rsidRPr="008A3E9D">
        <w:rPr>
          <w:rFonts w:asciiTheme="minorHAnsi" w:hAnsiTheme="minorHAnsi" w:cstheme="minorHAnsi"/>
        </w:rPr>
        <w:t>emnotho</w:t>
      </w:r>
      <w:r w:rsidRPr="008A3E9D">
        <w:rPr>
          <w:rFonts w:asciiTheme="minorHAnsi" w:hAnsiTheme="minorHAnsi" w:cstheme="minorHAnsi"/>
          <w:spacing w:val="-3"/>
        </w:rPr>
        <w:t>r</w:t>
      </w:r>
      <w:r w:rsidRPr="008A3E9D">
        <w:rPr>
          <w:rFonts w:asciiTheme="minorHAnsi" w:hAnsiTheme="minorHAnsi" w:cstheme="minorHAnsi"/>
        </w:rPr>
        <w:t>ax</w:t>
      </w:r>
      <w:r w:rsidRPr="008A3E9D">
        <w:rPr>
          <w:rFonts w:asciiTheme="minorHAnsi" w:hAnsiTheme="minorHAnsi" w:cstheme="minorHAnsi"/>
          <w:spacing w:val="6"/>
        </w:rPr>
        <w:t xml:space="preserve"> </w:t>
      </w:r>
      <w:r w:rsidRPr="008A3E9D">
        <w:rPr>
          <w:rFonts w:asciiTheme="minorHAnsi" w:hAnsiTheme="minorHAnsi" w:cstheme="minorHAnsi"/>
        </w:rPr>
        <w:t>rugatulus</w:t>
      </w:r>
      <w:r w:rsidRPr="008A3E9D">
        <w:rPr>
          <w:rFonts w:asciiTheme="minorHAnsi" w:hAnsiTheme="minorHAnsi" w:cstheme="minorHAnsi"/>
          <w:spacing w:val="42"/>
        </w:rPr>
        <w:t xml:space="preserve"> </w:t>
      </w:r>
      <w:r w:rsidRPr="008A3E9D">
        <w:rPr>
          <w:rFonts w:asciiTheme="minorHAnsi" w:eastAsia="Book Antiqua" w:hAnsiTheme="minorHAnsi" w:cstheme="minorHAnsi"/>
        </w:rPr>
        <w:t>ants:</w:t>
      </w:r>
      <w:r w:rsidRPr="008A3E9D">
        <w:rPr>
          <w:rFonts w:asciiTheme="minorHAnsi" w:eastAsia="Book Antiqua" w:hAnsiTheme="minorHAnsi" w:cstheme="minorHAnsi"/>
          <w:spacing w:val="25"/>
        </w:rPr>
        <w:t xml:space="preserve"> </w:t>
      </w:r>
      <w:r w:rsidRPr="008A3E9D">
        <w:rPr>
          <w:rFonts w:asciiTheme="minorHAnsi" w:eastAsia="Book Antiqua" w:hAnsiTheme="minorHAnsi" w:cstheme="minorHAnsi"/>
          <w:w w:val="91"/>
        </w:rPr>
        <w:t xml:space="preserve">Sequential-sam- </w:t>
      </w:r>
      <w:r w:rsidRPr="008A3E9D">
        <w:rPr>
          <w:rFonts w:asciiTheme="minorHAnsi" w:eastAsia="Book Antiqua" w:hAnsiTheme="minorHAnsi" w:cstheme="minorHAnsi"/>
          <w:w w:val="88"/>
        </w:rPr>
        <w:t>pling models</w:t>
      </w:r>
      <w:r w:rsidRPr="008A3E9D">
        <w:rPr>
          <w:rFonts w:asciiTheme="minorHAnsi" w:eastAsia="Book Antiqua" w:hAnsiTheme="minorHAnsi" w:cstheme="minorHAnsi"/>
          <w:spacing w:val="6"/>
          <w:w w:val="88"/>
        </w:rPr>
        <w:t xml:space="preserve"> </w:t>
      </w:r>
      <w:r w:rsidRPr="008A3E9D">
        <w:rPr>
          <w:rFonts w:asciiTheme="minorHAnsi" w:eastAsia="Book Antiqua" w:hAnsiTheme="minorHAnsi" w:cstheme="minorHAnsi"/>
        </w:rPr>
        <w:t>of</w:t>
      </w:r>
      <w:r w:rsidRPr="008A3E9D">
        <w:rPr>
          <w:rFonts w:asciiTheme="minorHAnsi" w:eastAsia="Book Antiqua" w:hAnsiTheme="minorHAnsi" w:cstheme="minorHAnsi"/>
          <w:spacing w:val="-17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</w:rPr>
        <w:t>quorum</w:t>
      </w:r>
      <w:r w:rsidRPr="008A3E9D">
        <w:rPr>
          <w:rFonts w:asciiTheme="minorHAnsi" w:eastAsia="Book Antiqua" w:hAnsiTheme="minorHAnsi" w:cstheme="minorHAnsi"/>
          <w:spacing w:val="-7"/>
          <w:w w:val="87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</w:rPr>
        <w:t>detection</w:t>
      </w:r>
      <w:r w:rsidRPr="008A3E9D">
        <w:rPr>
          <w:rFonts w:asciiTheme="minorHAnsi" w:eastAsia="Book Antiqua" w:hAnsiTheme="minorHAnsi" w:cstheme="minorHAnsi"/>
          <w:spacing w:val="17"/>
          <w:w w:val="87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</w:rPr>
        <w:t>while</w:t>
      </w:r>
      <w:r w:rsidRPr="008A3E9D">
        <w:rPr>
          <w:rFonts w:asciiTheme="minorHAnsi" w:eastAsia="Book Antiqua" w:hAnsiTheme="minorHAnsi" w:cstheme="minorHAnsi"/>
          <w:spacing w:val="10"/>
          <w:w w:val="87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</w:rPr>
        <w:t>house</w:t>
      </w:r>
      <w:r w:rsidRPr="008A3E9D">
        <w:rPr>
          <w:rFonts w:asciiTheme="minorHAnsi" w:eastAsia="Book Antiqua" w:hAnsiTheme="minorHAnsi" w:cstheme="minorHAnsi"/>
          <w:spacing w:val="6"/>
          <w:w w:val="87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</w:rPr>
        <w:t>hunting.</w:t>
      </w:r>
      <w:r w:rsidRPr="008A3E9D">
        <w:rPr>
          <w:rFonts w:asciiTheme="minorHAnsi" w:eastAsia="Book Antiqua" w:hAnsiTheme="minorHAnsi" w:cstheme="minorHAnsi"/>
          <w:spacing w:val="16"/>
          <w:w w:val="87"/>
        </w:rPr>
        <w:t xml:space="preserve"> </w:t>
      </w:r>
      <w:r w:rsidRPr="008A3E9D">
        <w:rPr>
          <w:rFonts w:asciiTheme="minorHAnsi" w:eastAsia="Book Antiqua" w:hAnsiTheme="minorHAnsi" w:cstheme="minorHAnsi"/>
        </w:rPr>
        <w:t>In:</w:t>
      </w:r>
      <w:r w:rsidRPr="008A3E9D">
        <w:rPr>
          <w:rFonts w:asciiTheme="minorHAnsi" w:eastAsia="Book Antiqua" w:hAnsiTheme="minorHAnsi" w:cstheme="minorHAnsi"/>
          <w:spacing w:val="-5"/>
        </w:rPr>
        <w:t xml:space="preserve"> </w:t>
      </w:r>
      <w:r w:rsidRPr="008A3E9D">
        <w:rPr>
          <w:rFonts w:asciiTheme="minorHAnsi" w:hAnsiTheme="minorHAnsi" w:cstheme="minorHAnsi"/>
        </w:rPr>
        <w:t>2013</w:t>
      </w:r>
      <w:r w:rsidRPr="008A3E9D">
        <w:rPr>
          <w:rFonts w:asciiTheme="minorHAnsi" w:hAnsiTheme="minorHAnsi" w:cstheme="minorHAnsi"/>
          <w:spacing w:val="-10"/>
        </w:rPr>
        <w:t xml:space="preserve"> </w:t>
      </w:r>
      <w:r w:rsidRPr="008A3E9D">
        <w:rPr>
          <w:rFonts w:asciiTheme="minorHAnsi" w:hAnsiTheme="minorHAnsi" w:cstheme="minorHAnsi"/>
          <w:w w:val="96"/>
        </w:rPr>
        <w:t>Society</w:t>
      </w:r>
      <w:r w:rsidRPr="008A3E9D">
        <w:rPr>
          <w:rFonts w:asciiTheme="minorHAnsi" w:hAnsiTheme="minorHAnsi" w:cstheme="minorHAnsi"/>
          <w:spacing w:val="-4"/>
          <w:w w:val="96"/>
        </w:rPr>
        <w:t xml:space="preserve"> </w:t>
      </w:r>
      <w:r w:rsidRPr="008A3E9D">
        <w:rPr>
          <w:rFonts w:asciiTheme="minorHAnsi" w:hAnsiTheme="minorHAnsi" w:cstheme="minorHAnsi"/>
        </w:rPr>
        <w:t>for</w:t>
      </w:r>
      <w:r w:rsidRPr="008A3E9D">
        <w:rPr>
          <w:rFonts w:asciiTheme="minorHAnsi" w:hAnsiTheme="minorHAnsi" w:cstheme="minorHAnsi"/>
          <w:spacing w:val="-8"/>
        </w:rPr>
        <w:t xml:space="preserve"> </w:t>
      </w:r>
      <w:r w:rsidRPr="008A3E9D">
        <w:rPr>
          <w:rFonts w:asciiTheme="minorHAnsi" w:hAnsiTheme="minorHAnsi" w:cstheme="minorHAnsi"/>
        </w:rPr>
        <w:t>Mathemat- ical</w:t>
      </w:r>
      <w:r w:rsidRPr="008A3E9D">
        <w:rPr>
          <w:rFonts w:asciiTheme="minorHAnsi" w:hAnsiTheme="minorHAnsi" w:cstheme="minorHAnsi"/>
          <w:spacing w:val="9"/>
        </w:rPr>
        <w:t xml:space="preserve"> </w:t>
      </w:r>
      <w:r w:rsidRPr="008A3E9D">
        <w:rPr>
          <w:rFonts w:asciiTheme="minorHAnsi" w:hAnsiTheme="minorHAnsi" w:cstheme="minorHAnsi"/>
          <w:w w:val="96"/>
        </w:rPr>
        <w:t>Biol</w:t>
      </w:r>
      <w:r w:rsidRPr="008A3E9D">
        <w:rPr>
          <w:rFonts w:asciiTheme="minorHAnsi" w:hAnsiTheme="minorHAnsi" w:cstheme="minorHAnsi"/>
          <w:spacing w:val="-2"/>
          <w:w w:val="96"/>
        </w:rPr>
        <w:t>o</w:t>
      </w:r>
      <w:r w:rsidRPr="008A3E9D">
        <w:rPr>
          <w:rFonts w:asciiTheme="minorHAnsi" w:hAnsiTheme="minorHAnsi" w:cstheme="minorHAnsi"/>
          <w:w w:val="96"/>
        </w:rPr>
        <w:t>gy</w:t>
      </w:r>
      <w:r w:rsidRPr="008A3E9D">
        <w:rPr>
          <w:rFonts w:asciiTheme="minorHAnsi" w:hAnsiTheme="minorHAnsi" w:cstheme="minorHAnsi"/>
          <w:spacing w:val="2"/>
          <w:w w:val="96"/>
        </w:rPr>
        <w:t xml:space="preserve"> </w:t>
      </w:r>
      <w:r w:rsidRPr="008A3E9D">
        <w:rPr>
          <w:rFonts w:asciiTheme="minorHAnsi" w:hAnsiTheme="minorHAnsi" w:cstheme="minorHAnsi"/>
        </w:rPr>
        <w:t>Annual</w:t>
      </w:r>
      <w:r w:rsidRPr="008A3E9D">
        <w:rPr>
          <w:rFonts w:asciiTheme="minorHAnsi" w:hAnsiTheme="minorHAnsi" w:cstheme="minorHAnsi"/>
          <w:spacing w:val="-18"/>
        </w:rPr>
        <w:t xml:space="preserve"> </w:t>
      </w:r>
      <w:r w:rsidRPr="008A3E9D">
        <w:rPr>
          <w:rFonts w:asciiTheme="minorHAnsi" w:hAnsiTheme="minorHAnsi" w:cstheme="minorHAnsi"/>
        </w:rPr>
        <w:t>Meeting</w:t>
      </w:r>
      <w:r w:rsidRPr="008A3E9D">
        <w:rPr>
          <w:rFonts w:asciiTheme="minorHAnsi" w:hAnsiTheme="minorHAnsi" w:cstheme="minorHAnsi"/>
          <w:spacing w:val="-13"/>
        </w:rPr>
        <w:t xml:space="preserve"> </w:t>
      </w:r>
      <w:r w:rsidRPr="008A3E9D">
        <w:rPr>
          <w:rFonts w:asciiTheme="minorHAnsi" w:hAnsiTheme="minorHAnsi" w:cstheme="minorHAnsi"/>
        </w:rPr>
        <w:t>and</w:t>
      </w:r>
      <w:r w:rsidRPr="008A3E9D">
        <w:rPr>
          <w:rFonts w:asciiTheme="minorHAnsi" w:hAnsiTheme="minorHAnsi" w:cstheme="minorHAnsi"/>
          <w:spacing w:val="9"/>
        </w:rPr>
        <w:t xml:space="preserve"> </w:t>
      </w:r>
      <w:r w:rsidRPr="008A3E9D">
        <w:rPr>
          <w:rFonts w:asciiTheme="minorHAnsi" w:hAnsiTheme="minorHAnsi" w:cstheme="minorHAnsi"/>
        </w:rPr>
        <w:t>Confe</w:t>
      </w:r>
      <w:r w:rsidRPr="008A3E9D">
        <w:rPr>
          <w:rFonts w:asciiTheme="minorHAnsi" w:hAnsiTheme="minorHAnsi" w:cstheme="minorHAnsi"/>
          <w:spacing w:val="-7"/>
        </w:rPr>
        <w:t>r</w:t>
      </w:r>
      <w:r w:rsidRPr="008A3E9D">
        <w:rPr>
          <w:rFonts w:asciiTheme="minorHAnsi" w:hAnsiTheme="minorHAnsi" w:cstheme="minorHAnsi"/>
        </w:rPr>
        <w:t>ence</w:t>
      </w:r>
      <w:r w:rsidRPr="008A3E9D">
        <w:rPr>
          <w:rFonts w:asciiTheme="minorHAnsi" w:hAnsiTheme="minorHAnsi" w:cstheme="minorHAnsi"/>
          <w:spacing w:val="-9"/>
        </w:rPr>
        <w:t xml:space="preserve"> </w:t>
      </w:r>
      <w:r w:rsidRPr="008A3E9D">
        <w:rPr>
          <w:rFonts w:asciiTheme="minorHAnsi" w:hAnsiTheme="minorHAnsi" w:cstheme="minorHAnsi"/>
          <w:w w:val="92"/>
        </w:rPr>
        <w:t>(SMB</w:t>
      </w:r>
      <w:r w:rsidRPr="008A3E9D">
        <w:rPr>
          <w:rFonts w:asciiTheme="minorHAnsi" w:hAnsiTheme="minorHAnsi" w:cstheme="minorHAnsi"/>
          <w:spacing w:val="4"/>
          <w:w w:val="92"/>
        </w:rPr>
        <w:t xml:space="preserve"> </w:t>
      </w:r>
      <w:r w:rsidRPr="008A3E9D">
        <w:rPr>
          <w:rFonts w:asciiTheme="minorHAnsi" w:hAnsiTheme="minorHAnsi" w:cstheme="minorHAnsi"/>
        </w:rPr>
        <w:t>2013)</w:t>
      </w:r>
      <w:r w:rsidRPr="008A3E9D">
        <w:rPr>
          <w:rFonts w:asciiTheme="minorHAnsi" w:eastAsia="Book Antiqua" w:hAnsiTheme="minorHAnsi" w:cstheme="minorHAnsi"/>
        </w:rPr>
        <w:t>,</w:t>
      </w:r>
      <w:r w:rsidRPr="008A3E9D">
        <w:rPr>
          <w:rFonts w:asciiTheme="minorHAnsi" w:eastAsia="Book Antiqua" w:hAnsiTheme="minorHAnsi" w:cstheme="minorHAnsi"/>
          <w:spacing w:val="-5"/>
        </w:rPr>
        <w:t xml:space="preserve"> </w:t>
      </w:r>
      <w:r w:rsidRPr="008A3E9D">
        <w:rPr>
          <w:rFonts w:asciiTheme="minorHAnsi" w:eastAsia="Book Antiqua" w:hAnsiTheme="minorHAnsi" w:cstheme="minorHAnsi"/>
          <w:w w:val="91"/>
        </w:rPr>
        <w:t>June</w:t>
      </w:r>
      <w:r w:rsidRPr="008A3E9D">
        <w:rPr>
          <w:rFonts w:asciiTheme="minorHAnsi" w:eastAsia="Book Antiqua" w:hAnsiTheme="minorHAnsi" w:cstheme="minorHAnsi"/>
          <w:spacing w:val="4"/>
          <w:w w:val="91"/>
        </w:rPr>
        <w:t xml:space="preserve"> </w:t>
      </w:r>
      <w:r w:rsidRPr="008A3E9D">
        <w:rPr>
          <w:rFonts w:asciiTheme="minorHAnsi" w:eastAsia="Book Antiqua" w:hAnsiTheme="minorHAnsi" w:cstheme="minorHAnsi"/>
        </w:rPr>
        <w:t>10–13,</w:t>
      </w:r>
      <w:r w:rsidRPr="008A3E9D">
        <w:rPr>
          <w:rFonts w:asciiTheme="minorHAnsi" w:eastAsia="Book Antiqua" w:hAnsiTheme="minorHAnsi" w:cstheme="minorHAnsi"/>
          <w:spacing w:val="-5"/>
        </w:rPr>
        <w:t xml:space="preserve"> </w:t>
      </w:r>
      <w:r w:rsidRPr="008A3E9D">
        <w:rPr>
          <w:rFonts w:asciiTheme="minorHAnsi" w:eastAsia="Book Antiqua" w:hAnsiTheme="minorHAnsi" w:cstheme="minorHAnsi"/>
        </w:rPr>
        <w:t>2013.</w:t>
      </w:r>
    </w:p>
    <w:p w14:paraId="12E8305C" w14:textId="77777777" w:rsidR="005810FA" w:rsidRPr="008A3E9D" w:rsidRDefault="005810FA">
      <w:pPr>
        <w:spacing w:before="9" w:line="140" w:lineRule="exact"/>
        <w:rPr>
          <w:rFonts w:asciiTheme="minorHAnsi" w:hAnsiTheme="minorHAnsi" w:cstheme="minorHAnsi"/>
        </w:rPr>
      </w:pPr>
    </w:p>
    <w:p w14:paraId="7093F92F" w14:textId="77777777" w:rsidR="005810FA" w:rsidRPr="008A3E9D" w:rsidRDefault="00C44365">
      <w:pPr>
        <w:spacing w:line="240" w:lineRule="exact"/>
        <w:ind w:left="631" w:right="104" w:hanging="631"/>
        <w:jc w:val="both"/>
        <w:rPr>
          <w:rFonts w:asciiTheme="minorHAnsi" w:eastAsia="Book Antiqua" w:hAnsiTheme="minorHAnsi" w:cstheme="minorHAnsi"/>
        </w:rPr>
        <w:sectPr w:rsidR="005810FA" w:rsidRPr="008A3E9D">
          <w:type w:val="continuous"/>
          <w:pgSz w:w="12240" w:h="15840"/>
          <w:pgMar w:top="1360" w:right="1300" w:bottom="280" w:left="1400" w:header="720" w:footer="720" w:gutter="0"/>
          <w:cols w:num="2" w:space="720" w:equalWidth="0">
            <w:col w:w="1278" w:space="562"/>
            <w:col w:w="7700"/>
          </w:cols>
        </w:sectPr>
      </w:pPr>
      <w:r w:rsidRPr="008A3E9D">
        <w:rPr>
          <w:rFonts w:asciiTheme="minorHAnsi" w:eastAsia="Book Antiqua" w:hAnsiTheme="minorHAnsi" w:cstheme="minorHAnsi"/>
        </w:rPr>
        <w:t>[19]</w:t>
      </w:r>
      <w:r w:rsidRPr="008A3E9D">
        <w:rPr>
          <w:rFonts w:asciiTheme="minorHAnsi" w:eastAsia="Book Antiqua" w:hAnsiTheme="minorHAnsi" w:cstheme="minorHAnsi"/>
          <w:spacing w:val="47"/>
        </w:rPr>
        <w:t xml:space="preserve"> </w:t>
      </w:r>
      <w:r w:rsidRPr="008A3E9D">
        <w:rPr>
          <w:rFonts w:asciiTheme="minorHAnsi" w:eastAsia="Book Antiqua" w:hAnsiTheme="minorHAnsi" w:cstheme="minorHAnsi"/>
          <w:spacing w:val="-3"/>
          <w:w w:val="92"/>
        </w:rPr>
        <w:t>P</w:t>
      </w:r>
      <w:r w:rsidRPr="008A3E9D">
        <w:rPr>
          <w:rFonts w:asciiTheme="minorHAnsi" w:eastAsia="Book Antiqua" w:hAnsiTheme="minorHAnsi" w:cstheme="minorHAnsi"/>
          <w:spacing w:val="-4"/>
          <w:w w:val="92"/>
        </w:rPr>
        <w:t>a</w:t>
      </w:r>
      <w:r w:rsidRPr="008A3E9D">
        <w:rPr>
          <w:rFonts w:asciiTheme="minorHAnsi" w:eastAsia="Book Antiqua" w:hAnsiTheme="minorHAnsi" w:cstheme="minorHAnsi"/>
          <w:w w:val="92"/>
        </w:rPr>
        <w:t>vlic,</w:t>
      </w:r>
      <w:r w:rsidRPr="008A3E9D">
        <w:rPr>
          <w:rFonts w:asciiTheme="minorHAnsi" w:eastAsia="Book Antiqua" w:hAnsiTheme="minorHAnsi" w:cstheme="minorHAnsi"/>
          <w:spacing w:val="25"/>
          <w:w w:val="92"/>
        </w:rPr>
        <w:t xml:space="preserve"> </w:t>
      </w:r>
      <w:r w:rsidRPr="008A3E9D">
        <w:rPr>
          <w:rFonts w:asciiTheme="minorHAnsi" w:eastAsia="Book Antiqua" w:hAnsiTheme="minorHAnsi" w:cstheme="minorHAnsi"/>
          <w:spacing w:val="-15"/>
        </w:rPr>
        <w:t>T</w:t>
      </w:r>
      <w:r w:rsidRPr="008A3E9D">
        <w:rPr>
          <w:rFonts w:asciiTheme="minorHAnsi" w:eastAsia="Book Antiqua" w:hAnsiTheme="minorHAnsi" w:cstheme="minorHAnsi"/>
        </w:rPr>
        <w:t>.</w:t>
      </w:r>
      <w:r w:rsidRPr="008A3E9D">
        <w:rPr>
          <w:rFonts w:asciiTheme="minorHAnsi" w:eastAsia="Book Antiqua" w:hAnsiTheme="minorHAnsi" w:cstheme="minorHAnsi"/>
          <w:spacing w:val="-22"/>
        </w:rPr>
        <w:t>P</w:t>
      </w:r>
      <w:r w:rsidRPr="008A3E9D">
        <w:rPr>
          <w:rFonts w:asciiTheme="minorHAnsi" w:eastAsia="Book Antiqua" w:hAnsiTheme="minorHAnsi" w:cstheme="minorHAnsi"/>
        </w:rPr>
        <w:t>.,</w:t>
      </w:r>
      <w:r w:rsidRPr="008A3E9D">
        <w:rPr>
          <w:rFonts w:asciiTheme="minorHAnsi" w:eastAsia="Book Antiqua" w:hAnsiTheme="minorHAnsi" w:cstheme="minorHAnsi"/>
          <w:spacing w:val="5"/>
        </w:rPr>
        <w:t xml:space="preserve"> </w:t>
      </w:r>
      <w:r w:rsidRPr="008A3E9D">
        <w:rPr>
          <w:rFonts w:asciiTheme="minorHAnsi" w:eastAsia="Book Antiqua" w:hAnsiTheme="minorHAnsi" w:cstheme="minorHAnsi"/>
          <w:w w:val="85"/>
        </w:rPr>
        <w:t>and</w:t>
      </w:r>
      <w:r w:rsidRPr="008A3E9D">
        <w:rPr>
          <w:rFonts w:asciiTheme="minorHAnsi" w:eastAsia="Book Antiqua" w:hAnsiTheme="minorHAnsi" w:cstheme="minorHAnsi"/>
          <w:spacing w:val="22"/>
          <w:w w:val="85"/>
        </w:rPr>
        <w:t xml:space="preserve"> </w:t>
      </w:r>
      <w:r w:rsidRPr="008A3E9D">
        <w:rPr>
          <w:rFonts w:asciiTheme="minorHAnsi" w:eastAsia="Book Antiqua" w:hAnsiTheme="minorHAnsi" w:cstheme="minorHAnsi"/>
        </w:rPr>
        <w:t>S.C.</w:t>
      </w:r>
      <w:r w:rsidRPr="008A3E9D">
        <w:rPr>
          <w:rFonts w:asciiTheme="minorHAnsi" w:eastAsia="Book Antiqua" w:hAnsiTheme="minorHAnsi" w:cstheme="minorHAnsi"/>
          <w:spacing w:val="12"/>
        </w:rPr>
        <w:t xml:space="preserve"> </w:t>
      </w:r>
      <w:r w:rsidRPr="008A3E9D">
        <w:rPr>
          <w:rFonts w:asciiTheme="minorHAnsi" w:eastAsia="Book Antiqua" w:hAnsiTheme="minorHAnsi" w:cstheme="minorHAnsi"/>
        </w:rPr>
        <w:t xml:space="preserve">Pratt. </w:t>
      </w:r>
      <w:r w:rsidRPr="008A3E9D">
        <w:rPr>
          <w:rFonts w:asciiTheme="minorHAnsi" w:eastAsia="Book Antiqua" w:hAnsiTheme="minorHAnsi" w:cstheme="minorHAnsi"/>
          <w:w w:val="89"/>
        </w:rPr>
        <w:t>Sequential-sampling</w:t>
      </w:r>
      <w:r w:rsidRPr="008A3E9D">
        <w:rPr>
          <w:rFonts w:asciiTheme="minorHAnsi" w:eastAsia="Book Antiqua" w:hAnsiTheme="minorHAnsi" w:cstheme="minorHAnsi"/>
          <w:spacing w:val="39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</w:rPr>
        <w:t>models</w:t>
      </w:r>
      <w:r w:rsidRPr="008A3E9D">
        <w:rPr>
          <w:rFonts w:asciiTheme="minorHAnsi" w:eastAsia="Book Antiqua" w:hAnsiTheme="minorHAnsi" w:cstheme="minorHAnsi"/>
          <w:spacing w:val="20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</w:rPr>
        <w:t>of</w:t>
      </w:r>
      <w:r w:rsidRPr="008A3E9D">
        <w:rPr>
          <w:rFonts w:asciiTheme="minorHAnsi" w:eastAsia="Book Antiqua" w:hAnsiTheme="minorHAnsi" w:cstheme="minorHAnsi"/>
          <w:spacing w:val="4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</w:rPr>
        <w:t>quorum</w:t>
      </w:r>
      <w:r w:rsidRPr="008A3E9D">
        <w:rPr>
          <w:rFonts w:asciiTheme="minorHAnsi" w:eastAsia="Book Antiqua" w:hAnsiTheme="minorHAnsi" w:cstheme="minorHAnsi"/>
          <w:spacing w:val="14"/>
          <w:w w:val="87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</w:rPr>
        <w:t>detection</w:t>
      </w:r>
      <w:r w:rsidRPr="008A3E9D">
        <w:rPr>
          <w:rFonts w:asciiTheme="minorHAnsi" w:eastAsia="Book Antiqua" w:hAnsiTheme="minorHAnsi" w:cstheme="minorHAnsi"/>
          <w:spacing w:val="38"/>
          <w:w w:val="87"/>
        </w:rPr>
        <w:t xml:space="preserve"> </w:t>
      </w:r>
      <w:r w:rsidRPr="008A3E9D">
        <w:rPr>
          <w:rFonts w:asciiTheme="minorHAnsi" w:eastAsia="Book Antiqua" w:hAnsiTheme="minorHAnsi" w:cstheme="minorHAnsi"/>
        </w:rPr>
        <w:t>in</w:t>
      </w:r>
      <w:r w:rsidRPr="008A3E9D">
        <w:rPr>
          <w:rFonts w:asciiTheme="minorHAnsi" w:eastAsia="Book Antiqua" w:hAnsiTheme="minorHAnsi" w:cstheme="minorHAnsi"/>
          <w:spacing w:val="-6"/>
        </w:rPr>
        <w:t xml:space="preserve"> </w:t>
      </w:r>
      <w:r w:rsidRPr="008A3E9D">
        <w:rPr>
          <w:rFonts w:asciiTheme="minorHAnsi" w:eastAsia="Book Antiqua" w:hAnsiTheme="minorHAnsi" w:cstheme="minorHAnsi"/>
        </w:rPr>
        <w:t xml:space="preserve">house- </w:t>
      </w:r>
      <w:r w:rsidRPr="008A3E9D">
        <w:rPr>
          <w:rFonts w:asciiTheme="minorHAnsi" w:eastAsia="Book Antiqua" w:hAnsiTheme="minorHAnsi" w:cstheme="minorHAnsi"/>
          <w:w w:val="87"/>
        </w:rPr>
        <w:t>hunting</w:t>
      </w:r>
      <w:r w:rsidRPr="008A3E9D">
        <w:rPr>
          <w:rFonts w:asciiTheme="minorHAnsi" w:eastAsia="Book Antiqua" w:hAnsiTheme="minorHAnsi" w:cstheme="minorHAnsi"/>
          <w:spacing w:val="2"/>
          <w:w w:val="87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</w:rPr>
        <w:t>ants.</w:t>
      </w:r>
      <w:r w:rsidRPr="008A3E9D">
        <w:rPr>
          <w:rFonts w:asciiTheme="minorHAnsi" w:eastAsia="Book Antiqua" w:hAnsiTheme="minorHAnsi" w:cstheme="minorHAnsi"/>
          <w:spacing w:val="36"/>
          <w:w w:val="87"/>
        </w:rPr>
        <w:t xml:space="preserve"> </w:t>
      </w:r>
      <w:r w:rsidRPr="008A3E9D">
        <w:rPr>
          <w:rFonts w:asciiTheme="minorHAnsi" w:eastAsia="Book Antiqua" w:hAnsiTheme="minorHAnsi" w:cstheme="minorHAnsi"/>
        </w:rPr>
        <w:t>In:</w:t>
      </w:r>
      <w:r w:rsidRPr="008A3E9D">
        <w:rPr>
          <w:rFonts w:asciiTheme="minorHAnsi" w:eastAsia="Book Antiqua" w:hAnsiTheme="minorHAnsi" w:cstheme="minorHAnsi"/>
          <w:spacing w:val="4"/>
        </w:rPr>
        <w:t xml:space="preserve"> </w:t>
      </w:r>
      <w:r w:rsidRPr="008A3E9D">
        <w:rPr>
          <w:rFonts w:asciiTheme="minorHAnsi" w:hAnsiTheme="minorHAnsi" w:cstheme="minorHAnsi"/>
        </w:rPr>
        <w:t>2012</w:t>
      </w:r>
      <w:r w:rsidRPr="008A3E9D">
        <w:rPr>
          <w:rFonts w:asciiTheme="minorHAnsi" w:hAnsiTheme="minorHAnsi" w:cstheme="minorHAnsi"/>
          <w:spacing w:val="-1"/>
        </w:rPr>
        <w:t xml:space="preserve"> </w:t>
      </w:r>
      <w:r w:rsidRPr="008A3E9D">
        <w:rPr>
          <w:rFonts w:asciiTheme="minorHAnsi" w:hAnsiTheme="minorHAnsi" w:cstheme="minorHAnsi"/>
        </w:rPr>
        <w:t>North</w:t>
      </w:r>
      <w:r w:rsidRPr="008A3E9D">
        <w:rPr>
          <w:rFonts w:asciiTheme="minorHAnsi" w:hAnsiTheme="minorHAnsi" w:cstheme="minorHAnsi"/>
          <w:spacing w:val="-2"/>
        </w:rPr>
        <w:t xml:space="preserve"> </w:t>
      </w:r>
      <w:r w:rsidRPr="008A3E9D">
        <w:rPr>
          <w:rFonts w:asciiTheme="minorHAnsi" w:hAnsiTheme="minorHAnsi" w:cstheme="minorHAnsi"/>
        </w:rPr>
        <w:t>American</w:t>
      </w:r>
      <w:r w:rsidRPr="008A3E9D">
        <w:rPr>
          <w:rFonts w:asciiTheme="minorHAnsi" w:hAnsiTheme="minorHAnsi" w:cstheme="minorHAnsi"/>
          <w:spacing w:val="-13"/>
        </w:rPr>
        <w:t xml:space="preserve"> </w:t>
      </w:r>
      <w:r w:rsidRPr="008A3E9D">
        <w:rPr>
          <w:rFonts w:asciiTheme="minorHAnsi" w:hAnsiTheme="minorHAnsi" w:cstheme="minorHAnsi"/>
        </w:rPr>
        <w:t>Section</w:t>
      </w:r>
      <w:r w:rsidRPr="008A3E9D">
        <w:rPr>
          <w:rFonts w:asciiTheme="minorHAnsi" w:hAnsiTheme="minorHAnsi" w:cstheme="minorHAnsi"/>
          <w:spacing w:val="-15"/>
        </w:rPr>
        <w:t xml:space="preserve"> </w:t>
      </w:r>
      <w:r w:rsidRPr="008A3E9D">
        <w:rPr>
          <w:rFonts w:asciiTheme="minorHAnsi" w:hAnsiTheme="minorHAnsi" w:cstheme="minorHAnsi"/>
        </w:rPr>
        <w:t>Meeting</w:t>
      </w:r>
      <w:r w:rsidRPr="008A3E9D">
        <w:rPr>
          <w:rFonts w:asciiTheme="minorHAnsi" w:hAnsiTheme="minorHAnsi" w:cstheme="minorHAnsi"/>
          <w:spacing w:val="-10"/>
        </w:rPr>
        <w:t xml:space="preserve"> </w:t>
      </w:r>
      <w:r w:rsidRPr="008A3E9D">
        <w:rPr>
          <w:rFonts w:asciiTheme="minorHAnsi" w:hAnsiTheme="minorHAnsi" w:cstheme="minorHAnsi"/>
        </w:rPr>
        <w:t>of</w:t>
      </w:r>
      <w:r w:rsidRPr="008A3E9D">
        <w:rPr>
          <w:rFonts w:asciiTheme="minorHAnsi" w:hAnsiTheme="minorHAnsi" w:cstheme="minorHAnsi"/>
          <w:spacing w:val="-9"/>
        </w:rPr>
        <w:t xml:space="preserve"> </w:t>
      </w:r>
      <w:r w:rsidRPr="008A3E9D">
        <w:rPr>
          <w:rFonts w:asciiTheme="minorHAnsi" w:hAnsiTheme="minorHAnsi" w:cstheme="minorHAnsi"/>
        </w:rPr>
        <w:t>the</w:t>
      </w:r>
      <w:r w:rsidRPr="008A3E9D">
        <w:rPr>
          <w:rFonts w:asciiTheme="minorHAnsi" w:hAnsiTheme="minorHAnsi" w:cstheme="minorHAnsi"/>
          <w:spacing w:val="1"/>
        </w:rPr>
        <w:t xml:space="preserve"> </w:t>
      </w:r>
      <w:r w:rsidRPr="008A3E9D">
        <w:rPr>
          <w:rFonts w:asciiTheme="minorHAnsi" w:hAnsiTheme="minorHAnsi" w:cstheme="minorHAnsi"/>
        </w:rPr>
        <w:t>International</w:t>
      </w:r>
      <w:r w:rsidRPr="008A3E9D">
        <w:rPr>
          <w:rFonts w:asciiTheme="minorHAnsi" w:hAnsiTheme="minorHAnsi" w:cstheme="minorHAnsi"/>
          <w:spacing w:val="34"/>
        </w:rPr>
        <w:t xml:space="preserve"> </w:t>
      </w:r>
      <w:r w:rsidRPr="008A3E9D">
        <w:rPr>
          <w:rFonts w:asciiTheme="minorHAnsi" w:hAnsiTheme="minorHAnsi" w:cstheme="minorHAnsi"/>
        </w:rPr>
        <w:t>Union</w:t>
      </w:r>
      <w:r w:rsidRPr="008A3E9D">
        <w:rPr>
          <w:rFonts w:asciiTheme="minorHAnsi" w:hAnsiTheme="minorHAnsi" w:cstheme="minorHAnsi"/>
          <w:spacing w:val="-2"/>
        </w:rPr>
        <w:t xml:space="preserve"> </w:t>
      </w:r>
      <w:r w:rsidRPr="008A3E9D">
        <w:rPr>
          <w:rFonts w:asciiTheme="minorHAnsi" w:hAnsiTheme="minorHAnsi" w:cstheme="minorHAnsi"/>
        </w:rPr>
        <w:t>for the</w:t>
      </w:r>
      <w:r w:rsidRPr="008A3E9D">
        <w:rPr>
          <w:rFonts w:asciiTheme="minorHAnsi" w:hAnsiTheme="minorHAnsi" w:cstheme="minorHAnsi"/>
          <w:spacing w:val="-2"/>
        </w:rPr>
        <w:t xml:space="preserve"> </w:t>
      </w:r>
      <w:r w:rsidRPr="008A3E9D">
        <w:rPr>
          <w:rFonts w:asciiTheme="minorHAnsi" w:hAnsiTheme="minorHAnsi" w:cstheme="minorHAnsi"/>
          <w:w w:val="94"/>
        </w:rPr>
        <w:t>Study</w:t>
      </w:r>
      <w:r w:rsidRPr="008A3E9D">
        <w:rPr>
          <w:rFonts w:asciiTheme="minorHAnsi" w:hAnsiTheme="minorHAnsi" w:cstheme="minorHAnsi"/>
          <w:spacing w:val="3"/>
          <w:w w:val="94"/>
        </w:rPr>
        <w:t xml:space="preserve"> </w:t>
      </w:r>
      <w:r w:rsidRPr="008A3E9D">
        <w:rPr>
          <w:rFonts w:asciiTheme="minorHAnsi" w:hAnsiTheme="minorHAnsi" w:cstheme="minorHAnsi"/>
        </w:rPr>
        <w:t>of</w:t>
      </w:r>
      <w:r w:rsidRPr="008A3E9D">
        <w:rPr>
          <w:rFonts w:asciiTheme="minorHAnsi" w:hAnsiTheme="minorHAnsi" w:cstheme="minorHAnsi"/>
          <w:spacing w:val="-12"/>
        </w:rPr>
        <w:t xml:space="preserve"> </w:t>
      </w:r>
      <w:r w:rsidRPr="008A3E9D">
        <w:rPr>
          <w:rFonts w:asciiTheme="minorHAnsi" w:hAnsiTheme="minorHAnsi" w:cstheme="minorHAnsi"/>
        </w:rPr>
        <w:t>Social</w:t>
      </w:r>
      <w:r w:rsidRPr="008A3E9D">
        <w:rPr>
          <w:rFonts w:asciiTheme="minorHAnsi" w:hAnsiTheme="minorHAnsi" w:cstheme="minorHAnsi"/>
          <w:spacing w:val="-5"/>
        </w:rPr>
        <w:t xml:space="preserve"> </w:t>
      </w:r>
      <w:r w:rsidRPr="008A3E9D">
        <w:rPr>
          <w:rFonts w:asciiTheme="minorHAnsi" w:hAnsiTheme="minorHAnsi" w:cstheme="minorHAnsi"/>
        </w:rPr>
        <w:t>Insects</w:t>
      </w:r>
      <w:r w:rsidRPr="008A3E9D">
        <w:rPr>
          <w:rFonts w:asciiTheme="minorHAnsi" w:hAnsiTheme="minorHAnsi" w:cstheme="minorHAnsi"/>
          <w:spacing w:val="-6"/>
        </w:rPr>
        <w:t xml:space="preserve"> </w:t>
      </w:r>
      <w:r w:rsidRPr="008A3E9D">
        <w:rPr>
          <w:rFonts w:asciiTheme="minorHAnsi" w:hAnsiTheme="minorHAnsi" w:cstheme="minorHAnsi"/>
          <w:w w:val="92"/>
        </w:rPr>
        <w:t>(IUSSI-</w:t>
      </w:r>
      <w:r w:rsidRPr="008A3E9D">
        <w:rPr>
          <w:rFonts w:asciiTheme="minorHAnsi" w:hAnsiTheme="minorHAnsi" w:cstheme="minorHAnsi"/>
          <w:spacing w:val="-5"/>
          <w:w w:val="92"/>
        </w:rPr>
        <w:t>N</w:t>
      </w:r>
      <w:r w:rsidRPr="008A3E9D">
        <w:rPr>
          <w:rFonts w:asciiTheme="minorHAnsi" w:hAnsiTheme="minorHAnsi" w:cstheme="minorHAnsi"/>
          <w:w w:val="92"/>
        </w:rPr>
        <w:t>AS</w:t>
      </w:r>
      <w:r w:rsidRPr="008A3E9D">
        <w:rPr>
          <w:rFonts w:asciiTheme="minorHAnsi" w:hAnsiTheme="minorHAnsi" w:cstheme="minorHAnsi"/>
          <w:spacing w:val="12"/>
          <w:w w:val="92"/>
        </w:rPr>
        <w:t xml:space="preserve"> </w:t>
      </w:r>
      <w:r w:rsidRPr="008A3E9D">
        <w:rPr>
          <w:rFonts w:asciiTheme="minorHAnsi" w:hAnsiTheme="minorHAnsi" w:cstheme="minorHAnsi"/>
        </w:rPr>
        <w:t>2012)</w:t>
      </w:r>
      <w:r w:rsidRPr="008A3E9D">
        <w:rPr>
          <w:rFonts w:asciiTheme="minorHAnsi" w:eastAsia="Book Antiqua" w:hAnsiTheme="minorHAnsi" w:cstheme="minorHAnsi"/>
        </w:rPr>
        <w:t>,</w:t>
      </w:r>
      <w:r w:rsidRPr="008A3E9D">
        <w:rPr>
          <w:rFonts w:asciiTheme="minorHAnsi" w:eastAsia="Book Antiqua" w:hAnsiTheme="minorHAnsi" w:cstheme="minorHAnsi"/>
          <w:spacing w:val="-5"/>
        </w:rPr>
        <w:t xml:space="preserve"> </w:t>
      </w:r>
      <w:r w:rsidRPr="008A3E9D">
        <w:rPr>
          <w:rFonts w:asciiTheme="minorHAnsi" w:eastAsia="Book Antiqua" w:hAnsiTheme="minorHAnsi" w:cstheme="minorHAnsi"/>
          <w:w w:val="90"/>
        </w:rPr>
        <w:t>October</w:t>
      </w:r>
      <w:r w:rsidRPr="008A3E9D">
        <w:rPr>
          <w:rFonts w:asciiTheme="minorHAnsi" w:eastAsia="Book Antiqua" w:hAnsiTheme="minorHAnsi" w:cstheme="minorHAnsi"/>
          <w:spacing w:val="5"/>
          <w:w w:val="90"/>
        </w:rPr>
        <w:t xml:space="preserve"> </w:t>
      </w:r>
      <w:r w:rsidRPr="008A3E9D">
        <w:rPr>
          <w:rFonts w:asciiTheme="minorHAnsi" w:eastAsia="Book Antiqua" w:hAnsiTheme="minorHAnsi" w:cstheme="minorHAnsi"/>
        </w:rPr>
        <w:t>5–7,</w:t>
      </w:r>
      <w:r w:rsidRPr="008A3E9D">
        <w:rPr>
          <w:rFonts w:asciiTheme="minorHAnsi" w:eastAsia="Book Antiqua" w:hAnsiTheme="minorHAnsi" w:cstheme="minorHAnsi"/>
          <w:spacing w:val="-3"/>
        </w:rPr>
        <w:t xml:space="preserve"> </w:t>
      </w:r>
      <w:r w:rsidRPr="008A3E9D">
        <w:rPr>
          <w:rFonts w:asciiTheme="minorHAnsi" w:eastAsia="Book Antiqua" w:hAnsiTheme="minorHAnsi" w:cstheme="minorHAnsi"/>
        </w:rPr>
        <w:t>2012.</w:t>
      </w:r>
    </w:p>
    <w:p w14:paraId="77CB7004" w14:textId="77777777" w:rsidR="005810FA" w:rsidRPr="008A3E9D" w:rsidRDefault="005810FA">
      <w:pPr>
        <w:spacing w:before="6" w:line="140" w:lineRule="exact"/>
        <w:rPr>
          <w:rFonts w:asciiTheme="minorHAnsi" w:hAnsiTheme="minorHAnsi" w:cstheme="minorHAnsi"/>
        </w:rPr>
        <w:sectPr w:rsidR="005810FA" w:rsidRPr="008A3E9D">
          <w:type w:val="continuous"/>
          <w:pgSz w:w="12240" w:h="15840"/>
          <w:pgMar w:top="1360" w:right="1300" w:bottom="280" w:left="1400" w:header="720" w:footer="720" w:gutter="0"/>
          <w:cols w:space="720"/>
        </w:sectPr>
      </w:pPr>
    </w:p>
    <w:p w14:paraId="529531AD" w14:textId="77777777" w:rsidR="005810FA" w:rsidRPr="008A3E9D" w:rsidRDefault="00C44365">
      <w:pPr>
        <w:spacing w:before="28"/>
        <w:ind w:left="117" w:right="-56"/>
        <w:rPr>
          <w:rFonts w:asciiTheme="minorHAnsi" w:eastAsia="Book Antiqua" w:hAnsiTheme="minorHAnsi" w:cstheme="minorHAnsi"/>
        </w:rPr>
      </w:pPr>
      <w:r w:rsidRPr="008A3E9D">
        <w:rPr>
          <w:rFonts w:asciiTheme="minorHAnsi" w:eastAsia="Book Antiqua" w:hAnsiTheme="minorHAnsi" w:cstheme="minorHAnsi"/>
          <w:spacing w:val="10"/>
          <w:w w:val="93"/>
        </w:rPr>
        <w:t>C</w:t>
      </w:r>
      <w:r w:rsidRPr="008A3E9D">
        <w:rPr>
          <w:rFonts w:asciiTheme="minorHAnsi" w:eastAsia="Book Antiqua" w:hAnsiTheme="minorHAnsi" w:cstheme="minorHAnsi"/>
          <w:spacing w:val="10"/>
          <w:w w:val="91"/>
        </w:rPr>
        <w:t>O</w:t>
      </w:r>
      <w:r w:rsidRPr="008A3E9D">
        <w:rPr>
          <w:rFonts w:asciiTheme="minorHAnsi" w:eastAsia="Book Antiqua" w:hAnsiTheme="minorHAnsi" w:cstheme="minorHAnsi"/>
          <w:spacing w:val="10"/>
          <w:w w:val="86"/>
        </w:rPr>
        <w:t>N</w:t>
      </w:r>
      <w:r w:rsidRPr="008A3E9D">
        <w:rPr>
          <w:rFonts w:asciiTheme="minorHAnsi" w:eastAsia="Book Antiqua" w:hAnsiTheme="minorHAnsi" w:cstheme="minorHAnsi"/>
          <w:spacing w:val="10"/>
          <w:w w:val="99"/>
        </w:rPr>
        <w:t>FERE</w:t>
      </w:r>
      <w:r w:rsidRPr="008A3E9D">
        <w:rPr>
          <w:rFonts w:asciiTheme="minorHAnsi" w:eastAsia="Book Antiqua" w:hAnsiTheme="minorHAnsi" w:cstheme="minorHAnsi"/>
          <w:spacing w:val="10"/>
          <w:w w:val="86"/>
        </w:rPr>
        <w:t>N</w:t>
      </w:r>
      <w:r w:rsidRPr="008A3E9D">
        <w:rPr>
          <w:rFonts w:asciiTheme="minorHAnsi" w:eastAsia="Book Antiqua" w:hAnsiTheme="minorHAnsi" w:cstheme="minorHAnsi"/>
          <w:spacing w:val="10"/>
          <w:w w:val="93"/>
        </w:rPr>
        <w:t>C</w:t>
      </w:r>
      <w:r w:rsidRPr="008A3E9D">
        <w:rPr>
          <w:rFonts w:asciiTheme="minorHAnsi" w:eastAsia="Book Antiqua" w:hAnsiTheme="minorHAnsi" w:cstheme="minorHAnsi"/>
          <w:w w:val="99"/>
        </w:rPr>
        <w:t>E</w:t>
      </w:r>
    </w:p>
    <w:p w14:paraId="409FAD2A" w14:textId="77777777" w:rsidR="005810FA" w:rsidRPr="008A3E9D" w:rsidRDefault="00C44365">
      <w:pPr>
        <w:spacing w:line="220" w:lineRule="exact"/>
        <w:ind w:left="117"/>
        <w:rPr>
          <w:rFonts w:asciiTheme="minorHAnsi" w:eastAsia="Book Antiqua" w:hAnsiTheme="minorHAnsi" w:cstheme="minorHAnsi"/>
        </w:rPr>
      </w:pPr>
      <w:r w:rsidRPr="008A3E9D">
        <w:rPr>
          <w:rFonts w:asciiTheme="minorHAnsi" w:eastAsia="Book Antiqua" w:hAnsiTheme="minorHAnsi" w:cstheme="minorHAnsi"/>
          <w:spacing w:val="10"/>
          <w:position w:val="1"/>
        </w:rPr>
        <w:t>P</w:t>
      </w:r>
      <w:r w:rsidRPr="008A3E9D">
        <w:rPr>
          <w:rFonts w:asciiTheme="minorHAnsi" w:eastAsia="Book Antiqua" w:hAnsiTheme="minorHAnsi" w:cstheme="minorHAnsi"/>
          <w:spacing w:val="10"/>
          <w:position w:val="1"/>
        </w:rPr>
        <w:t>OSTER</w:t>
      </w:r>
      <w:r w:rsidRPr="008A3E9D">
        <w:rPr>
          <w:rFonts w:asciiTheme="minorHAnsi" w:eastAsia="Book Antiqua" w:hAnsiTheme="minorHAnsi" w:cstheme="minorHAnsi"/>
          <w:position w:val="1"/>
        </w:rPr>
        <w:t>S</w:t>
      </w:r>
    </w:p>
    <w:p w14:paraId="48C2ECA3" w14:textId="77777777" w:rsidR="005810FA" w:rsidRPr="008A3E9D" w:rsidRDefault="00C44365">
      <w:pPr>
        <w:spacing w:before="20" w:line="240" w:lineRule="exact"/>
        <w:ind w:left="631" w:right="104" w:hanging="631"/>
        <w:jc w:val="both"/>
        <w:rPr>
          <w:rFonts w:asciiTheme="minorHAnsi" w:eastAsia="Book Antiqua" w:hAnsiTheme="minorHAnsi" w:cstheme="minorHAnsi"/>
        </w:rPr>
      </w:pPr>
      <w:r w:rsidRPr="008A3E9D">
        <w:rPr>
          <w:rFonts w:asciiTheme="minorHAnsi" w:hAnsiTheme="minorHAnsi" w:cstheme="minorHAnsi"/>
        </w:rPr>
        <w:br w:type="column"/>
      </w:r>
      <w:r w:rsidRPr="008A3E9D">
        <w:rPr>
          <w:rFonts w:asciiTheme="minorHAnsi" w:eastAsia="Book Antiqua" w:hAnsiTheme="minorHAnsi" w:cstheme="minorHAnsi"/>
        </w:rPr>
        <w:t>[20]</w:t>
      </w:r>
      <w:r w:rsidRPr="008A3E9D">
        <w:rPr>
          <w:rFonts w:asciiTheme="minorHAnsi" w:eastAsia="Book Antiqua" w:hAnsiTheme="minorHAnsi" w:cstheme="minorHAnsi"/>
          <w:spacing w:val="47"/>
        </w:rPr>
        <w:t xml:space="preserve"> </w:t>
      </w:r>
      <w:r w:rsidRPr="008A3E9D">
        <w:rPr>
          <w:rFonts w:asciiTheme="minorHAnsi" w:eastAsia="Book Antiqua" w:hAnsiTheme="minorHAnsi" w:cstheme="minorHAnsi"/>
          <w:spacing w:val="-3"/>
          <w:w w:val="92"/>
        </w:rPr>
        <w:t>P</w:t>
      </w:r>
      <w:r w:rsidRPr="008A3E9D">
        <w:rPr>
          <w:rFonts w:asciiTheme="minorHAnsi" w:eastAsia="Book Antiqua" w:hAnsiTheme="minorHAnsi" w:cstheme="minorHAnsi"/>
          <w:spacing w:val="-4"/>
          <w:w w:val="92"/>
        </w:rPr>
        <w:t>a</w:t>
      </w:r>
      <w:r w:rsidRPr="008A3E9D">
        <w:rPr>
          <w:rFonts w:asciiTheme="minorHAnsi" w:eastAsia="Book Antiqua" w:hAnsiTheme="minorHAnsi" w:cstheme="minorHAnsi"/>
          <w:w w:val="92"/>
        </w:rPr>
        <w:t>vlic,</w:t>
      </w:r>
      <w:r w:rsidRPr="008A3E9D">
        <w:rPr>
          <w:rFonts w:asciiTheme="minorHAnsi" w:eastAsia="Book Antiqua" w:hAnsiTheme="minorHAnsi" w:cstheme="minorHAnsi"/>
          <w:spacing w:val="22"/>
          <w:w w:val="92"/>
        </w:rPr>
        <w:t xml:space="preserve"> </w:t>
      </w:r>
      <w:r w:rsidRPr="008A3E9D">
        <w:rPr>
          <w:rFonts w:asciiTheme="minorHAnsi" w:eastAsia="Book Antiqua" w:hAnsiTheme="minorHAnsi" w:cstheme="minorHAnsi"/>
          <w:spacing w:val="-15"/>
        </w:rPr>
        <w:t>T</w:t>
      </w:r>
      <w:r w:rsidRPr="008A3E9D">
        <w:rPr>
          <w:rFonts w:asciiTheme="minorHAnsi" w:eastAsia="Book Antiqua" w:hAnsiTheme="minorHAnsi" w:cstheme="minorHAnsi"/>
        </w:rPr>
        <w:t>.</w:t>
      </w:r>
      <w:r w:rsidRPr="008A3E9D">
        <w:rPr>
          <w:rFonts w:asciiTheme="minorHAnsi" w:eastAsia="Book Antiqua" w:hAnsiTheme="minorHAnsi" w:cstheme="minorHAnsi"/>
          <w:spacing w:val="-22"/>
        </w:rPr>
        <w:t>P</w:t>
      </w:r>
      <w:r w:rsidRPr="008A3E9D">
        <w:rPr>
          <w:rFonts w:asciiTheme="minorHAnsi" w:eastAsia="Book Antiqua" w:hAnsiTheme="minorHAnsi" w:cstheme="minorHAnsi"/>
        </w:rPr>
        <w:t xml:space="preserve">. </w:t>
      </w:r>
      <w:r w:rsidRPr="008A3E9D">
        <w:rPr>
          <w:rFonts w:asciiTheme="minorHAnsi" w:eastAsia="Book Antiqua" w:hAnsiTheme="minorHAnsi" w:cstheme="minorHAnsi"/>
          <w:w w:val="90"/>
        </w:rPr>
        <w:t>P</w:t>
      </w:r>
      <w:r w:rsidRPr="008A3E9D">
        <w:rPr>
          <w:rFonts w:asciiTheme="minorHAnsi" w:eastAsia="Book Antiqua" w:hAnsiTheme="minorHAnsi" w:cstheme="minorHAnsi"/>
          <w:spacing w:val="-1"/>
          <w:w w:val="90"/>
        </w:rPr>
        <w:t>h</w:t>
      </w:r>
      <w:r w:rsidRPr="008A3E9D">
        <w:rPr>
          <w:rFonts w:asciiTheme="minorHAnsi" w:eastAsia="Book Antiqua" w:hAnsiTheme="minorHAnsi" w:cstheme="minorHAnsi"/>
          <w:w w:val="90"/>
        </w:rPr>
        <w:t>ysical</w:t>
      </w:r>
      <w:r w:rsidRPr="008A3E9D">
        <w:rPr>
          <w:rFonts w:asciiTheme="minorHAnsi" w:eastAsia="Book Antiqua" w:hAnsiTheme="minorHAnsi" w:cstheme="minorHAnsi"/>
          <w:spacing w:val="23"/>
          <w:w w:val="90"/>
        </w:rPr>
        <w:t xml:space="preserve"> </w:t>
      </w:r>
      <w:r w:rsidRPr="008A3E9D">
        <w:rPr>
          <w:rFonts w:asciiTheme="minorHAnsi" w:eastAsia="Book Antiqua" w:hAnsiTheme="minorHAnsi" w:cstheme="minorHAnsi"/>
          <w:w w:val="90"/>
        </w:rPr>
        <w:t>Stigme</w:t>
      </w:r>
      <w:r w:rsidRPr="008A3E9D">
        <w:rPr>
          <w:rFonts w:asciiTheme="minorHAnsi" w:eastAsia="Book Antiqua" w:hAnsiTheme="minorHAnsi" w:cstheme="minorHAnsi"/>
          <w:spacing w:val="-4"/>
          <w:w w:val="90"/>
        </w:rPr>
        <w:t>r</w:t>
      </w:r>
      <w:r w:rsidRPr="008A3E9D">
        <w:rPr>
          <w:rFonts w:asciiTheme="minorHAnsi" w:eastAsia="Book Antiqua" w:hAnsiTheme="minorHAnsi" w:cstheme="minorHAnsi"/>
          <w:w w:val="90"/>
        </w:rPr>
        <w:t>gy</w:t>
      </w:r>
      <w:r w:rsidRPr="008A3E9D">
        <w:rPr>
          <w:rFonts w:asciiTheme="minorHAnsi" w:eastAsia="Book Antiqua" w:hAnsiTheme="minorHAnsi" w:cstheme="minorHAnsi"/>
          <w:spacing w:val="22"/>
          <w:w w:val="90"/>
        </w:rPr>
        <w:t xml:space="preserve"> </w:t>
      </w:r>
      <w:r w:rsidRPr="008A3E9D">
        <w:rPr>
          <w:rFonts w:asciiTheme="minorHAnsi" w:eastAsia="Book Antiqua" w:hAnsiTheme="minorHAnsi" w:cstheme="minorHAnsi"/>
        </w:rPr>
        <w:t>for</w:t>
      </w:r>
      <w:r w:rsidRPr="008A3E9D">
        <w:rPr>
          <w:rFonts w:asciiTheme="minorHAnsi" w:eastAsia="Book Antiqua" w:hAnsiTheme="minorHAnsi" w:cstheme="minorHAnsi"/>
          <w:spacing w:val="-10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</w:rPr>
        <w:t>Decentralized</w:t>
      </w:r>
      <w:r w:rsidRPr="008A3E9D">
        <w:rPr>
          <w:rFonts w:asciiTheme="minorHAnsi" w:eastAsia="Book Antiqua" w:hAnsiTheme="minorHAnsi" w:cstheme="minorHAnsi"/>
          <w:spacing w:val="31"/>
          <w:w w:val="88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</w:rPr>
        <w:t>Constrained</w:t>
      </w:r>
      <w:r w:rsidRPr="008A3E9D">
        <w:rPr>
          <w:rFonts w:asciiTheme="minorHAnsi" w:eastAsia="Book Antiqua" w:hAnsiTheme="minorHAnsi" w:cstheme="minorHAnsi"/>
          <w:spacing w:val="19"/>
          <w:w w:val="88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</w:rPr>
        <w:t xml:space="preserve">Optimization: </w:t>
      </w:r>
      <w:r w:rsidRPr="008A3E9D">
        <w:rPr>
          <w:rFonts w:asciiTheme="minorHAnsi" w:eastAsia="Book Antiqua" w:hAnsiTheme="minorHAnsi" w:cstheme="minorHAnsi"/>
          <w:spacing w:val="12"/>
          <w:w w:val="88"/>
        </w:rPr>
        <w:t xml:space="preserve"> </w:t>
      </w:r>
      <w:r w:rsidRPr="008A3E9D">
        <w:rPr>
          <w:rFonts w:asciiTheme="minorHAnsi" w:eastAsia="Book Antiqua" w:hAnsiTheme="minorHAnsi" w:cstheme="minorHAnsi"/>
        </w:rPr>
        <w:t>An</w:t>
      </w:r>
      <w:r w:rsidRPr="008A3E9D">
        <w:rPr>
          <w:rFonts w:asciiTheme="minorHAnsi" w:eastAsia="Book Antiqua" w:hAnsiTheme="minorHAnsi" w:cstheme="minorHAnsi"/>
          <w:spacing w:val="-17"/>
        </w:rPr>
        <w:t xml:space="preserve"> </w:t>
      </w:r>
      <w:r w:rsidRPr="008A3E9D">
        <w:rPr>
          <w:rFonts w:asciiTheme="minorHAnsi" w:eastAsia="Book Antiqua" w:hAnsiTheme="minorHAnsi" w:cstheme="minorHAnsi"/>
        </w:rPr>
        <w:t xml:space="preserve">Intelli- </w:t>
      </w:r>
      <w:r w:rsidRPr="008A3E9D">
        <w:rPr>
          <w:rFonts w:asciiTheme="minorHAnsi" w:eastAsia="Book Antiqua" w:hAnsiTheme="minorHAnsi" w:cstheme="minorHAnsi"/>
          <w:w w:val="89"/>
        </w:rPr>
        <w:t>gent</w:t>
      </w:r>
      <w:r w:rsidRPr="008A3E9D">
        <w:rPr>
          <w:rFonts w:asciiTheme="minorHAnsi" w:eastAsia="Book Antiqua" w:hAnsiTheme="minorHAnsi" w:cstheme="minorHAnsi"/>
          <w:spacing w:val="1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</w:rPr>
        <w:t>Lighting</w:t>
      </w:r>
      <w:r w:rsidRPr="008A3E9D">
        <w:rPr>
          <w:rFonts w:asciiTheme="minorHAnsi" w:eastAsia="Book Antiqua" w:hAnsiTheme="minorHAnsi" w:cstheme="minorHAnsi"/>
          <w:spacing w:val="13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</w:rPr>
        <w:t>Example.</w:t>
      </w:r>
      <w:r w:rsidRPr="008A3E9D">
        <w:rPr>
          <w:rFonts w:asciiTheme="minorHAnsi" w:eastAsia="Book Antiqua" w:hAnsiTheme="minorHAnsi" w:cstheme="minorHAnsi"/>
          <w:spacing w:val="34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</w:rPr>
        <w:t>In:</w:t>
      </w:r>
      <w:r w:rsidRPr="008A3E9D">
        <w:rPr>
          <w:rFonts w:asciiTheme="minorHAnsi" w:eastAsia="Book Antiqua" w:hAnsiTheme="minorHAnsi" w:cstheme="minorHAnsi"/>
          <w:spacing w:val="-2"/>
        </w:rPr>
        <w:t xml:space="preserve"> </w:t>
      </w:r>
      <w:r w:rsidRPr="008A3E9D">
        <w:rPr>
          <w:rFonts w:asciiTheme="minorHAnsi" w:hAnsiTheme="minorHAnsi" w:cstheme="minorHAnsi"/>
        </w:rPr>
        <w:t>P</w:t>
      </w:r>
      <w:r w:rsidRPr="008A3E9D">
        <w:rPr>
          <w:rFonts w:asciiTheme="minorHAnsi" w:hAnsiTheme="minorHAnsi" w:cstheme="minorHAnsi"/>
          <w:spacing w:val="-9"/>
        </w:rPr>
        <w:t>r</w:t>
      </w:r>
      <w:r w:rsidRPr="008A3E9D">
        <w:rPr>
          <w:rFonts w:asciiTheme="minorHAnsi" w:hAnsiTheme="minorHAnsi" w:cstheme="minorHAnsi"/>
        </w:rPr>
        <w:t>oceedings</w:t>
      </w:r>
      <w:r w:rsidRPr="008A3E9D">
        <w:rPr>
          <w:rFonts w:asciiTheme="minorHAnsi" w:hAnsiTheme="minorHAnsi" w:cstheme="minorHAnsi"/>
          <w:spacing w:val="12"/>
        </w:rPr>
        <w:t xml:space="preserve"> </w:t>
      </w:r>
      <w:r w:rsidRPr="008A3E9D">
        <w:rPr>
          <w:rFonts w:asciiTheme="minorHAnsi" w:hAnsiTheme="minorHAnsi" w:cstheme="minorHAnsi"/>
        </w:rPr>
        <w:t>of</w:t>
      </w:r>
      <w:r w:rsidRPr="008A3E9D">
        <w:rPr>
          <w:rFonts w:asciiTheme="minorHAnsi" w:hAnsiTheme="minorHAnsi" w:cstheme="minorHAnsi"/>
          <w:spacing w:val="-12"/>
        </w:rPr>
        <w:t xml:space="preserve"> </w:t>
      </w:r>
      <w:r w:rsidRPr="008A3E9D">
        <w:rPr>
          <w:rFonts w:asciiTheme="minorHAnsi" w:hAnsiTheme="minorHAnsi" w:cstheme="minorHAnsi"/>
        </w:rPr>
        <w:t>the</w:t>
      </w:r>
      <w:r w:rsidRPr="008A3E9D">
        <w:rPr>
          <w:rFonts w:asciiTheme="minorHAnsi" w:hAnsiTheme="minorHAnsi" w:cstheme="minorHAnsi"/>
          <w:spacing w:val="-3"/>
        </w:rPr>
        <w:t xml:space="preserve"> </w:t>
      </w:r>
      <w:r w:rsidRPr="008A3E9D">
        <w:rPr>
          <w:rFonts w:asciiTheme="minorHAnsi" w:hAnsiTheme="minorHAnsi" w:cstheme="minorHAnsi"/>
        </w:rPr>
        <w:t>4th</w:t>
      </w:r>
      <w:r w:rsidRPr="008A3E9D">
        <w:rPr>
          <w:rFonts w:asciiTheme="minorHAnsi" w:hAnsiTheme="minorHAnsi" w:cstheme="minorHAnsi"/>
          <w:spacing w:val="-4"/>
        </w:rPr>
        <w:t xml:space="preserve"> </w:t>
      </w:r>
      <w:r w:rsidRPr="008A3E9D">
        <w:rPr>
          <w:rFonts w:asciiTheme="minorHAnsi" w:hAnsiTheme="minorHAnsi" w:cstheme="minorHAnsi"/>
        </w:rPr>
        <w:t>International</w:t>
      </w:r>
      <w:r w:rsidRPr="008A3E9D">
        <w:rPr>
          <w:rFonts w:asciiTheme="minorHAnsi" w:hAnsiTheme="minorHAnsi" w:cstheme="minorHAnsi"/>
          <w:spacing w:val="30"/>
        </w:rPr>
        <w:t xml:space="preserve"> </w:t>
      </w:r>
      <w:r w:rsidRPr="008A3E9D">
        <w:rPr>
          <w:rFonts w:asciiTheme="minorHAnsi" w:hAnsiTheme="minorHAnsi" w:cstheme="minorHAnsi"/>
        </w:rPr>
        <w:t>Confe</w:t>
      </w:r>
      <w:r w:rsidRPr="008A3E9D">
        <w:rPr>
          <w:rFonts w:asciiTheme="minorHAnsi" w:hAnsiTheme="minorHAnsi" w:cstheme="minorHAnsi"/>
          <w:spacing w:val="-7"/>
        </w:rPr>
        <w:t>r</w:t>
      </w:r>
      <w:r w:rsidRPr="008A3E9D">
        <w:rPr>
          <w:rFonts w:asciiTheme="minorHAnsi" w:hAnsiTheme="minorHAnsi" w:cstheme="minorHAnsi"/>
        </w:rPr>
        <w:t>ence</w:t>
      </w:r>
      <w:r w:rsidRPr="008A3E9D">
        <w:rPr>
          <w:rFonts w:asciiTheme="minorHAnsi" w:hAnsiTheme="minorHAnsi" w:cstheme="minorHAnsi"/>
          <w:spacing w:val="-9"/>
        </w:rPr>
        <w:t xml:space="preserve"> </w:t>
      </w:r>
      <w:r w:rsidRPr="008A3E9D">
        <w:rPr>
          <w:rFonts w:asciiTheme="minorHAnsi" w:hAnsiTheme="minorHAnsi" w:cstheme="minorHAnsi"/>
        </w:rPr>
        <w:t>on</w:t>
      </w:r>
      <w:r w:rsidRPr="008A3E9D">
        <w:rPr>
          <w:rFonts w:asciiTheme="minorHAnsi" w:hAnsiTheme="minorHAnsi" w:cstheme="minorHAnsi"/>
          <w:spacing w:val="-3"/>
        </w:rPr>
        <w:t xml:space="preserve"> </w:t>
      </w:r>
      <w:r w:rsidRPr="008A3E9D">
        <w:rPr>
          <w:rFonts w:asciiTheme="minorHAnsi" w:hAnsiTheme="minorHAnsi" w:cstheme="minorHAnsi"/>
        </w:rPr>
        <w:t>Cybe</w:t>
      </w:r>
      <w:r w:rsidRPr="008A3E9D">
        <w:rPr>
          <w:rFonts w:asciiTheme="minorHAnsi" w:hAnsiTheme="minorHAnsi" w:cstheme="minorHAnsi"/>
          <w:spacing w:val="-4"/>
        </w:rPr>
        <w:t>r</w:t>
      </w:r>
      <w:r w:rsidRPr="008A3E9D">
        <w:rPr>
          <w:rFonts w:asciiTheme="minorHAnsi" w:hAnsiTheme="minorHAnsi" w:cstheme="minorHAnsi"/>
        </w:rPr>
        <w:t>- Physical</w:t>
      </w:r>
      <w:r w:rsidRPr="008A3E9D">
        <w:rPr>
          <w:rFonts w:asciiTheme="minorHAnsi" w:hAnsiTheme="minorHAnsi" w:cstheme="minorHAnsi"/>
          <w:spacing w:val="7"/>
        </w:rPr>
        <w:t xml:space="preserve"> </w:t>
      </w:r>
      <w:r w:rsidRPr="008A3E9D">
        <w:rPr>
          <w:rFonts w:asciiTheme="minorHAnsi" w:hAnsiTheme="minorHAnsi" w:cstheme="minorHAnsi"/>
          <w:w w:val="94"/>
        </w:rPr>
        <w:t>Systems</w:t>
      </w:r>
      <w:r w:rsidRPr="008A3E9D">
        <w:rPr>
          <w:rFonts w:asciiTheme="minorHAnsi" w:hAnsiTheme="minorHAnsi" w:cstheme="minorHAnsi"/>
          <w:spacing w:val="3"/>
          <w:w w:val="94"/>
        </w:rPr>
        <w:t xml:space="preserve"> </w:t>
      </w:r>
      <w:r w:rsidRPr="008A3E9D">
        <w:rPr>
          <w:rFonts w:asciiTheme="minorHAnsi" w:hAnsiTheme="minorHAnsi" w:cstheme="minorHAnsi"/>
        </w:rPr>
        <w:t>(ICCPS</w:t>
      </w:r>
      <w:r w:rsidRPr="008A3E9D">
        <w:rPr>
          <w:rFonts w:asciiTheme="minorHAnsi" w:hAnsiTheme="minorHAnsi" w:cstheme="minorHAnsi"/>
          <w:spacing w:val="-6"/>
        </w:rPr>
        <w:t xml:space="preserve"> </w:t>
      </w:r>
      <w:r w:rsidRPr="008A3E9D">
        <w:rPr>
          <w:rFonts w:asciiTheme="minorHAnsi" w:hAnsiTheme="minorHAnsi" w:cstheme="minorHAnsi"/>
        </w:rPr>
        <w:t>2013)</w:t>
      </w:r>
      <w:r w:rsidRPr="008A3E9D">
        <w:rPr>
          <w:rFonts w:asciiTheme="minorHAnsi" w:eastAsia="Book Antiqua" w:hAnsiTheme="minorHAnsi" w:cstheme="minorHAnsi"/>
        </w:rPr>
        <w:t>,</w:t>
      </w:r>
      <w:r w:rsidRPr="008A3E9D">
        <w:rPr>
          <w:rFonts w:asciiTheme="minorHAnsi" w:eastAsia="Book Antiqua" w:hAnsiTheme="minorHAnsi" w:cstheme="minorHAnsi"/>
          <w:spacing w:val="-5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</w:rPr>
        <w:t>April</w:t>
      </w:r>
      <w:r w:rsidRPr="008A3E9D">
        <w:rPr>
          <w:rFonts w:asciiTheme="minorHAnsi" w:eastAsia="Book Antiqua" w:hAnsiTheme="minorHAnsi" w:cstheme="minorHAnsi"/>
          <w:spacing w:val="5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</w:rPr>
        <w:t>8–11,</w:t>
      </w:r>
      <w:r w:rsidRPr="008A3E9D">
        <w:rPr>
          <w:rFonts w:asciiTheme="minorHAnsi" w:eastAsia="Book Antiqua" w:hAnsiTheme="minorHAnsi" w:cstheme="minorHAnsi"/>
          <w:spacing w:val="-4"/>
        </w:rPr>
        <w:t xml:space="preserve"> </w:t>
      </w:r>
      <w:r w:rsidRPr="008A3E9D">
        <w:rPr>
          <w:rFonts w:asciiTheme="minorHAnsi" w:eastAsia="Book Antiqua" w:hAnsiTheme="minorHAnsi" w:cstheme="minorHAnsi"/>
        </w:rPr>
        <w:t>2013.</w:t>
      </w:r>
      <w:r w:rsidRPr="008A3E9D">
        <w:rPr>
          <w:rFonts w:asciiTheme="minorHAnsi" w:eastAsia="Book Antiqua" w:hAnsiTheme="minorHAnsi" w:cstheme="minorHAnsi"/>
          <w:spacing w:val="7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</w:rPr>
        <w:t>Poster</w:t>
      </w:r>
      <w:r w:rsidRPr="008A3E9D">
        <w:rPr>
          <w:rFonts w:asciiTheme="minorHAnsi" w:eastAsia="Book Antiqua" w:hAnsiTheme="minorHAnsi" w:cstheme="minorHAnsi"/>
          <w:spacing w:val="5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</w:rPr>
        <w:t>abstract.</w:t>
      </w:r>
    </w:p>
    <w:p w14:paraId="78FD14E2" w14:textId="77777777" w:rsidR="005810FA" w:rsidRPr="008A3E9D" w:rsidRDefault="005810FA">
      <w:pPr>
        <w:spacing w:before="9" w:line="140" w:lineRule="exact"/>
        <w:rPr>
          <w:rFonts w:asciiTheme="minorHAnsi" w:hAnsiTheme="minorHAnsi" w:cstheme="minorHAnsi"/>
        </w:rPr>
      </w:pPr>
    </w:p>
    <w:p w14:paraId="201722FB" w14:textId="77777777" w:rsidR="005810FA" w:rsidRPr="008A3E9D" w:rsidRDefault="00C44365">
      <w:pPr>
        <w:spacing w:line="240" w:lineRule="exact"/>
        <w:ind w:left="631" w:right="104" w:hanging="631"/>
        <w:jc w:val="both"/>
        <w:rPr>
          <w:rFonts w:asciiTheme="minorHAnsi" w:eastAsia="Book Antiqua" w:hAnsiTheme="minorHAnsi" w:cstheme="minorHAnsi"/>
        </w:rPr>
      </w:pPr>
      <w:r w:rsidRPr="008A3E9D">
        <w:rPr>
          <w:rFonts w:asciiTheme="minorHAnsi" w:eastAsia="Book Antiqua" w:hAnsiTheme="minorHAnsi" w:cstheme="minorHAnsi"/>
        </w:rPr>
        <w:t>[21]</w:t>
      </w:r>
      <w:r w:rsidRPr="008A3E9D">
        <w:rPr>
          <w:rFonts w:asciiTheme="minorHAnsi" w:eastAsia="Book Antiqua" w:hAnsiTheme="minorHAnsi" w:cstheme="minorHAnsi"/>
          <w:spacing w:val="47"/>
        </w:rPr>
        <w:t xml:space="preserve"> </w:t>
      </w:r>
      <w:r w:rsidRPr="008A3E9D">
        <w:rPr>
          <w:rFonts w:asciiTheme="minorHAnsi" w:eastAsia="Book Antiqua" w:hAnsiTheme="minorHAnsi" w:cstheme="minorHAnsi"/>
          <w:spacing w:val="-3"/>
        </w:rPr>
        <w:t>P</w:t>
      </w:r>
      <w:r w:rsidRPr="008A3E9D">
        <w:rPr>
          <w:rFonts w:asciiTheme="minorHAnsi" w:eastAsia="Book Antiqua" w:hAnsiTheme="minorHAnsi" w:cstheme="minorHAnsi"/>
          <w:spacing w:val="-4"/>
        </w:rPr>
        <w:t>a</w:t>
      </w:r>
      <w:r w:rsidRPr="008A3E9D">
        <w:rPr>
          <w:rFonts w:asciiTheme="minorHAnsi" w:eastAsia="Book Antiqua" w:hAnsiTheme="minorHAnsi" w:cstheme="minorHAnsi"/>
        </w:rPr>
        <w:t>vlic,</w:t>
      </w:r>
      <w:r w:rsidRPr="008A3E9D">
        <w:rPr>
          <w:rFonts w:asciiTheme="minorHAnsi" w:eastAsia="Book Antiqua" w:hAnsiTheme="minorHAnsi" w:cstheme="minorHAnsi"/>
          <w:spacing w:val="-14"/>
        </w:rPr>
        <w:t xml:space="preserve"> </w:t>
      </w:r>
      <w:r w:rsidRPr="008A3E9D">
        <w:rPr>
          <w:rFonts w:asciiTheme="minorHAnsi" w:eastAsia="Book Antiqua" w:hAnsiTheme="minorHAnsi" w:cstheme="minorHAnsi"/>
          <w:spacing w:val="-15"/>
        </w:rPr>
        <w:t>T</w:t>
      </w:r>
      <w:r w:rsidRPr="008A3E9D">
        <w:rPr>
          <w:rFonts w:asciiTheme="minorHAnsi" w:eastAsia="Book Antiqua" w:hAnsiTheme="minorHAnsi" w:cstheme="minorHAnsi"/>
        </w:rPr>
        <w:t>.</w:t>
      </w:r>
      <w:r w:rsidRPr="008A3E9D">
        <w:rPr>
          <w:rFonts w:asciiTheme="minorHAnsi" w:eastAsia="Book Antiqua" w:hAnsiTheme="minorHAnsi" w:cstheme="minorHAnsi"/>
          <w:spacing w:val="-22"/>
        </w:rPr>
        <w:t>P</w:t>
      </w:r>
      <w:r w:rsidRPr="008A3E9D">
        <w:rPr>
          <w:rFonts w:asciiTheme="minorHAnsi" w:eastAsia="Book Antiqua" w:hAnsiTheme="minorHAnsi" w:cstheme="minorHAnsi"/>
        </w:rPr>
        <w:t>.,</w:t>
      </w:r>
      <w:r w:rsidRPr="008A3E9D">
        <w:rPr>
          <w:rFonts w:asciiTheme="minorHAnsi" w:eastAsia="Book Antiqua" w:hAnsiTheme="minorHAnsi" w:cstheme="minorHAnsi"/>
          <w:spacing w:val="18"/>
        </w:rPr>
        <w:t xml:space="preserve"> </w:t>
      </w:r>
      <w:r w:rsidRPr="008A3E9D">
        <w:rPr>
          <w:rFonts w:asciiTheme="minorHAnsi" w:eastAsia="Book Antiqua" w:hAnsiTheme="minorHAnsi" w:cstheme="minorHAnsi"/>
        </w:rPr>
        <w:t>S.</w:t>
      </w:r>
      <w:r w:rsidRPr="008A3E9D">
        <w:rPr>
          <w:rFonts w:asciiTheme="minorHAnsi" w:eastAsia="Book Antiqua" w:hAnsiTheme="minorHAnsi" w:cstheme="minorHAnsi"/>
          <w:spacing w:val="30"/>
        </w:rPr>
        <w:t xml:space="preserve"> </w:t>
      </w:r>
      <w:r w:rsidRPr="008A3E9D">
        <w:rPr>
          <w:rFonts w:asciiTheme="minorHAnsi" w:eastAsia="Book Antiqua" w:hAnsiTheme="minorHAnsi" w:cstheme="minorHAnsi"/>
          <w:spacing w:val="-22"/>
        </w:rPr>
        <w:t>P</w:t>
      </w:r>
      <w:r w:rsidRPr="008A3E9D">
        <w:rPr>
          <w:rFonts w:asciiTheme="minorHAnsi" w:eastAsia="Book Antiqua" w:hAnsiTheme="minorHAnsi" w:cstheme="minorHAnsi"/>
        </w:rPr>
        <w:t>.</w:t>
      </w:r>
      <w:r w:rsidRPr="008A3E9D">
        <w:rPr>
          <w:rFonts w:asciiTheme="minorHAnsi" w:eastAsia="Book Antiqua" w:hAnsiTheme="minorHAnsi" w:cstheme="minorHAnsi"/>
          <w:spacing w:val="14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</w:rPr>
        <w:t>Peddi,</w:t>
      </w:r>
      <w:r w:rsidRPr="008A3E9D">
        <w:rPr>
          <w:rFonts w:asciiTheme="minorHAnsi" w:eastAsia="Book Antiqua" w:hAnsiTheme="minorHAnsi" w:cstheme="minorHAnsi"/>
          <w:spacing w:val="37"/>
          <w:w w:val="88"/>
        </w:rPr>
        <w:t xml:space="preserve"> </w:t>
      </w:r>
      <w:r w:rsidRPr="008A3E9D">
        <w:rPr>
          <w:rFonts w:asciiTheme="minorHAnsi" w:eastAsia="Book Antiqua" w:hAnsiTheme="minorHAnsi" w:cstheme="minorHAnsi"/>
          <w:spacing w:val="-22"/>
        </w:rPr>
        <w:t>P</w:t>
      </w:r>
      <w:r w:rsidRPr="008A3E9D">
        <w:rPr>
          <w:rFonts w:asciiTheme="minorHAnsi" w:eastAsia="Book Antiqua" w:hAnsiTheme="minorHAnsi" w:cstheme="minorHAnsi"/>
        </w:rPr>
        <w:t>.A.G.</w:t>
      </w:r>
      <w:r w:rsidRPr="008A3E9D">
        <w:rPr>
          <w:rFonts w:asciiTheme="minorHAnsi" w:eastAsia="Book Antiqua" w:hAnsiTheme="minorHAnsi" w:cstheme="minorHAnsi"/>
          <w:spacing w:val="-9"/>
        </w:rPr>
        <w:t xml:space="preserve"> </w:t>
      </w:r>
      <w:r w:rsidRPr="008A3E9D">
        <w:rPr>
          <w:rFonts w:asciiTheme="minorHAnsi" w:eastAsia="Book Antiqua" w:hAnsiTheme="minorHAnsi" w:cstheme="minorHAnsi"/>
        </w:rPr>
        <w:t>S</w:t>
      </w:r>
      <w:r w:rsidRPr="008A3E9D">
        <w:rPr>
          <w:rFonts w:asciiTheme="minorHAnsi" w:eastAsia="Book Antiqua" w:hAnsiTheme="minorHAnsi" w:cstheme="minorHAnsi"/>
          <w:spacing w:val="-5"/>
        </w:rPr>
        <w:t>i</w:t>
      </w:r>
      <w:r w:rsidRPr="008A3E9D">
        <w:rPr>
          <w:rFonts w:asciiTheme="minorHAnsi" w:eastAsia="Book Antiqua" w:hAnsiTheme="minorHAnsi" w:cstheme="minorHAnsi"/>
        </w:rPr>
        <w:t>vilotti,</w:t>
      </w:r>
      <w:r w:rsidRPr="008A3E9D">
        <w:rPr>
          <w:rFonts w:asciiTheme="minorHAnsi" w:eastAsia="Book Antiqua" w:hAnsiTheme="minorHAnsi" w:cstheme="minorHAnsi"/>
          <w:spacing w:val="-19"/>
        </w:rPr>
        <w:t xml:space="preserve"> </w:t>
      </w:r>
      <w:r w:rsidRPr="008A3E9D">
        <w:rPr>
          <w:rFonts w:asciiTheme="minorHAnsi" w:eastAsia="Book Antiqua" w:hAnsiTheme="minorHAnsi" w:cstheme="minorHAnsi"/>
          <w:w w:val="85"/>
        </w:rPr>
        <w:t>and</w:t>
      </w:r>
      <w:r w:rsidRPr="008A3E9D">
        <w:rPr>
          <w:rFonts w:asciiTheme="minorHAnsi" w:eastAsia="Book Antiqua" w:hAnsiTheme="minorHAnsi" w:cstheme="minorHAnsi"/>
          <w:spacing w:val="33"/>
          <w:w w:val="85"/>
        </w:rPr>
        <w:t xml:space="preserve"> </w:t>
      </w:r>
      <w:r w:rsidRPr="008A3E9D">
        <w:rPr>
          <w:rFonts w:asciiTheme="minorHAnsi" w:eastAsia="Book Antiqua" w:hAnsiTheme="minorHAnsi" w:cstheme="minorHAnsi"/>
        </w:rPr>
        <w:t>B.</w:t>
      </w:r>
      <w:r w:rsidRPr="008A3E9D">
        <w:rPr>
          <w:rFonts w:asciiTheme="minorHAnsi" w:eastAsia="Book Antiqua" w:hAnsiTheme="minorHAnsi" w:cstheme="minorHAnsi"/>
          <w:spacing w:val="-18"/>
        </w:rPr>
        <w:t>W</w:t>
      </w:r>
      <w:r w:rsidRPr="008A3E9D">
        <w:rPr>
          <w:rFonts w:asciiTheme="minorHAnsi" w:eastAsia="Book Antiqua" w:hAnsiTheme="minorHAnsi" w:cstheme="minorHAnsi"/>
        </w:rPr>
        <w:t>.</w:t>
      </w:r>
      <w:r w:rsidRPr="008A3E9D">
        <w:rPr>
          <w:rFonts w:asciiTheme="minorHAnsi" w:eastAsia="Book Antiqua" w:hAnsiTheme="minorHAnsi" w:cstheme="minorHAnsi"/>
          <w:spacing w:val="21"/>
        </w:rPr>
        <w:t xml:space="preserve"> </w:t>
      </w:r>
      <w:r w:rsidRPr="008A3E9D">
        <w:rPr>
          <w:rFonts w:asciiTheme="minorHAnsi" w:eastAsia="Book Antiqua" w:hAnsiTheme="minorHAnsi" w:cstheme="minorHAnsi"/>
          <w:spacing w:val="-16"/>
        </w:rPr>
        <w:t>W</w:t>
      </w:r>
      <w:r w:rsidRPr="008A3E9D">
        <w:rPr>
          <w:rFonts w:asciiTheme="minorHAnsi" w:eastAsia="Book Antiqua" w:hAnsiTheme="minorHAnsi" w:cstheme="minorHAnsi"/>
        </w:rPr>
        <w:t>eide.</w:t>
      </w:r>
      <w:r w:rsidRPr="008A3E9D">
        <w:rPr>
          <w:rFonts w:asciiTheme="minorHAnsi" w:eastAsia="Book Antiqua" w:hAnsiTheme="minorHAnsi" w:cstheme="minorHAnsi"/>
          <w:spacing w:val="34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</w:rPr>
        <w:t>Getting</w:t>
      </w:r>
      <w:r w:rsidRPr="008A3E9D">
        <w:rPr>
          <w:rFonts w:asciiTheme="minorHAnsi" w:eastAsia="Book Antiqua" w:hAnsiTheme="minorHAnsi" w:cstheme="minorHAnsi"/>
          <w:spacing w:val="30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</w:rPr>
        <w:t>Out</w:t>
      </w:r>
      <w:r w:rsidRPr="008A3E9D">
        <w:rPr>
          <w:rFonts w:asciiTheme="minorHAnsi" w:eastAsia="Book Antiqua" w:hAnsiTheme="minorHAnsi" w:cstheme="minorHAnsi"/>
          <w:spacing w:val="-20"/>
        </w:rPr>
        <w:t xml:space="preserve"> </w:t>
      </w:r>
      <w:r w:rsidRPr="008A3E9D">
        <w:rPr>
          <w:rFonts w:asciiTheme="minorHAnsi" w:eastAsia="Book Antiqua" w:hAnsiTheme="minorHAnsi" w:cstheme="minorHAnsi"/>
        </w:rPr>
        <w:t>of</w:t>
      </w:r>
      <w:r w:rsidRPr="008A3E9D">
        <w:rPr>
          <w:rFonts w:asciiTheme="minorHAnsi" w:eastAsia="Book Antiqua" w:hAnsiTheme="minorHAnsi" w:cstheme="minorHAnsi"/>
          <w:spacing w:val="14"/>
        </w:rPr>
        <w:t xml:space="preserve"> </w:t>
      </w:r>
      <w:r w:rsidRPr="008A3E9D">
        <w:rPr>
          <w:rFonts w:asciiTheme="minorHAnsi" w:eastAsia="Book Antiqua" w:hAnsiTheme="minorHAnsi" w:cstheme="minorHAnsi"/>
        </w:rPr>
        <w:t>the</w:t>
      </w:r>
      <w:r w:rsidRPr="008A3E9D">
        <w:rPr>
          <w:rFonts w:asciiTheme="minorHAnsi" w:eastAsia="Book Antiqua" w:hAnsiTheme="minorHAnsi" w:cstheme="minorHAnsi"/>
          <w:spacing w:val="-11"/>
        </w:rPr>
        <w:t xml:space="preserve"> </w:t>
      </w:r>
      <w:r w:rsidRPr="008A3E9D">
        <w:rPr>
          <w:rFonts w:asciiTheme="minorHAnsi" w:eastAsia="Book Antiqua" w:hAnsiTheme="minorHAnsi" w:cstheme="minorHAnsi"/>
          <w:spacing w:val="-16"/>
        </w:rPr>
        <w:t>W</w:t>
      </w:r>
      <w:r w:rsidRPr="008A3E9D">
        <w:rPr>
          <w:rFonts w:asciiTheme="minorHAnsi" w:eastAsia="Book Antiqua" w:hAnsiTheme="minorHAnsi" w:cstheme="minorHAnsi"/>
        </w:rPr>
        <w:t>ay</w:t>
      </w:r>
      <w:r w:rsidRPr="008A3E9D">
        <w:rPr>
          <w:rFonts w:asciiTheme="minorHAnsi" w:eastAsia="Book Antiqua" w:hAnsiTheme="minorHAnsi" w:cstheme="minorHAnsi"/>
          <w:spacing w:val="-10"/>
        </w:rPr>
        <w:t xml:space="preserve"> </w:t>
      </w:r>
      <w:r w:rsidRPr="008A3E9D">
        <w:rPr>
          <w:rFonts w:asciiTheme="minorHAnsi" w:eastAsia="Book Antiqua" w:hAnsiTheme="minorHAnsi" w:cstheme="minorHAnsi"/>
        </w:rPr>
        <w:t xml:space="preserve">– </w:t>
      </w:r>
      <w:r w:rsidRPr="008A3E9D">
        <w:rPr>
          <w:rFonts w:asciiTheme="minorHAnsi" w:eastAsia="Book Antiqua" w:hAnsiTheme="minorHAnsi" w:cstheme="minorHAnsi"/>
          <w:w w:val="87"/>
        </w:rPr>
        <w:t>Safety</w:t>
      </w:r>
      <w:r w:rsidRPr="008A3E9D">
        <w:rPr>
          <w:rFonts w:asciiTheme="minorHAnsi" w:eastAsia="Book Antiqua" w:hAnsiTheme="minorHAnsi" w:cstheme="minorHAnsi"/>
          <w:spacing w:val="32"/>
          <w:w w:val="87"/>
        </w:rPr>
        <w:t xml:space="preserve"> </w:t>
      </w:r>
      <w:r w:rsidRPr="008A3E9D">
        <w:rPr>
          <w:rFonts w:asciiTheme="minorHAnsi" w:eastAsia="Book Antiqua" w:hAnsiTheme="minorHAnsi" w:cstheme="minorHAnsi"/>
          <w:spacing w:val="-19"/>
          <w:w w:val="87"/>
        </w:rPr>
        <w:t>V</w:t>
      </w:r>
      <w:r w:rsidRPr="008A3E9D">
        <w:rPr>
          <w:rFonts w:asciiTheme="minorHAnsi" w:eastAsia="Book Antiqua" w:hAnsiTheme="minorHAnsi" w:cstheme="minorHAnsi"/>
          <w:w w:val="87"/>
        </w:rPr>
        <w:t>erification</w:t>
      </w:r>
      <w:r w:rsidRPr="008A3E9D">
        <w:rPr>
          <w:rFonts w:asciiTheme="minorHAnsi" w:eastAsia="Book Antiqua" w:hAnsiTheme="minorHAnsi" w:cstheme="minorHAnsi"/>
          <w:spacing w:val="41"/>
          <w:w w:val="87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</w:rPr>
        <w:t>without</w:t>
      </w:r>
      <w:r w:rsidRPr="008A3E9D">
        <w:rPr>
          <w:rFonts w:asciiTheme="minorHAnsi" w:eastAsia="Book Antiqua" w:hAnsiTheme="minorHAnsi" w:cstheme="minorHAnsi"/>
          <w:spacing w:val="-8"/>
          <w:w w:val="87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</w:rPr>
        <w:t>Compromise.</w:t>
      </w:r>
      <w:r w:rsidRPr="008A3E9D">
        <w:rPr>
          <w:rFonts w:asciiTheme="minorHAnsi" w:eastAsia="Book Antiqua" w:hAnsiTheme="minorHAnsi" w:cstheme="minorHAnsi"/>
          <w:spacing w:val="40"/>
          <w:w w:val="87"/>
        </w:rPr>
        <w:t xml:space="preserve"> </w:t>
      </w:r>
      <w:r w:rsidRPr="008A3E9D">
        <w:rPr>
          <w:rFonts w:asciiTheme="minorHAnsi" w:eastAsia="Book Antiqua" w:hAnsiTheme="minorHAnsi" w:cstheme="minorHAnsi"/>
        </w:rPr>
        <w:t>In:</w:t>
      </w:r>
      <w:r w:rsidRPr="008A3E9D">
        <w:rPr>
          <w:rFonts w:asciiTheme="minorHAnsi" w:eastAsia="Book Antiqua" w:hAnsiTheme="minorHAnsi" w:cstheme="minorHAnsi"/>
          <w:spacing w:val="-6"/>
        </w:rPr>
        <w:t xml:space="preserve"> </w:t>
      </w:r>
      <w:r w:rsidRPr="008A3E9D">
        <w:rPr>
          <w:rFonts w:asciiTheme="minorHAnsi" w:hAnsiTheme="minorHAnsi" w:cstheme="minorHAnsi"/>
        </w:rPr>
        <w:t>P</w:t>
      </w:r>
      <w:r w:rsidRPr="008A3E9D">
        <w:rPr>
          <w:rFonts w:asciiTheme="minorHAnsi" w:hAnsiTheme="minorHAnsi" w:cstheme="minorHAnsi"/>
          <w:spacing w:val="-9"/>
        </w:rPr>
        <w:t>r</w:t>
      </w:r>
      <w:r w:rsidRPr="008A3E9D">
        <w:rPr>
          <w:rFonts w:asciiTheme="minorHAnsi" w:hAnsiTheme="minorHAnsi" w:cstheme="minorHAnsi"/>
        </w:rPr>
        <w:t>oceedings</w:t>
      </w:r>
      <w:r w:rsidRPr="008A3E9D">
        <w:rPr>
          <w:rFonts w:asciiTheme="minorHAnsi" w:hAnsiTheme="minorHAnsi" w:cstheme="minorHAnsi"/>
          <w:spacing w:val="6"/>
        </w:rPr>
        <w:t xml:space="preserve"> </w:t>
      </w:r>
      <w:r w:rsidRPr="008A3E9D">
        <w:rPr>
          <w:rFonts w:asciiTheme="minorHAnsi" w:hAnsiTheme="minorHAnsi" w:cstheme="minorHAnsi"/>
        </w:rPr>
        <w:t>of</w:t>
      </w:r>
      <w:r w:rsidRPr="008A3E9D">
        <w:rPr>
          <w:rFonts w:asciiTheme="minorHAnsi" w:hAnsiTheme="minorHAnsi" w:cstheme="minorHAnsi"/>
          <w:spacing w:val="-19"/>
        </w:rPr>
        <w:t xml:space="preserve"> </w:t>
      </w:r>
      <w:r w:rsidRPr="008A3E9D">
        <w:rPr>
          <w:rFonts w:asciiTheme="minorHAnsi" w:hAnsiTheme="minorHAnsi" w:cstheme="minorHAnsi"/>
        </w:rPr>
        <w:t>the</w:t>
      </w:r>
      <w:r w:rsidRPr="008A3E9D">
        <w:rPr>
          <w:rFonts w:asciiTheme="minorHAnsi" w:hAnsiTheme="minorHAnsi" w:cstheme="minorHAnsi"/>
          <w:spacing w:val="-9"/>
        </w:rPr>
        <w:t xml:space="preserve"> </w:t>
      </w:r>
      <w:r w:rsidRPr="008A3E9D">
        <w:rPr>
          <w:rFonts w:asciiTheme="minorHAnsi" w:hAnsiTheme="minorHAnsi" w:cstheme="minorHAnsi"/>
        </w:rPr>
        <w:t>2012</w:t>
      </w:r>
      <w:r w:rsidRPr="008A3E9D">
        <w:rPr>
          <w:rFonts w:asciiTheme="minorHAnsi" w:hAnsiTheme="minorHAnsi" w:cstheme="minorHAnsi"/>
          <w:spacing w:val="-11"/>
        </w:rPr>
        <w:t xml:space="preserve"> </w:t>
      </w:r>
      <w:r w:rsidRPr="008A3E9D">
        <w:rPr>
          <w:rFonts w:asciiTheme="minorHAnsi" w:hAnsiTheme="minorHAnsi" w:cstheme="minorHAnsi"/>
          <w:w w:val="95"/>
        </w:rPr>
        <w:t>IEEE/</w:t>
      </w:r>
      <w:r w:rsidRPr="008A3E9D">
        <w:rPr>
          <w:rFonts w:asciiTheme="minorHAnsi" w:hAnsiTheme="minorHAnsi" w:cstheme="minorHAnsi"/>
          <w:spacing w:val="-6"/>
          <w:w w:val="95"/>
        </w:rPr>
        <w:t>A</w:t>
      </w:r>
      <w:r w:rsidRPr="008A3E9D">
        <w:rPr>
          <w:rFonts w:asciiTheme="minorHAnsi" w:hAnsiTheme="minorHAnsi" w:cstheme="minorHAnsi"/>
          <w:w w:val="95"/>
        </w:rPr>
        <w:t>CM</w:t>
      </w:r>
      <w:r w:rsidRPr="008A3E9D">
        <w:rPr>
          <w:rFonts w:asciiTheme="minorHAnsi" w:hAnsiTheme="minorHAnsi" w:cstheme="minorHAnsi"/>
          <w:spacing w:val="5"/>
          <w:w w:val="95"/>
        </w:rPr>
        <w:t xml:space="preserve"> </w:t>
      </w:r>
      <w:r w:rsidRPr="008A3E9D">
        <w:rPr>
          <w:rFonts w:asciiTheme="minorHAnsi" w:hAnsiTheme="minorHAnsi" w:cstheme="minorHAnsi"/>
        </w:rPr>
        <w:t>Thi</w:t>
      </w:r>
      <w:r w:rsidRPr="008A3E9D">
        <w:rPr>
          <w:rFonts w:asciiTheme="minorHAnsi" w:hAnsiTheme="minorHAnsi" w:cstheme="minorHAnsi"/>
          <w:spacing w:val="-7"/>
        </w:rPr>
        <w:t>r</w:t>
      </w:r>
      <w:r w:rsidRPr="008A3E9D">
        <w:rPr>
          <w:rFonts w:asciiTheme="minorHAnsi" w:hAnsiTheme="minorHAnsi" w:cstheme="minorHAnsi"/>
        </w:rPr>
        <w:t>d International</w:t>
      </w:r>
      <w:r w:rsidRPr="008A3E9D">
        <w:rPr>
          <w:rFonts w:asciiTheme="minorHAnsi" w:hAnsiTheme="minorHAnsi" w:cstheme="minorHAnsi"/>
          <w:spacing w:val="19"/>
        </w:rPr>
        <w:t xml:space="preserve"> </w:t>
      </w:r>
      <w:r w:rsidRPr="008A3E9D">
        <w:rPr>
          <w:rFonts w:asciiTheme="minorHAnsi" w:hAnsiTheme="minorHAnsi" w:cstheme="minorHAnsi"/>
          <w:w w:val="99"/>
        </w:rPr>
        <w:t>Confe</w:t>
      </w:r>
      <w:r w:rsidRPr="008A3E9D">
        <w:rPr>
          <w:rFonts w:asciiTheme="minorHAnsi" w:hAnsiTheme="minorHAnsi" w:cstheme="minorHAnsi"/>
          <w:spacing w:val="-7"/>
          <w:w w:val="99"/>
        </w:rPr>
        <w:t>r</w:t>
      </w:r>
      <w:r w:rsidRPr="008A3E9D">
        <w:rPr>
          <w:rFonts w:asciiTheme="minorHAnsi" w:hAnsiTheme="minorHAnsi" w:cstheme="minorHAnsi"/>
          <w:w w:val="99"/>
        </w:rPr>
        <w:t>ence</w:t>
      </w:r>
      <w:r w:rsidRPr="008A3E9D">
        <w:rPr>
          <w:rFonts w:asciiTheme="minorHAnsi" w:hAnsiTheme="minorHAnsi" w:cstheme="minorHAnsi"/>
          <w:spacing w:val="-12"/>
          <w:w w:val="99"/>
        </w:rPr>
        <w:t xml:space="preserve"> </w:t>
      </w:r>
      <w:r w:rsidRPr="008A3E9D">
        <w:rPr>
          <w:rFonts w:asciiTheme="minorHAnsi" w:hAnsiTheme="minorHAnsi" w:cstheme="minorHAnsi"/>
        </w:rPr>
        <w:t>on</w:t>
      </w:r>
      <w:r w:rsidRPr="008A3E9D">
        <w:rPr>
          <w:rFonts w:asciiTheme="minorHAnsi" w:hAnsiTheme="minorHAnsi" w:cstheme="minorHAnsi"/>
          <w:spacing w:val="-14"/>
        </w:rPr>
        <w:t xml:space="preserve"> </w:t>
      </w:r>
      <w:r w:rsidRPr="008A3E9D">
        <w:rPr>
          <w:rFonts w:asciiTheme="minorHAnsi" w:hAnsiTheme="minorHAnsi" w:cstheme="minorHAnsi"/>
        </w:rPr>
        <w:t>Cybe</w:t>
      </w:r>
      <w:r w:rsidRPr="008A3E9D">
        <w:rPr>
          <w:rFonts w:asciiTheme="minorHAnsi" w:hAnsiTheme="minorHAnsi" w:cstheme="minorHAnsi"/>
          <w:spacing w:val="-4"/>
        </w:rPr>
        <w:t>r</w:t>
      </w:r>
      <w:r w:rsidRPr="008A3E9D">
        <w:rPr>
          <w:rFonts w:asciiTheme="minorHAnsi" w:hAnsiTheme="minorHAnsi" w:cstheme="minorHAnsi"/>
        </w:rPr>
        <w:t>-Physical</w:t>
      </w:r>
      <w:r w:rsidRPr="008A3E9D">
        <w:rPr>
          <w:rFonts w:asciiTheme="minorHAnsi" w:hAnsiTheme="minorHAnsi" w:cstheme="minorHAnsi"/>
          <w:spacing w:val="-9"/>
        </w:rPr>
        <w:t xml:space="preserve"> </w:t>
      </w:r>
      <w:r w:rsidRPr="008A3E9D">
        <w:rPr>
          <w:rFonts w:asciiTheme="minorHAnsi" w:hAnsiTheme="minorHAnsi" w:cstheme="minorHAnsi"/>
          <w:w w:val="94"/>
        </w:rPr>
        <w:t>Systems</w:t>
      </w:r>
      <w:r w:rsidRPr="008A3E9D">
        <w:rPr>
          <w:rFonts w:asciiTheme="minorHAnsi" w:hAnsiTheme="minorHAnsi" w:cstheme="minorHAnsi"/>
          <w:spacing w:val="-9"/>
          <w:w w:val="94"/>
        </w:rPr>
        <w:t xml:space="preserve"> </w:t>
      </w:r>
      <w:r w:rsidRPr="008A3E9D">
        <w:rPr>
          <w:rFonts w:asciiTheme="minorHAnsi" w:hAnsiTheme="minorHAnsi" w:cstheme="minorHAnsi"/>
        </w:rPr>
        <w:t>(ICCPS</w:t>
      </w:r>
      <w:r w:rsidRPr="008A3E9D">
        <w:rPr>
          <w:rFonts w:asciiTheme="minorHAnsi" w:hAnsiTheme="minorHAnsi" w:cstheme="minorHAnsi"/>
          <w:spacing w:val="-18"/>
        </w:rPr>
        <w:t xml:space="preserve"> </w:t>
      </w:r>
      <w:r w:rsidRPr="008A3E9D">
        <w:rPr>
          <w:rFonts w:asciiTheme="minorHAnsi" w:hAnsiTheme="minorHAnsi" w:cstheme="minorHAnsi"/>
        </w:rPr>
        <w:t>2012)</w:t>
      </w:r>
      <w:r w:rsidRPr="008A3E9D">
        <w:rPr>
          <w:rFonts w:asciiTheme="minorHAnsi" w:eastAsia="Book Antiqua" w:hAnsiTheme="minorHAnsi" w:cstheme="minorHAnsi"/>
        </w:rPr>
        <w:t>,</w:t>
      </w:r>
      <w:r w:rsidRPr="008A3E9D">
        <w:rPr>
          <w:rFonts w:asciiTheme="minorHAnsi" w:eastAsia="Book Antiqua" w:hAnsiTheme="minorHAnsi" w:cstheme="minorHAnsi"/>
          <w:spacing w:val="-14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</w:rPr>
        <w:t>April</w:t>
      </w:r>
      <w:r w:rsidRPr="008A3E9D">
        <w:rPr>
          <w:rFonts w:asciiTheme="minorHAnsi" w:eastAsia="Book Antiqua" w:hAnsiTheme="minorHAnsi" w:cstheme="minorHAnsi"/>
          <w:spacing w:val="-6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</w:rPr>
        <w:t>17–19,</w:t>
      </w:r>
      <w:r w:rsidRPr="008A3E9D">
        <w:rPr>
          <w:rFonts w:asciiTheme="minorHAnsi" w:eastAsia="Book Antiqua" w:hAnsiTheme="minorHAnsi" w:cstheme="minorHAnsi"/>
          <w:spacing w:val="-14"/>
        </w:rPr>
        <w:t xml:space="preserve"> </w:t>
      </w:r>
      <w:r w:rsidRPr="008A3E9D">
        <w:rPr>
          <w:rFonts w:asciiTheme="minorHAnsi" w:eastAsia="Book Antiqua" w:hAnsiTheme="minorHAnsi" w:cstheme="minorHAnsi"/>
        </w:rPr>
        <w:t xml:space="preserve">2012. </w:t>
      </w:r>
      <w:r w:rsidRPr="008A3E9D">
        <w:rPr>
          <w:rFonts w:asciiTheme="minorHAnsi" w:eastAsia="Book Antiqua" w:hAnsiTheme="minorHAnsi" w:cstheme="minorHAnsi"/>
          <w:w w:val="89"/>
        </w:rPr>
        <w:t>Poster</w:t>
      </w:r>
      <w:r w:rsidRPr="008A3E9D">
        <w:rPr>
          <w:rFonts w:asciiTheme="minorHAnsi" w:eastAsia="Book Antiqua" w:hAnsiTheme="minorHAnsi" w:cstheme="minorHAnsi"/>
          <w:spacing w:val="5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</w:rPr>
        <w:t>abstract.</w:t>
      </w:r>
    </w:p>
    <w:p w14:paraId="32A5BAD8" w14:textId="77777777" w:rsidR="005810FA" w:rsidRPr="008A3E9D" w:rsidRDefault="005810FA">
      <w:pPr>
        <w:spacing w:before="9" w:line="140" w:lineRule="exact"/>
        <w:rPr>
          <w:rFonts w:asciiTheme="minorHAnsi" w:hAnsiTheme="minorHAnsi" w:cstheme="minorHAnsi"/>
        </w:rPr>
      </w:pPr>
    </w:p>
    <w:p w14:paraId="1AFDCB22" w14:textId="77777777" w:rsidR="005810FA" w:rsidRPr="008A3E9D" w:rsidRDefault="00C44365">
      <w:pPr>
        <w:spacing w:line="240" w:lineRule="exact"/>
        <w:ind w:left="631" w:right="104" w:hanging="631"/>
        <w:jc w:val="both"/>
        <w:rPr>
          <w:rFonts w:asciiTheme="minorHAnsi" w:eastAsia="Book Antiqua" w:hAnsiTheme="minorHAnsi" w:cstheme="minorHAnsi"/>
        </w:rPr>
      </w:pPr>
      <w:r w:rsidRPr="008A3E9D">
        <w:rPr>
          <w:rFonts w:asciiTheme="minorHAnsi" w:eastAsia="Book Antiqua" w:hAnsiTheme="minorHAnsi" w:cstheme="minorHAnsi"/>
        </w:rPr>
        <w:t>[22]</w:t>
      </w:r>
      <w:r w:rsidRPr="008A3E9D">
        <w:rPr>
          <w:rFonts w:asciiTheme="minorHAnsi" w:eastAsia="Book Antiqua" w:hAnsiTheme="minorHAnsi" w:cstheme="minorHAnsi"/>
          <w:spacing w:val="47"/>
        </w:rPr>
        <w:t xml:space="preserve"> </w:t>
      </w:r>
      <w:r w:rsidRPr="008A3E9D">
        <w:rPr>
          <w:rFonts w:asciiTheme="minorHAnsi" w:eastAsia="Book Antiqua" w:hAnsiTheme="minorHAnsi" w:cstheme="minorHAnsi"/>
          <w:spacing w:val="-3"/>
          <w:w w:val="92"/>
        </w:rPr>
        <w:t>P</w:t>
      </w:r>
      <w:r w:rsidRPr="008A3E9D">
        <w:rPr>
          <w:rFonts w:asciiTheme="minorHAnsi" w:eastAsia="Book Antiqua" w:hAnsiTheme="minorHAnsi" w:cstheme="minorHAnsi"/>
          <w:spacing w:val="-4"/>
          <w:w w:val="92"/>
        </w:rPr>
        <w:t>a</w:t>
      </w:r>
      <w:r w:rsidRPr="008A3E9D">
        <w:rPr>
          <w:rFonts w:asciiTheme="minorHAnsi" w:eastAsia="Book Antiqua" w:hAnsiTheme="minorHAnsi" w:cstheme="minorHAnsi"/>
          <w:w w:val="92"/>
        </w:rPr>
        <w:t>vlic,</w:t>
      </w:r>
      <w:r w:rsidRPr="008A3E9D">
        <w:rPr>
          <w:rFonts w:asciiTheme="minorHAnsi" w:eastAsia="Book Antiqua" w:hAnsiTheme="minorHAnsi" w:cstheme="minorHAnsi"/>
          <w:spacing w:val="25"/>
          <w:w w:val="92"/>
        </w:rPr>
        <w:t xml:space="preserve"> </w:t>
      </w:r>
      <w:r w:rsidRPr="008A3E9D">
        <w:rPr>
          <w:rFonts w:asciiTheme="minorHAnsi" w:eastAsia="Book Antiqua" w:hAnsiTheme="minorHAnsi" w:cstheme="minorHAnsi"/>
          <w:spacing w:val="-15"/>
        </w:rPr>
        <w:t>T</w:t>
      </w:r>
      <w:r w:rsidRPr="008A3E9D">
        <w:rPr>
          <w:rFonts w:asciiTheme="minorHAnsi" w:eastAsia="Book Antiqua" w:hAnsiTheme="minorHAnsi" w:cstheme="minorHAnsi"/>
        </w:rPr>
        <w:t>.</w:t>
      </w:r>
      <w:r w:rsidRPr="008A3E9D">
        <w:rPr>
          <w:rFonts w:asciiTheme="minorHAnsi" w:eastAsia="Book Antiqua" w:hAnsiTheme="minorHAnsi" w:cstheme="minorHAnsi"/>
          <w:spacing w:val="-22"/>
        </w:rPr>
        <w:t>P</w:t>
      </w:r>
      <w:r w:rsidRPr="008A3E9D">
        <w:rPr>
          <w:rFonts w:asciiTheme="minorHAnsi" w:eastAsia="Book Antiqua" w:hAnsiTheme="minorHAnsi" w:cstheme="minorHAnsi"/>
        </w:rPr>
        <w:t>.,</w:t>
      </w:r>
      <w:r w:rsidRPr="008A3E9D">
        <w:rPr>
          <w:rFonts w:asciiTheme="minorHAnsi" w:eastAsia="Book Antiqua" w:hAnsiTheme="minorHAnsi" w:cstheme="minorHAnsi"/>
          <w:spacing w:val="5"/>
        </w:rPr>
        <w:t xml:space="preserve"> </w:t>
      </w:r>
      <w:r w:rsidRPr="008A3E9D">
        <w:rPr>
          <w:rFonts w:asciiTheme="minorHAnsi" w:eastAsia="Book Antiqua" w:hAnsiTheme="minorHAnsi" w:cstheme="minorHAnsi"/>
          <w:spacing w:val="-22"/>
        </w:rPr>
        <w:t>P</w:t>
      </w:r>
      <w:r w:rsidRPr="008A3E9D">
        <w:rPr>
          <w:rFonts w:asciiTheme="minorHAnsi" w:eastAsia="Book Antiqua" w:hAnsiTheme="minorHAnsi" w:cstheme="minorHAnsi"/>
        </w:rPr>
        <w:t>.A.G.</w:t>
      </w:r>
      <w:r w:rsidRPr="008A3E9D">
        <w:rPr>
          <w:rFonts w:asciiTheme="minorHAnsi" w:eastAsia="Book Antiqua" w:hAnsiTheme="minorHAnsi" w:cstheme="minorHAnsi"/>
          <w:spacing w:val="-19"/>
        </w:rPr>
        <w:t xml:space="preserve"> </w:t>
      </w:r>
      <w:r w:rsidRPr="008A3E9D">
        <w:rPr>
          <w:rFonts w:asciiTheme="minorHAnsi" w:eastAsia="Book Antiqua" w:hAnsiTheme="minorHAnsi" w:cstheme="minorHAnsi"/>
          <w:w w:val="93"/>
        </w:rPr>
        <w:t>S</w:t>
      </w:r>
      <w:r w:rsidRPr="008A3E9D">
        <w:rPr>
          <w:rFonts w:asciiTheme="minorHAnsi" w:eastAsia="Book Antiqua" w:hAnsiTheme="minorHAnsi" w:cstheme="minorHAnsi"/>
          <w:spacing w:val="-5"/>
          <w:w w:val="93"/>
        </w:rPr>
        <w:t>i</w:t>
      </w:r>
      <w:r w:rsidRPr="008A3E9D">
        <w:rPr>
          <w:rFonts w:asciiTheme="minorHAnsi" w:eastAsia="Book Antiqua" w:hAnsiTheme="minorHAnsi" w:cstheme="minorHAnsi"/>
          <w:w w:val="93"/>
        </w:rPr>
        <w:t>vilotti,</w:t>
      </w:r>
      <w:r w:rsidRPr="008A3E9D">
        <w:rPr>
          <w:rFonts w:asciiTheme="minorHAnsi" w:eastAsia="Book Antiqua" w:hAnsiTheme="minorHAnsi" w:cstheme="minorHAnsi"/>
          <w:spacing w:val="24"/>
          <w:w w:val="93"/>
        </w:rPr>
        <w:t xml:space="preserve"> </w:t>
      </w:r>
      <w:r w:rsidRPr="008A3E9D">
        <w:rPr>
          <w:rFonts w:asciiTheme="minorHAnsi" w:eastAsia="Book Antiqua" w:hAnsiTheme="minorHAnsi" w:cstheme="minorHAnsi"/>
        </w:rPr>
        <w:t>A.D.</w:t>
      </w:r>
      <w:r w:rsidRPr="008A3E9D">
        <w:rPr>
          <w:rFonts w:asciiTheme="minorHAnsi" w:eastAsia="Book Antiqua" w:hAnsiTheme="minorHAnsi" w:cstheme="minorHAnsi"/>
          <w:spacing w:val="-10"/>
        </w:rPr>
        <w:t xml:space="preserve"> </w:t>
      </w:r>
      <w:r w:rsidRPr="008A3E9D">
        <w:rPr>
          <w:rFonts w:asciiTheme="minorHAnsi" w:eastAsia="Book Antiqua" w:hAnsiTheme="minorHAnsi" w:cstheme="minorHAnsi"/>
          <w:spacing w:val="-14"/>
          <w:w w:val="88"/>
        </w:rPr>
        <w:t>W</w:t>
      </w:r>
      <w:r w:rsidRPr="008A3E9D">
        <w:rPr>
          <w:rFonts w:asciiTheme="minorHAnsi" w:eastAsia="Book Antiqua" w:hAnsiTheme="minorHAnsi" w:cstheme="minorHAnsi"/>
          <w:w w:val="88"/>
        </w:rPr>
        <w:t>eide,</w:t>
      </w:r>
      <w:r w:rsidRPr="008A3E9D">
        <w:rPr>
          <w:rFonts w:asciiTheme="minorHAnsi" w:eastAsia="Book Antiqua" w:hAnsiTheme="minorHAnsi" w:cstheme="minorHAnsi"/>
          <w:spacing w:val="43"/>
          <w:w w:val="88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</w:rPr>
        <w:t>and</w:t>
      </w:r>
      <w:r w:rsidRPr="008A3E9D">
        <w:rPr>
          <w:rFonts w:asciiTheme="minorHAnsi" w:eastAsia="Book Antiqua" w:hAnsiTheme="minorHAnsi" w:cstheme="minorHAnsi"/>
          <w:spacing w:val="11"/>
          <w:w w:val="88"/>
        </w:rPr>
        <w:t xml:space="preserve"> </w:t>
      </w:r>
      <w:r w:rsidRPr="008A3E9D">
        <w:rPr>
          <w:rFonts w:asciiTheme="minorHAnsi" w:eastAsia="Book Antiqua" w:hAnsiTheme="minorHAnsi" w:cstheme="minorHAnsi"/>
        </w:rPr>
        <w:t>B.</w:t>
      </w:r>
      <w:r w:rsidRPr="008A3E9D">
        <w:rPr>
          <w:rFonts w:asciiTheme="minorHAnsi" w:eastAsia="Book Antiqua" w:hAnsiTheme="minorHAnsi" w:cstheme="minorHAnsi"/>
          <w:spacing w:val="-18"/>
        </w:rPr>
        <w:t>W</w:t>
      </w:r>
      <w:r w:rsidRPr="008A3E9D">
        <w:rPr>
          <w:rFonts w:asciiTheme="minorHAnsi" w:eastAsia="Book Antiqua" w:hAnsiTheme="minorHAnsi" w:cstheme="minorHAnsi"/>
        </w:rPr>
        <w:t>.</w:t>
      </w:r>
      <w:r w:rsidRPr="008A3E9D">
        <w:rPr>
          <w:rFonts w:asciiTheme="minorHAnsi" w:eastAsia="Book Antiqua" w:hAnsiTheme="minorHAnsi" w:cstheme="minorHAnsi"/>
          <w:spacing w:val="11"/>
        </w:rPr>
        <w:t xml:space="preserve"> </w:t>
      </w:r>
      <w:r w:rsidRPr="008A3E9D">
        <w:rPr>
          <w:rFonts w:asciiTheme="minorHAnsi" w:eastAsia="Book Antiqua" w:hAnsiTheme="minorHAnsi" w:cstheme="minorHAnsi"/>
          <w:spacing w:val="-16"/>
        </w:rPr>
        <w:t>W</w:t>
      </w:r>
      <w:r w:rsidRPr="008A3E9D">
        <w:rPr>
          <w:rFonts w:asciiTheme="minorHAnsi" w:eastAsia="Book Antiqua" w:hAnsiTheme="minorHAnsi" w:cstheme="minorHAnsi"/>
        </w:rPr>
        <w:t>eide.</w:t>
      </w:r>
      <w:r w:rsidRPr="008A3E9D">
        <w:rPr>
          <w:rFonts w:asciiTheme="minorHAnsi" w:eastAsia="Book Antiqua" w:hAnsiTheme="minorHAnsi" w:cstheme="minorHAnsi"/>
          <w:spacing w:val="4"/>
        </w:rPr>
        <w:t xml:space="preserve"> </w:t>
      </w:r>
      <w:r w:rsidRPr="008A3E9D">
        <w:rPr>
          <w:rFonts w:asciiTheme="minorHAnsi" w:eastAsia="Book Antiqua" w:hAnsiTheme="minorHAnsi" w:cstheme="minorHAnsi"/>
          <w:spacing w:val="-20"/>
          <w:w w:val="91"/>
        </w:rPr>
        <w:t>V</w:t>
      </w:r>
      <w:r w:rsidRPr="008A3E9D">
        <w:rPr>
          <w:rFonts w:asciiTheme="minorHAnsi" w:eastAsia="Book Antiqua" w:hAnsiTheme="minorHAnsi" w:cstheme="minorHAnsi"/>
          <w:w w:val="91"/>
        </w:rPr>
        <w:t>erification</w:t>
      </w:r>
      <w:r w:rsidRPr="008A3E9D">
        <w:rPr>
          <w:rFonts w:asciiTheme="minorHAnsi" w:eastAsia="Book Antiqua" w:hAnsiTheme="minorHAnsi" w:cstheme="minorHAnsi"/>
          <w:spacing w:val="20"/>
          <w:w w:val="91"/>
        </w:rPr>
        <w:t xml:space="preserve"> </w:t>
      </w:r>
      <w:r w:rsidRPr="008A3E9D">
        <w:rPr>
          <w:rFonts w:asciiTheme="minorHAnsi" w:eastAsia="Book Antiqua" w:hAnsiTheme="minorHAnsi" w:cstheme="minorHAnsi"/>
        </w:rPr>
        <w:t>of</w:t>
      </w:r>
      <w:r w:rsidRPr="008A3E9D">
        <w:rPr>
          <w:rFonts w:asciiTheme="minorHAnsi" w:eastAsia="Book Antiqua" w:hAnsiTheme="minorHAnsi" w:cstheme="minorHAnsi"/>
          <w:spacing w:val="4"/>
        </w:rPr>
        <w:t xml:space="preserve"> </w:t>
      </w:r>
      <w:r w:rsidRPr="008A3E9D">
        <w:rPr>
          <w:rFonts w:asciiTheme="minorHAnsi" w:eastAsia="Book Antiqua" w:hAnsiTheme="minorHAnsi" w:cstheme="minorHAnsi"/>
          <w:w w:val="91"/>
        </w:rPr>
        <w:t>Smooth</w:t>
      </w:r>
      <w:r w:rsidRPr="008A3E9D">
        <w:rPr>
          <w:rFonts w:asciiTheme="minorHAnsi" w:eastAsia="Book Antiqua" w:hAnsiTheme="minorHAnsi" w:cstheme="minorHAnsi"/>
          <w:spacing w:val="19"/>
          <w:w w:val="91"/>
        </w:rPr>
        <w:t xml:space="preserve"> </w:t>
      </w:r>
      <w:r w:rsidRPr="008A3E9D">
        <w:rPr>
          <w:rFonts w:asciiTheme="minorHAnsi" w:eastAsia="Book Antiqua" w:hAnsiTheme="minorHAnsi" w:cstheme="minorHAnsi"/>
        </w:rPr>
        <w:t xml:space="preserve">and </w:t>
      </w:r>
      <w:r w:rsidRPr="008A3E9D">
        <w:rPr>
          <w:rFonts w:asciiTheme="minorHAnsi" w:eastAsia="Book Antiqua" w:hAnsiTheme="minorHAnsi" w:cstheme="minorHAnsi"/>
          <w:w w:val="90"/>
        </w:rPr>
        <w:t>Close</w:t>
      </w:r>
      <w:r w:rsidRPr="008A3E9D">
        <w:rPr>
          <w:rFonts w:asciiTheme="minorHAnsi" w:eastAsia="Book Antiqua" w:hAnsiTheme="minorHAnsi" w:cstheme="minorHAnsi"/>
          <w:spacing w:val="19"/>
          <w:w w:val="90"/>
        </w:rPr>
        <w:t xml:space="preserve"> </w:t>
      </w:r>
      <w:r w:rsidRPr="008A3E9D">
        <w:rPr>
          <w:rFonts w:asciiTheme="minorHAnsi" w:eastAsia="Book Antiqua" w:hAnsiTheme="minorHAnsi" w:cstheme="minorHAnsi"/>
          <w:w w:val="90"/>
        </w:rPr>
        <w:t>Collision-Free</w:t>
      </w:r>
      <w:r w:rsidRPr="008A3E9D">
        <w:rPr>
          <w:rFonts w:asciiTheme="minorHAnsi" w:eastAsia="Book Antiqua" w:hAnsiTheme="minorHAnsi" w:cstheme="minorHAnsi"/>
          <w:spacing w:val="34"/>
          <w:w w:val="90"/>
        </w:rPr>
        <w:t xml:space="preserve"> </w:t>
      </w:r>
      <w:r w:rsidRPr="008A3E9D">
        <w:rPr>
          <w:rFonts w:asciiTheme="minorHAnsi" w:eastAsia="Book Antiqua" w:hAnsiTheme="minorHAnsi" w:cstheme="minorHAnsi"/>
          <w:w w:val="90"/>
        </w:rPr>
        <w:t>Cruise</w:t>
      </w:r>
      <w:r w:rsidRPr="008A3E9D">
        <w:rPr>
          <w:rFonts w:asciiTheme="minorHAnsi" w:eastAsia="Book Antiqua" w:hAnsiTheme="minorHAnsi" w:cstheme="minorHAnsi"/>
          <w:spacing w:val="3"/>
          <w:w w:val="90"/>
        </w:rPr>
        <w:t xml:space="preserve"> </w:t>
      </w:r>
      <w:r w:rsidRPr="008A3E9D">
        <w:rPr>
          <w:rFonts w:asciiTheme="minorHAnsi" w:eastAsia="Book Antiqua" w:hAnsiTheme="minorHAnsi" w:cstheme="minorHAnsi"/>
          <w:w w:val="90"/>
        </w:rPr>
        <w:t>Control.</w:t>
      </w:r>
      <w:r w:rsidRPr="008A3E9D">
        <w:rPr>
          <w:rFonts w:asciiTheme="minorHAnsi" w:eastAsia="Book Antiqua" w:hAnsiTheme="minorHAnsi" w:cstheme="minorHAnsi"/>
          <w:spacing w:val="30"/>
          <w:w w:val="90"/>
        </w:rPr>
        <w:t xml:space="preserve"> </w:t>
      </w:r>
      <w:r w:rsidRPr="008A3E9D">
        <w:rPr>
          <w:rFonts w:asciiTheme="minorHAnsi" w:eastAsia="Book Antiqua" w:hAnsiTheme="minorHAnsi" w:cstheme="minorHAnsi"/>
        </w:rPr>
        <w:t>In:</w:t>
      </w:r>
      <w:r w:rsidRPr="008A3E9D">
        <w:rPr>
          <w:rFonts w:asciiTheme="minorHAnsi" w:eastAsia="Book Antiqua" w:hAnsiTheme="minorHAnsi" w:cstheme="minorHAnsi"/>
          <w:spacing w:val="7"/>
        </w:rPr>
        <w:t xml:space="preserve"> </w:t>
      </w:r>
      <w:r w:rsidRPr="008A3E9D">
        <w:rPr>
          <w:rFonts w:asciiTheme="minorHAnsi" w:hAnsiTheme="minorHAnsi" w:cstheme="minorHAnsi"/>
        </w:rPr>
        <w:t>P</w:t>
      </w:r>
      <w:r w:rsidRPr="008A3E9D">
        <w:rPr>
          <w:rFonts w:asciiTheme="minorHAnsi" w:hAnsiTheme="minorHAnsi" w:cstheme="minorHAnsi"/>
          <w:spacing w:val="-9"/>
        </w:rPr>
        <w:t>r</w:t>
      </w:r>
      <w:r w:rsidRPr="008A3E9D">
        <w:rPr>
          <w:rFonts w:asciiTheme="minorHAnsi" w:hAnsiTheme="minorHAnsi" w:cstheme="minorHAnsi"/>
        </w:rPr>
        <w:t>oceedings</w:t>
      </w:r>
      <w:r w:rsidRPr="008A3E9D">
        <w:rPr>
          <w:rFonts w:asciiTheme="minorHAnsi" w:hAnsiTheme="minorHAnsi" w:cstheme="minorHAnsi"/>
          <w:spacing w:val="17"/>
        </w:rPr>
        <w:t xml:space="preserve"> </w:t>
      </w:r>
      <w:r w:rsidRPr="008A3E9D">
        <w:rPr>
          <w:rFonts w:asciiTheme="minorHAnsi" w:hAnsiTheme="minorHAnsi" w:cstheme="minorHAnsi"/>
        </w:rPr>
        <w:t>of</w:t>
      </w:r>
      <w:r w:rsidRPr="008A3E9D">
        <w:rPr>
          <w:rFonts w:asciiTheme="minorHAnsi" w:hAnsiTheme="minorHAnsi" w:cstheme="minorHAnsi"/>
          <w:spacing w:val="-8"/>
        </w:rPr>
        <w:t xml:space="preserve"> </w:t>
      </w:r>
      <w:r w:rsidRPr="008A3E9D">
        <w:rPr>
          <w:rFonts w:asciiTheme="minorHAnsi" w:hAnsiTheme="minorHAnsi" w:cstheme="minorHAnsi"/>
        </w:rPr>
        <w:t>the</w:t>
      </w:r>
      <w:r w:rsidRPr="008A3E9D">
        <w:rPr>
          <w:rFonts w:asciiTheme="minorHAnsi" w:hAnsiTheme="minorHAnsi" w:cstheme="minorHAnsi"/>
          <w:spacing w:val="2"/>
        </w:rPr>
        <w:t xml:space="preserve"> </w:t>
      </w:r>
      <w:r w:rsidRPr="008A3E9D">
        <w:rPr>
          <w:rFonts w:asciiTheme="minorHAnsi" w:hAnsiTheme="minorHAnsi" w:cstheme="minorHAnsi"/>
        </w:rPr>
        <w:t xml:space="preserve">2011 </w:t>
      </w:r>
      <w:r w:rsidRPr="008A3E9D">
        <w:rPr>
          <w:rFonts w:asciiTheme="minorHAnsi" w:hAnsiTheme="minorHAnsi" w:cstheme="minorHAnsi"/>
          <w:w w:val="95"/>
        </w:rPr>
        <w:t>Symposium</w:t>
      </w:r>
      <w:r w:rsidRPr="008A3E9D">
        <w:rPr>
          <w:rFonts w:asciiTheme="minorHAnsi" w:hAnsiTheme="minorHAnsi" w:cstheme="minorHAnsi"/>
          <w:spacing w:val="6"/>
          <w:w w:val="95"/>
        </w:rPr>
        <w:t xml:space="preserve"> </w:t>
      </w:r>
      <w:r w:rsidRPr="008A3E9D">
        <w:rPr>
          <w:rFonts w:asciiTheme="minorHAnsi" w:hAnsiTheme="minorHAnsi" w:cstheme="minorHAnsi"/>
        </w:rPr>
        <w:t>on</w:t>
      </w:r>
      <w:r w:rsidRPr="008A3E9D">
        <w:rPr>
          <w:rFonts w:asciiTheme="minorHAnsi" w:hAnsiTheme="minorHAnsi" w:cstheme="minorHAnsi"/>
          <w:spacing w:val="2"/>
        </w:rPr>
        <w:t xml:space="preserve"> </w:t>
      </w:r>
      <w:r w:rsidRPr="008A3E9D">
        <w:rPr>
          <w:rFonts w:asciiTheme="minorHAnsi" w:hAnsiTheme="minorHAnsi" w:cstheme="minorHAnsi"/>
        </w:rPr>
        <w:t>Con- t</w:t>
      </w:r>
      <w:r w:rsidRPr="008A3E9D">
        <w:rPr>
          <w:rFonts w:asciiTheme="minorHAnsi" w:hAnsiTheme="minorHAnsi" w:cstheme="minorHAnsi"/>
          <w:spacing w:val="-9"/>
        </w:rPr>
        <w:t>r</w:t>
      </w:r>
      <w:r w:rsidRPr="008A3E9D">
        <w:rPr>
          <w:rFonts w:asciiTheme="minorHAnsi" w:hAnsiTheme="minorHAnsi" w:cstheme="minorHAnsi"/>
        </w:rPr>
        <w:t>ol</w:t>
      </w:r>
      <w:r w:rsidRPr="008A3E9D">
        <w:rPr>
          <w:rFonts w:asciiTheme="minorHAnsi" w:hAnsiTheme="minorHAnsi" w:cstheme="minorHAnsi"/>
          <w:spacing w:val="8"/>
        </w:rPr>
        <w:t xml:space="preserve"> </w:t>
      </w:r>
      <w:r w:rsidRPr="008A3E9D">
        <w:rPr>
          <w:rFonts w:asciiTheme="minorHAnsi" w:hAnsiTheme="minorHAnsi" w:cstheme="minorHAnsi"/>
        </w:rPr>
        <w:t>and</w:t>
      </w:r>
      <w:r w:rsidRPr="008A3E9D">
        <w:rPr>
          <w:rFonts w:asciiTheme="minorHAnsi" w:hAnsiTheme="minorHAnsi" w:cstheme="minorHAnsi"/>
          <w:spacing w:val="9"/>
        </w:rPr>
        <w:t xml:space="preserve"> </w:t>
      </w:r>
      <w:r w:rsidRPr="008A3E9D">
        <w:rPr>
          <w:rFonts w:asciiTheme="minorHAnsi" w:hAnsiTheme="minorHAnsi" w:cstheme="minorHAnsi"/>
        </w:rPr>
        <w:t>Modeling</w:t>
      </w:r>
      <w:r w:rsidRPr="008A3E9D">
        <w:rPr>
          <w:rFonts w:asciiTheme="minorHAnsi" w:hAnsiTheme="minorHAnsi" w:cstheme="minorHAnsi"/>
          <w:spacing w:val="-16"/>
        </w:rPr>
        <w:t xml:space="preserve"> </w:t>
      </w:r>
      <w:r w:rsidRPr="008A3E9D">
        <w:rPr>
          <w:rFonts w:asciiTheme="minorHAnsi" w:hAnsiTheme="minorHAnsi" w:cstheme="minorHAnsi"/>
        </w:rPr>
        <w:t>Cybe</w:t>
      </w:r>
      <w:r w:rsidRPr="008A3E9D">
        <w:rPr>
          <w:rFonts w:asciiTheme="minorHAnsi" w:hAnsiTheme="minorHAnsi" w:cstheme="minorHAnsi"/>
          <w:spacing w:val="-4"/>
        </w:rPr>
        <w:t>r</w:t>
      </w:r>
      <w:r w:rsidRPr="008A3E9D">
        <w:rPr>
          <w:rFonts w:asciiTheme="minorHAnsi" w:hAnsiTheme="minorHAnsi" w:cstheme="minorHAnsi"/>
        </w:rPr>
        <w:t>-Physical</w:t>
      </w:r>
      <w:r w:rsidRPr="008A3E9D">
        <w:rPr>
          <w:rFonts w:asciiTheme="minorHAnsi" w:hAnsiTheme="minorHAnsi" w:cstheme="minorHAnsi"/>
          <w:spacing w:val="3"/>
        </w:rPr>
        <w:t xml:space="preserve"> </w:t>
      </w:r>
      <w:r w:rsidRPr="008A3E9D">
        <w:rPr>
          <w:rFonts w:asciiTheme="minorHAnsi" w:hAnsiTheme="minorHAnsi" w:cstheme="minorHAnsi"/>
          <w:w w:val="92"/>
        </w:rPr>
        <w:t>Systems</w:t>
      </w:r>
      <w:r w:rsidRPr="008A3E9D">
        <w:rPr>
          <w:rFonts w:asciiTheme="minorHAnsi" w:eastAsia="Book Antiqua" w:hAnsiTheme="minorHAnsi" w:cstheme="minorHAnsi"/>
          <w:w w:val="92"/>
        </w:rPr>
        <w:t>,</w:t>
      </w:r>
      <w:r w:rsidRPr="008A3E9D">
        <w:rPr>
          <w:rFonts w:asciiTheme="minorHAnsi" w:eastAsia="Book Antiqua" w:hAnsiTheme="minorHAnsi" w:cstheme="minorHAnsi"/>
          <w:spacing w:val="21"/>
          <w:w w:val="92"/>
        </w:rPr>
        <w:t xml:space="preserve"> </w:t>
      </w:r>
      <w:r w:rsidRPr="008A3E9D">
        <w:rPr>
          <w:rFonts w:asciiTheme="minorHAnsi" w:eastAsia="Book Antiqua" w:hAnsiTheme="minorHAnsi" w:cstheme="minorHAnsi"/>
          <w:w w:val="92"/>
        </w:rPr>
        <w:t>October</w:t>
      </w:r>
      <w:r w:rsidRPr="008A3E9D">
        <w:rPr>
          <w:rFonts w:asciiTheme="minorHAnsi" w:eastAsia="Book Antiqua" w:hAnsiTheme="minorHAnsi" w:cstheme="minorHAnsi"/>
          <w:spacing w:val="-10"/>
          <w:w w:val="92"/>
        </w:rPr>
        <w:t xml:space="preserve"> </w:t>
      </w:r>
      <w:r w:rsidRPr="008A3E9D">
        <w:rPr>
          <w:rFonts w:asciiTheme="minorHAnsi" w:eastAsia="Book Antiqua" w:hAnsiTheme="minorHAnsi" w:cstheme="minorHAnsi"/>
        </w:rPr>
        <w:t>20–21,</w:t>
      </w:r>
      <w:r w:rsidRPr="008A3E9D">
        <w:rPr>
          <w:rFonts w:asciiTheme="minorHAnsi" w:eastAsia="Book Antiqua" w:hAnsiTheme="minorHAnsi" w:cstheme="minorHAnsi"/>
          <w:spacing w:val="-5"/>
        </w:rPr>
        <w:t xml:space="preserve"> </w:t>
      </w:r>
      <w:r w:rsidRPr="008A3E9D">
        <w:rPr>
          <w:rFonts w:asciiTheme="minorHAnsi" w:eastAsia="Book Antiqua" w:hAnsiTheme="minorHAnsi" w:cstheme="minorHAnsi"/>
        </w:rPr>
        <w:t>2011.</w:t>
      </w:r>
      <w:r w:rsidRPr="008A3E9D">
        <w:rPr>
          <w:rFonts w:asciiTheme="minorHAnsi" w:eastAsia="Book Antiqua" w:hAnsiTheme="minorHAnsi" w:cstheme="minorHAnsi"/>
          <w:spacing w:val="7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</w:rPr>
        <w:t>Poster</w:t>
      </w:r>
      <w:r w:rsidRPr="008A3E9D">
        <w:rPr>
          <w:rFonts w:asciiTheme="minorHAnsi" w:eastAsia="Book Antiqua" w:hAnsiTheme="minorHAnsi" w:cstheme="minorHAnsi"/>
          <w:spacing w:val="5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</w:rPr>
        <w:t>abstract.</w:t>
      </w:r>
    </w:p>
    <w:p w14:paraId="1566A8F4" w14:textId="77777777" w:rsidR="005810FA" w:rsidRPr="008A3E9D" w:rsidRDefault="005810FA">
      <w:pPr>
        <w:spacing w:before="6" w:line="160" w:lineRule="exact"/>
        <w:rPr>
          <w:rFonts w:asciiTheme="minorHAnsi" w:hAnsiTheme="minorHAnsi" w:cstheme="minorHAnsi"/>
        </w:rPr>
      </w:pPr>
    </w:p>
    <w:p w14:paraId="1E6C44B3" w14:textId="77777777" w:rsidR="005810FA" w:rsidRPr="008A3E9D" w:rsidRDefault="00C44365">
      <w:pPr>
        <w:rPr>
          <w:rFonts w:asciiTheme="minorHAnsi" w:eastAsia="Book Antiqua" w:hAnsiTheme="minorHAnsi" w:cstheme="minorHAnsi"/>
        </w:rPr>
      </w:pPr>
      <w:r w:rsidRPr="008A3E9D">
        <w:rPr>
          <w:rFonts w:asciiTheme="minorHAnsi" w:eastAsia="Book Antiqua" w:hAnsiTheme="minorHAnsi" w:cstheme="minorHAnsi"/>
        </w:rPr>
        <w:t>[23]</w:t>
      </w:r>
      <w:r w:rsidRPr="008A3E9D">
        <w:rPr>
          <w:rFonts w:asciiTheme="minorHAnsi" w:eastAsia="Book Antiqua" w:hAnsiTheme="minorHAnsi" w:cstheme="minorHAnsi"/>
          <w:spacing w:val="47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</w:rPr>
        <w:t>Özgüne</w:t>
      </w:r>
      <w:r w:rsidRPr="008A3E9D">
        <w:rPr>
          <w:rFonts w:asciiTheme="minorHAnsi" w:eastAsia="Book Antiqua" w:hAnsiTheme="minorHAnsi" w:cstheme="minorHAnsi"/>
          <w:spacing w:val="-7"/>
          <w:w w:val="87"/>
        </w:rPr>
        <w:t>r</w:t>
      </w:r>
      <w:r w:rsidRPr="008A3E9D">
        <w:rPr>
          <w:rFonts w:asciiTheme="minorHAnsi" w:eastAsia="Book Antiqua" w:hAnsiTheme="minorHAnsi" w:cstheme="minorHAnsi"/>
          <w:w w:val="87"/>
        </w:rPr>
        <w:t xml:space="preserve">, </w:t>
      </w:r>
      <w:r w:rsidRPr="008A3E9D">
        <w:rPr>
          <w:rFonts w:asciiTheme="minorHAnsi" w:eastAsia="Book Antiqua" w:hAnsiTheme="minorHAnsi" w:cstheme="minorHAnsi"/>
          <w:spacing w:val="15"/>
          <w:w w:val="87"/>
        </w:rPr>
        <w:t xml:space="preserve"> </w:t>
      </w:r>
      <w:r w:rsidRPr="008A3E9D">
        <w:rPr>
          <w:rFonts w:asciiTheme="minorHAnsi" w:eastAsia="Book Antiqua" w:hAnsiTheme="minorHAnsi" w:cstheme="minorHAnsi"/>
        </w:rPr>
        <w:t>Ü.,</w:t>
      </w:r>
      <w:r w:rsidRPr="008A3E9D">
        <w:rPr>
          <w:rFonts w:asciiTheme="minorHAnsi" w:eastAsia="Book Antiqua" w:hAnsiTheme="minorHAnsi" w:cstheme="minorHAnsi"/>
          <w:spacing w:val="34"/>
        </w:rPr>
        <w:t xml:space="preserve"> </w:t>
      </w:r>
      <w:r w:rsidRPr="008A3E9D">
        <w:rPr>
          <w:rFonts w:asciiTheme="minorHAnsi" w:eastAsia="Book Antiqua" w:hAnsiTheme="minorHAnsi" w:cstheme="minorHAnsi"/>
        </w:rPr>
        <w:t>A.</w:t>
      </w:r>
      <w:r w:rsidRPr="008A3E9D">
        <w:rPr>
          <w:rFonts w:asciiTheme="minorHAnsi" w:eastAsia="Book Antiqua" w:hAnsiTheme="minorHAnsi" w:cstheme="minorHAnsi"/>
          <w:spacing w:val="25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</w:rPr>
        <w:t>Krishnamurt</w:t>
      </w:r>
      <w:r w:rsidRPr="008A3E9D">
        <w:rPr>
          <w:rFonts w:asciiTheme="minorHAnsi" w:eastAsia="Book Antiqua" w:hAnsiTheme="minorHAnsi" w:cstheme="minorHAnsi"/>
          <w:spacing w:val="-1"/>
          <w:w w:val="88"/>
        </w:rPr>
        <w:t>h</w:t>
      </w:r>
      <w:r w:rsidRPr="008A3E9D">
        <w:rPr>
          <w:rFonts w:asciiTheme="minorHAnsi" w:eastAsia="Book Antiqua" w:hAnsiTheme="minorHAnsi" w:cstheme="minorHAnsi"/>
          <w:spacing w:val="-11"/>
          <w:w w:val="88"/>
        </w:rPr>
        <w:t>y</w:t>
      </w:r>
      <w:r w:rsidRPr="008A3E9D">
        <w:rPr>
          <w:rFonts w:asciiTheme="minorHAnsi" w:eastAsia="Book Antiqua" w:hAnsiTheme="minorHAnsi" w:cstheme="minorHAnsi"/>
          <w:w w:val="88"/>
        </w:rPr>
        <w:t xml:space="preserve">, </w:t>
      </w:r>
      <w:r w:rsidRPr="008A3E9D">
        <w:rPr>
          <w:rFonts w:asciiTheme="minorHAnsi" w:eastAsia="Book Antiqua" w:hAnsiTheme="minorHAnsi" w:cstheme="minorHAnsi"/>
          <w:spacing w:val="14"/>
          <w:w w:val="88"/>
        </w:rPr>
        <w:t xml:space="preserve"> </w:t>
      </w:r>
      <w:r w:rsidRPr="008A3E9D">
        <w:rPr>
          <w:rFonts w:asciiTheme="minorHAnsi" w:eastAsia="Book Antiqua" w:hAnsiTheme="minorHAnsi" w:cstheme="minorHAnsi"/>
          <w:spacing w:val="-16"/>
        </w:rPr>
        <w:t>F</w:t>
      </w:r>
      <w:r w:rsidRPr="008A3E9D">
        <w:rPr>
          <w:rFonts w:asciiTheme="minorHAnsi" w:eastAsia="Book Antiqua" w:hAnsiTheme="minorHAnsi" w:cstheme="minorHAnsi"/>
        </w:rPr>
        <w:t>.</w:t>
      </w:r>
      <w:r w:rsidRPr="008A3E9D">
        <w:rPr>
          <w:rFonts w:asciiTheme="minorHAnsi" w:eastAsia="Book Antiqua" w:hAnsiTheme="minorHAnsi" w:cstheme="minorHAnsi"/>
          <w:spacing w:val="35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</w:rPr>
        <w:t>Özgüne</w:t>
      </w:r>
      <w:r w:rsidRPr="008A3E9D">
        <w:rPr>
          <w:rFonts w:asciiTheme="minorHAnsi" w:eastAsia="Book Antiqua" w:hAnsiTheme="minorHAnsi" w:cstheme="minorHAnsi"/>
          <w:spacing w:val="-7"/>
          <w:w w:val="87"/>
        </w:rPr>
        <w:t>r</w:t>
      </w:r>
      <w:r w:rsidRPr="008A3E9D">
        <w:rPr>
          <w:rFonts w:asciiTheme="minorHAnsi" w:eastAsia="Book Antiqua" w:hAnsiTheme="minorHAnsi" w:cstheme="minorHAnsi"/>
          <w:w w:val="87"/>
        </w:rPr>
        <w:t xml:space="preserve">, </w:t>
      </w:r>
      <w:r w:rsidRPr="008A3E9D">
        <w:rPr>
          <w:rFonts w:asciiTheme="minorHAnsi" w:eastAsia="Book Antiqua" w:hAnsiTheme="minorHAnsi" w:cstheme="minorHAnsi"/>
          <w:spacing w:val="15"/>
          <w:w w:val="87"/>
        </w:rPr>
        <w:t xml:space="preserve"> </w:t>
      </w:r>
      <w:r w:rsidRPr="008A3E9D">
        <w:rPr>
          <w:rFonts w:asciiTheme="minorHAnsi" w:eastAsia="Book Antiqua" w:hAnsiTheme="minorHAnsi" w:cstheme="minorHAnsi"/>
        </w:rPr>
        <w:t>K.</w:t>
      </w:r>
      <w:r w:rsidRPr="008A3E9D">
        <w:rPr>
          <w:rFonts w:asciiTheme="minorHAnsi" w:eastAsia="Book Antiqua" w:hAnsiTheme="minorHAnsi" w:cstheme="minorHAnsi"/>
          <w:spacing w:val="35"/>
        </w:rPr>
        <w:t xml:space="preserve"> </w:t>
      </w:r>
      <w:r w:rsidRPr="008A3E9D">
        <w:rPr>
          <w:rFonts w:asciiTheme="minorHAnsi" w:eastAsia="Book Antiqua" w:hAnsiTheme="minorHAnsi" w:cstheme="minorHAnsi"/>
          <w:w w:val="91"/>
        </w:rPr>
        <w:t xml:space="preserve">Redmill, </w:t>
      </w:r>
      <w:r w:rsidRPr="008A3E9D">
        <w:rPr>
          <w:rFonts w:asciiTheme="minorHAnsi" w:eastAsia="Book Antiqua" w:hAnsiTheme="minorHAnsi" w:cstheme="minorHAnsi"/>
          <w:spacing w:val="6"/>
          <w:w w:val="91"/>
        </w:rPr>
        <w:t xml:space="preserve"> </w:t>
      </w:r>
      <w:r w:rsidRPr="008A3E9D">
        <w:rPr>
          <w:rFonts w:asciiTheme="minorHAnsi" w:eastAsia="Book Antiqua" w:hAnsiTheme="minorHAnsi" w:cstheme="minorHAnsi"/>
          <w:spacing w:val="-22"/>
        </w:rPr>
        <w:t>P</w:t>
      </w:r>
      <w:r w:rsidRPr="008A3E9D">
        <w:rPr>
          <w:rFonts w:asciiTheme="minorHAnsi" w:eastAsia="Book Antiqua" w:hAnsiTheme="minorHAnsi" w:cstheme="minorHAnsi"/>
        </w:rPr>
        <w:t>.</w:t>
      </w:r>
      <w:r w:rsidRPr="008A3E9D">
        <w:rPr>
          <w:rFonts w:asciiTheme="minorHAnsi" w:eastAsia="Book Antiqua" w:hAnsiTheme="minorHAnsi" w:cstheme="minorHAnsi"/>
          <w:spacing w:val="26"/>
        </w:rPr>
        <w:t xml:space="preserve"> </w:t>
      </w:r>
      <w:r w:rsidRPr="008A3E9D">
        <w:rPr>
          <w:rFonts w:asciiTheme="minorHAnsi" w:eastAsia="Book Antiqua" w:hAnsiTheme="minorHAnsi" w:cstheme="minorHAnsi"/>
        </w:rPr>
        <w:t>S</w:t>
      </w:r>
      <w:r w:rsidRPr="008A3E9D">
        <w:rPr>
          <w:rFonts w:asciiTheme="minorHAnsi" w:eastAsia="Book Antiqua" w:hAnsiTheme="minorHAnsi" w:cstheme="minorHAnsi"/>
          <w:spacing w:val="-5"/>
        </w:rPr>
        <w:t>i</w:t>
      </w:r>
      <w:r w:rsidRPr="008A3E9D">
        <w:rPr>
          <w:rFonts w:asciiTheme="minorHAnsi" w:eastAsia="Book Antiqua" w:hAnsiTheme="minorHAnsi" w:cstheme="minorHAnsi"/>
        </w:rPr>
        <w:t>vilotti,</w:t>
      </w:r>
      <w:r w:rsidRPr="008A3E9D">
        <w:rPr>
          <w:rFonts w:asciiTheme="minorHAnsi" w:eastAsia="Book Antiqua" w:hAnsiTheme="minorHAnsi" w:cstheme="minorHAnsi"/>
          <w:spacing w:val="-3"/>
        </w:rPr>
        <w:t xml:space="preserve"> </w:t>
      </w:r>
      <w:r w:rsidRPr="008A3E9D">
        <w:rPr>
          <w:rFonts w:asciiTheme="minorHAnsi" w:eastAsia="Book Antiqua" w:hAnsiTheme="minorHAnsi" w:cstheme="minorHAnsi"/>
        </w:rPr>
        <w:t>B.</w:t>
      </w:r>
      <w:r w:rsidRPr="008A3E9D">
        <w:rPr>
          <w:rFonts w:asciiTheme="minorHAnsi" w:eastAsia="Book Antiqua" w:hAnsiTheme="minorHAnsi" w:cstheme="minorHAnsi"/>
          <w:spacing w:val="47"/>
        </w:rPr>
        <w:t xml:space="preserve"> </w:t>
      </w:r>
      <w:r w:rsidRPr="008A3E9D">
        <w:rPr>
          <w:rFonts w:asciiTheme="minorHAnsi" w:eastAsia="Book Antiqua" w:hAnsiTheme="minorHAnsi" w:cstheme="minorHAnsi"/>
          <w:spacing w:val="-16"/>
        </w:rPr>
        <w:t>W</w:t>
      </w:r>
      <w:r w:rsidRPr="008A3E9D">
        <w:rPr>
          <w:rFonts w:asciiTheme="minorHAnsi" w:eastAsia="Book Antiqua" w:hAnsiTheme="minorHAnsi" w:cstheme="minorHAnsi"/>
        </w:rPr>
        <w:t>eide,</w:t>
      </w:r>
      <w:r w:rsidRPr="008A3E9D">
        <w:rPr>
          <w:rFonts w:asciiTheme="minorHAnsi" w:eastAsia="Book Antiqua" w:hAnsiTheme="minorHAnsi" w:cstheme="minorHAnsi"/>
          <w:spacing w:val="-7"/>
        </w:rPr>
        <w:t xml:space="preserve"> </w:t>
      </w:r>
      <w:r w:rsidRPr="008A3E9D">
        <w:rPr>
          <w:rFonts w:asciiTheme="minorHAnsi" w:eastAsia="Book Antiqua" w:hAnsiTheme="minorHAnsi" w:cstheme="minorHAnsi"/>
        </w:rPr>
        <w:t>and</w:t>
      </w:r>
    </w:p>
    <w:p w14:paraId="3A945960" w14:textId="77777777" w:rsidR="005810FA" w:rsidRPr="008A3E9D" w:rsidRDefault="00C44365">
      <w:pPr>
        <w:spacing w:line="220" w:lineRule="exact"/>
        <w:ind w:left="631"/>
        <w:rPr>
          <w:rFonts w:asciiTheme="minorHAnsi" w:hAnsiTheme="minorHAnsi" w:cstheme="minorHAnsi"/>
        </w:rPr>
      </w:pPr>
      <w:r w:rsidRPr="008A3E9D">
        <w:rPr>
          <w:rFonts w:asciiTheme="minorHAnsi" w:eastAsia="Book Antiqua" w:hAnsiTheme="minorHAnsi" w:cstheme="minorHAnsi"/>
          <w:spacing w:val="-15"/>
          <w:position w:val="1"/>
        </w:rPr>
        <w:t>T</w:t>
      </w:r>
      <w:r w:rsidRPr="008A3E9D">
        <w:rPr>
          <w:rFonts w:asciiTheme="minorHAnsi" w:eastAsia="Book Antiqua" w:hAnsiTheme="minorHAnsi" w:cstheme="minorHAnsi"/>
          <w:position w:val="1"/>
        </w:rPr>
        <w:t>.</w:t>
      </w:r>
      <w:r w:rsidRPr="008A3E9D">
        <w:rPr>
          <w:rFonts w:asciiTheme="minorHAnsi" w:eastAsia="Book Antiqua" w:hAnsiTheme="minorHAnsi" w:cstheme="minorHAnsi"/>
          <w:spacing w:val="16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spacing w:val="-3"/>
          <w:position w:val="1"/>
        </w:rPr>
        <w:t>P</w:t>
      </w:r>
      <w:r w:rsidRPr="008A3E9D">
        <w:rPr>
          <w:rFonts w:asciiTheme="minorHAnsi" w:eastAsia="Book Antiqua" w:hAnsiTheme="minorHAnsi" w:cstheme="minorHAnsi"/>
          <w:spacing w:val="-4"/>
          <w:position w:val="1"/>
        </w:rPr>
        <w:t>a</w:t>
      </w:r>
      <w:r w:rsidRPr="008A3E9D">
        <w:rPr>
          <w:rFonts w:asciiTheme="minorHAnsi" w:eastAsia="Book Antiqua" w:hAnsiTheme="minorHAnsi" w:cstheme="minorHAnsi"/>
          <w:position w:val="1"/>
        </w:rPr>
        <w:t>vlic.</w:t>
      </w:r>
      <w:r w:rsidRPr="008A3E9D">
        <w:rPr>
          <w:rFonts w:asciiTheme="minorHAnsi" w:eastAsia="Book Antiqua" w:hAnsiTheme="minorHAnsi" w:cstheme="minorHAnsi"/>
          <w:spacing w:val="22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CPS:</w:t>
      </w:r>
      <w:r w:rsidRPr="008A3E9D">
        <w:rPr>
          <w:rFonts w:asciiTheme="minorHAnsi" w:eastAsia="Book Antiqua" w:hAnsiTheme="minorHAnsi" w:cstheme="minorHAnsi"/>
          <w:spacing w:val="10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  <w:position w:val="1"/>
        </w:rPr>
        <w:t>Autonomous</w:t>
      </w:r>
      <w:r w:rsidRPr="008A3E9D">
        <w:rPr>
          <w:rFonts w:asciiTheme="minorHAnsi" w:eastAsia="Book Antiqua" w:hAnsiTheme="minorHAnsi" w:cstheme="minorHAnsi"/>
          <w:spacing w:val="36"/>
          <w:w w:val="87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  <w:position w:val="1"/>
        </w:rPr>
        <w:t>dr</w:t>
      </w:r>
      <w:r w:rsidRPr="008A3E9D">
        <w:rPr>
          <w:rFonts w:asciiTheme="minorHAnsi" w:eastAsia="Book Antiqua" w:hAnsiTheme="minorHAnsi" w:cstheme="minorHAnsi"/>
          <w:spacing w:val="-4"/>
          <w:w w:val="87"/>
          <w:position w:val="1"/>
        </w:rPr>
        <w:t>i</w:t>
      </w:r>
      <w:r w:rsidRPr="008A3E9D">
        <w:rPr>
          <w:rFonts w:asciiTheme="minorHAnsi" w:eastAsia="Book Antiqua" w:hAnsiTheme="minorHAnsi" w:cstheme="minorHAnsi"/>
          <w:w w:val="87"/>
          <w:position w:val="1"/>
        </w:rPr>
        <w:t>ving</w:t>
      </w:r>
      <w:r w:rsidRPr="008A3E9D">
        <w:rPr>
          <w:rFonts w:asciiTheme="minorHAnsi" w:eastAsia="Book Antiqua" w:hAnsiTheme="minorHAnsi" w:cstheme="minorHAnsi"/>
          <w:spacing w:val="23"/>
          <w:w w:val="87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in</w:t>
      </w:r>
      <w:r w:rsidRPr="008A3E9D">
        <w:rPr>
          <w:rFonts w:asciiTheme="minorHAnsi" w:eastAsia="Book Antiqua" w:hAnsiTheme="minorHAnsi" w:cstheme="minorHAnsi"/>
          <w:spacing w:val="-3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6"/>
          <w:position w:val="1"/>
        </w:rPr>
        <w:t>urban</w:t>
      </w:r>
      <w:r w:rsidRPr="008A3E9D">
        <w:rPr>
          <w:rFonts w:asciiTheme="minorHAnsi" w:eastAsia="Book Antiqua" w:hAnsiTheme="minorHAnsi" w:cstheme="minorHAnsi"/>
          <w:spacing w:val="25"/>
          <w:w w:val="86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6"/>
          <w:position w:val="1"/>
        </w:rPr>
        <w:t>e</w:t>
      </w:r>
      <w:r w:rsidRPr="008A3E9D">
        <w:rPr>
          <w:rFonts w:asciiTheme="minorHAnsi" w:eastAsia="Book Antiqua" w:hAnsiTheme="minorHAnsi" w:cstheme="minorHAnsi"/>
          <w:spacing w:val="-7"/>
          <w:w w:val="86"/>
          <w:position w:val="1"/>
        </w:rPr>
        <w:t>n</w:t>
      </w:r>
      <w:r w:rsidRPr="008A3E9D">
        <w:rPr>
          <w:rFonts w:asciiTheme="minorHAnsi" w:eastAsia="Book Antiqua" w:hAnsiTheme="minorHAnsi" w:cstheme="minorHAnsi"/>
          <w:w w:val="86"/>
          <w:position w:val="1"/>
        </w:rPr>
        <w:t xml:space="preserve">vironments.  </w:t>
      </w:r>
      <w:r w:rsidRPr="008A3E9D">
        <w:rPr>
          <w:rFonts w:asciiTheme="minorHAnsi" w:eastAsia="Book Antiqua" w:hAnsiTheme="minorHAnsi" w:cstheme="minorHAnsi"/>
          <w:spacing w:val="12"/>
          <w:w w:val="86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In:</w:t>
      </w:r>
      <w:r w:rsidRPr="008A3E9D">
        <w:rPr>
          <w:rFonts w:asciiTheme="minorHAnsi" w:eastAsia="Book Antiqua" w:hAnsiTheme="minorHAnsi" w:cstheme="minorHAnsi"/>
          <w:spacing w:val="35"/>
          <w:position w:val="1"/>
        </w:rPr>
        <w:t xml:space="preserve"> </w:t>
      </w:r>
      <w:r w:rsidRPr="008A3E9D">
        <w:rPr>
          <w:rFonts w:asciiTheme="minorHAnsi" w:hAnsiTheme="minorHAnsi" w:cstheme="minorHAnsi"/>
          <w:position w:val="1"/>
        </w:rPr>
        <w:t>P</w:t>
      </w:r>
      <w:r w:rsidRPr="008A3E9D">
        <w:rPr>
          <w:rFonts w:asciiTheme="minorHAnsi" w:hAnsiTheme="minorHAnsi" w:cstheme="minorHAnsi"/>
          <w:spacing w:val="-9"/>
          <w:position w:val="1"/>
        </w:rPr>
        <w:t>r</w:t>
      </w:r>
      <w:r w:rsidRPr="008A3E9D">
        <w:rPr>
          <w:rFonts w:asciiTheme="minorHAnsi" w:hAnsiTheme="minorHAnsi" w:cstheme="minorHAnsi"/>
          <w:position w:val="1"/>
        </w:rPr>
        <w:t>oceedings</w:t>
      </w:r>
      <w:r w:rsidRPr="008A3E9D">
        <w:rPr>
          <w:rFonts w:asciiTheme="minorHAnsi" w:hAnsiTheme="minorHAnsi" w:cstheme="minorHAnsi"/>
          <w:spacing w:val="31"/>
          <w:position w:val="1"/>
        </w:rPr>
        <w:t xml:space="preserve"> </w:t>
      </w:r>
      <w:r w:rsidRPr="008A3E9D">
        <w:rPr>
          <w:rFonts w:asciiTheme="minorHAnsi" w:hAnsiTheme="minorHAnsi" w:cstheme="minorHAnsi"/>
          <w:position w:val="1"/>
        </w:rPr>
        <w:t>of</w:t>
      </w:r>
      <w:r w:rsidRPr="008A3E9D">
        <w:rPr>
          <w:rFonts w:asciiTheme="minorHAnsi" w:hAnsiTheme="minorHAnsi" w:cstheme="minorHAnsi"/>
          <w:spacing w:val="6"/>
          <w:position w:val="1"/>
        </w:rPr>
        <w:t xml:space="preserve"> </w:t>
      </w:r>
      <w:r w:rsidRPr="008A3E9D">
        <w:rPr>
          <w:rFonts w:asciiTheme="minorHAnsi" w:hAnsiTheme="minorHAnsi" w:cstheme="minorHAnsi"/>
          <w:position w:val="1"/>
        </w:rPr>
        <w:t>the</w:t>
      </w:r>
    </w:p>
    <w:p w14:paraId="68358340" w14:textId="77777777" w:rsidR="005810FA" w:rsidRPr="008A3E9D" w:rsidRDefault="00C44365">
      <w:pPr>
        <w:spacing w:line="220" w:lineRule="exact"/>
        <w:ind w:left="631"/>
        <w:rPr>
          <w:rFonts w:asciiTheme="minorHAnsi" w:eastAsia="Book Antiqua" w:hAnsiTheme="minorHAnsi" w:cstheme="minorHAnsi"/>
        </w:rPr>
      </w:pPr>
      <w:r w:rsidRPr="008A3E9D">
        <w:rPr>
          <w:rFonts w:asciiTheme="minorHAnsi" w:hAnsiTheme="minorHAnsi" w:cstheme="minorHAnsi"/>
          <w:position w:val="1"/>
        </w:rPr>
        <w:t>2011</w:t>
      </w:r>
      <w:r w:rsidRPr="008A3E9D">
        <w:rPr>
          <w:rFonts w:asciiTheme="minorHAnsi" w:hAnsiTheme="minorHAnsi" w:cstheme="minorHAnsi"/>
          <w:spacing w:val="-4"/>
          <w:position w:val="1"/>
        </w:rPr>
        <w:t xml:space="preserve"> </w:t>
      </w:r>
      <w:r w:rsidRPr="008A3E9D">
        <w:rPr>
          <w:rFonts w:asciiTheme="minorHAnsi" w:hAnsiTheme="minorHAnsi" w:cstheme="minorHAnsi"/>
          <w:position w:val="1"/>
        </w:rPr>
        <w:t>NSF</w:t>
      </w:r>
      <w:r w:rsidRPr="008A3E9D">
        <w:rPr>
          <w:rFonts w:asciiTheme="minorHAnsi" w:hAnsiTheme="minorHAnsi" w:cstheme="minorHAnsi"/>
          <w:spacing w:val="-15"/>
          <w:position w:val="1"/>
        </w:rPr>
        <w:t xml:space="preserve"> </w:t>
      </w:r>
      <w:r w:rsidRPr="008A3E9D">
        <w:rPr>
          <w:rFonts w:asciiTheme="minorHAnsi" w:hAnsiTheme="minorHAnsi" w:cstheme="minorHAnsi"/>
          <w:position w:val="1"/>
        </w:rPr>
        <w:t>CPS</w:t>
      </w:r>
      <w:r w:rsidRPr="008A3E9D">
        <w:rPr>
          <w:rFonts w:asciiTheme="minorHAnsi" w:hAnsiTheme="minorHAnsi" w:cstheme="minorHAnsi"/>
          <w:spacing w:val="-4"/>
          <w:position w:val="1"/>
        </w:rPr>
        <w:t xml:space="preserve"> </w:t>
      </w:r>
      <w:r w:rsidRPr="008A3E9D">
        <w:rPr>
          <w:rFonts w:asciiTheme="minorHAnsi" w:hAnsiTheme="minorHAnsi" w:cstheme="minorHAnsi"/>
          <w:position w:val="1"/>
        </w:rPr>
        <w:t>PI</w:t>
      </w:r>
      <w:r w:rsidRPr="008A3E9D">
        <w:rPr>
          <w:rFonts w:asciiTheme="minorHAnsi" w:hAnsiTheme="minorHAnsi" w:cstheme="minorHAnsi"/>
          <w:spacing w:val="9"/>
          <w:position w:val="1"/>
        </w:rPr>
        <w:t xml:space="preserve"> </w:t>
      </w:r>
      <w:r w:rsidRPr="008A3E9D">
        <w:rPr>
          <w:rFonts w:asciiTheme="minorHAnsi" w:hAnsiTheme="minorHAnsi" w:cstheme="minorHAnsi"/>
          <w:position w:val="1"/>
        </w:rPr>
        <w:t>Meeting</w:t>
      </w:r>
      <w:r w:rsidRPr="008A3E9D">
        <w:rPr>
          <w:rFonts w:asciiTheme="minorHAnsi" w:eastAsia="Book Antiqua" w:hAnsiTheme="minorHAnsi" w:cstheme="minorHAnsi"/>
          <w:position w:val="1"/>
        </w:rPr>
        <w:t>,</w:t>
      </w:r>
      <w:r w:rsidRPr="008A3E9D">
        <w:rPr>
          <w:rFonts w:asciiTheme="minorHAnsi" w:eastAsia="Book Antiqua" w:hAnsiTheme="minorHAnsi" w:cstheme="minorHAnsi"/>
          <w:spacing w:val="-14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  <w:position w:val="1"/>
        </w:rPr>
        <w:t>August</w:t>
      </w:r>
      <w:r w:rsidRPr="008A3E9D">
        <w:rPr>
          <w:rFonts w:asciiTheme="minorHAnsi" w:eastAsia="Book Antiqua" w:hAnsiTheme="minorHAnsi" w:cstheme="minorHAnsi"/>
          <w:spacing w:val="6"/>
          <w:w w:val="87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1–2,</w:t>
      </w:r>
      <w:r w:rsidRPr="008A3E9D">
        <w:rPr>
          <w:rFonts w:asciiTheme="minorHAnsi" w:eastAsia="Book Antiqua" w:hAnsiTheme="minorHAnsi" w:cstheme="minorHAnsi"/>
          <w:spacing w:val="-3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2011.</w:t>
      </w:r>
      <w:r w:rsidRPr="008A3E9D">
        <w:rPr>
          <w:rFonts w:asciiTheme="minorHAnsi" w:eastAsia="Book Antiqua" w:hAnsiTheme="minorHAnsi" w:cstheme="minorHAnsi"/>
          <w:spacing w:val="7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Poster</w:t>
      </w:r>
      <w:r w:rsidRPr="008A3E9D">
        <w:rPr>
          <w:rFonts w:asciiTheme="minorHAnsi" w:eastAsia="Book Antiqua" w:hAnsiTheme="minorHAnsi" w:cstheme="minorHAnsi"/>
          <w:spacing w:val="5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abstract.</w:t>
      </w:r>
    </w:p>
    <w:p w14:paraId="67F9241C" w14:textId="77777777" w:rsidR="005810FA" w:rsidRPr="008A3E9D" w:rsidRDefault="005810FA">
      <w:pPr>
        <w:spacing w:before="5" w:line="140" w:lineRule="exact"/>
        <w:rPr>
          <w:rFonts w:asciiTheme="minorHAnsi" w:hAnsiTheme="minorHAnsi" w:cstheme="minorHAnsi"/>
        </w:rPr>
      </w:pPr>
    </w:p>
    <w:p w14:paraId="5BEB3BA8" w14:textId="77777777" w:rsidR="005810FA" w:rsidRPr="008A3E9D" w:rsidRDefault="00C44365">
      <w:pPr>
        <w:rPr>
          <w:rFonts w:asciiTheme="minorHAnsi" w:hAnsiTheme="minorHAnsi" w:cstheme="minorHAnsi"/>
        </w:rPr>
      </w:pPr>
      <w:r w:rsidRPr="008A3E9D">
        <w:rPr>
          <w:rFonts w:asciiTheme="minorHAnsi" w:eastAsia="Book Antiqua" w:hAnsiTheme="minorHAnsi" w:cstheme="minorHAnsi"/>
        </w:rPr>
        <w:t>[24]</w:t>
      </w:r>
      <w:r w:rsidRPr="008A3E9D">
        <w:rPr>
          <w:rFonts w:asciiTheme="minorHAnsi" w:eastAsia="Book Antiqua" w:hAnsiTheme="minorHAnsi" w:cstheme="minorHAnsi"/>
          <w:spacing w:val="47"/>
        </w:rPr>
        <w:t xml:space="preserve"> </w:t>
      </w:r>
      <w:r w:rsidRPr="008A3E9D">
        <w:rPr>
          <w:rFonts w:asciiTheme="minorHAnsi" w:eastAsia="Book Antiqua" w:hAnsiTheme="minorHAnsi" w:cstheme="minorHAnsi"/>
          <w:spacing w:val="-3"/>
          <w:w w:val="92"/>
        </w:rPr>
        <w:t>P</w:t>
      </w:r>
      <w:r w:rsidRPr="008A3E9D">
        <w:rPr>
          <w:rFonts w:asciiTheme="minorHAnsi" w:eastAsia="Book Antiqua" w:hAnsiTheme="minorHAnsi" w:cstheme="minorHAnsi"/>
          <w:spacing w:val="-4"/>
          <w:w w:val="92"/>
        </w:rPr>
        <w:t>a</w:t>
      </w:r>
      <w:r w:rsidRPr="008A3E9D">
        <w:rPr>
          <w:rFonts w:asciiTheme="minorHAnsi" w:eastAsia="Book Antiqua" w:hAnsiTheme="minorHAnsi" w:cstheme="minorHAnsi"/>
          <w:w w:val="92"/>
        </w:rPr>
        <w:t>vlic,</w:t>
      </w:r>
      <w:r w:rsidRPr="008A3E9D">
        <w:rPr>
          <w:rFonts w:asciiTheme="minorHAnsi" w:eastAsia="Book Antiqua" w:hAnsiTheme="minorHAnsi" w:cstheme="minorHAnsi"/>
          <w:spacing w:val="3"/>
          <w:w w:val="92"/>
        </w:rPr>
        <w:t xml:space="preserve"> </w:t>
      </w:r>
      <w:r w:rsidRPr="008A3E9D">
        <w:rPr>
          <w:rFonts w:asciiTheme="minorHAnsi" w:eastAsia="Book Antiqua" w:hAnsiTheme="minorHAnsi" w:cstheme="minorHAnsi"/>
          <w:spacing w:val="-15"/>
        </w:rPr>
        <w:t>T</w:t>
      </w:r>
      <w:r w:rsidRPr="008A3E9D">
        <w:rPr>
          <w:rFonts w:asciiTheme="minorHAnsi" w:eastAsia="Book Antiqua" w:hAnsiTheme="minorHAnsi" w:cstheme="minorHAnsi"/>
        </w:rPr>
        <w:t>.</w:t>
      </w:r>
      <w:r w:rsidRPr="008A3E9D">
        <w:rPr>
          <w:rFonts w:asciiTheme="minorHAnsi" w:eastAsia="Book Antiqua" w:hAnsiTheme="minorHAnsi" w:cstheme="minorHAnsi"/>
          <w:spacing w:val="-22"/>
        </w:rPr>
        <w:t>P</w:t>
      </w:r>
      <w:r w:rsidRPr="008A3E9D">
        <w:rPr>
          <w:rFonts w:asciiTheme="minorHAnsi" w:eastAsia="Book Antiqua" w:hAnsiTheme="minorHAnsi" w:cstheme="minorHAnsi"/>
        </w:rPr>
        <w:t>.,</w:t>
      </w:r>
      <w:r w:rsidRPr="008A3E9D">
        <w:rPr>
          <w:rFonts w:asciiTheme="minorHAnsi" w:eastAsia="Book Antiqua" w:hAnsiTheme="minorHAnsi" w:cstheme="minorHAnsi"/>
          <w:spacing w:val="-17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</w:rPr>
        <w:t>and</w:t>
      </w:r>
      <w:r w:rsidRPr="008A3E9D">
        <w:rPr>
          <w:rFonts w:asciiTheme="minorHAnsi" w:eastAsia="Book Antiqua" w:hAnsiTheme="minorHAnsi" w:cstheme="minorHAnsi"/>
          <w:spacing w:val="-12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</w:rPr>
        <w:t>K.M.</w:t>
      </w:r>
      <w:r w:rsidRPr="008A3E9D">
        <w:rPr>
          <w:rFonts w:asciiTheme="minorHAnsi" w:eastAsia="Book Antiqua" w:hAnsiTheme="minorHAnsi" w:cstheme="minorHAnsi"/>
          <w:spacing w:val="32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  <w:spacing w:val="-3"/>
          <w:w w:val="89"/>
        </w:rPr>
        <w:t>P</w:t>
      </w:r>
      <w:r w:rsidRPr="008A3E9D">
        <w:rPr>
          <w:rFonts w:asciiTheme="minorHAnsi" w:eastAsia="Book Antiqua" w:hAnsiTheme="minorHAnsi" w:cstheme="minorHAnsi"/>
          <w:w w:val="89"/>
        </w:rPr>
        <w:t>assino.</w:t>
      </w:r>
      <w:r w:rsidRPr="008A3E9D">
        <w:rPr>
          <w:rFonts w:asciiTheme="minorHAnsi" w:eastAsia="Book Antiqua" w:hAnsiTheme="minorHAnsi" w:cstheme="minorHAnsi"/>
          <w:spacing w:val="25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</w:rPr>
        <w:t>Cooperat</w:t>
      </w:r>
      <w:r w:rsidRPr="008A3E9D">
        <w:rPr>
          <w:rFonts w:asciiTheme="minorHAnsi" w:eastAsia="Book Antiqua" w:hAnsiTheme="minorHAnsi" w:cstheme="minorHAnsi"/>
          <w:spacing w:val="-4"/>
          <w:w w:val="89"/>
        </w:rPr>
        <w:t>i</w:t>
      </w:r>
      <w:r w:rsidRPr="008A3E9D">
        <w:rPr>
          <w:rFonts w:asciiTheme="minorHAnsi" w:eastAsia="Book Antiqua" w:hAnsiTheme="minorHAnsi" w:cstheme="minorHAnsi"/>
          <w:spacing w:val="-3"/>
          <w:w w:val="89"/>
        </w:rPr>
        <w:t>v</w:t>
      </w:r>
      <w:r w:rsidRPr="008A3E9D">
        <w:rPr>
          <w:rFonts w:asciiTheme="minorHAnsi" w:eastAsia="Book Antiqua" w:hAnsiTheme="minorHAnsi" w:cstheme="minorHAnsi"/>
          <w:w w:val="89"/>
        </w:rPr>
        <w:t>e</w:t>
      </w:r>
      <w:r w:rsidRPr="008A3E9D">
        <w:rPr>
          <w:rFonts w:asciiTheme="minorHAnsi" w:eastAsia="Book Antiqua" w:hAnsiTheme="minorHAnsi" w:cstheme="minorHAnsi"/>
          <w:spacing w:val="2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</w:rPr>
        <w:t>task</w:t>
      </w:r>
      <w:r w:rsidRPr="008A3E9D">
        <w:rPr>
          <w:rFonts w:asciiTheme="minorHAnsi" w:eastAsia="Book Antiqua" w:hAnsiTheme="minorHAnsi" w:cstheme="minorHAnsi"/>
          <w:spacing w:val="-2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</w:rPr>
        <w:t>processing.</w:t>
      </w:r>
      <w:r w:rsidRPr="008A3E9D">
        <w:rPr>
          <w:rFonts w:asciiTheme="minorHAnsi" w:eastAsia="Book Antiqua" w:hAnsiTheme="minorHAnsi" w:cstheme="minorHAnsi"/>
          <w:spacing w:val="26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</w:rPr>
        <w:t>In:</w:t>
      </w:r>
      <w:r w:rsidRPr="008A3E9D">
        <w:rPr>
          <w:rFonts w:asciiTheme="minorHAnsi" w:eastAsia="Book Antiqua" w:hAnsiTheme="minorHAnsi" w:cstheme="minorHAnsi"/>
          <w:spacing w:val="-4"/>
        </w:rPr>
        <w:t xml:space="preserve"> </w:t>
      </w:r>
      <w:r w:rsidRPr="008A3E9D">
        <w:rPr>
          <w:rFonts w:asciiTheme="minorHAnsi" w:hAnsiTheme="minorHAnsi" w:cstheme="minorHAnsi"/>
        </w:rPr>
        <w:t>P</w:t>
      </w:r>
      <w:r w:rsidRPr="008A3E9D">
        <w:rPr>
          <w:rFonts w:asciiTheme="minorHAnsi" w:hAnsiTheme="minorHAnsi" w:cstheme="minorHAnsi"/>
          <w:spacing w:val="-9"/>
        </w:rPr>
        <w:t>r</w:t>
      </w:r>
      <w:r w:rsidRPr="008A3E9D">
        <w:rPr>
          <w:rFonts w:asciiTheme="minorHAnsi" w:hAnsiTheme="minorHAnsi" w:cstheme="minorHAnsi"/>
        </w:rPr>
        <w:t>oceedings</w:t>
      </w:r>
      <w:r w:rsidRPr="008A3E9D">
        <w:rPr>
          <w:rFonts w:asciiTheme="minorHAnsi" w:hAnsiTheme="minorHAnsi" w:cstheme="minorHAnsi"/>
          <w:spacing w:val="9"/>
        </w:rPr>
        <w:t xml:space="preserve"> </w:t>
      </w:r>
      <w:r w:rsidRPr="008A3E9D">
        <w:rPr>
          <w:rFonts w:asciiTheme="minorHAnsi" w:hAnsiTheme="minorHAnsi" w:cstheme="minorHAnsi"/>
        </w:rPr>
        <w:t>of</w:t>
      </w:r>
      <w:r w:rsidRPr="008A3E9D">
        <w:rPr>
          <w:rFonts w:asciiTheme="minorHAnsi" w:hAnsiTheme="minorHAnsi" w:cstheme="minorHAnsi"/>
          <w:spacing w:val="-16"/>
        </w:rPr>
        <w:t xml:space="preserve"> </w:t>
      </w:r>
      <w:r w:rsidRPr="008A3E9D">
        <w:rPr>
          <w:rFonts w:asciiTheme="minorHAnsi" w:hAnsiTheme="minorHAnsi" w:cstheme="minorHAnsi"/>
        </w:rPr>
        <w:t>the</w:t>
      </w:r>
      <w:r w:rsidRPr="008A3E9D">
        <w:rPr>
          <w:rFonts w:asciiTheme="minorHAnsi" w:hAnsiTheme="minorHAnsi" w:cstheme="minorHAnsi"/>
          <w:spacing w:val="-6"/>
        </w:rPr>
        <w:t xml:space="preserve"> </w:t>
      </w:r>
      <w:r w:rsidRPr="008A3E9D">
        <w:rPr>
          <w:rFonts w:asciiTheme="minorHAnsi" w:hAnsiTheme="minorHAnsi" w:cstheme="minorHAnsi"/>
        </w:rPr>
        <w:t>ICAM</w:t>
      </w:r>
    </w:p>
    <w:p w14:paraId="6A5C950A" w14:textId="77777777" w:rsidR="005810FA" w:rsidRPr="008A3E9D" w:rsidRDefault="00C44365">
      <w:pPr>
        <w:spacing w:line="220" w:lineRule="exact"/>
        <w:ind w:left="631"/>
        <w:rPr>
          <w:rFonts w:asciiTheme="minorHAnsi" w:eastAsia="Book Antiqua" w:hAnsiTheme="minorHAnsi" w:cstheme="minorHAnsi"/>
        </w:rPr>
      </w:pPr>
      <w:r w:rsidRPr="008A3E9D">
        <w:rPr>
          <w:rFonts w:asciiTheme="minorHAnsi" w:hAnsiTheme="minorHAnsi" w:cstheme="minorHAnsi"/>
          <w:position w:val="1"/>
        </w:rPr>
        <w:t>2009</w:t>
      </w:r>
      <w:r w:rsidRPr="008A3E9D">
        <w:rPr>
          <w:rFonts w:asciiTheme="minorHAnsi" w:hAnsiTheme="minorHAnsi" w:cstheme="minorHAnsi"/>
          <w:spacing w:val="3"/>
          <w:position w:val="1"/>
        </w:rPr>
        <w:t xml:space="preserve"> </w:t>
      </w:r>
      <w:r w:rsidRPr="008A3E9D">
        <w:rPr>
          <w:rFonts w:asciiTheme="minorHAnsi" w:hAnsiTheme="minorHAnsi" w:cstheme="minorHAnsi"/>
          <w:position w:val="1"/>
        </w:rPr>
        <w:t>Symposium:</w:t>
      </w:r>
      <w:r w:rsidRPr="008A3E9D">
        <w:rPr>
          <w:rFonts w:asciiTheme="minorHAnsi" w:hAnsiTheme="minorHAnsi" w:cstheme="minorHAnsi"/>
          <w:spacing w:val="-15"/>
          <w:position w:val="1"/>
        </w:rPr>
        <w:t xml:space="preserve"> </w:t>
      </w:r>
      <w:r w:rsidRPr="008A3E9D">
        <w:rPr>
          <w:rFonts w:asciiTheme="minorHAnsi" w:hAnsiTheme="minorHAnsi" w:cstheme="minorHAnsi"/>
          <w:position w:val="1"/>
        </w:rPr>
        <w:t>Eme</w:t>
      </w:r>
      <w:r w:rsidRPr="008A3E9D">
        <w:rPr>
          <w:rFonts w:asciiTheme="minorHAnsi" w:hAnsiTheme="minorHAnsi" w:cstheme="minorHAnsi"/>
          <w:spacing w:val="-7"/>
          <w:position w:val="1"/>
        </w:rPr>
        <w:t>r</w:t>
      </w:r>
      <w:r w:rsidRPr="008A3E9D">
        <w:rPr>
          <w:rFonts w:asciiTheme="minorHAnsi" w:hAnsiTheme="minorHAnsi" w:cstheme="minorHAnsi"/>
          <w:spacing w:val="-2"/>
          <w:position w:val="1"/>
        </w:rPr>
        <w:t>g</w:t>
      </w:r>
      <w:r w:rsidRPr="008A3E9D">
        <w:rPr>
          <w:rFonts w:asciiTheme="minorHAnsi" w:hAnsiTheme="minorHAnsi" w:cstheme="minorHAnsi"/>
          <w:position w:val="1"/>
        </w:rPr>
        <w:t>ence</w:t>
      </w:r>
      <w:r w:rsidRPr="008A3E9D">
        <w:rPr>
          <w:rFonts w:asciiTheme="minorHAnsi" w:hAnsiTheme="minorHAnsi" w:cstheme="minorHAnsi"/>
          <w:spacing w:val="-2"/>
          <w:position w:val="1"/>
        </w:rPr>
        <w:t xml:space="preserve"> </w:t>
      </w:r>
      <w:r w:rsidRPr="008A3E9D">
        <w:rPr>
          <w:rFonts w:asciiTheme="minorHAnsi" w:hAnsiTheme="minorHAnsi" w:cstheme="minorHAnsi"/>
          <w:position w:val="1"/>
        </w:rPr>
        <w:t>in</w:t>
      </w:r>
      <w:r w:rsidRPr="008A3E9D">
        <w:rPr>
          <w:rFonts w:asciiTheme="minorHAnsi" w:hAnsiTheme="minorHAnsi" w:cstheme="minorHAnsi"/>
          <w:spacing w:val="5"/>
          <w:position w:val="1"/>
        </w:rPr>
        <w:t xml:space="preserve"> </w:t>
      </w:r>
      <w:r w:rsidRPr="008A3E9D">
        <w:rPr>
          <w:rFonts w:asciiTheme="minorHAnsi" w:hAnsiTheme="minorHAnsi" w:cstheme="minorHAnsi"/>
          <w:position w:val="1"/>
        </w:rPr>
        <w:t>Physical,</w:t>
      </w:r>
      <w:r w:rsidRPr="008A3E9D">
        <w:rPr>
          <w:rFonts w:asciiTheme="minorHAnsi" w:hAnsiTheme="minorHAnsi" w:cstheme="minorHAnsi"/>
          <w:spacing w:val="15"/>
          <w:position w:val="1"/>
        </w:rPr>
        <w:t xml:space="preserve"> </w:t>
      </w:r>
      <w:r w:rsidRPr="008A3E9D">
        <w:rPr>
          <w:rFonts w:asciiTheme="minorHAnsi" w:hAnsiTheme="minorHAnsi" w:cstheme="minorHAnsi"/>
          <w:position w:val="1"/>
        </w:rPr>
        <w:t>Biol</w:t>
      </w:r>
      <w:r w:rsidRPr="008A3E9D">
        <w:rPr>
          <w:rFonts w:asciiTheme="minorHAnsi" w:hAnsiTheme="minorHAnsi" w:cstheme="minorHAnsi"/>
          <w:spacing w:val="-2"/>
          <w:position w:val="1"/>
        </w:rPr>
        <w:t>o</w:t>
      </w:r>
      <w:r w:rsidRPr="008A3E9D">
        <w:rPr>
          <w:rFonts w:asciiTheme="minorHAnsi" w:hAnsiTheme="minorHAnsi" w:cstheme="minorHAnsi"/>
          <w:position w:val="1"/>
        </w:rPr>
        <w:t>gical,</w:t>
      </w:r>
      <w:r w:rsidRPr="008A3E9D">
        <w:rPr>
          <w:rFonts w:asciiTheme="minorHAnsi" w:hAnsiTheme="minorHAnsi" w:cstheme="minorHAnsi"/>
          <w:spacing w:val="3"/>
          <w:position w:val="1"/>
        </w:rPr>
        <w:t xml:space="preserve"> </w:t>
      </w:r>
      <w:r w:rsidRPr="008A3E9D">
        <w:rPr>
          <w:rFonts w:asciiTheme="minorHAnsi" w:hAnsiTheme="minorHAnsi" w:cstheme="minorHAnsi"/>
          <w:position w:val="1"/>
        </w:rPr>
        <w:t>and</w:t>
      </w:r>
      <w:r w:rsidRPr="008A3E9D">
        <w:rPr>
          <w:rFonts w:asciiTheme="minorHAnsi" w:hAnsiTheme="minorHAnsi" w:cstheme="minorHAnsi"/>
          <w:spacing w:val="16"/>
          <w:position w:val="1"/>
        </w:rPr>
        <w:t xml:space="preserve"> </w:t>
      </w:r>
      <w:r w:rsidRPr="008A3E9D">
        <w:rPr>
          <w:rFonts w:asciiTheme="minorHAnsi" w:hAnsiTheme="minorHAnsi" w:cstheme="minorHAnsi"/>
          <w:position w:val="1"/>
        </w:rPr>
        <w:t>Social</w:t>
      </w:r>
      <w:r w:rsidRPr="008A3E9D">
        <w:rPr>
          <w:rFonts w:asciiTheme="minorHAnsi" w:hAnsiTheme="minorHAnsi" w:cstheme="minorHAnsi"/>
          <w:spacing w:val="2"/>
          <w:position w:val="1"/>
        </w:rPr>
        <w:t xml:space="preserve"> </w:t>
      </w:r>
      <w:r w:rsidRPr="008A3E9D">
        <w:rPr>
          <w:rFonts w:asciiTheme="minorHAnsi" w:hAnsiTheme="minorHAnsi" w:cstheme="minorHAnsi"/>
          <w:w w:val="94"/>
          <w:position w:val="1"/>
        </w:rPr>
        <w:t>Systems</w:t>
      </w:r>
      <w:r w:rsidRPr="008A3E9D">
        <w:rPr>
          <w:rFonts w:asciiTheme="minorHAnsi" w:hAnsiTheme="minorHAnsi" w:cstheme="minorHAnsi"/>
          <w:spacing w:val="10"/>
          <w:w w:val="94"/>
          <w:position w:val="1"/>
        </w:rPr>
        <w:t xml:space="preserve"> </w:t>
      </w:r>
      <w:r w:rsidRPr="008A3E9D">
        <w:rPr>
          <w:rFonts w:asciiTheme="minorHAnsi" w:hAnsiTheme="minorHAnsi" w:cstheme="minorHAnsi"/>
          <w:position w:val="1"/>
        </w:rPr>
        <w:t>IV</w:t>
      </w:r>
      <w:r w:rsidRPr="008A3E9D">
        <w:rPr>
          <w:rFonts w:asciiTheme="minorHAnsi" w:eastAsia="Book Antiqua" w:hAnsiTheme="minorHAnsi" w:cstheme="minorHAnsi"/>
          <w:position w:val="1"/>
        </w:rPr>
        <w:t>,</w:t>
      </w:r>
      <w:r w:rsidRPr="008A3E9D">
        <w:rPr>
          <w:rFonts w:asciiTheme="minorHAnsi" w:eastAsia="Book Antiqua" w:hAnsiTheme="minorHAnsi" w:cstheme="minorHAnsi"/>
          <w:spacing w:val="-17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N</w:t>
      </w:r>
      <w:r w:rsidRPr="008A3E9D">
        <w:rPr>
          <w:rFonts w:asciiTheme="minorHAnsi" w:eastAsia="Book Antiqua" w:hAnsiTheme="minorHAnsi" w:cstheme="minorHAnsi"/>
          <w:spacing w:val="-3"/>
          <w:position w:val="1"/>
        </w:rPr>
        <w:t>ov</w:t>
      </w:r>
      <w:r w:rsidRPr="008A3E9D">
        <w:rPr>
          <w:rFonts w:asciiTheme="minorHAnsi" w:eastAsia="Book Antiqua" w:hAnsiTheme="minorHAnsi" w:cstheme="minorHAnsi"/>
          <w:position w:val="1"/>
        </w:rPr>
        <w:t>em-</w:t>
      </w:r>
    </w:p>
    <w:p w14:paraId="7CCE87E1" w14:textId="77777777" w:rsidR="005810FA" w:rsidRPr="008A3E9D" w:rsidRDefault="00C44365">
      <w:pPr>
        <w:spacing w:line="220" w:lineRule="exact"/>
        <w:ind w:left="631"/>
        <w:rPr>
          <w:rFonts w:asciiTheme="minorHAnsi" w:eastAsia="Book Antiqua" w:hAnsiTheme="minorHAnsi" w:cstheme="minorHAnsi"/>
        </w:rPr>
        <w:sectPr w:rsidR="005810FA" w:rsidRPr="008A3E9D">
          <w:type w:val="continuous"/>
          <w:pgSz w:w="12240" w:h="15840"/>
          <w:pgMar w:top="1360" w:right="1300" w:bottom="280" w:left="1400" w:header="720" w:footer="720" w:gutter="0"/>
          <w:cols w:num="2" w:space="720" w:equalWidth="0">
            <w:col w:w="1278" w:space="562"/>
            <w:col w:w="7700"/>
          </w:cols>
        </w:sectPr>
      </w:pPr>
      <w:r w:rsidRPr="008A3E9D">
        <w:rPr>
          <w:rFonts w:asciiTheme="minorHAnsi" w:eastAsia="Book Antiqua" w:hAnsiTheme="minorHAnsi" w:cstheme="minorHAnsi"/>
          <w:w w:val="89"/>
          <w:position w:val="1"/>
        </w:rPr>
        <w:t>ber</w:t>
      </w:r>
      <w:r w:rsidRPr="008A3E9D">
        <w:rPr>
          <w:rFonts w:asciiTheme="minorHAnsi" w:eastAsia="Book Antiqua" w:hAnsiTheme="minorHAnsi" w:cstheme="minorHAnsi"/>
          <w:spacing w:val="5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13,</w:t>
      </w:r>
      <w:r w:rsidRPr="008A3E9D">
        <w:rPr>
          <w:rFonts w:asciiTheme="minorHAnsi" w:eastAsia="Book Antiqua" w:hAnsiTheme="minorHAnsi" w:cstheme="minorHAnsi"/>
          <w:spacing w:val="-3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2009.</w:t>
      </w:r>
      <w:r w:rsidRPr="008A3E9D">
        <w:rPr>
          <w:rFonts w:asciiTheme="minorHAnsi" w:eastAsia="Book Antiqua" w:hAnsiTheme="minorHAnsi" w:cstheme="minorHAnsi"/>
          <w:spacing w:val="7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Poster</w:t>
      </w:r>
      <w:r w:rsidRPr="008A3E9D">
        <w:rPr>
          <w:rFonts w:asciiTheme="minorHAnsi" w:eastAsia="Book Antiqua" w:hAnsiTheme="minorHAnsi" w:cstheme="minorHAnsi"/>
          <w:spacing w:val="5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abstract.</w:t>
      </w:r>
    </w:p>
    <w:p w14:paraId="1A3FCE7B" w14:textId="77777777" w:rsidR="005810FA" w:rsidRPr="008A3E9D" w:rsidRDefault="00C44365">
      <w:pPr>
        <w:spacing w:before="67" w:line="240" w:lineRule="exact"/>
        <w:ind w:left="2471" w:right="84" w:hanging="2354"/>
        <w:rPr>
          <w:rFonts w:asciiTheme="minorHAnsi" w:hAnsiTheme="minorHAnsi" w:cstheme="minorHAnsi"/>
        </w:rPr>
      </w:pPr>
      <w:r w:rsidRPr="008A3E9D">
        <w:rPr>
          <w:rFonts w:asciiTheme="minorHAnsi" w:eastAsia="Book Antiqua" w:hAnsiTheme="minorHAnsi" w:cstheme="minorHAnsi"/>
          <w:spacing w:val="10"/>
        </w:rPr>
        <w:lastRenderedPageBreak/>
        <w:t>I</w:t>
      </w:r>
      <w:r w:rsidRPr="008A3E9D">
        <w:rPr>
          <w:rFonts w:asciiTheme="minorHAnsi" w:eastAsia="Book Antiqua" w:hAnsiTheme="minorHAnsi" w:cstheme="minorHAnsi"/>
          <w:spacing w:val="10"/>
        </w:rPr>
        <w:t>NVITE</w:t>
      </w:r>
      <w:r w:rsidRPr="008A3E9D">
        <w:rPr>
          <w:rFonts w:asciiTheme="minorHAnsi" w:eastAsia="Book Antiqua" w:hAnsiTheme="minorHAnsi" w:cstheme="minorHAnsi"/>
        </w:rPr>
        <w:t>D</w:t>
      </w:r>
      <w:r w:rsidRPr="008A3E9D">
        <w:rPr>
          <w:rFonts w:asciiTheme="minorHAnsi" w:eastAsia="Book Antiqua" w:hAnsiTheme="minorHAnsi" w:cstheme="minorHAnsi"/>
          <w:spacing w:val="-13"/>
        </w:rPr>
        <w:t xml:space="preserve"> </w:t>
      </w:r>
      <w:r w:rsidRPr="008A3E9D">
        <w:rPr>
          <w:rFonts w:asciiTheme="minorHAnsi" w:eastAsia="Book Antiqua" w:hAnsiTheme="minorHAnsi" w:cstheme="minorHAnsi"/>
          <w:spacing w:val="-7"/>
        </w:rPr>
        <w:t>T</w:t>
      </w:r>
      <w:r w:rsidRPr="008A3E9D">
        <w:rPr>
          <w:rFonts w:asciiTheme="minorHAnsi" w:eastAsia="Book Antiqua" w:hAnsiTheme="minorHAnsi" w:cstheme="minorHAnsi"/>
          <w:spacing w:val="10"/>
        </w:rPr>
        <w:t>ALK</w:t>
      </w:r>
      <w:r w:rsidRPr="008A3E9D">
        <w:rPr>
          <w:rFonts w:asciiTheme="minorHAnsi" w:eastAsia="Book Antiqua" w:hAnsiTheme="minorHAnsi" w:cstheme="minorHAnsi"/>
        </w:rPr>
        <w:t>S</w:t>
      </w:r>
      <w:r w:rsidRPr="008A3E9D">
        <w:rPr>
          <w:rFonts w:asciiTheme="minorHAnsi" w:eastAsia="Book Antiqua" w:hAnsiTheme="minorHAnsi" w:cstheme="minorHAnsi"/>
        </w:rPr>
        <w:t xml:space="preserve">        </w:t>
      </w:r>
      <w:r w:rsidRPr="008A3E9D">
        <w:rPr>
          <w:rFonts w:asciiTheme="minorHAnsi" w:eastAsia="Book Antiqua" w:hAnsiTheme="minorHAnsi" w:cstheme="minorHAnsi"/>
          <w:spacing w:val="15"/>
        </w:rPr>
        <w:t xml:space="preserve"> </w:t>
      </w:r>
      <w:r w:rsidRPr="008A3E9D">
        <w:rPr>
          <w:rFonts w:asciiTheme="minorHAnsi" w:eastAsia="Book Antiqua" w:hAnsiTheme="minorHAnsi" w:cstheme="minorHAnsi"/>
        </w:rPr>
        <w:t>[25]</w:t>
      </w:r>
      <w:r w:rsidRPr="008A3E9D">
        <w:rPr>
          <w:rFonts w:asciiTheme="minorHAnsi" w:eastAsia="Book Antiqua" w:hAnsiTheme="minorHAnsi" w:cstheme="minorHAnsi"/>
          <w:spacing w:val="47"/>
        </w:rPr>
        <w:t xml:space="preserve"> </w:t>
      </w:r>
      <w:r w:rsidRPr="008A3E9D">
        <w:rPr>
          <w:rFonts w:asciiTheme="minorHAnsi" w:eastAsia="Book Antiqua" w:hAnsiTheme="minorHAnsi" w:cstheme="minorHAnsi"/>
          <w:spacing w:val="-3"/>
          <w:w w:val="92"/>
        </w:rPr>
        <w:t>P</w:t>
      </w:r>
      <w:r w:rsidRPr="008A3E9D">
        <w:rPr>
          <w:rFonts w:asciiTheme="minorHAnsi" w:eastAsia="Book Antiqua" w:hAnsiTheme="minorHAnsi" w:cstheme="minorHAnsi"/>
          <w:spacing w:val="-4"/>
          <w:w w:val="92"/>
        </w:rPr>
        <w:t>a</w:t>
      </w:r>
      <w:r w:rsidRPr="008A3E9D">
        <w:rPr>
          <w:rFonts w:asciiTheme="minorHAnsi" w:eastAsia="Book Antiqua" w:hAnsiTheme="minorHAnsi" w:cstheme="minorHAnsi"/>
          <w:w w:val="92"/>
        </w:rPr>
        <w:t>vlic,</w:t>
      </w:r>
      <w:r w:rsidRPr="008A3E9D">
        <w:rPr>
          <w:rFonts w:asciiTheme="minorHAnsi" w:eastAsia="Book Antiqua" w:hAnsiTheme="minorHAnsi" w:cstheme="minorHAnsi"/>
          <w:spacing w:val="25"/>
          <w:w w:val="92"/>
        </w:rPr>
        <w:t xml:space="preserve"> </w:t>
      </w:r>
      <w:r w:rsidRPr="008A3E9D">
        <w:rPr>
          <w:rFonts w:asciiTheme="minorHAnsi" w:eastAsia="Book Antiqua" w:hAnsiTheme="minorHAnsi" w:cstheme="minorHAnsi"/>
          <w:spacing w:val="-15"/>
        </w:rPr>
        <w:t>T</w:t>
      </w:r>
      <w:r w:rsidRPr="008A3E9D">
        <w:rPr>
          <w:rFonts w:asciiTheme="minorHAnsi" w:eastAsia="Book Antiqua" w:hAnsiTheme="minorHAnsi" w:cstheme="minorHAnsi"/>
        </w:rPr>
        <w:t>.</w:t>
      </w:r>
      <w:r w:rsidRPr="008A3E9D">
        <w:rPr>
          <w:rFonts w:asciiTheme="minorHAnsi" w:eastAsia="Book Antiqua" w:hAnsiTheme="minorHAnsi" w:cstheme="minorHAnsi"/>
          <w:spacing w:val="-22"/>
        </w:rPr>
        <w:t>P</w:t>
      </w:r>
      <w:r w:rsidRPr="008A3E9D">
        <w:rPr>
          <w:rFonts w:asciiTheme="minorHAnsi" w:eastAsia="Book Antiqua" w:hAnsiTheme="minorHAnsi" w:cstheme="minorHAnsi"/>
        </w:rPr>
        <w:t>.</w:t>
      </w:r>
      <w:r w:rsidRPr="008A3E9D">
        <w:rPr>
          <w:rFonts w:asciiTheme="minorHAnsi" w:eastAsia="Book Antiqua" w:hAnsiTheme="minorHAnsi" w:cstheme="minorHAnsi"/>
          <w:spacing w:val="2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</w:rPr>
        <w:t>Algorithmic</w:t>
      </w:r>
      <w:r w:rsidRPr="008A3E9D">
        <w:rPr>
          <w:rFonts w:asciiTheme="minorHAnsi" w:eastAsia="Book Antiqua" w:hAnsiTheme="minorHAnsi" w:cstheme="minorHAnsi"/>
          <w:spacing w:val="31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</w:rPr>
        <w:t>foundations</w:t>
      </w:r>
      <w:r w:rsidRPr="008A3E9D">
        <w:rPr>
          <w:rFonts w:asciiTheme="minorHAnsi" w:eastAsia="Book Antiqua" w:hAnsiTheme="minorHAnsi" w:cstheme="minorHAnsi"/>
          <w:spacing w:val="10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</w:rPr>
        <w:t>of</w:t>
      </w:r>
      <w:r w:rsidRPr="008A3E9D">
        <w:rPr>
          <w:rFonts w:asciiTheme="minorHAnsi" w:eastAsia="Book Antiqua" w:hAnsiTheme="minorHAnsi" w:cstheme="minorHAnsi"/>
          <w:spacing w:val="4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</w:rPr>
        <w:t xml:space="preserve">biological </w:t>
      </w:r>
      <w:r w:rsidRPr="008A3E9D">
        <w:rPr>
          <w:rFonts w:asciiTheme="minorHAnsi" w:eastAsia="Book Antiqua" w:hAnsiTheme="minorHAnsi" w:cstheme="minorHAnsi"/>
          <w:spacing w:val="11"/>
          <w:w w:val="88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</w:rPr>
        <w:t xml:space="preserve">matter: </w:t>
      </w:r>
      <w:r w:rsidRPr="008A3E9D">
        <w:rPr>
          <w:rFonts w:asciiTheme="minorHAnsi" w:eastAsia="Book Antiqua" w:hAnsiTheme="minorHAnsi" w:cstheme="minorHAnsi"/>
          <w:spacing w:val="10"/>
          <w:w w:val="88"/>
        </w:rPr>
        <w:t xml:space="preserve"> </w:t>
      </w:r>
      <w:r w:rsidRPr="008A3E9D">
        <w:rPr>
          <w:rFonts w:asciiTheme="minorHAnsi" w:eastAsia="Book Antiqua" w:hAnsiTheme="minorHAnsi" w:cstheme="minorHAnsi"/>
          <w:spacing w:val="-2"/>
          <w:w w:val="88"/>
        </w:rPr>
        <w:t>f</w:t>
      </w:r>
      <w:r w:rsidRPr="008A3E9D">
        <w:rPr>
          <w:rFonts w:asciiTheme="minorHAnsi" w:eastAsia="Book Antiqua" w:hAnsiTheme="minorHAnsi" w:cstheme="minorHAnsi"/>
          <w:w w:val="88"/>
        </w:rPr>
        <w:t>aste</w:t>
      </w:r>
      <w:r w:rsidRPr="008A3E9D">
        <w:rPr>
          <w:rFonts w:asciiTheme="minorHAnsi" w:eastAsia="Book Antiqua" w:hAnsiTheme="minorHAnsi" w:cstheme="minorHAnsi"/>
          <w:spacing w:val="-7"/>
          <w:w w:val="88"/>
        </w:rPr>
        <w:t>r</w:t>
      </w:r>
      <w:r w:rsidRPr="008A3E9D">
        <w:rPr>
          <w:rFonts w:asciiTheme="minorHAnsi" w:eastAsia="Book Antiqua" w:hAnsiTheme="minorHAnsi" w:cstheme="minorHAnsi"/>
          <w:w w:val="88"/>
        </w:rPr>
        <w:t>,</w:t>
      </w:r>
      <w:r w:rsidRPr="008A3E9D">
        <w:rPr>
          <w:rFonts w:asciiTheme="minorHAnsi" w:eastAsia="Book Antiqua" w:hAnsiTheme="minorHAnsi" w:cstheme="minorHAnsi"/>
          <w:spacing w:val="37"/>
          <w:w w:val="88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</w:rPr>
        <w:t>cheape</w:t>
      </w:r>
      <w:r w:rsidRPr="008A3E9D">
        <w:rPr>
          <w:rFonts w:asciiTheme="minorHAnsi" w:eastAsia="Book Antiqua" w:hAnsiTheme="minorHAnsi" w:cstheme="minorHAnsi"/>
          <w:spacing w:val="-7"/>
          <w:w w:val="88"/>
        </w:rPr>
        <w:t>r</w:t>
      </w:r>
      <w:r w:rsidRPr="008A3E9D">
        <w:rPr>
          <w:rFonts w:asciiTheme="minorHAnsi" w:eastAsia="Book Antiqua" w:hAnsiTheme="minorHAnsi" w:cstheme="minorHAnsi"/>
          <w:w w:val="88"/>
        </w:rPr>
        <w:t>,</w:t>
      </w:r>
      <w:r w:rsidRPr="008A3E9D">
        <w:rPr>
          <w:rFonts w:asciiTheme="minorHAnsi" w:eastAsia="Book Antiqua" w:hAnsiTheme="minorHAnsi" w:cstheme="minorHAnsi"/>
          <w:spacing w:val="36"/>
          <w:w w:val="88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</w:rPr>
        <w:t>and</w:t>
      </w:r>
      <w:r w:rsidRPr="008A3E9D">
        <w:rPr>
          <w:rFonts w:asciiTheme="minorHAnsi" w:eastAsia="Book Antiqua" w:hAnsiTheme="minorHAnsi" w:cstheme="minorHAnsi"/>
          <w:spacing w:val="11"/>
          <w:w w:val="88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</w:rPr>
        <w:t>more</w:t>
      </w:r>
      <w:r w:rsidRPr="008A3E9D">
        <w:rPr>
          <w:rFonts w:asciiTheme="minorHAnsi" w:eastAsia="Book Antiqua" w:hAnsiTheme="minorHAnsi" w:cstheme="minorHAnsi"/>
          <w:spacing w:val="21"/>
          <w:w w:val="88"/>
        </w:rPr>
        <w:t xml:space="preserve"> </w:t>
      </w:r>
      <w:r w:rsidRPr="008A3E9D">
        <w:rPr>
          <w:rFonts w:asciiTheme="minorHAnsi" w:eastAsia="Book Antiqua" w:hAnsiTheme="minorHAnsi" w:cstheme="minorHAnsi"/>
        </w:rPr>
        <w:t>out of</w:t>
      </w:r>
      <w:r w:rsidRPr="008A3E9D">
        <w:rPr>
          <w:rFonts w:asciiTheme="minorHAnsi" w:eastAsia="Book Antiqua" w:hAnsiTheme="minorHAnsi" w:cstheme="minorHAnsi"/>
          <w:spacing w:val="3"/>
        </w:rPr>
        <w:t xml:space="preserve"> </w:t>
      </w:r>
      <w:r w:rsidRPr="008A3E9D">
        <w:rPr>
          <w:rFonts w:asciiTheme="minorHAnsi" w:eastAsia="Book Antiqua" w:hAnsiTheme="minorHAnsi" w:cstheme="minorHAnsi"/>
        </w:rPr>
        <w:t>control.</w:t>
      </w:r>
      <w:r w:rsidRPr="008A3E9D">
        <w:rPr>
          <w:rFonts w:asciiTheme="minorHAnsi" w:eastAsia="Book Antiqua" w:hAnsiTheme="minorHAnsi" w:cstheme="minorHAnsi"/>
          <w:spacing w:val="-14"/>
        </w:rPr>
        <w:t xml:space="preserve"> </w:t>
      </w:r>
      <w:r w:rsidRPr="008A3E9D">
        <w:rPr>
          <w:rFonts w:asciiTheme="minorHAnsi" w:eastAsia="Book Antiqua" w:hAnsiTheme="minorHAnsi" w:cstheme="minorHAnsi"/>
        </w:rPr>
        <w:t>In:</w:t>
      </w:r>
      <w:r w:rsidRPr="008A3E9D">
        <w:rPr>
          <w:rFonts w:asciiTheme="minorHAnsi" w:eastAsia="Book Antiqua" w:hAnsiTheme="minorHAnsi" w:cstheme="minorHAnsi"/>
          <w:spacing w:val="26"/>
        </w:rPr>
        <w:t xml:space="preserve"> </w:t>
      </w:r>
      <w:r w:rsidRPr="008A3E9D">
        <w:rPr>
          <w:rFonts w:asciiTheme="minorHAnsi" w:hAnsiTheme="minorHAnsi" w:cstheme="minorHAnsi"/>
        </w:rPr>
        <w:t>Algorithmic</w:t>
      </w:r>
      <w:r w:rsidRPr="008A3E9D">
        <w:rPr>
          <w:rFonts w:asciiTheme="minorHAnsi" w:hAnsiTheme="minorHAnsi" w:cstheme="minorHAnsi"/>
          <w:spacing w:val="-15"/>
        </w:rPr>
        <w:t xml:space="preserve"> </w:t>
      </w:r>
      <w:r w:rsidRPr="008A3E9D">
        <w:rPr>
          <w:rFonts w:asciiTheme="minorHAnsi" w:hAnsiTheme="minorHAnsi" w:cstheme="minorHAnsi"/>
          <w:spacing w:val="-21"/>
        </w:rPr>
        <w:t>F</w:t>
      </w:r>
      <w:r w:rsidRPr="008A3E9D">
        <w:rPr>
          <w:rFonts w:asciiTheme="minorHAnsi" w:hAnsiTheme="minorHAnsi" w:cstheme="minorHAnsi"/>
        </w:rPr>
        <w:t>oundations</w:t>
      </w:r>
      <w:r w:rsidRPr="008A3E9D">
        <w:rPr>
          <w:rFonts w:asciiTheme="minorHAnsi" w:hAnsiTheme="minorHAnsi" w:cstheme="minorHAnsi"/>
          <w:spacing w:val="24"/>
        </w:rPr>
        <w:t xml:space="preserve"> </w:t>
      </w:r>
      <w:r w:rsidRPr="008A3E9D">
        <w:rPr>
          <w:rFonts w:asciiTheme="minorHAnsi" w:hAnsiTheme="minorHAnsi" w:cstheme="minorHAnsi"/>
        </w:rPr>
        <w:t>of</w:t>
      </w:r>
      <w:r w:rsidRPr="008A3E9D">
        <w:rPr>
          <w:rFonts w:asciiTheme="minorHAnsi" w:hAnsiTheme="minorHAnsi" w:cstheme="minorHAnsi"/>
          <w:spacing w:val="2"/>
        </w:rPr>
        <w:t xml:space="preserve"> </w:t>
      </w:r>
      <w:r w:rsidRPr="008A3E9D">
        <w:rPr>
          <w:rFonts w:asciiTheme="minorHAnsi" w:hAnsiTheme="minorHAnsi" w:cstheme="minorHAnsi"/>
        </w:rPr>
        <w:t>P</w:t>
      </w:r>
      <w:r w:rsidRPr="008A3E9D">
        <w:rPr>
          <w:rFonts w:asciiTheme="minorHAnsi" w:hAnsiTheme="minorHAnsi" w:cstheme="minorHAnsi"/>
          <w:spacing w:val="-9"/>
        </w:rPr>
        <w:t>r</w:t>
      </w:r>
      <w:r w:rsidRPr="008A3E9D">
        <w:rPr>
          <w:rFonts w:asciiTheme="minorHAnsi" w:hAnsiTheme="minorHAnsi" w:cstheme="minorHAnsi"/>
          <w:spacing w:val="-2"/>
        </w:rPr>
        <w:t>o</w:t>
      </w:r>
      <w:r w:rsidRPr="008A3E9D">
        <w:rPr>
          <w:rFonts w:asciiTheme="minorHAnsi" w:hAnsiTheme="minorHAnsi" w:cstheme="minorHAnsi"/>
        </w:rPr>
        <w:t>g</w:t>
      </w:r>
      <w:r w:rsidRPr="008A3E9D">
        <w:rPr>
          <w:rFonts w:asciiTheme="minorHAnsi" w:hAnsiTheme="minorHAnsi" w:cstheme="minorHAnsi"/>
          <w:spacing w:val="-3"/>
        </w:rPr>
        <w:t>r</w:t>
      </w:r>
      <w:r w:rsidRPr="008A3E9D">
        <w:rPr>
          <w:rFonts w:asciiTheme="minorHAnsi" w:hAnsiTheme="minorHAnsi" w:cstheme="minorHAnsi"/>
        </w:rPr>
        <w:t>ammable</w:t>
      </w:r>
      <w:r w:rsidRPr="008A3E9D">
        <w:rPr>
          <w:rFonts w:asciiTheme="minorHAnsi" w:hAnsiTheme="minorHAnsi" w:cstheme="minorHAnsi"/>
          <w:spacing w:val="37"/>
        </w:rPr>
        <w:t xml:space="preserve"> </w:t>
      </w:r>
      <w:r w:rsidRPr="008A3E9D">
        <w:rPr>
          <w:rFonts w:asciiTheme="minorHAnsi" w:hAnsiTheme="minorHAnsi" w:cstheme="minorHAnsi"/>
        </w:rPr>
        <w:t>Matter</w:t>
      </w:r>
      <w:r w:rsidRPr="008A3E9D">
        <w:rPr>
          <w:rFonts w:asciiTheme="minorHAnsi" w:hAnsiTheme="minorHAnsi" w:cstheme="minorHAnsi"/>
          <w:spacing w:val="19"/>
        </w:rPr>
        <w:t xml:space="preserve"> </w:t>
      </w:r>
      <w:r w:rsidRPr="008A3E9D">
        <w:rPr>
          <w:rFonts w:asciiTheme="minorHAnsi" w:hAnsiTheme="minorHAnsi" w:cstheme="minorHAnsi"/>
        </w:rPr>
        <w:t>(D</w:t>
      </w:r>
      <w:r w:rsidRPr="008A3E9D">
        <w:rPr>
          <w:rFonts w:asciiTheme="minorHAnsi" w:hAnsiTheme="minorHAnsi" w:cstheme="minorHAnsi"/>
          <w:spacing w:val="-2"/>
        </w:rPr>
        <w:t>a</w:t>
      </w:r>
      <w:r w:rsidRPr="008A3E9D">
        <w:rPr>
          <w:rFonts w:asciiTheme="minorHAnsi" w:hAnsiTheme="minorHAnsi" w:cstheme="minorHAnsi"/>
        </w:rPr>
        <w:t>gstuhl</w:t>
      </w:r>
      <w:r w:rsidRPr="008A3E9D">
        <w:rPr>
          <w:rFonts w:asciiTheme="minorHAnsi" w:hAnsiTheme="minorHAnsi" w:cstheme="minorHAnsi"/>
          <w:spacing w:val="18"/>
        </w:rPr>
        <w:t xml:space="preserve"> </w:t>
      </w:r>
      <w:r w:rsidRPr="008A3E9D">
        <w:rPr>
          <w:rFonts w:asciiTheme="minorHAnsi" w:hAnsiTheme="minorHAnsi" w:cstheme="minorHAnsi"/>
        </w:rPr>
        <w:t>Seminar</w:t>
      </w:r>
    </w:p>
    <w:p w14:paraId="1CE11562" w14:textId="77777777" w:rsidR="005810FA" w:rsidRPr="008A3E9D" w:rsidRDefault="00C44365">
      <w:pPr>
        <w:spacing w:before="4"/>
        <w:ind w:left="2471"/>
        <w:rPr>
          <w:rFonts w:asciiTheme="minorHAnsi" w:eastAsia="Book Antiqua" w:hAnsiTheme="minorHAnsi" w:cstheme="minorHAnsi"/>
        </w:rPr>
      </w:pPr>
      <w:r w:rsidRPr="008A3E9D">
        <w:rPr>
          <w:rFonts w:asciiTheme="minorHAnsi" w:hAnsiTheme="minorHAnsi" w:cstheme="minorHAnsi"/>
        </w:rPr>
        <w:t>16271)</w:t>
      </w:r>
      <w:r w:rsidRPr="008A3E9D">
        <w:rPr>
          <w:rFonts w:asciiTheme="minorHAnsi" w:eastAsia="Book Antiqua" w:hAnsiTheme="minorHAnsi" w:cstheme="minorHAnsi"/>
        </w:rPr>
        <w:t>,</w:t>
      </w:r>
      <w:r w:rsidRPr="008A3E9D">
        <w:rPr>
          <w:rFonts w:asciiTheme="minorHAnsi" w:eastAsia="Book Antiqua" w:hAnsiTheme="minorHAnsi" w:cstheme="minorHAnsi"/>
          <w:spacing w:val="-6"/>
        </w:rPr>
        <w:t xml:space="preserve"> </w:t>
      </w:r>
      <w:r w:rsidRPr="008A3E9D">
        <w:rPr>
          <w:rFonts w:asciiTheme="minorHAnsi" w:eastAsia="Book Antiqua" w:hAnsiTheme="minorHAnsi" w:cstheme="minorHAnsi"/>
          <w:w w:val="93"/>
        </w:rPr>
        <w:t>July</w:t>
      </w:r>
      <w:r w:rsidRPr="008A3E9D">
        <w:rPr>
          <w:rFonts w:asciiTheme="minorHAnsi" w:eastAsia="Book Antiqua" w:hAnsiTheme="minorHAnsi" w:cstheme="minorHAnsi"/>
          <w:spacing w:val="3"/>
          <w:w w:val="93"/>
        </w:rPr>
        <w:t xml:space="preserve"> </w:t>
      </w:r>
      <w:r w:rsidRPr="008A3E9D">
        <w:rPr>
          <w:rFonts w:asciiTheme="minorHAnsi" w:eastAsia="Book Antiqua" w:hAnsiTheme="minorHAnsi" w:cstheme="minorHAnsi"/>
        </w:rPr>
        <w:t>3–8,</w:t>
      </w:r>
      <w:r w:rsidRPr="008A3E9D">
        <w:rPr>
          <w:rFonts w:asciiTheme="minorHAnsi" w:eastAsia="Book Antiqua" w:hAnsiTheme="minorHAnsi" w:cstheme="minorHAnsi"/>
          <w:spacing w:val="-3"/>
        </w:rPr>
        <w:t xml:space="preserve"> </w:t>
      </w:r>
      <w:r w:rsidRPr="008A3E9D">
        <w:rPr>
          <w:rFonts w:asciiTheme="minorHAnsi" w:eastAsia="Book Antiqua" w:hAnsiTheme="minorHAnsi" w:cstheme="minorHAnsi"/>
        </w:rPr>
        <w:t>2016.</w:t>
      </w:r>
    </w:p>
    <w:p w14:paraId="01FE1C22" w14:textId="77777777" w:rsidR="005810FA" w:rsidRPr="008A3E9D" w:rsidRDefault="005810FA">
      <w:pPr>
        <w:spacing w:before="7" w:line="140" w:lineRule="exact"/>
        <w:rPr>
          <w:rFonts w:asciiTheme="minorHAnsi" w:hAnsiTheme="minorHAnsi" w:cstheme="minorHAnsi"/>
        </w:rPr>
      </w:pPr>
    </w:p>
    <w:p w14:paraId="0C89FB6D" w14:textId="77777777" w:rsidR="005810FA" w:rsidRPr="008A3E9D" w:rsidRDefault="00C44365">
      <w:pPr>
        <w:spacing w:line="242" w:lineRule="auto"/>
        <w:ind w:left="2471" w:right="84" w:hanging="631"/>
        <w:jc w:val="both"/>
        <w:rPr>
          <w:rFonts w:asciiTheme="minorHAnsi" w:eastAsia="Book Antiqua" w:hAnsiTheme="minorHAnsi" w:cstheme="minorHAnsi"/>
        </w:rPr>
      </w:pPr>
      <w:r w:rsidRPr="008A3E9D">
        <w:rPr>
          <w:rFonts w:asciiTheme="minorHAnsi" w:eastAsia="Book Antiqua" w:hAnsiTheme="minorHAnsi" w:cstheme="minorHAnsi"/>
        </w:rPr>
        <w:t>[26]</w:t>
      </w:r>
      <w:r w:rsidRPr="008A3E9D">
        <w:rPr>
          <w:rFonts w:asciiTheme="minorHAnsi" w:eastAsia="Book Antiqua" w:hAnsiTheme="minorHAnsi" w:cstheme="minorHAnsi"/>
          <w:spacing w:val="47"/>
        </w:rPr>
        <w:t xml:space="preserve"> </w:t>
      </w:r>
      <w:r w:rsidRPr="008A3E9D">
        <w:rPr>
          <w:rFonts w:asciiTheme="minorHAnsi" w:eastAsia="Book Antiqua" w:hAnsiTheme="minorHAnsi" w:cstheme="minorHAnsi"/>
          <w:spacing w:val="-3"/>
          <w:w w:val="92"/>
        </w:rPr>
        <w:t>P</w:t>
      </w:r>
      <w:r w:rsidRPr="008A3E9D">
        <w:rPr>
          <w:rFonts w:asciiTheme="minorHAnsi" w:eastAsia="Book Antiqua" w:hAnsiTheme="minorHAnsi" w:cstheme="minorHAnsi"/>
          <w:spacing w:val="-4"/>
          <w:w w:val="92"/>
        </w:rPr>
        <w:t>a</w:t>
      </w:r>
      <w:r w:rsidRPr="008A3E9D">
        <w:rPr>
          <w:rFonts w:asciiTheme="minorHAnsi" w:eastAsia="Book Antiqua" w:hAnsiTheme="minorHAnsi" w:cstheme="minorHAnsi"/>
          <w:w w:val="92"/>
        </w:rPr>
        <w:t>vlic,</w:t>
      </w:r>
      <w:r w:rsidRPr="008A3E9D">
        <w:rPr>
          <w:rFonts w:asciiTheme="minorHAnsi" w:eastAsia="Book Antiqua" w:hAnsiTheme="minorHAnsi" w:cstheme="minorHAnsi"/>
          <w:spacing w:val="23"/>
          <w:w w:val="92"/>
        </w:rPr>
        <w:t xml:space="preserve"> </w:t>
      </w:r>
      <w:r w:rsidRPr="008A3E9D">
        <w:rPr>
          <w:rFonts w:asciiTheme="minorHAnsi" w:eastAsia="Book Antiqua" w:hAnsiTheme="minorHAnsi" w:cstheme="minorHAnsi"/>
          <w:spacing w:val="-15"/>
        </w:rPr>
        <w:t>T</w:t>
      </w:r>
      <w:r w:rsidRPr="008A3E9D">
        <w:rPr>
          <w:rFonts w:asciiTheme="minorHAnsi" w:eastAsia="Book Antiqua" w:hAnsiTheme="minorHAnsi" w:cstheme="minorHAnsi"/>
        </w:rPr>
        <w:t>.</w:t>
      </w:r>
      <w:r w:rsidRPr="008A3E9D">
        <w:rPr>
          <w:rFonts w:asciiTheme="minorHAnsi" w:eastAsia="Book Antiqua" w:hAnsiTheme="minorHAnsi" w:cstheme="minorHAnsi"/>
          <w:spacing w:val="-22"/>
        </w:rPr>
        <w:t>P</w:t>
      </w:r>
      <w:r w:rsidRPr="008A3E9D">
        <w:rPr>
          <w:rFonts w:asciiTheme="minorHAnsi" w:eastAsia="Book Antiqua" w:hAnsiTheme="minorHAnsi" w:cstheme="minorHAnsi"/>
        </w:rPr>
        <w:t>.</w:t>
      </w:r>
      <w:r w:rsidRPr="008A3E9D">
        <w:rPr>
          <w:rFonts w:asciiTheme="minorHAnsi" w:eastAsia="Book Antiqua" w:hAnsiTheme="minorHAnsi" w:cstheme="minorHAnsi"/>
          <w:spacing w:val="1"/>
        </w:rPr>
        <w:t xml:space="preserve"> </w:t>
      </w:r>
      <w:r w:rsidRPr="008A3E9D">
        <w:rPr>
          <w:rFonts w:asciiTheme="minorHAnsi" w:eastAsia="Book Antiqua" w:hAnsiTheme="minorHAnsi" w:cstheme="minorHAnsi"/>
          <w:w w:val="90"/>
        </w:rPr>
        <w:t>Kinetic</w:t>
      </w:r>
      <w:r w:rsidRPr="008A3E9D">
        <w:rPr>
          <w:rFonts w:asciiTheme="minorHAnsi" w:eastAsia="Book Antiqua" w:hAnsiTheme="minorHAnsi" w:cstheme="minorHAnsi"/>
          <w:spacing w:val="38"/>
          <w:w w:val="90"/>
        </w:rPr>
        <w:t xml:space="preserve"> </w:t>
      </w:r>
      <w:r w:rsidRPr="008A3E9D">
        <w:rPr>
          <w:rFonts w:asciiTheme="minorHAnsi" w:eastAsia="Book Antiqua" w:hAnsiTheme="minorHAnsi" w:cstheme="minorHAnsi"/>
          <w:w w:val="90"/>
        </w:rPr>
        <w:t>modeling</w:t>
      </w:r>
      <w:r w:rsidRPr="008A3E9D">
        <w:rPr>
          <w:rFonts w:asciiTheme="minorHAnsi" w:eastAsia="Book Antiqua" w:hAnsiTheme="minorHAnsi" w:cstheme="minorHAnsi"/>
          <w:spacing w:val="2"/>
          <w:w w:val="90"/>
        </w:rPr>
        <w:t xml:space="preserve"> </w:t>
      </w:r>
      <w:r w:rsidRPr="008A3E9D">
        <w:rPr>
          <w:rFonts w:asciiTheme="minorHAnsi" w:eastAsia="Book Antiqua" w:hAnsiTheme="minorHAnsi" w:cstheme="minorHAnsi"/>
        </w:rPr>
        <w:t>of</w:t>
      </w:r>
      <w:r w:rsidRPr="008A3E9D">
        <w:rPr>
          <w:rFonts w:asciiTheme="minorHAnsi" w:eastAsia="Book Antiqua" w:hAnsiTheme="minorHAnsi" w:cstheme="minorHAnsi"/>
          <w:spacing w:val="3"/>
        </w:rPr>
        <w:t xml:space="preserve"> </w:t>
      </w:r>
      <w:r w:rsidRPr="008A3E9D">
        <w:rPr>
          <w:rFonts w:asciiTheme="minorHAnsi" w:eastAsia="Book Antiqua" w:hAnsiTheme="minorHAnsi" w:cstheme="minorHAnsi"/>
          <w:w w:val="90"/>
        </w:rPr>
        <w:t>collect</w:t>
      </w:r>
      <w:r w:rsidRPr="008A3E9D">
        <w:rPr>
          <w:rFonts w:asciiTheme="minorHAnsi" w:eastAsia="Book Antiqua" w:hAnsiTheme="minorHAnsi" w:cstheme="minorHAnsi"/>
          <w:spacing w:val="-4"/>
          <w:w w:val="90"/>
        </w:rPr>
        <w:t>i</w:t>
      </w:r>
      <w:r w:rsidRPr="008A3E9D">
        <w:rPr>
          <w:rFonts w:asciiTheme="minorHAnsi" w:eastAsia="Book Antiqua" w:hAnsiTheme="minorHAnsi" w:cstheme="minorHAnsi"/>
          <w:spacing w:val="-3"/>
          <w:w w:val="90"/>
        </w:rPr>
        <w:t>v</w:t>
      </w:r>
      <w:r w:rsidRPr="008A3E9D">
        <w:rPr>
          <w:rFonts w:asciiTheme="minorHAnsi" w:eastAsia="Book Antiqua" w:hAnsiTheme="minorHAnsi" w:cstheme="minorHAnsi"/>
          <w:w w:val="90"/>
        </w:rPr>
        <w:t>e</w:t>
      </w:r>
      <w:r w:rsidRPr="008A3E9D">
        <w:rPr>
          <w:rFonts w:asciiTheme="minorHAnsi" w:eastAsia="Book Antiqua" w:hAnsiTheme="minorHAnsi" w:cstheme="minorHAnsi"/>
          <w:spacing w:val="43"/>
          <w:w w:val="90"/>
        </w:rPr>
        <w:t xml:space="preserve"> </w:t>
      </w:r>
      <w:r w:rsidRPr="008A3E9D">
        <w:rPr>
          <w:rFonts w:asciiTheme="minorHAnsi" w:eastAsia="Book Antiqua" w:hAnsiTheme="minorHAnsi" w:cstheme="minorHAnsi"/>
          <w:w w:val="90"/>
        </w:rPr>
        <w:t>beh</w:t>
      </w:r>
      <w:r w:rsidRPr="008A3E9D">
        <w:rPr>
          <w:rFonts w:asciiTheme="minorHAnsi" w:eastAsia="Book Antiqua" w:hAnsiTheme="minorHAnsi" w:cstheme="minorHAnsi"/>
          <w:spacing w:val="-4"/>
          <w:w w:val="90"/>
        </w:rPr>
        <w:t>a</w:t>
      </w:r>
      <w:r w:rsidRPr="008A3E9D">
        <w:rPr>
          <w:rFonts w:asciiTheme="minorHAnsi" w:eastAsia="Book Antiqua" w:hAnsiTheme="minorHAnsi" w:cstheme="minorHAnsi"/>
          <w:w w:val="90"/>
        </w:rPr>
        <w:t>vior:</w:t>
      </w:r>
      <w:r w:rsidRPr="008A3E9D">
        <w:rPr>
          <w:rFonts w:asciiTheme="minorHAnsi" w:eastAsia="Book Antiqua" w:hAnsiTheme="minorHAnsi" w:cstheme="minorHAnsi"/>
          <w:spacing w:val="44"/>
          <w:w w:val="90"/>
        </w:rPr>
        <w:t xml:space="preserve"> </w:t>
      </w:r>
      <w:r w:rsidRPr="008A3E9D">
        <w:rPr>
          <w:rFonts w:asciiTheme="minorHAnsi" w:eastAsia="Book Antiqua" w:hAnsiTheme="minorHAnsi" w:cstheme="minorHAnsi"/>
          <w:w w:val="90"/>
        </w:rPr>
        <w:t>When</w:t>
      </w:r>
      <w:r w:rsidRPr="008A3E9D">
        <w:rPr>
          <w:rFonts w:asciiTheme="minorHAnsi" w:eastAsia="Book Antiqua" w:hAnsiTheme="minorHAnsi" w:cstheme="minorHAnsi"/>
          <w:spacing w:val="19"/>
          <w:w w:val="90"/>
        </w:rPr>
        <w:t xml:space="preserve"> </w:t>
      </w:r>
      <w:r w:rsidRPr="008A3E9D">
        <w:rPr>
          <w:rFonts w:asciiTheme="minorHAnsi" w:eastAsia="Book Antiqua" w:hAnsiTheme="minorHAnsi" w:cstheme="minorHAnsi"/>
        </w:rPr>
        <w:t>a</w:t>
      </w:r>
      <w:r w:rsidRPr="008A3E9D">
        <w:rPr>
          <w:rFonts w:asciiTheme="minorHAnsi" w:eastAsia="Book Antiqua" w:hAnsiTheme="minorHAnsi" w:cstheme="minorHAnsi"/>
          <w:spacing w:val="2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</w:rPr>
        <w:t>good</w:t>
      </w:r>
      <w:r w:rsidRPr="008A3E9D">
        <w:rPr>
          <w:rFonts w:asciiTheme="minorHAnsi" w:eastAsia="Book Antiqua" w:hAnsiTheme="minorHAnsi" w:cstheme="minorHAnsi"/>
          <w:spacing w:val="15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</w:rPr>
        <w:t>match</w:t>
      </w:r>
      <w:r w:rsidRPr="008A3E9D">
        <w:rPr>
          <w:rFonts w:asciiTheme="minorHAnsi" w:eastAsia="Book Antiqua" w:hAnsiTheme="minorHAnsi" w:cstheme="minorHAnsi"/>
          <w:spacing w:val="19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</w:rPr>
        <w:t>goes</w:t>
      </w:r>
      <w:r w:rsidRPr="008A3E9D">
        <w:rPr>
          <w:rFonts w:asciiTheme="minorHAnsi" w:eastAsia="Book Antiqua" w:hAnsiTheme="minorHAnsi" w:cstheme="minorHAnsi"/>
          <w:spacing w:val="27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</w:rPr>
        <w:t>bad.</w:t>
      </w:r>
      <w:r w:rsidRPr="008A3E9D">
        <w:rPr>
          <w:rFonts w:asciiTheme="minorHAnsi" w:eastAsia="Book Antiqua" w:hAnsiTheme="minorHAnsi" w:cstheme="minorHAnsi"/>
          <w:spacing w:val="8"/>
        </w:rPr>
        <w:t xml:space="preserve"> </w:t>
      </w:r>
      <w:r w:rsidRPr="008A3E9D">
        <w:rPr>
          <w:rFonts w:asciiTheme="minorHAnsi" w:eastAsia="Book Antiqua" w:hAnsiTheme="minorHAnsi" w:cstheme="minorHAnsi"/>
        </w:rPr>
        <w:t xml:space="preserve">In: </w:t>
      </w:r>
      <w:r w:rsidRPr="008A3E9D">
        <w:rPr>
          <w:rFonts w:asciiTheme="minorHAnsi" w:hAnsiTheme="minorHAnsi" w:cstheme="minorHAnsi"/>
          <w:w w:val="95"/>
        </w:rPr>
        <w:t>KI-Net</w:t>
      </w:r>
      <w:r w:rsidRPr="008A3E9D">
        <w:rPr>
          <w:rFonts w:asciiTheme="minorHAnsi" w:hAnsiTheme="minorHAnsi" w:cstheme="minorHAnsi"/>
          <w:spacing w:val="6"/>
          <w:w w:val="95"/>
        </w:rPr>
        <w:t xml:space="preserve"> </w:t>
      </w:r>
      <w:r w:rsidRPr="008A3E9D">
        <w:rPr>
          <w:rFonts w:asciiTheme="minorHAnsi" w:hAnsiTheme="minorHAnsi" w:cstheme="minorHAnsi"/>
          <w:spacing w:val="-17"/>
          <w:w w:val="95"/>
        </w:rPr>
        <w:t>W</w:t>
      </w:r>
      <w:r w:rsidRPr="008A3E9D">
        <w:rPr>
          <w:rFonts w:asciiTheme="minorHAnsi" w:hAnsiTheme="minorHAnsi" w:cstheme="minorHAnsi"/>
          <w:w w:val="95"/>
        </w:rPr>
        <w:t>orkshop</w:t>
      </w:r>
      <w:r w:rsidRPr="008A3E9D">
        <w:rPr>
          <w:rFonts w:asciiTheme="minorHAnsi" w:hAnsiTheme="minorHAnsi" w:cstheme="minorHAnsi"/>
          <w:spacing w:val="18"/>
          <w:w w:val="95"/>
        </w:rPr>
        <w:t xml:space="preserve"> </w:t>
      </w:r>
      <w:r w:rsidRPr="008A3E9D">
        <w:rPr>
          <w:rFonts w:asciiTheme="minorHAnsi" w:hAnsiTheme="minorHAnsi" w:cstheme="minorHAnsi"/>
        </w:rPr>
        <w:t>on</w:t>
      </w:r>
      <w:r w:rsidRPr="008A3E9D">
        <w:rPr>
          <w:rFonts w:asciiTheme="minorHAnsi" w:hAnsiTheme="minorHAnsi" w:cstheme="minorHAnsi"/>
          <w:spacing w:val="2"/>
        </w:rPr>
        <w:t xml:space="preserve"> </w:t>
      </w:r>
      <w:r w:rsidRPr="008A3E9D">
        <w:rPr>
          <w:rFonts w:asciiTheme="minorHAnsi" w:hAnsiTheme="minorHAnsi" w:cstheme="minorHAnsi"/>
        </w:rPr>
        <w:t>Collective</w:t>
      </w:r>
      <w:r w:rsidRPr="008A3E9D">
        <w:rPr>
          <w:rFonts w:asciiTheme="minorHAnsi" w:hAnsiTheme="minorHAnsi" w:cstheme="minorHAnsi"/>
          <w:spacing w:val="-12"/>
        </w:rPr>
        <w:t xml:space="preserve"> </w:t>
      </w:r>
      <w:r w:rsidRPr="008A3E9D">
        <w:rPr>
          <w:rFonts w:asciiTheme="minorHAnsi" w:hAnsiTheme="minorHAnsi" w:cstheme="minorHAnsi"/>
        </w:rPr>
        <w:t>Dynamics</w:t>
      </w:r>
      <w:r w:rsidRPr="008A3E9D">
        <w:rPr>
          <w:rFonts w:asciiTheme="minorHAnsi" w:hAnsiTheme="minorHAnsi" w:cstheme="minorHAnsi"/>
          <w:spacing w:val="-12"/>
        </w:rPr>
        <w:t xml:space="preserve"> </w:t>
      </w:r>
      <w:r w:rsidRPr="008A3E9D">
        <w:rPr>
          <w:rFonts w:asciiTheme="minorHAnsi" w:hAnsiTheme="minorHAnsi" w:cstheme="minorHAnsi"/>
        </w:rPr>
        <w:t>and</w:t>
      </w:r>
      <w:r w:rsidRPr="008A3E9D">
        <w:rPr>
          <w:rFonts w:asciiTheme="minorHAnsi" w:hAnsiTheme="minorHAnsi" w:cstheme="minorHAnsi"/>
          <w:spacing w:val="13"/>
        </w:rPr>
        <w:t xml:space="preserve"> </w:t>
      </w:r>
      <w:r w:rsidRPr="008A3E9D">
        <w:rPr>
          <w:rFonts w:asciiTheme="minorHAnsi" w:hAnsiTheme="minorHAnsi" w:cstheme="minorHAnsi"/>
        </w:rPr>
        <w:t>Model</w:t>
      </w:r>
      <w:r w:rsidRPr="008A3E9D">
        <w:rPr>
          <w:rFonts w:asciiTheme="minorHAnsi" w:hAnsiTheme="minorHAnsi" w:cstheme="minorHAnsi"/>
          <w:spacing w:val="-12"/>
        </w:rPr>
        <w:t xml:space="preserve"> </w:t>
      </w:r>
      <w:r w:rsidRPr="008A3E9D">
        <w:rPr>
          <w:rFonts w:asciiTheme="minorHAnsi" w:hAnsiTheme="minorHAnsi" w:cstheme="minorHAnsi"/>
          <w:spacing w:val="-22"/>
        </w:rPr>
        <w:t>V</w:t>
      </w:r>
      <w:r w:rsidRPr="008A3E9D">
        <w:rPr>
          <w:rFonts w:asciiTheme="minorHAnsi" w:hAnsiTheme="minorHAnsi" w:cstheme="minorHAnsi"/>
        </w:rPr>
        <w:t>erification:</w:t>
      </w:r>
      <w:r w:rsidRPr="008A3E9D">
        <w:rPr>
          <w:rFonts w:asciiTheme="minorHAnsi" w:hAnsiTheme="minorHAnsi" w:cstheme="minorHAnsi"/>
          <w:spacing w:val="7"/>
        </w:rPr>
        <w:t xml:space="preserve"> </w:t>
      </w:r>
      <w:r w:rsidRPr="008A3E9D">
        <w:rPr>
          <w:rFonts w:asciiTheme="minorHAnsi" w:hAnsiTheme="minorHAnsi" w:cstheme="minorHAnsi"/>
        </w:rPr>
        <w:t>Connecting</w:t>
      </w:r>
      <w:r w:rsidRPr="008A3E9D">
        <w:rPr>
          <w:rFonts w:asciiTheme="minorHAnsi" w:hAnsiTheme="minorHAnsi" w:cstheme="minorHAnsi"/>
          <w:spacing w:val="-5"/>
        </w:rPr>
        <w:t xml:space="preserve"> </w:t>
      </w:r>
      <w:r w:rsidRPr="008A3E9D">
        <w:rPr>
          <w:rFonts w:asciiTheme="minorHAnsi" w:hAnsiTheme="minorHAnsi" w:cstheme="minorHAnsi"/>
        </w:rPr>
        <w:t>Kinetic Modeling</w:t>
      </w:r>
      <w:r w:rsidRPr="008A3E9D">
        <w:rPr>
          <w:rFonts w:asciiTheme="minorHAnsi" w:hAnsiTheme="minorHAnsi" w:cstheme="minorHAnsi"/>
          <w:spacing w:val="-16"/>
        </w:rPr>
        <w:t xml:space="preserve"> </w:t>
      </w:r>
      <w:r w:rsidRPr="008A3E9D">
        <w:rPr>
          <w:rFonts w:asciiTheme="minorHAnsi" w:hAnsiTheme="minorHAnsi" w:cstheme="minorHAnsi"/>
        </w:rPr>
        <w:t>to</w:t>
      </w:r>
      <w:r w:rsidRPr="008A3E9D">
        <w:rPr>
          <w:rFonts w:asciiTheme="minorHAnsi" w:hAnsiTheme="minorHAnsi" w:cstheme="minorHAnsi"/>
          <w:spacing w:val="-2"/>
        </w:rPr>
        <w:t xml:space="preserve"> </w:t>
      </w:r>
      <w:r w:rsidRPr="008A3E9D">
        <w:rPr>
          <w:rFonts w:asciiTheme="minorHAnsi" w:hAnsiTheme="minorHAnsi" w:cstheme="minorHAnsi"/>
        </w:rPr>
        <w:t>Data</w:t>
      </w:r>
      <w:r w:rsidRPr="008A3E9D">
        <w:rPr>
          <w:rFonts w:asciiTheme="minorHAnsi" w:eastAsia="Book Antiqua" w:hAnsiTheme="minorHAnsi" w:cstheme="minorHAnsi"/>
        </w:rPr>
        <w:t>,</w:t>
      </w:r>
      <w:r w:rsidRPr="008A3E9D">
        <w:rPr>
          <w:rFonts w:asciiTheme="minorHAnsi" w:eastAsia="Book Antiqua" w:hAnsiTheme="minorHAnsi" w:cstheme="minorHAnsi"/>
          <w:spacing w:val="18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</w:rPr>
        <w:t>April</w:t>
      </w:r>
      <w:r w:rsidRPr="008A3E9D">
        <w:rPr>
          <w:rFonts w:asciiTheme="minorHAnsi" w:eastAsia="Book Antiqua" w:hAnsiTheme="minorHAnsi" w:cstheme="minorHAnsi"/>
          <w:spacing w:val="5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</w:rPr>
        <w:t>17–19,</w:t>
      </w:r>
      <w:r w:rsidRPr="008A3E9D">
        <w:rPr>
          <w:rFonts w:asciiTheme="minorHAnsi" w:eastAsia="Book Antiqua" w:hAnsiTheme="minorHAnsi" w:cstheme="minorHAnsi"/>
          <w:spacing w:val="-5"/>
        </w:rPr>
        <w:t xml:space="preserve"> </w:t>
      </w:r>
      <w:r w:rsidRPr="008A3E9D">
        <w:rPr>
          <w:rFonts w:asciiTheme="minorHAnsi" w:eastAsia="Book Antiqua" w:hAnsiTheme="minorHAnsi" w:cstheme="minorHAnsi"/>
        </w:rPr>
        <w:t>2015.</w:t>
      </w:r>
    </w:p>
    <w:p w14:paraId="247F4B7C" w14:textId="77777777" w:rsidR="005810FA" w:rsidRPr="008A3E9D" w:rsidRDefault="005810FA">
      <w:pPr>
        <w:spacing w:before="7" w:line="140" w:lineRule="exact"/>
        <w:rPr>
          <w:rFonts w:asciiTheme="minorHAnsi" w:hAnsiTheme="minorHAnsi" w:cstheme="minorHAnsi"/>
        </w:rPr>
      </w:pPr>
    </w:p>
    <w:p w14:paraId="427F9813" w14:textId="77777777" w:rsidR="005810FA" w:rsidRPr="008A3E9D" w:rsidRDefault="00C44365">
      <w:pPr>
        <w:spacing w:line="240" w:lineRule="exact"/>
        <w:ind w:left="2471" w:right="84" w:hanging="631"/>
        <w:jc w:val="both"/>
        <w:rPr>
          <w:rFonts w:asciiTheme="minorHAnsi" w:eastAsia="Book Antiqua" w:hAnsiTheme="minorHAnsi" w:cstheme="minorHAnsi"/>
        </w:rPr>
      </w:pPr>
      <w:r w:rsidRPr="008A3E9D">
        <w:rPr>
          <w:rFonts w:asciiTheme="minorHAnsi" w:eastAsia="Book Antiqua" w:hAnsiTheme="minorHAnsi" w:cstheme="minorHAnsi"/>
        </w:rPr>
        <w:t>[27]</w:t>
      </w:r>
      <w:r w:rsidRPr="008A3E9D">
        <w:rPr>
          <w:rFonts w:asciiTheme="minorHAnsi" w:eastAsia="Book Antiqua" w:hAnsiTheme="minorHAnsi" w:cstheme="minorHAnsi"/>
          <w:spacing w:val="47"/>
        </w:rPr>
        <w:t xml:space="preserve"> </w:t>
      </w:r>
      <w:r w:rsidRPr="008A3E9D">
        <w:rPr>
          <w:rFonts w:asciiTheme="minorHAnsi" w:eastAsia="Book Antiqua" w:hAnsiTheme="minorHAnsi" w:cstheme="minorHAnsi"/>
          <w:spacing w:val="-3"/>
          <w:w w:val="92"/>
        </w:rPr>
        <w:t>P</w:t>
      </w:r>
      <w:r w:rsidRPr="008A3E9D">
        <w:rPr>
          <w:rFonts w:asciiTheme="minorHAnsi" w:eastAsia="Book Antiqua" w:hAnsiTheme="minorHAnsi" w:cstheme="minorHAnsi"/>
          <w:spacing w:val="-4"/>
          <w:w w:val="92"/>
        </w:rPr>
        <w:t>a</w:t>
      </w:r>
      <w:r w:rsidRPr="008A3E9D">
        <w:rPr>
          <w:rFonts w:asciiTheme="minorHAnsi" w:eastAsia="Book Antiqua" w:hAnsiTheme="minorHAnsi" w:cstheme="minorHAnsi"/>
          <w:w w:val="92"/>
        </w:rPr>
        <w:t>vlic,</w:t>
      </w:r>
      <w:r w:rsidRPr="008A3E9D">
        <w:rPr>
          <w:rFonts w:asciiTheme="minorHAnsi" w:eastAsia="Book Antiqua" w:hAnsiTheme="minorHAnsi" w:cstheme="minorHAnsi"/>
          <w:spacing w:val="17"/>
          <w:w w:val="92"/>
        </w:rPr>
        <w:t xml:space="preserve"> </w:t>
      </w:r>
      <w:r w:rsidRPr="008A3E9D">
        <w:rPr>
          <w:rFonts w:asciiTheme="minorHAnsi" w:eastAsia="Book Antiqua" w:hAnsiTheme="minorHAnsi" w:cstheme="minorHAnsi"/>
          <w:spacing w:val="-15"/>
        </w:rPr>
        <w:t>T</w:t>
      </w:r>
      <w:r w:rsidRPr="008A3E9D">
        <w:rPr>
          <w:rFonts w:asciiTheme="minorHAnsi" w:eastAsia="Book Antiqua" w:hAnsiTheme="minorHAnsi" w:cstheme="minorHAnsi"/>
        </w:rPr>
        <w:t>.</w:t>
      </w:r>
      <w:r w:rsidRPr="008A3E9D">
        <w:rPr>
          <w:rFonts w:asciiTheme="minorHAnsi" w:eastAsia="Book Antiqua" w:hAnsiTheme="minorHAnsi" w:cstheme="minorHAnsi"/>
          <w:spacing w:val="-22"/>
        </w:rPr>
        <w:t>P</w:t>
      </w:r>
      <w:r w:rsidRPr="008A3E9D">
        <w:rPr>
          <w:rFonts w:asciiTheme="minorHAnsi" w:eastAsia="Book Antiqua" w:hAnsiTheme="minorHAnsi" w:cstheme="minorHAnsi"/>
        </w:rPr>
        <w:t>.</w:t>
      </w:r>
      <w:r w:rsidRPr="008A3E9D">
        <w:rPr>
          <w:rFonts w:asciiTheme="minorHAnsi" w:eastAsia="Book Antiqua" w:hAnsiTheme="minorHAnsi" w:cstheme="minorHAnsi"/>
          <w:spacing w:val="-4"/>
        </w:rPr>
        <w:t xml:space="preserve"> </w:t>
      </w:r>
      <w:r w:rsidRPr="008A3E9D">
        <w:rPr>
          <w:rFonts w:asciiTheme="minorHAnsi" w:eastAsia="Book Antiqua" w:hAnsiTheme="minorHAnsi" w:cstheme="minorHAnsi"/>
        </w:rPr>
        <w:t>The</w:t>
      </w:r>
      <w:r w:rsidRPr="008A3E9D">
        <w:rPr>
          <w:rFonts w:asciiTheme="minorHAnsi" w:eastAsia="Book Antiqua" w:hAnsiTheme="minorHAnsi" w:cstheme="minorHAnsi"/>
          <w:spacing w:val="-18"/>
        </w:rPr>
        <w:t xml:space="preserve"> </w:t>
      </w:r>
      <w:r w:rsidRPr="008A3E9D">
        <w:rPr>
          <w:rFonts w:asciiTheme="minorHAnsi" w:eastAsia="Book Antiqua" w:hAnsiTheme="minorHAnsi" w:cstheme="minorHAnsi"/>
          <w:w w:val="86"/>
        </w:rPr>
        <w:t>hidden</w:t>
      </w:r>
      <w:r w:rsidRPr="008A3E9D">
        <w:rPr>
          <w:rFonts w:asciiTheme="minorHAnsi" w:eastAsia="Book Antiqua" w:hAnsiTheme="minorHAnsi" w:cstheme="minorHAnsi"/>
          <w:spacing w:val="10"/>
          <w:w w:val="86"/>
        </w:rPr>
        <w:t xml:space="preserve"> </w:t>
      </w:r>
      <w:r w:rsidRPr="008A3E9D">
        <w:rPr>
          <w:rFonts w:asciiTheme="minorHAnsi" w:eastAsia="Book Antiqua" w:hAnsiTheme="minorHAnsi" w:cstheme="minorHAnsi"/>
          <w:w w:val="86"/>
        </w:rPr>
        <w:t>demographics</w:t>
      </w:r>
      <w:r w:rsidRPr="008A3E9D">
        <w:rPr>
          <w:rFonts w:asciiTheme="minorHAnsi" w:eastAsia="Book Antiqua" w:hAnsiTheme="minorHAnsi" w:cstheme="minorHAnsi"/>
          <w:spacing w:val="41"/>
          <w:w w:val="86"/>
        </w:rPr>
        <w:t xml:space="preserve"> </w:t>
      </w:r>
      <w:r w:rsidRPr="008A3E9D">
        <w:rPr>
          <w:rFonts w:asciiTheme="minorHAnsi" w:eastAsia="Book Antiqua" w:hAnsiTheme="minorHAnsi" w:cstheme="minorHAnsi"/>
        </w:rPr>
        <w:t>of</w:t>
      </w:r>
      <w:r w:rsidRPr="008A3E9D">
        <w:rPr>
          <w:rFonts w:asciiTheme="minorHAnsi" w:eastAsia="Book Antiqua" w:hAnsiTheme="minorHAnsi" w:cstheme="minorHAnsi"/>
          <w:spacing w:val="-2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</w:rPr>
        <w:t>distri</w:t>
      </w:r>
      <w:r w:rsidRPr="008A3E9D">
        <w:rPr>
          <w:rFonts w:asciiTheme="minorHAnsi" w:eastAsia="Book Antiqua" w:hAnsiTheme="minorHAnsi" w:cstheme="minorHAnsi"/>
          <w:spacing w:val="-3"/>
          <w:w w:val="88"/>
        </w:rPr>
        <w:t>b</w:t>
      </w:r>
      <w:r w:rsidRPr="008A3E9D">
        <w:rPr>
          <w:rFonts w:asciiTheme="minorHAnsi" w:eastAsia="Book Antiqua" w:hAnsiTheme="minorHAnsi" w:cstheme="minorHAnsi"/>
          <w:w w:val="88"/>
        </w:rPr>
        <w:t>uted</w:t>
      </w:r>
      <w:r w:rsidRPr="008A3E9D">
        <w:rPr>
          <w:rFonts w:asciiTheme="minorHAnsi" w:eastAsia="Book Antiqua" w:hAnsiTheme="minorHAnsi" w:cstheme="minorHAnsi"/>
          <w:spacing w:val="2"/>
          <w:w w:val="88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</w:rPr>
        <w:t>information</w:t>
      </w:r>
      <w:r w:rsidRPr="008A3E9D">
        <w:rPr>
          <w:rFonts w:asciiTheme="minorHAnsi" w:eastAsia="Book Antiqua" w:hAnsiTheme="minorHAnsi" w:cstheme="minorHAnsi"/>
          <w:spacing w:val="26"/>
          <w:w w:val="88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</w:rPr>
        <w:t xml:space="preserve">processing: </w:t>
      </w:r>
      <w:r w:rsidRPr="008A3E9D">
        <w:rPr>
          <w:rFonts w:asciiTheme="minorHAnsi" w:eastAsia="Book Antiqua" w:hAnsiTheme="minorHAnsi" w:cstheme="minorHAnsi"/>
          <w:spacing w:val="12"/>
          <w:w w:val="88"/>
        </w:rPr>
        <w:t xml:space="preserve"> </w:t>
      </w:r>
      <w:r w:rsidRPr="008A3E9D">
        <w:rPr>
          <w:rFonts w:asciiTheme="minorHAnsi" w:eastAsia="Book Antiqua" w:hAnsiTheme="minorHAnsi" w:cstheme="minorHAnsi"/>
        </w:rPr>
        <w:t>The</w:t>
      </w:r>
      <w:r w:rsidRPr="008A3E9D">
        <w:rPr>
          <w:rFonts w:asciiTheme="minorHAnsi" w:eastAsia="Book Antiqua" w:hAnsiTheme="minorHAnsi" w:cstheme="minorHAnsi"/>
          <w:spacing w:val="-18"/>
        </w:rPr>
        <w:t xml:space="preserve"> </w:t>
      </w:r>
      <w:r w:rsidRPr="008A3E9D">
        <w:rPr>
          <w:rFonts w:asciiTheme="minorHAnsi" w:eastAsia="Book Antiqua" w:hAnsiTheme="minorHAnsi" w:cstheme="minorHAnsi"/>
          <w:w w:val="90"/>
        </w:rPr>
        <w:t>role</w:t>
      </w:r>
      <w:r w:rsidRPr="008A3E9D">
        <w:rPr>
          <w:rFonts w:asciiTheme="minorHAnsi" w:eastAsia="Book Antiqua" w:hAnsiTheme="minorHAnsi" w:cstheme="minorHAnsi"/>
          <w:spacing w:val="14"/>
          <w:w w:val="90"/>
        </w:rPr>
        <w:t xml:space="preserve"> </w:t>
      </w:r>
      <w:r w:rsidRPr="008A3E9D">
        <w:rPr>
          <w:rFonts w:asciiTheme="minorHAnsi" w:eastAsia="Book Antiqua" w:hAnsiTheme="minorHAnsi" w:cstheme="minorHAnsi"/>
        </w:rPr>
        <w:t xml:space="preserve">of </w:t>
      </w:r>
      <w:r w:rsidRPr="008A3E9D">
        <w:rPr>
          <w:rFonts w:asciiTheme="minorHAnsi" w:eastAsia="Book Antiqua" w:hAnsiTheme="minorHAnsi" w:cstheme="minorHAnsi"/>
          <w:w w:val="88"/>
        </w:rPr>
        <w:t>intermediates</w:t>
      </w:r>
      <w:r w:rsidRPr="008A3E9D">
        <w:rPr>
          <w:rFonts w:asciiTheme="minorHAnsi" w:eastAsia="Book Antiqua" w:hAnsiTheme="minorHAnsi" w:cstheme="minorHAnsi"/>
          <w:spacing w:val="31"/>
          <w:w w:val="88"/>
        </w:rPr>
        <w:t xml:space="preserve"> </w:t>
      </w:r>
      <w:r w:rsidRPr="008A3E9D">
        <w:rPr>
          <w:rFonts w:asciiTheme="minorHAnsi" w:eastAsia="Book Antiqua" w:hAnsiTheme="minorHAnsi" w:cstheme="minorHAnsi"/>
        </w:rPr>
        <w:t>in</w:t>
      </w:r>
      <w:r w:rsidRPr="008A3E9D">
        <w:rPr>
          <w:rFonts w:asciiTheme="minorHAnsi" w:eastAsia="Book Antiqua" w:hAnsiTheme="minorHAnsi" w:cstheme="minorHAnsi"/>
          <w:spacing w:val="4"/>
        </w:rPr>
        <w:t xml:space="preserve"> </w:t>
      </w:r>
      <w:r w:rsidRPr="008A3E9D">
        <w:rPr>
          <w:rFonts w:asciiTheme="minorHAnsi" w:eastAsia="Book Antiqua" w:hAnsiTheme="minorHAnsi" w:cstheme="minorHAnsi"/>
        </w:rPr>
        <w:t>a</w:t>
      </w:r>
      <w:r w:rsidRPr="008A3E9D">
        <w:rPr>
          <w:rFonts w:asciiTheme="minorHAnsi" w:eastAsia="Book Antiqua" w:hAnsiTheme="minorHAnsi" w:cstheme="minorHAnsi"/>
          <w:spacing w:val="13"/>
        </w:rPr>
        <w:t xml:space="preserve"> </w:t>
      </w:r>
      <w:r w:rsidRPr="008A3E9D">
        <w:rPr>
          <w:rFonts w:asciiTheme="minorHAnsi" w:eastAsia="Book Antiqua" w:hAnsiTheme="minorHAnsi" w:cstheme="minorHAnsi"/>
          <w:w w:val="92"/>
        </w:rPr>
        <w:t>social-insect</w:t>
      </w:r>
      <w:r w:rsidRPr="008A3E9D">
        <w:rPr>
          <w:rFonts w:asciiTheme="minorHAnsi" w:eastAsia="Book Antiqua" w:hAnsiTheme="minorHAnsi" w:cstheme="minorHAnsi"/>
          <w:spacing w:val="29"/>
          <w:w w:val="92"/>
        </w:rPr>
        <w:t xml:space="preserve"> </w:t>
      </w:r>
      <w:r w:rsidRPr="008A3E9D">
        <w:rPr>
          <w:rFonts w:asciiTheme="minorHAnsi" w:eastAsia="Book Antiqua" w:hAnsiTheme="minorHAnsi" w:cstheme="minorHAnsi"/>
        </w:rPr>
        <w:t>colo</w:t>
      </w:r>
      <w:r w:rsidRPr="008A3E9D">
        <w:rPr>
          <w:rFonts w:asciiTheme="minorHAnsi" w:eastAsia="Book Antiqua" w:hAnsiTheme="minorHAnsi" w:cstheme="minorHAnsi"/>
          <w:spacing w:val="-3"/>
        </w:rPr>
        <w:t>n</w:t>
      </w:r>
      <w:r w:rsidRPr="008A3E9D">
        <w:rPr>
          <w:rFonts w:asciiTheme="minorHAnsi" w:eastAsia="Book Antiqua" w:hAnsiTheme="minorHAnsi" w:cstheme="minorHAnsi"/>
          <w:spacing w:val="-13"/>
        </w:rPr>
        <w:t>y</w:t>
      </w:r>
      <w:r w:rsidRPr="008A3E9D">
        <w:rPr>
          <w:rFonts w:asciiTheme="minorHAnsi" w:eastAsia="Book Antiqua" w:hAnsiTheme="minorHAnsi" w:cstheme="minorHAnsi"/>
        </w:rPr>
        <w:t>.</w:t>
      </w:r>
      <w:r w:rsidRPr="008A3E9D">
        <w:rPr>
          <w:rFonts w:asciiTheme="minorHAnsi" w:eastAsia="Book Antiqua" w:hAnsiTheme="minorHAnsi" w:cstheme="minorHAnsi"/>
          <w:spacing w:val="39"/>
        </w:rPr>
        <w:t xml:space="preserve"> </w:t>
      </w:r>
      <w:r w:rsidRPr="008A3E9D">
        <w:rPr>
          <w:rFonts w:asciiTheme="minorHAnsi" w:eastAsia="Book Antiqua" w:hAnsiTheme="minorHAnsi" w:cstheme="minorHAnsi"/>
        </w:rPr>
        <w:t xml:space="preserve">In:  </w:t>
      </w:r>
      <w:r w:rsidRPr="008A3E9D">
        <w:rPr>
          <w:rFonts w:asciiTheme="minorHAnsi" w:hAnsiTheme="minorHAnsi" w:cstheme="minorHAnsi"/>
        </w:rPr>
        <w:t>Social</w:t>
      </w:r>
      <w:r w:rsidRPr="008A3E9D">
        <w:rPr>
          <w:rFonts w:asciiTheme="minorHAnsi" w:hAnsiTheme="minorHAnsi" w:cstheme="minorHAnsi"/>
          <w:spacing w:val="20"/>
        </w:rPr>
        <w:t xml:space="preserve"> </w:t>
      </w:r>
      <w:r w:rsidRPr="008A3E9D">
        <w:rPr>
          <w:rFonts w:asciiTheme="minorHAnsi" w:hAnsiTheme="minorHAnsi" w:cstheme="minorHAnsi"/>
        </w:rPr>
        <w:t>Insects</w:t>
      </w:r>
      <w:r w:rsidRPr="008A3E9D">
        <w:rPr>
          <w:rFonts w:asciiTheme="minorHAnsi" w:hAnsiTheme="minorHAnsi" w:cstheme="minorHAnsi"/>
          <w:spacing w:val="19"/>
        </w:rPr>
        <w:t xml:space="preserve"> </w:t>
      </w:r>
      <w:r w:rsidRPr="008A3E9D">
        <w:rPr>
          <w:rFonts w:asciiTheme="minorHAnsi" w:hAnsiTheme="minorHAnsi" w:cstheme="minorHAnsi"/>
        </w:rPr>
        <w:t>as</w:t>
      </w:r>
      <w:r w:rsidRPr="008A3E9D">
        <w:rPr>
          <w:rFonts w:asciiTheme="minorHAnsi" w:hAnsiTheme="minorHAnsi" w:cstheme="minorHAnsi"/>
          <w:spacing w:val="35"/>
        </w:rPr>
        <w:t xml:space="preserve"> </w:t>
      </w:r>
      <w:r w:rsidRPr="008A3E9D">
        <w:rPr>
          <w:rFonts w:asciiTheme="minorHAnsi" w:hAnsiTheme="minorHAnsi" w:cstheme="minorHAnsi"/>
        </w:rPr>
        <w:t>Models</w:t>
      </w:r>
      <w:r w:rsidRPr="008A3E9D">
        <w:rPr>
          <w:rFonts w:asciiTheme="minorHAnsi" w:hAnsiTheme="minorHAnsi" w:cstheme="minorHAnsi"/>
          <w:spacing w:val="7"/>
        </w:rPr>
        <w:t xml:space="preserve"> </w:t>
      </w:r>
      <w:r w:rsidRPr="008A3E9D">
        <w:rPr>
          <w:rFonts w:asciiTheme="minorHAnsi" w:hAnsiTheme="minorHAnsi" w:cstheme="minorHAnsi"/>
          <w:w w:val="99"/>
        </w:rPr>
        <w:t>for</w:t>
      </w:r>
      <w:r w:rsidRPr="008A3E9D">
        <w:rPr>
          <w:rFonts w:asciiTheme="minorHAnsi" w:hAnsiTheme="minorHAnsi" w:cstheme="minorHAnsi"/>
          <w:spacing w:val="27"/>
          <w:w w:val="99"/>
        </w:rPr>
        <w:t xml:space="preserve"> </w:t>
      </w:r>
      <w:r w:rsidRPr="008A3E9D">
        <w:rPr>
          <w:rFonts w:asciiTheme="minorHAnsi" w:hAnsiTheme="minorHAnsi" w:cstheme="minorHAnsi"/>
        </w:rPr>
        <w:t>Biol</w:t>
      </w:r>
      <w:r w:rsidRPr="008A3E9D">
        <w:rPr>
          <w:rFonts w:asciiTheme="minorHAnsi" w:hAnsiTheme="minorHAnsi" w:cstheme="minorHAnsi"/>
          <w:spacing w:val="-2"/>
        </w:rPr>
        <w:t>o</w:t>
      </w:r>
      <w:r w:rsidRPr="008A3E9D">
        <w:rPr>
          <w:rFonts w:asciiTheme="minorHAnsi" w:hAnsiTheme="minorHAnsi" w:cstheme="minorHAnsi"/>
        </w:rPr>
        <w:t>gical Compl</w:t>
      </w:r>
      <w:r w:rsidRPr="008A3E9D">
        <w:rPr>
          <w:rFonts w:asciiTheme="minorHAnsi" w:hAnsiTheme="minorHAnsi" w:cstheme="minorHAnsi"/>
          <w:spacing w:val="-4"/>
        </w:rPr>
        <w:t>e</w:t>
      </w:r>
      <w:r w:rsidRPr="008A3E9D">
        <w:rPr>
          <w:rFonts w:asciiTheme="minorHAnsi" w:hAnsiTheme="minorHAnsi" w:cstheme="minorHAnsi"/>
        </w:rPr>
        <w:t>xity:</w:t>
      </w:r>
      <w:r w:rsidRPr="008A3E9D">
        <w:rPr>
          <w:rFonts w:asciiTheme="minorHAnsi" w:hAnsiTheme="minorHAnsi" w:cstheme="minorHAnsi"/>
          <w:spacing w:val="-16"/>
        </w:rPr>
        <w:t xml:space="preserve"> </w:t>
      </w:r>
      <w:r w:rsidRPr="008A3E9D">
        <w:rPr>
          <w:rFonts w:asciiTheme="minorHAnsi" w:hAnsiTheme="minorHAnsi" w:cstheme="minorHAnsi"/>
        </w:rPr>
        <w:t>Lessons</w:t>
      </w:r>
      <w:r w:rsidRPr="008A3E9D">
        <w:rPr>
          <w:rFonts w:asciiTheme="minorHAnsi" w:hAnsiTheme="minorHAnsi" w:cstheme="minorHAnsi"/>
          <w:spacing w:val="-16"/>
        </w:rPr>
        <w:t xml:space="preserve"> </w:t>
      </w:r>
      <w:r w:rsidRPr="008A3E9D">
        <w:rPr>
          <w:rFonts w:asciiTheme="minorHAnsi" w:hAnsiTheme="minorHAnsi" w:cstheme="minorHAnsi"/>
        </w:rPr>
        <w:t>Learned</w:t>
      </w:r>
      <w:r w:rsidRPr="008A3E9D">
        <w:rPr>
          <w:rFonts w:asciiTheme="minorHAnsi" w:hAnsiTheme="minorHAnsi" w:cstheme="minorHAnsi"/>
          <w:spacing w:val="10"/>
        </w:rPr>
        <w:t xml:space="preserve"> </w:t>
      </w:r>
      <w:r w:rsidRPr="008A3E9D">
        <w:rPr>
          <w:rFonts w:asciiTheme="minorHAnsi" w:hAnsiTheme="minorHAnsi" w:cstheme="minorHAnsi"/>
        </w:rPr>
        <w:t>and</w:t>
      </w:r>
      <w:r w:rsidRPr="008A3E9D">
        <w:rPr>
          <w:rFonts w:asciiTheme="minorHAnsi" w:hAnsiTheme="minorHAnsi" w:cstheme="minorHAnsi"/>
          <w:spacing w:val="12"/>
        </w:rPr>
        <w:t xml:space="preserve"> </w:t>
      </w:r>
      <w:r w:rsidRPr="008A3E9D">
        <w:rPr>
          <w:rFonts w:asciiTheme="minorHAnsi" w:hAnsiTheme="minorHAnsi" w:cstheme="minorHAnsi"/>
        </w:rPr>
        <w:t>Challen</w:t>
      </w:r>
      <w:r w:rsidRPr="008A3E9D">
        <w:rPr>
          <w:rFonts w:asciiTheme="minorHAnsi" w:hAnsiTheme="minorHAnsi" w:cstheme="minorHAnsi"/>
          <w:spacing w:val="-2"/>
        </w:rPr>
        <w:t>g</w:t>
      </w:r>
      <w:r w:rsidRPr="008A3E9D">
        <w:rPr>
          <w:rFonts w:asciiTheme="minorHAnsi" w:hAnsiTheme="minorHAnsi" w:cstheme="minorHAnsi"/>
        </w:rPr>
        <w:t>es</w:t>
      </w:r>
      <w:r w:rsidRPr="008A3E9D">
        <w:rPr>
          <w:rFonts w:asciiTheme="minorHAnsi" w:hAnsiTheme="minorHAnsi" w:cstheme="minorHAnsi"/>
          <w:spacing w:val="9"/>
        </w:rPr>
        <w:t xml:space="preserve"> </w:t>
      </w:r>
      <w:r w:rsidRPr="008A3E9D">
        <w:rPr>
          <w:rFonts w:asciiTheme="minorHAnsi" w:hAnsiTheme="minorHAnsi" w:cstheme="minorHAnsi"/>
        </w:rPr>
        <w:t>on</w:t>
      </w:r>
      <w:r w:rsidRPr="008A3E9D">
        <w:rPr>
          <w:rFonts w:asciiTheme="minorHAnsi" w:hAnsiTheme="minorHAnsi" w:cstheme="minorHAnsi"/>
          <w:spacing w:val="1"/>
        </w:rPr>
        <w:t xml:space="preserve"> </w:t>
      </w:r>
      <w:r w:rsidRPr="008A3E9D">
        <w:rPr>
          <w:rFonts w:asciiTheme="minorHAnsi" w:hAnsiTheme="minorHAnsi" w:cstheme="minorHAnsi"/>
        </w:rPr>
        <w:t>the</w:t>
      </w:r>
      <w:r w:rsidRPr="008A3E9D">
        <w:rPr>
          <w:rFonts w:asciiTheme="minorHAnsi" w:hAnsiTheme="minorHAnsi" w:cstheme="minorHAnsi"/>
          <w:spacing w:val="1"/>
        </w:rPr>
        <w:t xml:space="preserve"> </w:t>
      </w:r>
      <w:r w:rsidRPr="008A3E9D">
        <w:rPr>
          <w:rFonts w:asciiTheme="minorHAnsi" w:hAnsiTheme="minorHAnsi" w:cstheme="minorHAnsi"/>
        </w:rPr>
        <w:t>Horizon</w:t>
      </w:r>
      <w:r w:rsidRPr="008A3E9D">
        <w:rPr>
          <w:rFonts w:asciiTheme="minorHAnsi" w:eastAsia="Book Antiqua" w:hAnsiTheme="minorHAnsi" w:cstheme="minorHAnsi"/>
        </w:rPr>
        <w:t>,</w:t>
      </w:r>
      <w:r w:rsidRPr="008A3E9D">
        <w:rPr>
          <w:rFonts w:asciiTheme="minorHAnsi" w:eastAsia="Book Antiqua" w:hAnsiTheme="minorHAnsi" w:cstheme="minorHAnsi"/>
          <w:spacing w:val="-3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</w:rPr>
        <w:t>symposium</w:t>
      </w:r>
      <w:r w:rsidRPr="008A3E9D">
        <w:rPr>
          <w:rFonts w:asciiTheme="minorHAnsi" w:eastAsia="Book Antiqua" w:hAnsiTheme="minorHAnsi" w:cstheme="minorHAnsi"/>
          <w:spacing w:val="16"/>
          <w:w w:val="87"/>
        </w:rPr>
        <w:t xml:space="preserve"> </w:t>
      </w:r>
      <w:r w:rsidRPr="008A3E9D">
        <w:rPr>
          <w:rFonts w:asciiTheme="minorHAnsi" w:eastAsia="Book Antiqua" w:hAnsiTheme="minorHAnsi" w:cstheme="minorHAnsi"/>
        </w:rPr>
        <w:t>of</w:t>
      </w:r>
      <w:r w:rsidRPr="008A3E9D">
        <w:rPr>
          <w:rFonts w:asciiTheme="minorHAnsi" w:eastAsia="Book Antiqua" w:hAnsiTheme="minorHAnsi" w:cstheme="minorHAnsi"/>
          <w:spacing w:val="-8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</w:rPr>
        <w:t>the</w:t>
      </w:r>
      <w:r w:rsidRPr="008A3E9D">
        <w:rPr>
          <w:rFonts w:asciiTheme="minorHAnsi" w:eastAsia="Book Antiqua" w:hAnsiTheme="minorHAnsi" w:cstheme="minorHAnsi"/>
          <w:spacing w:val="9"/>
          <w:w w:val="87"/>
        </w:rPr>
        <w:t xml:space="preserve"> </w:t>
      </w:r>
      <w:r w:rsidRPr="008A3E9D">
        <w:rPr>
          <w:rFonts w:asciiTheme="minorHAnsi" w:eastAsia="Book Antiqua" w:hAnsiTheme="minorHAnsi" w:cstheme="minorHAnsi"/>
        </w:rPr>
        <w:t>2014</w:t>
      </w:r>
    </w:p>
    <w:p w14:paraId="33F9D8CC" w14:textId="77777777" w:rsidR="005810FA" w:rsidRPr="008A3E9D" w:rsidRDefault="00C44365">
      <w:pPr>
        <w:spacing w:line="240" w:lineRule="exact"/>
        <w:ind w:left="2471" w:right="84"/>
        <w:rPr>
          <w:rFonts w:asciiTheme="minorHAnsi" w:eastAsia="Book Antiqua" w:hAnsiTheme="minorHAnsi" w:cstheme="minorHAnsi"/>
        </w:rPr>
      </w:pPr>
      <w:r w:rsidRPr="008A3E9D">
        <w:rPr>
          <w:rFonts w:asciiTheme="minorHAnsi" w:eastAsia="Book Antiqua" w:hAnsiTheme="minorHAnsi" w:cstheme="minorHAnsi"/>
          <w:w w:val="88"/>
        </w:rPr>
        <w:t>Annual</w:t>
      </w:r>
      <w:r w:rsidRPr="008A3E9D">
        <w:rPr>
          <w:rFonts w:asciiTheme="minorHAnsi" w:eastAsia="Book Antiqua" w:hAnsiTheme="minorHAnsi" w:cstheme="minorHAnsi"/>
          <w:spacing w:val="-10"/>
          <w:w w:val="88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</w:rPr>
        <w:t>Meeting</w:t>
      </w:r>
      <w:r w:rsidRPr="008A3E9D">
        <w:rPr>
          <w:rFonts w:asciiTheme="minorHAnsi" w:eastAsia="Book Antiqua" w:hAnsiTheme="minorHAnsi" w:cstheme="minorHAnsi"/>
          <w:spacing w:val="13"/>
          <w:w w:val="88"/>
        </w:rPr>
        <w:t xml:space="preserve"> </w:t>
      </w:r>
      <w:r w:rsidRPr="008A3E9D">
        <w:rPr>
          <w:rFonts w:asciiTheme="minorHAnsi" w:eastAsia="Book Antiqua" w:hAnsiTheme="minorHAnsi" w:cstheme="minorHAnsi"/>
        </w:rPr>
        <w:t>of</w:t>
      </w:r>
      <w:r w:rsidRPr="008A3E9D">
        <w:rPr>
          <w:rFonts w:asciiTheme="minorHAnsi" w:eastAsia="Book Antiqua" w:hAnsiTheme="minorHAnsi" w:cstheme="minorHAnsi"/>
          <w:spacing w:val="-20"/>
        </w:rPr>
        <w:t xml:space="preserve"> </w:t>
      </w:r>
      <w:r w:rsidRPr="008A3E9D">
        <w:rPr>
          <w:rFonts w:asciiTheme="minorHAnsi" w:eastAsia="Book Antiqua" w:hAnsiTheme="minorHAnsi" w:cstheme="minorHAnsi"/>
          <w:w w:val="90"/>
        </w:rPr>
        <w:t>the</w:t>
      </w:r>
      <w:r w:rsidRPr="008A3E9D">
        <w:rPr>
          <w:rFonts w:asciiTheme="minorHAnsi" w:eastAsia="Book Antiqua" w:hAnsiTheme="minorHAnsi" w:cstheme="minorHAnsi"/>
          <w:spacing w:val="-12"/>
          <w:w w:val="90"/>
        </w:rPr>
        <w:t xml:space="preserve"> </w:t>
      </w:r>
      <w:r w:rsidRPr="008A3E9D">
        <w:rPr>
          <w:rFonts w:asciiTheme="minorHAnsi" w:eastAsia="Book Antiqua" w:hAnsiTheme="minorHAnsi" w:cstheme="minorHAnsi"/>
          <w:w w:val="90"/>
        </w:rPr>
        <w:t>Entomological</w:t>
      </w:r>
      <w:r w:rsidRPr="008A3E9D">
        <w:rPr>
          <w:rFonts w:asciiTheme="minorHAnsi" w:eastAsia="Book Antiqua" w:hAnsiTheme="minorHAnsi" w:cstheme="minorHAnsi"/>
          <w:spacing w:val="10"/>
          <w:w w:val="90"/>
        </w:rPr>
        <w:t xml:space="preserve"> </w:t>
      </w:r>
      <w:r w:rsidRPr="008A3E9D">
        <w:rPr>
          <w:rFonts w:asciiTheme="minorHAnsi" w:eastAsia="Book Antiqua" w:hAnsiTheme="minorHAnsi" w:cstheme="minorHAnsi"/>
          <w:w w:val="90"/>
        </w:rPr>
        <w:t>Society</w:t>
      </w:r>
      <w:r w:rsidRPr="008A3E9D">
        <w:rPr>
          <w:rFonts w:asciiTheme="minorHAnsi" w:eastAsia="Book Antiqua" w:hAnsiTheme="minorHAnsi" w:cstheme="minorHAnsi"/>
          <w:spacing w:val="21"/>
          <w:w w:val="90"/>
        </w:rPr>
        <w:t xml:space="preserve"> </w:t>
      </w:r>
      <w:r w:rsidRPr="008A3E9D">
        <w:rPr>
          <w:rFonts w:asciiTheme="minorHAnsi" w:eastAsia="Book Antiqua" w:hAnsiTheme="minorHAnsi" w:cstheme="minorHAnsi"/>
        </w:rPr>
        <w:t>of</w:t>
      </w:r>
      <w:r w:rsidRPr="008A3E9D">
        <w:rPr>
          <w:rFonts w:asciiTheme="minorHAnsi" w:eastAsia="Book Antiqua" w:hAnsiTheme="minorHAnsi" w:cstheme="minorHAnsi"/>
          <w:spacing w:val="-20"/>
        </w:rPr>
        <w:t xml:space="preserve"> </w:t>
      </w:r>
      <w:r w:rsidRPr="008A3E9D">
        <w:rPr>
          <w:rFonts w:asciiTheme="minorHAnsi" w:eastAsia="Book Antiqua" w:hAnsiTheme="minorHAnsi" w:cstheme="minorHAnsi"/>
          <w:w w:val="91"/>
        </w:rPr>
        <w:t>America</w:t>
      </w:r>
      <w:r w:rsidRPr="008A3E9D">
        <w:rPr>
          <w:rFonts w:asciiTheme="minorHAnsi" w:eastAsia="Book Antiqua" w:hAnsiTheme="minorHAnsi" w:cstheme="minorHAnsi"/>
          <w:spacing w:val="-3"/>
          <w:w w:val="91"/>
        </w:rPr>
        <w:t xml:space="preserve"> </w:t>
      </w:r>
      <w:r w:rsidRPr="008A3E9D">
        <w:rPr>
          <w:rFonts w:asciiTheme="minorHAnsi" w:eastAsia="Book Antiqua" w:hAnsiTheme="minorHAnsi" w:cstheme="minorHAnsi"/>
          <w:w w:val="91"/>
        </w:rPr>
        <w:t>(Entomology</w:t>
      </w:r>
      <w:r w:rsidRPr="008A3E9D">
        <w:rPr>
          <w:rFonts w:asciiTheme="minorHAnsi" w:eastAsia="Book Antiqua" w:hAnsiTheme="minorHAnsi" w:cstheme="minorHAnsi"/>
          <w:spacing w:val="-4"/>
          <w:w w:val="91"/>
        </w:rPr>
        <w:t xml:space="preserve"> </w:t>
      </w:r>
      <w:r w:rsidRPr="008A3E9D">
        <w:rPr>
          <w:rFonts w:asciiTheme="minorHAnsi" w:eastAsia="Book Antiqua" w:hAnsiTheme="minorHAnsi" w:cstheme="minorHAnsi"/>
        </w:rPr>
        <w:t>2014).</w:t>
      </w:r>
      <w:r w:rsidRPr="008A3E9D">
        <w:rPr>
          <w:rFonts w:asciiTheme="minorHAnsi" w:eastAsia="Book Antiqua" w:hAnsiTheme="minorHAnsi" w:cstheme="minorHAnsi"/>
          <w:spacing w:val="4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</w:rPr>
        <w:t>N</w:t>
      </w:r>
      <w:r w:rsidRPr="008A3E9D">
        <w:rPr>
          <w:rFonts w:asciiTheme="minorHAnsi" w:eastAsia="Book Antiqua" w:hAnsiTheme="minorHAnsi" w:cstheme="minorHAnsi"/>
          <w:spacing w:val="-3"/>
          <w:w w:val="88"/>
        </w:rPr>
        <w:t>ov</w:t>
      </w:r>
      <w:r w:rsidRPr="008A3E9D">
        <w:rPr>
          <w:rFonts w:asciiTheme="minorHAnsi" w:eastAsia="Book Antiqua" w:hAnsiTheme="minorHAnsi" w:cstheme="minorHAnsi"/>
          <w:w w:val="91"/>
        </w:rPr>
        <w:t xml:space="preserve">em- </w:t>
      </w:r>
      <w:r w:rsidRPr="008A3E9D">
        <w:rPr>
          <w:rFonts w:asciiTheme="minorHAnsi" w:eastAsia="Book Antiqua" w:hAnsiTheme="minorHAnsi" w:cstheme="minorHAnsi"/>
          <w:w w:val="89"/>
        </w:rPr>
        <w:t>ber</w:t>
      </w:r>
      <w:r w:rsidRPr="008A3E9D">
        <w:rPr>
          <w:rFonts w:asciiTheme="minorHAnsi" w:eastAsia="Book Antiqua" w:hAnsiTheme="minorHAnsi" w:cstheme="minorHAnsi"/>
          <w:spacing w:val="5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</w:rPr>
        <w:t>16–19,</w:t>
      </w:r>
      <w:r w:rsidRPr="008A3E9D">
        <w:rPr>
          <w:rFonts w:asciiTheme="minorHAnsi" w:eastAsia="Book Antiqua" w:hAnsiTheme="minorHAnsi" w:cstheme="minorHAnsi"/>
          <w:spacing w:val="-5"/>
        </w:rPr>
        <w:t xml:space="preserve"> </w:t>
      </w:r>
      <w:r w:rsidRPr="008A3E9D">
        <w:rPr>
          <w:rFonts w:asciiTheme="minorHAnsi" w:eastAsia="Book Antiqua" w:hAnsiTheme="minorHAnsi" w:cstheme="minorHAnsi"/>
        </w:rPr>
        <w:t>2014.</w:t>
      </w:r>
    </w:p>
    <w:p w14:paraId="12FEDBA2" w14:textId="77777777" w:rsidR="005810FA" w:rsidRPr="008A3E9D" w:rsidRDefault="005810FA">
      <w:pPr>
        <w:spacing w:before="8" w:line="140" w:lineRule="exact"/>
        <w:rPr>
          <w:rFonts w:asciiTheme="minorHAnsi" w:hAnsiTheme="minorHAnsi" w:cstheme="minorHAnsi"/>
        </w:rPr>
      </w:pPr>
    </w:p>
    <w:p w14:paraId="563CA14E" w14:textId="77777777" w:rsidR="005810FA" w:rsidRPr="008A3E9D" w:rsidRDefault="00C44365">
      <w:pPr>
        <w:spacing w:line="240" w:lineRule="exact"/>
        <w:ind w:left="2471" w:right="84" w:hanging="631"/>
        <w:jc w:val="both"/>
        <w:rPr>
          <w:rFonts w:asciiTheme="minorHAnsi" w:eastAsia="Book Antiqua" w:hAnsiTheme="minorHAnsi" w:cstheme="minorHAnsi"/>
        </w:rPr>
      </w:pPr>
      <w:r w:rsidRPr="008A3E9D">
        <w:rPr>
          <w:rFonts w:asciiTheme="minorHAnsi" w:eastAsia="Book Antiqua" w:hAnsiTheme="minorHAnsi" w:cstheme="minorHAnsi"/>
        </w:rPr>
        <w:t>[28]</w:t>
      </w:r>
      <w:r w:rsidRPr="008A3E9D">
        <w:rPr>
          <w:rFonts w:asciiTheme="minorHAnsi" w:eastAsia="Book Antiqua" w:hAnsiTheme="minorHAnsi" w:cstheme="minorHAnsi"/>
          <w:spacing w:val="47"/>
        </w:rPr>
        <w:t xml:space="preserve"> </w:t>
      </w:r>
      <w:r w:rsidRPr="008A3E9D">
        <w:rPr>
          <w:rFonts w:asciiTheme="minorHAnsi" w:eastAsia="Book Antiqua" w:hAnsiTheme="minorHAnsi" w:cstheme="minorHAnsi"/>
          <w:spacing w:val="-3"/>
          <w:w w:val="92"/>
        </w:rPr>
        <w:t>P</w:t>
      </w:r>
      <w:r w:rsidRPr="008A3E9D">
        <w:rPr>
          <w:rFonts w:asciiTheme="minorHAnsi" w:eastAsia="Book Antiqua" w:hAnsiTheme="minorHAnsi" w:cstheme="minorHAnsi"/>
          <w:spacing w:val="-4"/>
          <w:w w:val="92"/>
        </w:rPr>
        <w:t>a</w:t>
      </w:r>
      <w:r w:rsidRPr="008A3E9D">
        <w:rPr>
          <w:rFonts w:asciiTheme="minorHAnsi" w:eastAsia="Book Antiqua" w:hAnsiTheme="minorHAnsi" w:cstheme="minorHAnsi"/>
          <w:w w:val="92"/>
        </w:rPr>
        <w:t>vlic,</w:t>
      </w:r>
      <w:r w:rsidRPr="008A3E9D">
        <w:rPr>
          <w:rFonts w:asciiTheme="minorHAnsi" w:eastAsia="Book Antiqua" w:hAnsiTheme="minorHAnsi" w:cstheme="minorHAnsi"/>
          <w:spacing w:val="12"/>
          <w:w w:val="92"/>
        </w:rPr>
        <w:t xml:space="preserve"> </w:t>
      </w:r>
      <w:r w:rsidRPr="008A3E9D">
        <w:rPr>
          <w:rFonts w:asciiTheme="minorHAnsi" w:eastAsia="Book Antiqua" w:hAnsiTheme="minorHAnsi" w:cstheme="minorHAnsi"/>
          <w:spacing w:val="-15"/>
        </w:rPr>
        <w:t>T</w:t>
      </w:r>
      <w:r w:rsidRPr="008A3E9D">
        <w:rPr>
          <w:rFonts w:asciiTheme="minorHAnsi" w:eastAsia="Book Antiqua" w:hAnsiTheme="minorHAnsi" w:cstheme="minorHAnsi"/>
        </w:rPr>
        <w:t>.</w:t>
      </w:r>
      <w:r w:rsidRPr="008A3E9D">
        <w:rPr>
          <w:rFonts w:asciiTheme="minorHAnsi" w:eastAsia="Book Antiqua" w:hAnsiTheme="minorHAnsi" w:cstheme="minorHAnsi"/>
          <w:spacing w:val="-22"/>
        </w:rPr>
        <w:t>P</w:t>
      </w:r>
      <w:r w:rsidRPr="008A3E9D">
        <w:rPr>
          <w:rFonts w:asciiTheme="minorHAnsi" w:eastAsia="Book Antiqua" w:hAnsiTheme="minorHAnsi" w:cstheme="minorHAnsi"/>
        </w:rPr>
        <w:t>.</w:t>
      </w:r>
      <w:r w:rsidRPr="008A3E9D">
        <w:rPr>
          <w:rFonts w:asciiTheme="minorHAnsi" w:eastAsia="Book Antiqua" w:hAnsiTheme="minorHAnsi" w:cstheme="minorHAnsi"/>
          <w:spacing w:val="-8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</w:rPr>
        <w:t>Understanding</w:t>
      </w:r>
      <w:r w:rsidRPr="008A3E9D">
        <w:rPr>
          <w:rFonts w:asciiTheme="minorHAnsi" w:eastAsia="Book Antiqua" w:hAnsiTheme="minorHAnsi" w:cstheme="minorHAnsi"/>
          <w:spacing w:val="-2"/>
          <w:w w:val="88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</w:rPr>
        <w:t>foraging</w:t>
      </w:r>
      <w:r w:rsidRPr="008A3E9D">
        <w:rPr>
          <w:rFonts w:asciiTheme="minorHAnsi" w:eastAsia="Book Antiqua" w:hAnsiTheme="minorHAnsi" w:cstheme="minorHAnsi"/>
          <w:spacing w:val="19"/>
          <w:w w:val="88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</w:rPr>
        <w:t>patterns</w:t>
      </w:r>
      <w:r w:rsidRPr="008A3E9D">
        <w:rPr>
          <w:rFonts w:asciiTheme="minorHAnsi" w:eastAsia="Book Antiqua" w:hAnsiTheme="minorHAnsi" w:cstheme="minorHAnsi"/>
          <w:spacing w:val="-4"/>
          <w:w w:val="88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</w:rPr>
        <w:t>that</w:t>
      </w:r>
      <w:r w:rsidRPr="008A3E9D">
        <w:rPr>
          <w:rFonts w:asciiTheme="minorHAnsi" w:eastAsia="Book Antiqua" w:hAnsiTheme="minorHAnsi" w:cstheme="minorHAnsi"/>
          <w:spacing w:val="4"/>
          <w:w w:val="88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</w:rPr>
        <w:t>achi</w:t>
      </w:r>
      <w:r w:rsidRPr="008A3E9D">
        <w:rPr>
          <w:rFonts w:asciiTheme="minorHAnsi" w:eastAsia="Book Antiqua" w:hAnsiTheme="minorHAnsi" w:cstheme="minorHAnsi"/>
          <w:spacing w:val="-4"/>
          <w:w w:val="88"/>
        </w:rPr>
        <w:t>e</w:t>
      </w:r>
      <w:r w:rsidRPr="008A3E9D">
        <w:rPr>
          <w:rFonts w:asciiTheme="minorHAnsi" w:eastAsia="Book Antiqua" w:hAnsiTheme="minorHAnsi" w:cstheme="minorHAnsi"/>
          <w:spacing w:val="-3"/>
          <w:w w:val="88"/>
        </w:rPr>
        <w:t>v</w:t>
      </w:r>
      <w:r w:rsidRPr="008A3E9D">
        <w:rPr>
          <w:rFonts w:asciiTheme="minorHAnsi" w:eastAsia="Book Antiqua" w:hAnsiTheme="minorHAnsi" w:cstheme="minorHAnsi"/>
          <w:w w:val="88"/>
        </w:rPr>
        <w:t>e</w:t>
      </w:r>
      <w:r w:rsidRPr="008A3E9D">
        <w:rPr>
          <w:rFonts w:asciiTheme="minorHAnsi" w:eastAsia="Book Antiqua" w:hAnsiTheme="minorHAnsi" w:cstheme="minorHAnsi"/>
          <w:spacing w:val="28"/>
          <w:w w:val="88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</w:rPr>
        <w:t>colo</w:t>
      </w:r>
      <w:r w:rsidRPr="008A3E9D">
        <w:rPr>
          <w:rFonts w:asciiTheme="minorHAnsi" w:eastAsia="Book Antiqua" w:hAnsiTheme="minorHAnsi" w:cstheme="minorHAnsi"/>
          <w:spacing w:val="-3"/>
          <w:w w:val="88"/>
        </w:rPr>
        <w:t>n</w:t>
      </w:r>
      <w:r w:rsidRPr="008A3E9D">
        <w:rPr>
          <w:rFonts w:asciiTheme="minorHAnsi" w:eastAsia="Book Antiqua" w:hAnsiTheme="minorHAnsi" w:cstheme="minorHAnsi"/>
          <w:w w:val="88"/>
        </w:rPr>
        <w:t>y-l</w:t>
      </w:r>
      <w:r w:rsidRPr="008A3E9D">
        <w:rPr>
          <w:rFonts w:asciiTheme="minorHAnsi" w:eastAsia="Book Antiqua" w:hAnsiTheme="minorHAnsi" w:cstheme="minorHAnsi"/>
          <w:spacing w:val="-4"/>
          <w:w w:val="88"/>
        </w:rPr>
        <w:t>e</w:t>
      </w:r>
      <w:r w:rsidRPr="008A3E9D">
        <w:rPr>
          <w:rFonts w:asciiTheme="minorHAnsi" w:eastAsia="Book Antiqua" w:hAnsiTheme="minorHAnsi" w:cstheme="minorHAnsi"/>
          <w:spacing w:val="-3"/>
          <w:w w:val="88"/>
        </w:rPr>
        <w:t>v</w:t>
      </w:r>
      <w:r w:rsidRPr="008A3E9D">
        <w:rPr>
          <w:rFonts w:asciiTheme="minorHAnsi" w:eastAsia="Book Antiqua" w:hAnsiTheme="minorHAnsi" w:cstheme="minorHAnsi"/>
          <w:w w:val="88"/>
        </w:rPr>
        <w:t xml:space="preserve">el </w:t>
      </w:r>
      <w:r w:rsidRPr="008A3E9D">
        <w:rPr>
          <w:rFonts w:asciiTheme="minorHAnsi" w:eastAsia="Book Antiqua" w:hAnsiTheme="minorHAnsi" w:cstheme="minorHAnsi"/>
          <w:spacing w:val="7"/>
          <w:w w:val="88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</w:rPr>
        <w:t>macronutrient</w:t>
      </w:r>
      <w:r w:rsidRPr="008A3E9D">
        <w:rPr>
          <w:rFonts w:asciiTheme="minorHAnsi" w:eastAsia="Book Antiqua" w:hAnsiTheme="minorHAnsi" w:cstheme="minorHAnsi"/>
          <w:spacing w:val="11"/>
          <w:w w:val="88"/>
        </w:rPr>
        <w:t xml:space="preserve"> </w:t>
      </w:r>
      <w:r w:rsidRPr="008A3E9D">
        <w:rPr>
          <w:rFonts w:asciiTheme="minorHAnsi" w:eastAsia="Book Antiqua" w:hAnsiTheme="minorHAnsi" w:cstheme="minorHAnsi"/>
        </w:rPr>
        <w:t>r</w:t>
      </w:r>
      <w:r w:rsidRPr="008A3E9D">
        <w:rPr>
          <w:rFonts w:asciiTheme="minorHAnsi" w:eastAsia="Book Antiqua" w:hAnsiTheme="minorHAnsi" w:cstheme="minorHAnsi"/>
          <w:spacing w:val="-3"/>
        </w:rPr>
        <w:t>e</w:t>
      </w:r>
      <w:r w:rsidRPr="008A3E9D">
        <w:rPr>
          <w:rFonts w:asciiTheme="minorHAnsi" w:eastAsia="Book Antiqua" w:hAnsiTheme="minorHAnsi" w:cstheme="minorHAnsi"/>
        </w:rPr>
        <w:t xml:space="preserve">g- </w:t>
      </w:r>
      <w:r w:rsidRPr="008A3E9D">
        <w:rPr>
          <w:rFonts w:asciiTheme="minorHAnsi" w:eastAsia="Book Antiqua" w:hAnsiTheme="minorHAnsi" w:cstheme="minorHAnsi"/>
          <w:w w:val="89"/>
        </w:rPr>
        <w:t>ulation.</w:t>
      </w:r>
      <w:r w:rsidRPr="008A3E9D">
        <w:rPr>
          <w:rFonts w:asciiTheme="minorHAnsi" w:eastAsia="Book Antiqua" w:hAnsiTheme="minorHAnsi" w:cstheme="minorHAnsi"/>
          <w:spacing w:val="36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</w:rPr>
        <w:t>In:</w:t>
      </w:r>
      <w:r w:rsidRPr="008A3E9D">
        <w:rPr>
          <w:rFonts w:asciiTheme="minorHAnsi" w:eastAsia="Book Antiqua" w:hAnsiTheme="minorHAnsi" w:cstheme="minorHAnsi"/>
          <w:spacing w:val="8"/>
        </w:rPr>
        <w:t xml:space="preserve"> </w:t>
      </w:r>
      <w:r w:rsidRPr="008A3E9D">
        <w:rPr>
          <w:rFonts w:asciiTheme="minorHAnsi" w:hAnsiTheme="minorHAnsi" w:cstheme="minorHAnsi"/>
          <w:w w:val="93"/>
        </w:rPr>
        <w:t>ASU–UWü</w:t>
      </w:r>
      <w:r w:rsidRPr="008A3E9D">
        <w:rPr>
          <w:rFonts w:asciiTheme="minorHAnsi" w:hAnsiTheme="minorHAnsi" w:cstheme="minorHAnsi"/>
          <w:spacing w:val="5"/>
          <w:w w:val="93"/>
        </w:rPr>
        <w:t xml:space="preserve"> </w:t>
      </w:r>
      <w:r w:rsidRPr="008A3E9D">
        <w:rPr>
          <w:rFonts w:asciiTheme="minorHAnsi" w:hAnsiTheme="minorHAnsi" w:cstheme="minorHAnsi"/>
        </w:rPr>
        <w:t>International</w:t>
      </w:r>
      <w:r w:rsidRPr="008A3E9D">
        <w:rPr>
          <w:rFonts w:asciiTheme="minorHAnsi" w:hAnsiTheme="minorHAnsi" w:cstheme="minorHAnsi"/>
          <w:spacing w:val="34"/>
        </w:rPr>
        <w:t xml:space="preserve"> </w:t>
      </w:r>
      <w:r w:rsidRPr="008A3E9D">
        <w:rPr>
          <w:rFonts w:asciiTheme="minorHAnsi" w:hAnsiTheme="minorHAnsi" w:cstheme="minorHAnsi"/>
          <w:w w:val="95"/>
        </w:rPr>
        <w:t>Symposium</w:t>
      </w:r>
      <w:r w:rsidRPr="008A3E9D">
        <w:rPr>
          <w:rFonts w:asciiTheme="minorHAnsi" w:hAnsiTheme="minorHAnsi" w:cstheme="minorHAnsi"/>
          <w:spacing w:val="4"/>
          <w:w w:val="95"/>
        </w:rPr>
        <w:t xml:space="preserve"> </w:t>
      </w:r>
      <w:r w:rsidRPr="008A3E9D">
        <w:rPr>
          <w:rFonts w:asciiTheme="minorHAnsi" w:hAnsiTheme="minorHAnsi" w:cstheme="minorHAnsi"/>
        </w:rPr>
        <w:t>and</w:t>
      </w:r>
      <w:r w:rsidRPr="008A3E9D">
        <w:rPr>
          <w:rFonts w:asciiTheme="minorHAnsi" w:hAnsiTheme="minorHAnsi" w:cstheme="minorHAnsi"/>
          <w:spacing w:val="12"/>
        </w:rPr>
        <w:t xml:space="preserve"> </w:t>
      </w:r>
      <w:r w:rsidRPr="008A3E9D">
        <w:rPr>
          <w:rFonts w:asciiTheme="minorHAnsi" w:hAnsiTheme="minorHAnsi" w:cstheme="minorHAnsi"/>
          <w:spacing w:val="-17"/>
          <w:w w:val="96"/>
        </w:rPr>
        <w:t>W</w:t>
      </w:r>
      <w:r w:rsidRPr="008A3E9D">
        <w:rPr>
          <w:rFonts w:asciiTheme="minorHAnsi" w:hAnsiTheme="minorHAnsi" w:cstheme="minorHAnsi"/>
          <w:w w:val="96"/>
        </w:rPr>
        <w:t>orkshop</w:t>
      </w:r>
      <w:r w:rsidRPr="008A3E9D">
        <w:rPr>
          <w:rFonts w:asciiTheme="minorHAnsi" w:hAnsiTheme="minorHAnsi" w:cstheme="minorHAnsi"/>
          <w:spacing w:val="8"/>
          <w:w w:val="96"/>
        </w:rPr>
        <w:t xml:space="preserve"> </w:t>
      </w:r>
      <w:r w:rsidRPr="008A3E9D">
        <w:rPr>
          <w:rFonts w:asciiTheme="minorHAnsi" w:hAnsiTheme="minorHAnsi" w:cstheme="minorHAnsi"/>
        </w:rPr>
        <w:t xml:space="preserve">on </w:t>
      </w:r>
      <w:r w:rsidRPr="008A3E9D">
        <w:rPr>
          <w:rFonts w:asciiTheme="minorHAnsi" w:hAnsiTheme="minorHAnsi" w:cstheme="minorHAnsi"/>
          <w:spacing w:val="-11"/>
        </w:rPr>
        <w:t>F</w:t>
      </w:r>
      <w:r w:rsidRPr="008A3E9D">
        <w:rPr>
          <w:rFonts w:asciiTheme="minorHAnsi" w:hAnsiTheme="minorHAnsi" w:cstheme="minorHAnsi"/>
          <w:spacing w:val="-9"/>
        </w:rPr>
        <w:t>r</w:t>
      </w:r>
      <w:r w:rsidRPr="008A3E9D">
        <w:rPr>
          <w:rFonts w:asciiTheme="minorHAnsi" w:hAnsiTheme="minorHAnsi" w:cstheme="minorHAnsi"/>
        </w:rPr>
        <w:t>ontie</w:t>
      </w:r>
      <w:r w:rsidRPr="008A3E9D">
        <w:rPr>
          <w:rFonts w:asciiTheme="minorHAnsi" w:hAnsiTheme="minorHAnsi" w:cstheme="minorHAnsi"/>
          <w:spacing w:val="-2"/>
        </w:rPr>
        <w:t>r</w:t>
      </w:r>
      <w:r w:rsidRPr="008A3E9D">
        <w:rPr>
          <w:rFonts w:asciiTheme="minorHAnsi" w:hAnsiTheme="minorHAnsi" w:cstheme="minorHAnsi"/>
        </w:rPr>
        <w:t>s</w:t>
      </w:r>
      <w:r w:rsidRPr="008A3E9D">
        <w:rPr>
          <w:rFonts w:asciiTheme="minorHAnsi" w:hAnsiTheme="minorHAnsi" w:cstheme="minorHAnsi"/>
          <w:spacing w:val="32"/>
        </w:rPr>
        <w:t xml:space="preserve"> </w:t>
      </w:r>
      <w:r w:rsidRPr="008A3E9D">
        <w:rPr>
          <w:rFonts w:asciiTheme="minorHAnsi" w:hAnsiTheme="minorHAnsi" w:cstheme="minorHAnsi"/>
        </w:rPr>
        <w:t>in Insect Behavio</w:t>
      </w:r>
      <w:r w:rsidRPr="008A3E9D">
        <w:rPr>
          <w:rFonts w:asciiTheme="minorHAnsi" w:hAnsiTheme="minorHAnsi" w:cstheme="minorHAnsi"/>
          <w:spacing w:val="-22"/>
        </w:rPr>
        <w:t>r</w:t>
      </w:r>
      <w:r w:rsidRPr="008A3E9D">
        <w:rPr>
          <w:rFonts w:asciiTheme="minorHAnsi" w:hAnsiTheme="minorHAnsi" w:cstheme="minorHAnsi"/>
        </w:rPr>
        <w:t>,</w:t>
      </w:r>
      <w:r w:rsidRPr="008A3E9D">
        <w:rPr>
          <w:rFonts w:asciiTheme="minorHAnsi" w:hAnsiTheme="minorHAnsi" w:cstheme="minorHAnsi"/>
          <w:spacing w:val="-3"/>
        </w:rPr>
        <w:t xml:space="preserve"> </w:t>
      </w:r>
      <w:r w:rsidRPr="008A3E9D">
        <w:rPr>
          <w:rFonts w:asciiTheme="minorHAnsi" w:hAnsiTheme="minorHAnsi" w:cstheme="minorHAnsi"/>
        </w:rPr>
        <w:t>Social</w:t>
      </w:r>
      <w:r w:rsidRPr="008A3E9D">
        <w:rPr>
          <w:rFonts w:asciiTheme="minorHAnsi" w:hAnsiTheme="minorHAnsi" w:cstheme="minorHAnsi"/>
          <w:spacing w:val="-5"/>
        </w:rPr>
        <w:t xml:space="preserve"> </w:t>
      </w:r>
      <w:r w:rsidRPr="008A3E9D">
        <w:rPr>
          <w:rFonts w:asciiTheme="minorHAnsi" w:hAnsiTheme="minorHAnsi" w:cstheme="minorHAnsi"/>
        </w:rPr>
        <w:t>O</w:t>
      </w:r>
      <w:r w:rsidRPr="008A3E9D">
        <w:rPr>
          <w:rFonts w:asciiTheme="minorHAnsi" w:hAnsiTheme="minorHAnsi" w:cstheme="minorHAnsi"/>
          <w:spacing w:val="-7"/>
        </w:rPr>
        <w:t>r</w:t>
      </w:r>
      <w:r w:rsidRPr="008A3E9D">
        <w:rPr>
          <w:rFonts w:asciiTheme="minorHAnsi" w:hAnsiTheme="minorHAnsi" w:cstheme="minorHAnsi"/>
        </w:rPr>
        <w:t>ganization,</w:t>
      </w:r>
      <w:r w:rsidRPr="008A3E9D">
        <w:rPr>
          <w:rFonts w:asciiTheme="minorHAnsi" w:hAnsiTheme="minorHAnsi" w:cstheme="minorHAnsi"/>
          <w:spacing w:val="17"/>
        </w:rPr>
        <w:t xml:space="preserve"> </w:t>
      </w:r>
      <w:r w:rsidRPr="008A3E9D">
        <w:rPr>
          <w:rFonts w:asciiTheme="minorHAnsi" w:hAnsiTheme="minorHAnsi" w:cstheme="minorHAnsi"/>
        </w:rPr>
        <w:t>and</w:t>
      </w:r>
      <w:r w:rsidRPr="008A3E9D">
        <w:rPr>
          <w:rFonts w:asciiTheme="minorHAnsi" w:hAnsiTheme="minorHAnsi" w:cstheme="minorHAnsi"/>
          <w:spacing w:val="9"/>
        </w:rPr>
        <w:t xml:space="preserve"> </w:t>
      </w:r>
      <w:r w:rsidRPr="008A3E9D">
        <w:rPr>
          <w:rFonts w:asciiTheme="minorHAnsi" w:hAnsiTheme="minorHAnsi" w:cstheme="minorHAnsi"/>
        </w:rPr>
        <w:t>Evolution</w:t>
      </w:r>
      <w:r w:rsidRPr="008A3E9D">
        <w:rPr>
          <w:rFonts w:asciiTheme="minorHAnsi" w:eastAsia="Book Antiqua" w:hAnsiTheme="minorHAnsi" w:cstheme="minorHAnsi"/>
        </w:rPr>
        <w:t>,</w:t>
      </w:r>
      <w:r w:rsidRPr="008A3E9D">
        <w:rPr>
          <w:rFonts w:asciiTheme="minorHAnsi" w:eastAsia="Book Antiqua" w:hAnsiTheme="minorHAnsi" w:cstheme="minorHAnsi"/>
          <w:spacing w:val="-16"/>
        </w:rPr>
        <w:t xml:space="preserve"> </w:t>
      </w:r>
      <w:r w:rsidRPr="008A3E9D">
        <w:rPr>
          <w:rFonts w:asciiTheme="minorHAnsi" w:eastAsia="Book Antiqua" w:hAnsiTheme="minorHAnsi" w:cstheme="minorHAnsi"/>
          <w:w w:val="91"/>
        </w:rPr>
        <w:t>May</w:t>
      </w:r>
      <w:r w:rsidRPr="008A3E9D">
        <w:rPr>
          <w:rFonts w:asciiTheme="minorHAnsi" w:eastAsia="Book Antiqua" w:hAnsiTheme="minorHAnsi" w:cstheme="minorHAnsi"/>
          <w:spacing w:val="4"/>
          <w:w w:val="91"/>
        </w:rPr>
        <w:t xml:space="preserve"> </w:t>
      </w:r>
      <w:r w:rsidRPr="008A3E9D">
        <w:rPr>
          <w:rFonts w:asciiTheme="minorHAnsi" w:eastAsia="Book Antiqua" w:hAnsiTheme="minorHAnsi" w:cstheme="minorHAnsi"/>
        </w:rPr>
        <w:t>23–30,</w:t>
      </w:r>
      <w:r w:rsidRPr="008A3E9D">
        <w:rPr>
          <w:rFonts w:asciiTheme="minorHAnsi" w:eastAsia="Book Antiqua" w:hAnsiTheme="minorHAnsi" w:cstheme="minorHAnsi"/>
          <w:spacing w:val="-5"/>
        </w:rPr>
        <w:t xml:space="preserve"> </w:t>
      </w:r>
      <w:r w:rsidRPr="008A3E9D">
        <w:rPr>
          <w:rFonts w:asciiTheme="minorHAnsi" w:eastAsia="Book Antiqua" w:hAnsiTheme="minorHAnsi" w:cstheme="minorHAnsi"/>
        </w:rPr>
        <w:t>2014.</w:t>
      </w:r>
    </w:p>
    <w:p w14:paraId="6F0503CD" w14:textId="77777777" w:rsidR="005810FA" w:rsidRPr="008A3E9D" w:rsidRDefault="005810FA">
      <w:pPr>
        <w:spacing w:before="6" w:line="160" w:lineRule="exact"/>
        <w:rPr>
          <w:rFonts w:asciiTheme="minorHAnsi" w:hAnsiTheme="minorHAnsi" w:cstheme="minorHAnsi"/>
        </w:rPr>
      </w:pPr>
    </w:p>
    <w:p w14:paraId="2E6FC0D7" w14:textId="77777777" w:rsidR="005810FA" w:rsidRPr="008A3E9D" w:rsidRDefault="00C44365">
      <w:pPr>
        <w:spacing w:line="242" w:lineRule="auto"/>
        <w:ind w:left="2471" w:right="84" w:hanging="631"/>
        <w:jc w:val="both"/>
        <w:rPr>
          <w:rFonts w:asciiTheme="minorHAnsi" w:eastAsia="Book Antiqua" w:hAnsiTheme="minorHAnsi" w:cstheme="minorHAnsi"/>
        </w:rPr>
      </w:pPr>
      <w:r w:rsidRPr="008A3E9D">
        <w:rPr>
          <w:rFonts w:asciiTheme="minorHAnsi" w:eastAsia="Book Antiqua" w:hAnsiTheme="minorHAnsi" w:cstheme="minorHAnsi"/>
        </w:rPr>
        <w:t>[29]</w:t>
      </w:r>
      <w:r w:rsidRPr="008A3E9D">
        <w:rPr>
          <w:rFonts w:asciiTheme="minorHAnsi" w:eastAsia="Book Antiqua" w:hAnsiTheme="minorHAnsi" w:cstheme="minorHAnsi"/>
          <w:spacing w:val="47"/>
        </w:rPr>
        <w:t xml:space="preserve"> </w:t>
      </w:r>
      <w:r w:rsidRPr="008A3E9D">
        <w:rPr>
          <w:rFonts w:asciiTheme="minorHAnsi" w:eastAsia="Book Antiqua" w:hAnsiTheme="minorHAnsi" w:cstheme="minorHAnsi"/>
          <w:spacing w:val="-3"/>
          <w:w w:val="92"/>
        </w:rPr>
        <w:t>P</w:t>
      </w:r>
      <w:r w:rsidRPr="008A3E9D">
        <w:rPr>
          <w:rFonts w:asciiTheme="minorHAnsi" w:eastAsia="Book Antiqua" w:hAnsiTheme="minorHAnsi" w:cstheme="minorHAnsi"/>
          <w:spacing w:val="-4"/>
          <w:w w:val="92"/>
        </w:rPr>
        <w:t>a</w:t>
      </w:r>
      <w:r w:rsidRPr="008A3E9D">
        <w:rPr>
          <w:rFonts w:asciiTheme="minorHAnsi" w:eastAsia="Book Antiqua" w:hAnsiTheme="minorHAnsi" w:cstheme="minorHAnsi"/>
          <w:w w:val="92"/>
        </w:rPr>
        <w:t>vlic,</w:t>
      </w:r>
      <w:r w:rsidRPr="008A3E9D">
        <w:rPr>
          <w:rFonts w:asciiTheme="minorHAnsi" w:eastAsia="Book Antiqua" w:hAnsiTheme="minorHAnsi" w:cstheme="minorHAnsi"/>
          <w:spacing w:val="6"/>
          <w:w w:val="92"/>
        </w:rPr>
        <w:t xml:space="preserve"> </w:t>
      </w:r>
      <w:r w:rsidRPr="008A3E9D">
        <w:rPr>
          <w:rFonts w:asciiTheme="minorHAnsi" w:eastAsia="Book Antiqua" w:hAnsiTheme="minorHAnsi" w:cstheme="minorHAnsi"/>
          <w:spacing w:val="-15"/>
        </w:rPr>
        <w:t>T</w:t>
      </w:r>
      <w:r w:rsidRPr="008A3E9D">
        <w:rPr>
          <w:rFonts w:asciiTheme="minorHAnsi" w:eastAsia="Book Antiqua" w:hAnsiTheme="minorHAnsi" w:cstheme="minorHAnsi"/>
        </w:rPr>
        <w:t>.</w:t>
      </w:r>
      <w:r w:rsidRPr="008A3E9D">
        <w:rPr>
          <w:rFonts w:asciiTheme="minorHAnsi" w:eastAsia="Book Antiqua" w:hAnsiTheme="minorHAnsi" w:cstheme="minorHAnsi"/>
          <w:spacing w:val="-22"/>
        </w:rPr>
        <w:t>P</w:t>
      </w:r>
      <w:r w:rsidRPr="008A3E9D">
        <w:rPr>
          <w:rFonts w:asciiTheme="minorHAnsi" w:eastAsia="Book Antiqua" w:hAnsiTheme="minorHAnsi" w:cstheme="minorHAnsi"/>
        </w:rPr>
        <w:t>.</w:t>
      </w:r>
      <w:r w:rsidRPr="008A3E9D">
        <w:rPr>
          <w:rFonts w:asciiTheme="minorHAnsi" w:eastAsia="Book Antiqua" w:hAnsiTheme="minorHAnsi" w:cstheme="minorHAnsi"/>
          <w:spacing w:val="-13"/>
        </w:rPr>
        <w:t xml:space="preserve"> </w:t>
      </w:r>
      <w:r w:rsidRPr="008A3E9D">
        <w:rPr>
          <w:rFonts w:asciiTheme="minorHAnsi" w:eastAsia="Book Antiqua" w:hAnsiTheme="minorHAnsi" w:cstheme="minorHAnsi"/>
          <w:spacing w:val="-14"/>
          <w:w w:val="90"/>
        </w:rPr>
        <w:t>T</w:t>
      </w:r>
      <w:r w:rsidRPr="008A3E9D">
        <w:rPr>
          <w:rFonts w:asciiTheme="minorHAnsi" w:eastAsia="Book Antiqua" w:hAnsiTheme="minorHAnsi" w:cstheme="minorHAnsi"/>
          <w:w w:val="90"/>
        </w:rPr>
        <w:t>a</w:t>
      </w:r>
      <w:r w:rsidRPr="008A3E9D">
        <w:rPr>
          <w:rFonts w:asciiTheme="minorHAnsi" w:eastAsia="Book Antiqua" w:hAnsiTheme="minorHAnsi" w:cstheme="minorHAnsi"/>
          <w:spacing w:val="-2"/>
          <w:w w:val="90"/>
        </w:rPr>
        <w:t>k</w:t>
      </w:r>
      <w:r w:rsidRPr="008A3E9D">
        <w:rPr>
          <w:rFonts w:asciiTheme="minorHAnsi" w:eastAsia="Book Antiqua" w:hAnsiTheme="minorHAnsi" w:cstheme="minorHAnsi"/>
          <w:w w:val="90"/>
        </w:rPr>
        <w:t>e</w:t>
      </w:r>
      <w:r w:rsidRPr="008A3E9D">
        <w:rPr>
          <w:rFonts w:asciiTheme="minorHAnsi" w:eastAsia="Book Antiqua" w:hAnsiTheme="minorHAnsi" w:cstheme="minorHAnsi"/>
          <w:spacing w:val="14"/>
          <w:w w:val="90"/>
        </w:rPr>
        <w:t xml:space="preserve"> </w:t>
      </w:r>
      <w:r w:rsidRPr="008A3E9D">
        <w:rPr>
          <w:rFonts w:asciiTheme="minorHAnsi" w:eastAsia="Book Antiqua" w:hAnsiTheme="minorHAnsi" w:cstheme="minorHAnsi"/>
          <w:w w:val="90"/>
        </w:rPr>
        <w:t>Home</w:t>
      </w:r>
      <w:r w:rsidRPr="008A3E9D">
        <w:rPr>
          <w:rFonts w:asciiTheme="minorHAnsi" w:eastAsia="Book Antiqua" w:hAnsiTheme="minorHAnsi" w:cstheme="minorHAnsi"/>
          <w:spacing w:val="-6"/>
          <w:w w:val="90"/>
        </w:rPr>
        <w:t xml:space="preserve"> </w:t>
      </w:r>
      <w:r w:rsidRPr="008A3E9D">
        <w:rPr>
          <w:rFonts w:asciiTheme="minorHAnsi" w:eastAsia="Book Antiqua" w:hAnsiTheme="minorHAnsi" w:cstheme="minorHAnsi"/>
          <w:w w:val="90"/>
        </w:rPr>
        <w:t>Messages:</w:t>
      </w:r>
      <w:r w:rsidRPr="008A3E9D">
        <w:rPr>
          <w:rFonts w:asciiTheme="minorHAnsi" w:eastAsia="Book Antiqua" w:hAnsiTheme="minorHAnsi" w:cstheme="minorHAnsi"/>
          <w:spacing w:val="35"/>
          <w:w w:val="90"/>
        </w:rPr>
        <w:t xml:space="preserve"> </w:t>
      </w:r>
      <w:r w:rsidRPr="008A3E9D">
        <w:rPr>
          <w:rFonts w:asciiTheme="minorHAnsi" w:eastAsia="Book Antiqua" w:hAnsiTheme="minorHAnsi" w:cstheme="minorHAnsi"/>
          <w:w w:val="90"/>
        </w:rPr>
        <w:t>E</w:t>
      </w:r>
      <w:r w:rsidRPr="008A3E9D">
        <w:rPr>
          <w:rFonts w:asciiTheme="minorHAnsi" w:eastAsia="Book Antiqua" w:hAnsiTheme="minorHAnsi" w:cstheme="minorHAnsi"/>
          <w:spacing w:val="-4"/>
          <w:w w:val="90"/>
        </w:rPr>
        <w:t>v</w:t>
      </w:r>
      <w:r w:rsidRPr="008A3E9D">
        <w:rPr>
          <w:rFonts w:asciiTheme="minorHAnsi" w:eastAsia="Book Antiqua" w:hAnsiTheme="minorHAnsi" w:cstheme="minorHAnsi"/>
          <w:w w:val="90"/>
        </w:rPr>
        <w:t>olution</w:t>
      </w:r>
      <w:r w:rsidRPr="008A3E9D">
        <w:rPr>
          <w:rFonts w:asciiTheme="minorHAnsi" w:eastAsia="Book Antiqua" w:hAnsiTheme="minorHAnsi" w:cstheme="minorHAnsi"/>
          <w:spacing w:val="1"/>
          <w:w w:val="90"/>
        </w:rPr>
        <w:t xml:space="preserve"> </w:t>
      </w:r>
      <w:r w:rsidRPr="008A3E9D">
        <w:rPr>
          <w:rFonts w:asciiTheme="minorHAnsi" w:eastAsia="Book Antiqua" w:hAnsiTheme="minorHAnsi" w:cstheme="minorHAnsi"/>
        </w:rPr>
        <w:t>of</w:t>
      </w:r>
      <w:r w:rsidRPr="008A3E9D">
        <w:rPr>
          <w:rFonts w:asciiTheme="minorHAnsi" w:eastAsia="Book Antiqua" w:hAnsiTheme="minorHAnsi" w:cstheme="minorHAnsi"/>
          <w:spacing w:val="-11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</w:rPr>
        <w:t>Distri</w:t>
      </w:r>
      <w:r w:rsidRPr="008A3E9D">
        <w:rPr>
          <w:rFonts w:asciiTheme="minorHAnsi" w:eastAsia="Book Antiqua" w:hAnsiTheme="minorHAnsi" w:cstheme="minorHAnsi"/>
          <w:spacing w:val="-3"/>
          <w:w w:val="87"/>
        </w:rPr>
        <w:t>b</w:t>
      </w:r>
      <w:r w:rsidRPr="008A3E9D">
        <w:rPr>
          <w:rFonts w:asciiTheme="minorHAnsi" w:eastAsia="Book Antiqua" w:hAnsiTheme="minorHAnsi" w:cstheme="minorHAnsi"/>
          <w:w w:val="87"/>
        </w:rPr>
        <w:t>uted</w:t>
      </w:r>
      <w:r w:rsidRPr="008A3E9D">
        <w:rPr>
          <w:rFonts w:asciiTheme="minorHAnsi" w:eastAsia="Book Antiqua" w:hAnsiTheme="minorHAnsi" w:cstheme="minorHAnsi"/>
          <w:spacing w:val="16"/>
          <w:w w:val="87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</w:rPr>
        <w:t>Computational</w:t>
      </w:r>
      <w:r w:rsidRPr="008A3E9D">
        <w:rPr>
          <w:rFonts w:asciiTheme="minorHAnsi" w:eastAsia="Book Antiqua" w:hAnsiTheme="minorHAnsi" w:cstheme="minorHAnsi"/>
          <w:spacing w:val="17"/>
          <w:w w:val="87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</w:rPr>
        <w:t>Net</w:t>
      </w:r>
      <w:r w:rsidRPr="008A3E9D">
        <w:rPr>
          <w:rFonts w:asciiTheme="minorHAnsi" w:eastAsia="Book Antiqua" w:hAnsiTheme="minorHAnsi" w:cstheme="minorHAnsi"/>
          <w:spacing w:val="-2"/>
          <w:w w:val="87"/>
        </w:rPr>
        <w:t>w</w:t>
      </w:r>
      <w:r w:rsidRPr="008A3E9D">
        <w:rPr>
          <w:rFonts w:asciiTheme="minorHAnsi" w:eastAsia="Book Antiqua" w:hAnsiTheme="minorHAnsi" w:cstheme="minorHAnsi"/>
          <w:w w:val="87"/>
        </w:rPr>
        <w:t>orks.</w:t>
      </w:r>
      <w:r w:rsidRPr="008A3E9D">
        <w:rPr>
          <w:rFonts w:asciiTheme="minorHAnsi" w:eastAsia="Book Antiqua" w:hAnsiTheme="minorHAnsi" w:cstheme="minorHAnsi"/>
          <w:spacing w:val="32"/>
          <w:w w:val="87"/>
        </w:rPr>
        <w:t xml:space="preserve"> </w:t>
      </w:r>
      <w:r w:rsidRPr="008A3E9D">
        <w:rPr>
          <w:rFonts w:asciiTheme="minorHAnsi" w:eastAsia="Book Antiqua" w:hAnsiTheme="minorHAnsi" w:cstheme="minorHAnsi"/>
        </w:rPr>
        <w:t xml:space="preserve">In: </w:t>
      </w:r>
      <w:r w:rsidRPr="008A3E9D">
        <w:rPr>
          <w:rFonts w:asciiTheme="minorHAnsi" w:hAnsiTheme="minorHAnsi" w:cstheme="minorHAnsi"/>
          <w:w w:val="92"/>
        </w:rPr>
        <w:t>BE</w:t>
      </w:r>
      <w:r w:rsidRPr="008A3E9D">
        <w:rPr>
          <w:rFonts w:asciiTheme="minorHAnsi" w:hAnsiTheme="minorHAnsi" w:cstheme="minorHAnsi"/>
          <w:spacing w:val="-3"/>
          <w:w w:val="92"/>
        </w:rPr>
        <w:t>Y</w:t>
      </w:r>
      <w:r w:rsidRPr="008A3E9D">
        <w:rPr>
          <w:rFonts w:asciiTheme="minorHAnsi" w:hAnsiTheme="minorHAnsi" w:cstheme="minorHAnsi"/>
          <w:w w:val="92"/>
        </w:rPr>
        <w:t>OND</w:t>
      </w:r>
      <w:r w:rsidRPr="008A3E9D">
        <w:rPr>
          <w:rFonts w:asciiTheme="minorHAnsi" w:hAnsiTheme="minorHAnsi" w:cstheme="minorHAnsi"/>
          <w:spacing w:val="32"/>
          <w:w w:val="92"/>
        </w:rPr>
        <w:t xml:space="preserve"> </w:t>
      </w:r>
      <w:r w:rsidRPr="008A3E9D">
        <w:rPr>
          <w:rFonts w:asciiTheme="minorHAnsi" w:hAnsiTheme="minorHAnsi" w:cstheme="minorHAnsi"/>
        </w:rPr>
        <w:t>Center</w:t>
      </w:r>
      <w:r w:rsidRPr="008A3E9D">
        <w:rPr>
          <w:rFonts w:asciiTheme="minorHAnsi" w:hAnsiTheme="minorHAnsi" w:cstheme="minorHAnsi"/>
          <w:spacing w:val="28"/>
        </w:rPr>
        <w:t xml:space="preserve"> </w:t>
      </w:r>
      <w:r w:rsidRPr="008A3E9D">
        <w:rPr>
          <w:rFonts w:asciiTheme="minorHAnsi" w:hAnsiTheme="minorHAnsi" w:cstheme="minorHAnsi"/>
        </w:rPr>
        <w:t>Physics</w:t>
      </w:r>
      <w:r w:rsidRPr="008A3E9D">
        <w:rPr>
          <w:rFonts w:asciiTheme="minorHAnsi" w:hAnsiTheme="minorHAnsi" w:cstheme="minorHAnsi"/>
          <w:spacing w:val="17"/>
        </w:rPr>
        <w:t xml:space="preserve"> </w:t>
      </w:r>
      <w:r w:rsidRPr="008A3E9D">
        <w:rPr>
          <w:rFonts w:asciiTheme="minorHAnsi" w:hAnsiTheme="minorHAnsi" w:cstheme="minorHAnsi"/>
        </w:rPr>
        <w:t>of</w:t>
      </w:r>
      <w:r w:rsidRPr="008A3E9D">
        <w:rPr>
          <w:rFonts w:asciiTheme="minorHAnsi" w:hAnsiTheme="minorHAnsi" w:cstheme="minorHAnsi"/>
          <w:spacing w:val="11"/>
        </w:rPr>
        <w:t xml:space="preserve"> </w:t>
      </w:r>
      <w:r w:rsidRPr="008A3E9D">
        <w:rPr>
          <w:rFonts w:asciiTheme="minorHAnsi" w:hAnsiTheme="minorHAnsi" w:cstheme="minorHAnsi"/>
        </w:rPr>
        <w:t>Living</w:t>
      </w:r>
      <w:r w:rsidRPr="008A3E9D">
        <w:rPr>
          <w:rFonts w:asciiTheme="minorHAnsi" w:hAnsiTheme="minorHAnsi" w:cstheme="minorHAnsi"/>
          <w:spacing w:val="-4"/>
        </w:rPr>
        <w:t xml:space="preserve"> </w:t>
      </w:r>
      <w:r w:rsidRPr="008A3E9D">
        <w:rPr>
          <w:rFonts w:asciiTheme="minorHAnsi" w:hAnsiTheme="minorHAnsi" w:cstheme="minorHAnsi"/>
        </w:rPr>
        <w:t>Matter</w:t>
      </w:r>
      <w:r w:rsidRPr="008A3E9D">
        <w:rPr>
          <w:rFonts w:asciiTheme="minorHAnsi" w:hAnsiTheme="minorHAnsi" w:cstheme="minorHAnsi"/>
          <w:spacing w:val="28"/>
        </w:rPr>
        <w:t xml:space="preserve"> </w:t>
      </w:r>
      <w:r w:rsidRPr="008A3E9D">
        <w:rPr>
          <w:rFonts w:asciiTheme="minorHAnsi" w:hAnsiTheme="minorHAnsi" w:cstheme="minorHAnsi"/>
          <w:spacing w:val="-18"/>
        </w:rPr>
        <w:t>W</w:t>
      </w:r>
      <w:r w:rsidRPr="008A3E9D">
        <w:rPr>
          <w:rFonts w:asciiTheme="minorHAnsi" w:hAnsiTheme="minorHAnsi" w:cstheme="minorHAnsi"/>
        </w:rPr>
        <w:t>orkshop:</w:t>
      </w:r>
      <w:r w:rsidRPr="008A3E9D">
        <w:rPr>
          <w:rFonts w:asciiTheme="minorHAnsi" w:hAnsiTheme="minorHAnsi" w:cstheme="minorHAnsi"/>
          <w:spacing w:val="41"/>
        </w:rPr>
        <w:t xml:space="preserve"> </w:t>
      </w:r>
      <w:r w:rsidRPr="008A3E9D">
        <w:rPr>
          <w:rFonts w:asciiTheme="minorHAnsi" w:hAnsiTheme="minorHAnsi" w:cstheme="minorHAnsi"/>
        </w:rPr>
        <w:t>Information,</w:t>
      </w:r>
      <w:r w:rsidRPr="008A3E9D">
        <w:rPr>
          <w:rFonts w:asciiTheme="minorHAnsi" w:hAnsiTheme="minorHAnsi" w:cstheme="minorHAnsi"/>
          <w:spacing w:val="19"/>
        </w:rPr>
        <w:t xml:space="preserve"> </w:t>
      </w:r>
      <w:r w:rsidRPr="008A3E9D">
        <w:rPr>
          <w:rFonts w:asciiTheme="minorHAnsi" w:hAnsiTheme="minorHAnsi" w:cstheme="minorHAnsi"/>
        </w:rPr>
        <w:t>Compl</w:t>
      </w:r>
      <w:r w:rsidRPr="008A3E9D">
        <w:rPr>
          <w:rFonts w:asciiTheme="minorHAnsi" w:hAnsiTheme="minorHAnsi" w:cstheme="minorHAnsi"/>
          <w:spacing w:val="-4"/>
        </w:rPr>
        <w:t>e</w:t>
      </w:r>
      <w:r w:rsidRPr="008A3E9D">
        <w:rPr>
          <w:rFonts w:asciiTheme="minorHAnsi" w:hAnsiTheme="minorHAnsi" w:cstheme="minorHAnsi"/>
        </w:rPr>
        <w:t>xit</w:t>
      </w:r>
      <w:r w:rsidRPr="008A3E9D">
        <w:rPr>
          <w:rFonts w:asciiTheme="minorHAnsi" w:hAnsiTheme="minorHAnsi" w:cstheme="minorHAnsi"/>
          <w:spacing w:val="-11"/>
        </w:rPr>
        <w:t>y</w:t>
      </w:r>
      <w:r w:rsidRPr="008A3E9D">
        <w:rPr>
          <w:rFonts w:asciiTheme="minorHAnsi" w:hAnsiTheme="minorHAnsi" w:cstheme="minorHAnsi"/>
        </w:rPr>
        <w:t>,</w:t>
      </w:r>
      <w:r w:rsidRPr="008A3E9D">
        <w:rPr>
          <w:rFonts w:asciiTheme="minorHAnsi" w:hAnsiTheme="minorHAnsi" w:cstheme="minorHAnsi"/>
          <w:spacing w:val="-16"/>
        </w:rPr>
        <w:t xml:space="preserve"> </w:t>
      </w:r>
      <w:r w:rsidRPr="008A3E9D">
        <w:rPr>
          <w:rFonts w:asciiTheme="minorHAnsi" w:hAnsiTheme="minorHAnsi" w:cstheme="minorHAnsi"/>
          <w:w w:val="103"/>
        </w:rPr>
        <w:t xml:space="preserve">and </w:t>
      </w:r>
      <w:r w:rsidRPr="008A3E9D">
        <w:rPr>
          <w:rFonts w:asciiTheme="minorHAnsi" w:hAnsiTheme="minorHAnsi" w:cstheme="minorHAnsi"/>
          <w:w w:val="91"/>
        </w:rPr>
        <w:t>Life</w:t>
      </w:r>
      <w:r w:rsidRPr="008A3E9D">
        <w:rPr>
          <w:rFonts w:asciiTheme="minorHAnsi" w:eastAsia="Book Antiqua" w:hAnsiTheme="minorHAnsi" w:cstheme="minorHAnsi"/>
          <w:w w:val="91"/>
        </w:rPr>
        <w:t>,</w:t>
      </w:r>
      <w:r w:rsidRPr="008A3E9D">
        <w:rPr>
          <w:rFonts w:asciiTheme="minorHAnsi" w:eastAsia="Book Antiqua" w:hAnsiTheme="minorHAnsi" w:cstheme="minorHAnsi"/>
          <w:spacing w:val="15"/>
          <w:w w:val="91"/>
        </w:rPr>
        <w:t xml:space="preserve"> </w:t>
      </w:r>
      <w:r w:rsidRPr="008A3E9D">
        <w:rPr>
          <w:rFonts w:asciiTheme="minorHAnsi" w:eastAsia="Book Antiqua" w:hAnsiTheme="minorHAnsi" w:cstheme="minorHAnsi"/>
          <w:w w:val="91"/>
        </w:rPr>
        <w:t>February</w:t>
      </w:r>
      <w:r w:rsidRPr="008A3E9D">
        <w:rPr>
          <w:rFonts w:asciiTheme="minorHAnsi" w:eastAsia="Book Antiqua" w:hAnsiTheme="minorHAnsi" w:cstheme="minorHAnsi"/>
          <w:spacing w:val="-12"/>
          <w:w w:val="91"/>
        </w:rPr>
        <w:t xml:space="preserve"> </w:t>
      </w:r>
      <w:r w:rsidRPr="008A3E9D">
        <w:rPr>
          <w:rFonts w:asciiTheme="minorHAnsi" w:eastAsia="Book Antiqua" w:hAnsiTheme="minorHAnsi" w:cstheme="minorHAnsi"/>
        </w:rPr>
        <w:t>24–25,</w:t>
      </w:r>
      <w:r w:rsidRPr="008A3E9D">
        <w:rPr>
          <w:rFonts w:asciiTheme="minorHAnsi" w:eastAsia="Book Antiqua" w:hAnsiTheme="minorHAnsi" w:cstheme="minorHAnsi"/>
          <w:spacing w:val="-5"/>
        </w:rPr>
        <w:t xml:space="preserve"> </w:t>
      </w:r>
      <w:r w:rsidRPr="008A3E9D">
        <w:rPr>
          <w:rFonts w:asciiTheme="minorHAnsi" w:eastAsia="Book Antiqua" w:hAnsiTheme="minorHAnsi" w:cstheme="minorHAnsi"/>
        </w:rPr>
        <w:t>2013.</w:t>
      </w:r>
    </w:p>
    <w:p w14:paraId="1045CB34" w14:textId="77777777" w:rsidR="005810FA" w:rsidRPr="008A3E9D" w:rsidRDefault="005810FA">
      <w:pPr>
        <w:spacing w:before="7" w:line="140" w:lineRule="exact"/>
        <w:rPr>
          <w:rFonts w:asciiTheme="minorHAnsi" w:hAnsiTheme="minorHAnsi" w:cstheme="minorHAnsi"/>
        </w:rPr>
      </w:pPr>
    </w:p>
    <w:p w14:paraId="60914E39" w14:textId="77777777" w:rsidR="005810FA" w:rsidRPr="008A3E9D" w:rsidRDefault="00C44365">
      <w:pPr>
        <w:spacing w:line="240" w:lineRule="exact"/>
        <w:ind w:left="2471" w:right="84" w:hanging="631"/>
        <w:jc w:val="both"/>
        <w:rPr>
          <w:rFonts w:asciiTheme="minorHAnsi" w:eastAsia="Book Antiqua" w:hAnsiTheme="minorHAnsi" w:cstheme="minorHAnsi"/>
        </w:rPr>
      </w:pPr>
      <w:r w:rsidRPr="008A3E9D">
        <w:rPr>
          <w:rFonts w:asciiTheme="minorHAnsi" w:eastAsia="Book Antiqua" w:hAnsiTheme="minorHAnsi" w:cstheme="minorHAnsi"/>
        </w:rPr>
        <w:t>[30]</w:t>
      </w:r>
      <w:r w:rsidRPr="008A3E9D">
        <w:rPr>
          <w:rFonts w:asciiTheme="minorHAnsi" w:eastAsia="Book Antiqua" w:hAnsiTheme="minorHAnsi" w:cstheme="minorHAnsi"/>
          <w:spacing w:val="47"/>
        </w:rPr>
        <w:t xml:space="preserve"> </w:t>
      </w:r>
      <w:r w:rsidRPr="008A3E9D">
        <w:rPr>
          <w:rFonts w:asciiTheme="minorHAnsi" w:eastAsia="Book Antiqua" w:hAnsiTheme="minorHAnsi" w:cstheme="minorHAnsi"/>
          <w:spacing w:val="-3"/>
        </w:rPr>
        <w:t>P</w:t>
      </w:r>
      <w:r w:rsidRPr="008A3E9D">
        <w:rPr>
          <w:rFonts w:asciiTheme="minorHAnsi" w:eastAsia="Book Antiqua" w:hAnsiTheme="minorHAnsi" w:cstheme="minorHAnsi"/>
          <w:spacing w:val="-4"/>
        </w:rPr>
        <w:t>a</w:t>
      </w:r>
      <w:r w:rsidRPr="008A3E9D">
        <w:rPr>
          <w:rFonts w:asciiTheme="minorHAnsi" w:eastAsia="Book Antiqua" w:hAnsiTheme="minorHAnsi" w:cstheme="minorHAnsi"/>
        </w:rPr>
        <w:t>vlic,</w:t>
      </w:r>
      <w:r w:rsidRPr="008A3E9D">
        <w:rPr>
          <w:rFonts w:asciiTheme="minorHAnsi" w:eastAsia="Book Antiqua" w:hAnsiTheme="minorHAnsi" w:cstheme="minorHAnsi"/>
          <w:spacing w:val="-17"/>
        </w:rPr>
        <w:t xml:space="preserve"> </w:t>
      </w:r>
      <w:r w:rsidRPr="008A3E9D">
        <w:rPr>
          <w:rFonts w:asciiTheme="minorHAnsi" w:eastAsia="Book Antiqua" w:hAnsiTheme="minorHAnsi" w:cstheme="minorHAnsi"/>
          <w:spacing w:val="-15"/>
        </w:rPr>
        <w:t>T</w:t>
      </w:r>
      <w:r w:rsidRPr="008A3E9D">
        <w:rPr>
          <w:rFonts w:asciiTheme="minorHAnsi" w:eastAsia="Book Antiqua" w:hAnsiTheme="minorHAnsi" w:cstheme="minorHAnsi"/>
        </w:rPr>
        <w:t>.</w:t>
      </w:r>
      <w:r w:rsidRPr="008A3E9D">
        <w:rPr>
          <w:rFonts w:asciiTheme="minorHAnsi" w:eastAsia="Book Antiqua" w:hAnsiTheme="minorHAnsi" w:cstheme="minorHAnsi"/>
          <w:spacing w:val="-22"/>
        </w:rPr>
        <w:t>P</w:t>
      </w:r>
      <w:r w:rsidRPr="008A3E9D">
        <w:rPr>
          <w:rFonts w:asciiTheme="minorHAnsi" w:eastAsia="Book Antiqua" w:hAnsiTheme="minorHAnsi" w:cstheme="minorHAnsi"/>
        </w:rPr>
        <w:t>.</w:t>
      </w:r>
      <w:r w:rsidRPr="008A3E9D">
        <w:rPr>
          <w:rFonts w:asciiTheme="minorHAnsi" w:eastAsia="Book Antiqua" w:hAnsiTheme="minorHAnsi" w:cstheme="minorHAnsi"/>
          <w:spacing w:val="10"/>
        </w:rPr>
        <w:t xml:space="preserve"> </w:t>
      </w:r>
      <w:r w:rsidRPr="008A3E9D">
        <w:rPr>
          <w:rFonts w:asciiTheme="minorHAnsi" w:eastAsia="Book Antiqua" w:hAnsiTheme="minorHAnsi" w:cstheme="minorHAnsi"/>
          <w:w w:val="91"/>
        </w:rPr>
        <w:t>Biomathematics</w:t>
      </w:r>
      <w:r w:rsidRPr="008A3E9D">
        <w:rPr>
          <w:rFonts w:asciiTheme="minorHAnsi" w:eastAsia="Book Antiqua" w:hAnsiTheme="minorHAnsi" w:cstheme="minorHAnsi"/>
          <w:spacing w:val="26"/>
          <w:w w:val="91"/>
        </w:rPr>
        <w:t xml:space="preserve"> </w:t>
      </w:r>
      <w:r w:rsidRPr="008A3E9D">
        <w:rPr>
          <w:rFonts w:asciiTheme="minorHAnsi" w:eastAsia="Book Antiqua" w:hAnsiTheme="minorHAnsi" w:cstheme="minorHAnsi"/>
        </w:rPr>
        <w:t>at</w:t>
      </w:r>
      <w:r w:rsidRPr="008A3E9D">
        <w:rPr>
          <w:rFonts w:asciiTheme="minorHAnsi" w:eastAsia="Book Antiqua" w:hAnsiTheme="minorHAnsi" w:cstheme="minorHAnsi"/>
          <w:spacing w:val="1"/>
        </w:rPr>
        <w:t xml:space="preserve"> </w:t>
      </w:r>
      <w:r w:rsidRPr="008A3E9D">
        <w:rPr>
          <w:rFonts w:asciiTheme="minorHAnsi" w:eastAsia="Book Antiqua" w:hAnsiTheme="minorHAnsi" w:cstheme="minorHAnsi"/>
        </w:rPr>
        <w:t>“The</w:t>
      </w:r>
      <w:r w:rsidRPr="008A3E9D">
        <w:rPr>
          <w:rFonts w:asciiTheme="minorHAnsi" w:eastAsia="Book Antiqua" w:hAnsiTheme="minorHAnsi" w:cstheme="minorHAnsi"/>
          <w:spacing w:val="-17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</w:rPr>
        <w:t>N</w:t>
      </w:r>
      <w:r w:rsidRPr="008A3E9D">
        <w:rPr>
          <w:rFonts w:asciiTheme="minorHAnsi" w:eastAsia="Book Antiqua" w:hAnsiTheme="minorHAnsi" w:cstheme="minorHAnsi"/>
          <w:spacing w:val="-4"/>
          <w:w w:val="88"/>
        </w:rPr>
        <w:t>e</w:t>
      </w:r>
      <w:r w:rsidRPr="008A3E9D">
        <w:rPr>
          <w:rFonts w:asciiTheme="minorHAnsi" w:eastAsia="Book Antiqua" w:hAnsiTheme="minorHAnsi" w:cstheme="minorHAnsi"/>
          <w:w w:val="88"/>
        </w:rPr>
        <w:t>w</w:t>
      </w:r>
      <w:r w:rsidRPr="008A3E9D">
        <w:rPr>
          <w:rFonts w:asciiTheme="minorHAnsi" w:eastAsia="Book Antiqua" w:hAnsiTheme="minorHAnsi" w:cstheme="minorHAnsi"/>
          <w:spacing w:val="24"/>
          <w:w w:val="88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</w:rPr>
        <w:t xml:space="preserve">American </w:t>
      </w:r>
      <w:r w:rsidRPr="008A3E9D">
        <w:rPr>
          <w:rFonts w:asciiTheme="minorHAnsi" w:eastAsia="Book Antiqua" w:hAnsiTheme="minorHAnsi" w:cstheme="minorHAnsi"/>
          <w:spacing w:val="1"/>
          <w:w w:val="88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</w:rPr>
        <w:t>Un</w:t>
      </w:r>
      <w:r w:rsidRPr="008A3E9D">
        <w:rPr>
          <w:rFonts w:asciiTheme="minorHAnsi" w:eastAsia="Book Antiqua" w:hAnsiTheme="minorHAnsi" w:cstheme="minorHAnsi"/>
          <w:spacing w:val="-4"/>
          <w:w w:val="88"/>
        </w:rPr>
        <w:t>i</w:t>
      </w:r>
      <w:r w:rsidRPr="008A3E9D">
        <w:rPr>
          <w:rFonts w:asciiTheme="minorHAnsi" w:eastAsia="Book Antiqua" w:hAnsiTheme="minorHAnsi" w:cstheme="minorHAnsi"/>
          <w:spacing w:val="-3"/>
          <w:w w:val="88"/>
        </w:rPr>
        <w:t>v</w:t>
      </w:r>
      <w:r w:rsidRPr="008A3E9D">
        <w:rPr>
          <w:rFonts w:asciiTheme="minorHAnsi" w:eastAsia="Book Antiqua" w:hAnsiTheme="minorHAnsi" w:cstheme="minorHAnsi"/>
          <w:w w:val="88"/>
        </w:rPr>
        <w:t>ersit</w:t>
      </w:r>
      <w:r w:rsidRPr="008A3E9D">
        <w:rPr>
          <w:rFonts w:asciiTheme="minorHAnsi" w:eastAsia="Book Antiqua" w:hAnsiTheme="minorHAnsi" w:cstheme="minorHAnsi"/>
          <w:spacing w:val="-11"/>
          <w:w w:val="88"/>
        </w:rPr>
        <w:t>y</w:t>
      </w:r>
      <w:r w:rsidRPr="008A3E9D">
        <w:rPr>
          <w:rFonts w:asciiTheme="minorHAnsi" w:eastAsia="Book Antiqua" w:hAnsiTheme="minorHAnsi" w:cstheme="minorHAnsi"/>
          <w:spacing w:val="-12"/>
          <w:w w:val="88"/>
        </w:rPr>
        <w:t>.</w:t>
      </w:r>
      <w:r w:rsidRPr="008A3E9D">
        <w:rPr>
          <w:rFonts w:asciiTheme="minorHAnsi" w:eastAsia="Book Antiqua" w:hAnsiTheme="minorHAnsi" w:cstheme="minorHAnsi"/>
          <w:w w:val="88"/>
        </w:rPr>
        <w:t xml:space="preserve">”  </w:t>
      </w:r>
      <w:r w:rsidRPr="008A3E9D">
        <w:rPr>
          <w:rFonts w:asciiTheme="minorHAnsi" w:eastAsia="Book Antiqua" w:hAnsiTheme="minorHAnsi" w:cstheme="minorHAnsi"/>
          <w:spacing w:val="11"/>
          <w:w w:val="88"/>
        </w:rPr>
        <w:t xml:space="preserve"> </w:t>
      </w:r>
      <w:r w:rsidRPr="008A3E9D">
        <w:rPr>
          <w:rFonts w:asciiTheme="minorHAnsi" w:eastAsia="Book Antiqua" w:hAnsiTheme="minorHAnsi" w:cstheme="minorHAnsi"/>
        </w:rPr>
        <w:t>In:</w:t>
      </w:r>
      <w:r w:rsidRPr="008A3E9D">
        <w:rPr>
          <w:rFonts w:asciiTheme="minorHAnsi" w:eastAsia="Book Antiqua" w:hAnsiTheme="minorHAnsi" w:cstheme="minorHAnsi"/>
          <w:spacing w:val="43"/>
        </w:rPr>
        <w:t xml:space="preserve"> </w:t>
      </w:r>
      <w:r w:rsidRPr="008A3E9D">
        <w:rPr>
          <w:rFonts w:asciiTheme="minorHAnsi" w:eastAsia="Book Antiqua" w:hAnsiTheme="minorHAnsi" w:cstheme="minorHAnsi"/>
          <w:w w:val="91"/>
        </w:rPr>
        <w:t xml:space="preserve">“Biomathematics </w:t>
      </w:r>
      <w:r w:rsidRPr="008A3E9D">
        <w:rPr>
          <w:rFonts w:asciiTheme="minorHAnsi" w:eastAsia="Book Antiqua" w:hAnsiTheme="minorHAnsi" w:cstheme="minorHAnsi"/>
          <w:w w:val="87"/>
        </w:rPr>
        <w:t>Courses</w:t>
      </w:r>
      <w:r w:rsidRPr="008A3E9D">
        <w:rPr>
          <w:rFonts w:asciiTheme="minorHAnsi" w:eastAsia="Book Antiqua" w:hAnsiTheme="minorHAnsi" w:cstheme="minorHAnsi"/>
          <w:spacing w:val="38"/>
          <w:w w:val="87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</w:rPr>
        <w:t>and</w:t>
      </w:r>
      <w:r w:rsidRPr="008A3E9D">
        <w:rPr>
          <w:rFonts w:asciiTheme="minorHAnsi" w:eastAsia="Book Antiqua" w:hAnsiTheme="minorHAnsi" w:cstheme="minorHAnsi"/>
          <w:spacing w:val="17"/>
          <w:w w:val="87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</w:rPr>
        <w:t>Programs”</w:t>
      </w:r>
      <w:r w:rsidRPr="008A3E9D">
        <w:rPr>
          <w:rFonts w:asciiTheme="minorHAnsi" w:eastAsia="Book Antiqua" w:hAnsiTheme="minorHAnsi" w:cstheme="minorHAnsi"/>
          <w:spacing w:val="33"/>
          <w:w w:val="87"/>
        </w:rPr>
        <w:t xml:space="preserve"> </w:t>
      </w:r>
      <w:r w:rsidRPr="008A3E9D">
        <w:rPr>
          <w:rFonts w:asciiTheme="minorHAnsi" w:eastAsia="Book Antiqua" w:hAnsiTheme="minorHAnsi" w:cstheme="minorHAnsi"/>
          <w:spacing w:val="-3"/>
          <w:w w:val="87"/>
        </w:rPr>
        <w:t>e</w:t>
      </w:r>
      <w:r w:rsidRPr="008A3E9D">
        <w:rPr>
          <w:rFonts w:asciiTheme="minorHAnsi" w:eastAsia="Book Antiqua" w:hAnsiTheme="minorHAnsi" w:cstheme="minorHAnsi"/>
          <w:w w:val="87"/>
        </w:rPr>
        <w:t>xpert</w:t>
      </w:r>
      <w:r w:rsidRPr="008A3E9D">
        <w:rPr>
          <w:rFonts w:asciiTheme="minorHAnsi" w:eastAsia="Book Antiqua" w:hAnsiTheme="minorHAnsi" w:cstheme="minorHAnsi"/>
          <w:spacing w:val="33"/>
          <w:w w:val="87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</w:rPr>
        <w:t>panel</w:t>
      </w:r>
      <w:r w:rsidRPr="008A3E9D">
        <w:rPr>
          <w:rFonts w:asciiTheme="minorHAnsi" w:eastAsia="Book Antiqua" w:hAnsiTheme="minorHAnsi" w:cstheme="minorHAnsi"/>
          <w:spacing w:val="23"/>
          <w:w w:val="87"/>
        </w:rPr>
        <w:t xml:space="preserve"> </w:t>
      </w:r>
      <w:r w:rsidRPr="008A3E9D">
        <w:rPr>
          <w:rFonts w:asciiTheme="minorHAnsi" w:eastAsia="Book Antiqua" w:hAnsiTheme="minorHAnsi" w:cstheme="minorHAnsi"/>
        </w:rPr>
        <w:t>at</w:t>
      </w:r>
      <w:r w:rsidRPr="008A3E9D">
        <w:rPr>
          <w:rFonts w:asciiTheme="minorHAnsi" w:eastAsia="Book Antiqua" w:hAnsiTheme="minorHAnsi" w:cstheme="minorHAnsi"/>
          <w:spacing w:val="-4"/>
        </w:rPr>
        <w:t xml:space="preserve"> </w:t>
      </w:r>
      <w:r w:rsidRPr="008A3E9D">
        <w:rPr>
          <w:rFonts w:asciiTheme="minorHAnsi" w:eastAsia="Book Antiqua" w:hAnsiTheme="minorHAnsi" w:cstheme="minorHAnsi"/>
        </w:rPr>
        <w:t>2013</w:t>
      </w:r>
      <w:r w:rsidRPr="008A3E9D">
        <w:rPr>
          <w:rFonts w:asciiTheme="minorHAnsi" w:eastAsia="Book Antiqua" w:hAnsiTheme="minorHAnsi" w:cstheme="minorHAnsi"/>
          <w:spacing w:val="13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</w:rPr>
        <w:t>International</w:t>
      </w:r>
      <w:r w:rsidRPr="008A3E9D">
        <w:rPr>
          <w:rFonts w:asciiTheme="minorHAnsi" w:eastAsia="Book Antiqua" w:hAnsiTheme="minorHAnsi" w:cstheme="minorHAnsi"/>
          <w:spacing w:val="23"/>
          <w:w w:val="88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</w:rPr>
        <w:t>Symposium</w:t>
      </w:r>
      <w:r w:rsidRPr="008A3E9D">
        <w:rPr>
          <w:rFonts w:asciiTheme="minorHAnsi" w:eastAsia="Book Antiqua" w:hAnsiTheme="minorHAnsi" w:cstheme="minorHAnsi"/>
          <w:spacing w:val="34"/>
          <w:w w:val="88"/>
        </w:rPr>
        <w:t xml:space="preserve"> </w:t>
      </w:r>
      <w:r w:rsidRPr="008A3E9D">
        <w:rPr>
          <w:rFonts w:asciiTheme="minorHAnsi" w:eastAsia="Book Antiqua" w:hAnsiTheme="minorHAnsi" w:cstheme="minorHAnsi"/>
        </w:rPr>
        <w:t>on</w:t>
      </w:r>
      <w:r w:rsidRPr="008A3E9D">
        <w:rPr>
          <w:rFonts w:asciiTheme="minorHAnsi" w:eastAsia="Book Antiqua" w:hAnsiTheme="minorHAnsi" w:cstheme="minorHAnsi"/>
          <w:spacing w:val="-10"/>
        </w:rPr>
        <w:t xml:space="preserve"> </w:t>
      </w:r>
      <w:r w:rsidRPr="008A3E9D">
        <w:rPr>
          <w:rFonts w:asciiTheme="minorHAnsi" w:eastAsia="Book Antiqua" w:hAnsiTheme="minorHAnsi" w:cstheme="minorHAnsi"/>
        </w:rPr>
        <w:t xml:space="preserve">Biomathe- </w:t>
      </w:r>
      <w:r w:rsidRPr="008A3E9D">
        <w:rPr>
          <w:rFonts w:asciiTheme="minorHAnsi" w:eastAsia="Book Antiqua" w:hAnsiTheme="minorHAnsi" w:cstheme="minorHAnsi"/>
          <w:w w:val="89"/>
        </w:rPr>
        <w:t>matics</w:t>
      </w:r>
      <w:r w:rsidRPr="008A3E9D">
        <w:rPr>
          <w:rFonts w:asciiTheme="minorHAnsi" w:eastAsia="Book Antiqua" w:hAnsiTheme="minorHAnsi" w:cstheme="minorHAnsi"/>
          <w:spacing w:val="11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</w:rPr>
        <w:t>and</w:t>
      </w:r>
      <w:r w:rsidRPr="008A3E9D">
        <w:rPr>
          <w:rFonts w:asciiTheme="minorHAnsi" w:eastAsia="Book Antiqua" w:hAnsiTheme="minorHAnsi" w:cstheme="minorHAnsi"/>
          <w:spacing w:val="-8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</w:rPr>
        <w:t>Ecology</w:t>
      </w:r>
      <w:r w:rsidRPr="008A3E9D">
        <w:rPr>
          <w:rFonts w:asciiTheme="minorHAnsi" w:eastAsia="Book Antiqua" w:hAnsiTheme="minorHAnsi" w:cstheme="minorHAnsi"/>
          <w:spacing w:val="34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</w:rPr>
        <w:t>Education</w:t>
      </w:r>
      <w:r w:rsidRPr="008A3E9D">
        <w:rPr>
          <w:rFonts w:asciiTheme="minorHAnsi" w:eastAsia="Book Antiqua" w:hAnsiTheme="minorHAnsi" w:cstheme="minorHAnsi"/>
          <w:spacing w:val="5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</w:rPr>
        <w:t>and</w:t>
      </w:r>
      <w:r w:rsidRPr="008A3E9D">
        <w:rPr>
          <w:rFonts w:asciiTheme="minorHAnsi" w:eastAsia="Book Antiqua" w:hAnsiTheme="minorHAnsi" w:cstheme="minorHAnsi"/>
          <w:spacing w:val="-8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</w:rPr>
        <w:t>Research</w:t>
      </w:r>
      <w:r w:rsidRPr="008A3E9D">
        <w:rPr>
          <w:rFonts w:asciiTheme="minorHAnsi" w:eastAsia="Book Antiqua" w:hAnsiTheme="minorHAnsi" w:cstheme="minorHAnsi"/>
          <w:spacing w:val="29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</w:rPr>
        <w:t>(BEER</w:t>
      </w:r>
      <w:r w:rsidRPr="008A3E9D">
        <w:rPr>
          <w:rFonts w:asciiTheme="minorHAnsi" w:eastAsia="Book Antiqua" w:hAnsiTheme="minorHAnsi" w:cstheme="minorHAnsi"/>
          <w:spacing w:val="6"/>
        </w:rPr>
        <w:t xml:space="preserve"> </w:t>
      </w:r>
      <w:r w:rsidRPr="008A3E9D">
        <w:rPr>
          <w:rFonts w:asciiTheme="minorHAnsi" w:eastAsia="Book Antiqua" w:hAnsiTheme="minorHAnsi" w:cstheme="minorHAnsi"/>
        </w:rPr>
        <w:t>2013),</w:t>
      </w:r>
      <w:r w:rsidRPr="008A3E9D">
        <w:rPr>
          <w:rFonts w:asciiTheme="minorHAnsi" w:eastAsia="Book Antiqua" w:hAnsiTheme="minorHAnsi" w:cstheme="minorHAnsi"/>
          <w:spacing w:val="-5"/>
        </w:rPr>
        <w:t xml:space="preserve"> </w:t>
      </w:r>
      <w:r w:rsidRPr="008A3E9D">
        <w:rPr>
          <w:rFonts w:asciiTheme="minorHAnsi" w:eastAsia="Book Antiqua" w:hAnsiTheme="minorHAnsi" w:cstheme="minorHAnsi"/>
          <w:w w:val="90"/>
        </w:rPr>
        <w:t>October</w:t>
      </w:r>
      <w:r w:rsidRPr="008A3E9D">
        <w:rPr>
          <w:rFonts w:asciiTheme="minorHAnsi" w:eastAsia="Book Antiqua" w:hAnsiTheme="minorHAnsi" w:cstheme="minorHAnsi"/>
          <w:spacing w:val="5"/>
          <w:w w:val="90"/>
        </w:rPr>
        <w:t xml:space="preserve"> </w:t>
      </w:r>
      <w:r w:rsidRPr="008A3E9D">
        <w:rPr>
          <w:rFonts w:asciiTheme="minorHAnsi" w:eastAsia="Book Antiqua" w:hAnsiTheme="minorHAnsi" w:cstheme="minorHAnsi"/>
        </w:rPr>
        <w:t>11–13,</w:t>
      </w:r>
      <w:r w:rsidRPr="008A3E9D">
        <w:rPr>
          <w:rFonts w:asciiTheme="minorHAnsi" w:eastAsia="Book Antiqua" w:hAnsiTheme="minorHAnsi" w:cstheme="minorHAnsi"/>
          <w:spacing w:val="-5"/>
        </w:rPr>
        <w:t xml:space="preserve"> </w:t>
      </w:r>
      <w:r w:rsidRPr="008A3E9D">
        <w:rPr>
          <w:rFonts w:asciiTheme="minorHAnsi" w:eastAsia="Book Antiqua" w:hAnsiTheme="minorHAnsi" w:cstheme="minorHAnsi"/>
        </w:rPr>
        <w:t>2013.</w:t>
      </w:r>
    </w:p>
    <w:p w14:paraId="4172D3B9" w14:textId="77777777" w:rsidR="005810FA" w:rsidRPr="008A3E9D" w:rsidRDefault="005810FA">
      <w:pPr>
        <w:spacing w:before="9" w:line="140" w:lineRule="exact"/>
        <w:rPr>
          <w:rFonts w:asciiTheme="minorHAnsi" w:hAnsiTheme="minorHAnsi" w:cstheme="minorHAnsi"/>
        </w:rPr>
      </w:pPr>
    </w:p>
    <w:p w14:paraId="6D313313" w14:textId="77777777" w:rsidR="005810FA" w:rsidRPr="008A3E9D" w:rsidRDefault="00C44365">
      <w:pPr>
        <w:spacing w:line="240" w:lineRule="exact"/>
        <w:ind w:left="2471" w:right="84" w:hanging="631"/>
        <w:jc w:val="both"/>
        <w:rPr>
          <w:rFonts w:asciiTheme="minorHAnsi" w:eastAsia="Book Antiqua" w:hAnsiTheme="minorHAnsi" w:cstheme="minorHAnsi"/>
        </w:rPr>
      </w:pPr>
      <w:r w:rsidRPr="008A3E9D">
        <w:rPr>
          <w:rFonts w:asciiTheme="minorHAnsi" w:eastAsia="Book Antiqua" w:hAnsiTheme="minorHAnsi" w:cstheme="minorHAnsi"/>
        </w:rPr>
        <w:t>[31]</w:t>
      </w:r>
      <w:r w:rsidRPr="008A3E9D">
        <w:rPr>
          <w:rFonts w:asciiTheme="minorHAnsi" w:eastAsia="Book Antiqua" w:hAnsiTheme="minorHAnsi" w:cstheme="minorHAnsi"/>
          <w:spacing w:val="47"/>
        </w:rPr>
        <w:t xml:space="preserve"> </w:t>
      </w:r>
      <w:r w:rsidRPr="008A3E9D">
        <w:rPr>
          <w:rFonts w:asciiTheme="minorHAnsi" w:eastAsia="Book Antiqua" w:hAnsiTheme="minorHAnsi" w:cstheme="minorHAnsi"/>
          <w:spacing w:val="-3"/>
          <w:w w:val="92"/>
        </w:rPr>
        <w:t>P</w:t>
      </w:r>
      <w:r w:rsidRPr="008A3E9D">
        <w:rPr>
          <w:rFonts w:asciiTheme="minorHAnsi" w:eastAsia="Book Antiqua" w:hAnsiTheme="minorHAnsi" w:cstheme="minorHAnsi"/>
          <w:spacing w:val="-4"/>
          <w:w w:val="92"/>
        </w:rPr>
        <w:t>a</w:t>
      </w:r>
      <w:r w:rsidRPr="008A3E9D">
        <w:rPr>
          <w:rFonts w:asciiTheme="minorHAnsi" w:eastAsia="Book Antiqua" w:hAnsiTheme="minorHAnsi" w:cstheme="minorHAnsi"/>
          <w:w w:val="92"/>
        </w:rPr>
        <w:t>vlic,</w:t>
      </w:r>
      <w:r w:rsidRPr="008A3E9D">
        <w:rPr>
          <w:rFonts w:asciiTheme="minorHAnsi" w:eastAsia="Book Antiqua" w:hAnsiTheme="minorHAnsi" w:cstheme="minorHAnsi"/>
          <w:spacing w:val="26"/>
          <w:w w:val="92"/>
        </w:rPr>
        <w:t xml:space="preserve"> </w:t>
      </w:r>
      <w:r w:rsidRPr="008A3E9D">
        <w:rPr>
          <w:rFonts w:asciiTheme="minorHAnsi" w:eastAsia="Book Antiqua" w:hAnsiTheme="minorHAnsi" w:cstheme="minorHAnsi"/>
          <w:spacing w:val="-15"/>
        </w:rPr>
        <w:t>T</w:t>
      </w:r>
      <w:r w:rsidRPr="008A3E9D">
        <w:rPr>
          <w:rFonts w:asciiTheme="minorHAnsi" w:eastAsia="Book Antiqua" w:hAnsiTheme="minorHAnsi" w:cstheme="minorHAnsi"/>
        </w:rPr>
        <w:t>.</w:t>
      </w:r>
      <w:r w:rsidRPr="008A3E9D">
        <w:rPr>
          <w:rFonts w:asciiTheme="minorHAnsi" w:eastAsia="Book Antiqua" w:hAnsiTheme="minorHAnsi" w:cstheme="minorHAnsi"/>
          <w:spacing w:val="-22"/>
        </w:rPr>
        <w:t>P</w:t>
      </w:r>
      <w:r w:rsidRPr="008A3E9D">
        <w:rPr>
          <w:rFonts w:asciiTheme="minorHAnsi" w:eastAsia="Book Antiqua" w:hAnsiTheme="minorHAnsi" w:cstheme="minorHAnsi"/>
        </w:rPr>
        <w:t>.</w:t>
      </w:r>
      <w:r w:rsidRPr="008A3E9D">
        <w:rPr>
          <w:rFonts w:asciiTheme="minorHAnsi" w:eastAsia="Book Antiqua" w:hAnsiTheme="minorHAnsi" w:cstheme="minorHAnsi"/>
          <w:spacing w:val="3"/>
        </w:rPr>
        <w:t xml:space="preserve"> </w:t>
      </w:r>
      <w:r w:rsidRPr="008A3E9D">
        <w:rPr>
          <w:rFonts w:asciiTheme="minorHAnsi" w:eastAsia="Book Antiqua" w:hAnsiTheme="minorHAnsi" w:cstheme="minorHAnsi"/>
        </w:rPr>
        <w:t>The</w:t>
      </w:r>
      <w:r w:rsidRPr="008A3E9D">
        <w:rPr>
          <w:rFonts w:asciiTheme="minorHAnsi" w:eastAsia="Book Antiqua" w:hAnsiTheme="minorHAnsi" w:cstheme="minorHAnsi"/>
          <w:spacing w:val="-11"/>
        </w:rPr>
        <w:t xml:space="preserve"> </w:t>
      </w:r>
      <w:r w:rsidRPr="008A3E9D">
        <w:rPr>
          <w:rFonts w:asciiTheme="minorHAnsi" w:eastAsia="Book Antiqua" w:hAnsiTheme="minorHAnsi" w:cstheme="minorHAnsi"/>
          <w:w w:val="90"/>
        </w:rPr>
        <w:t xml:space="preserve">Economic </w:t>
      </w:r>
      <w:r w:rsidRPr="008A3E9D">
        <w:rPr>
          <w:rFonts w:asciiTheme="minorHAnsi" w:eastAsia="Book Antiqua" w:hAnsiTheme="minorHAnsi" w:cstheme="minorHAnsi"/>
          <w:spacing w:val="2"/>
          <w:w w:val="90"/>
        </w:rPr>
        <w:t xml:space="preserve"> </w:t>
      </w:r>
      <w:r w:rsidRPr="008A3E9D">
        <w:rPr>
          <w:rFonts w:asciiTheme="minorHAnsi" w:eastAsia="Book Antiqua" w:hAnsiTheme="minorHAnsi" w:cstheme="minorHAnsi"/>
          <w:w w:val="90"/>
        </w:rPr>
        <w:t>Fram</w:t>
      </w:r>
      <w:r w:rsidRPr="008A3E9D">
        <w:rPr>
          <w:rFonts w:asciiTheme="minorHAnsi" w:eastAsia="Book Antiqua" w:hAnsiTheme="minorHAnsi" w:cstheme="minorHAnsi"/>
          <w:spacing w:val="-4"/>
          <w:w w:val="90"/>
        </w:rPr>
        <w:t>e</w:t>
      </w:r>
      <w:r w:rsidRPr="008A3E9D">
        <w:rPr>
          <w:rFonts w:asciiTheme="minorHAnsi" w:eastAsia="Book Antiqua" w:hAnsiTheme="minorHAnsi" w:cstheme="minorHAnsi"/>
          <w:spacing w:val="-2"/>
          <w:w w:val="90"/>
        </w:rPr>
        <w:t>w</w:t>
      </w:r>
      <w:r w:rsidRPr="008A3E9D">
        <w:rPr>
          <w:rFonts w:asciiTheme="minorHAnsi" w:eastAsia="Book Antiqua" w:hAnsiTheme="minorHAnsi" w:cstheme="minorHAnsi"/>
          <w:w w:val="90"/>
        </w:rPr>
        <w:t>ork:  Constrained</w:t>
      </w:r>
      <w:r w:rsidRPr="008A3E9D">
        <w:rPr>
          <w:rFonts w:asciiTheme="minorHAnsi" w:eastAsia="Book Antiqua" w:hAnsiTheme="minorHAnsi" w:cstheme="minorHAnsi"/>
          <w:spacing w:val="-1"/>
          <w:w w:val="90"/>
        </w:rPr>
        <w:t xml:space="preserve"> </w:t>
      </w:r>
      <w:r w:rsidRPr="008A3E9D">
        <w:rPr>
          <w:rFonts w:asciiTheme="minorHAnsi" w:eastAsia="Book Antiqua" w:hAnsiTheme="minorHAnsi" w:cstheme="minorHAnsi"/>
          <w:w w:val="90"/>
        </w:rPr>
        <w:t>Optimization</w:t>
      </w:r>
      <w:r w:rsidRPr="008A3E9D">
        <w:rPr>
          <w:rFonts w:asciiTheme="minorHAnsi" w:eastAsia="Book Antiqua" w:hAnsiTheme="minorHAnsi" w:cstheme="minorHAnsi"/>
          <w:spacing w:val="-3"/>
          <w:w w:val="90"/>
        </w:rPr>
        <w:t xml:space="preserve"> </w:t>
      </w:r>
      <w:r w:rsidRPr="008A3E9D">
        <w:rPr>
          <w:rFonts w:asciiTheme="minorHAnsi" w:eastAsia="Book Antiqua" w:hAnsiTheme="minorHAnsi" w:cstheme="minorHAnsi"/>
          <w:w w:val="90"/>
        </w:rPr>
        <w:t>and</w:t>
      </w:r>
      <w:r w:rsidRPr="008A3E9D">
        <w:rPr>
          <w:rFonts w:asciiTheme="minorHAnsi" w:eastAsia="Book Antiqua" w:hAnsiTheme="minorHAnsi" w:cstheme="minorHAnsi"/>
          <w:spacing w:val="4"/>
          <w:w w:val="90"/>
        </w:rPr>
        <w:t xml:space="preserve"> </w:t>
      </w:r>
      <w:r w:rsidRPr="008A3E9D">
        <w:rPr>
          <w:rFonts w:asciiTheme="minorHAnsi" w:eastAsia="Book Antiqua" w:hAnsiTheme="minorHAnsi" w:cstheme="minorHAnsi"/>
          <w:w w:val="90"/>
        </w:rPr>
        <w:t>Colo</w:t>
      </w:r>
      <w:r w:rsidRPr="008A3E9D">
        <w:rPr>
          <w:rFonts w:asciiTheme="minorHAnsi" w:eastAsia="Book Antiqua" w:hAnsiTheme="minorHAnsi" w:cstheme="minorHAnsi"/>
          <w:spacing w:val="-3"/>
          <w:w w:val="90"/>
        </w:rPr>
        <w:t>n</w:t>
      </w:r>
      <w:r w:rsidRPr="008A3E9D">
        <w:rPr>
          <w:rFonts w:asciiTheme="minorHAnsi" w:eastAsia="Book Antiqua" w:hAnsiTheme="minorHAnsi" w:cstheme="minorHAnsi"/>
          <w:w w:val="90"/>
        </w:rPr>
        <w:t>y</w:t>
      </w:r>
      <w:r w:rsidRPr="008A3E9D">
        <w:rPr>
          <w:rFonts w:asciiTheme="minorHAnsi" w:eastAsia="Book Antiqua" w:hAnsiTheme="minorHAnsi" w:cstheme="minorHAnsi"/>
          <w:spacing w:val="25"/>
          <w:w w:val="90"/>
        </w:rPr>
        <w:t xml:space="preserve"> </w:t>
      </w:r>
      <w:r w:rsidRPr="008A3E9D">
        <w:rPr>
          <w:rFonts w:asciiTheme="minorHAnsi" w:eastAsia="Book Antiqua" w:hAnsiTheme="minorHAnsi" w:cstheme="minorHAnsi"/>
          <w:w w:val="90"/>
        </w:rPr>
        <w:t xml:space="preserve">Collapse </w:t>
      </w:r>
      <w:r w:rsidRPr="008A3E9D">
        <w:rPr>
          <w:rFonts w:asciiTheme="minorHAnsi" w:eastAsia="Book Antiqua" w:hAnsiTheme="minorHAnsi" w:cstheme="minorHAnsi"/>
          <w:w w:val="89"/>
        </w:rPr>
        <w:t>Disorde</w:t>
      </w:r>
      <w:r w:rsidRPr="008A3E9D">
        <w:rPr>
          <w:rFonts w:asciiTheme="minorHAnsi" w:eastAsia="Book Antiqua" w:hAnsiTheme="minorHAnsi" w:cstheme="minorHAnsi"/>
          <w:spacing w:val="-10"/>
          <w:w w:val="89"/>
        </w:rPr>
        <w:t>r</w:t>
      </w:r>
      <w:r w:rsidRPr="008A3E9D">
        <w:rPr>
          <w:rFonts w:asciiTheme="minorHAnsi" w:eastAsia="Book Antiqua" w:hAnsiTheme="minorHAnsi" w:cstheme="minorHAnsi"/>
          <w:w w:val="89"/>
        </w:rPr>
        <w:t>.</w:t>
      </w:r>
      <w:r w:rsidRPr="008A3E9D">
        <w:rPr>
          <w:rFonts w:asciiTheme="minorHAnsi" w:eastAsia="Book Antiqua" w:hAnsiTheme="minorHAnsi" w:cstheme="minorHAnsi"/>
          <w:spacing w:val="29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</w:rPr>
        <w:t>In:</w:t>
      </w:r>
      <w:r w:rsidRPr="008A3E9D">
        <w:rPr>
          <w:rFonts w:asciiTheme="minorHAnsi" w:eastAsia="Book Antiqua" w:hAnsiTheme="minorHAnsi" w:cstheme="minorHAnsi"/>
          <w:spacing w:val="3"/>
        </w:rPr>
        <w:t xml:space="preserve"> </w:t>
      </w:r>
      <w:r w:rsidRPr="008A3E9D">
        <w:rPr>
          <w:rFonts w:asciiTheme="minorHAnsi" w:hAnsiTheme="minorHAnsi" w:cstheme="minorHAnsi"/>
          <w:spacing w:val="-16"/>
        </w:rPr>
        <w:t>P</w:t>
      </w:r>
      <w:r w:rsidRPr="008A3E9D">
        <w:rPr>
          <w:rFonts w:asciiTheme="minorHAnsi" w:hAnsiTheme="minorHAnsi" w:cstheme="minorHAnsi"/>
        </w:rPr>
        <w:t>e</w:t>
      </w:r>
      <w:r w:rsidRPr="008A3E9D">
        <w:rPr>
          <w:rFonts w:asciiTheme="minorHAnsi" w:hAnsiTheme="minorHAnsi" w:cstheme="minorHAnsi"/>
          <w:spacing w:val="-2"/>
        </w:rPr>
        <w:t>r</w:t>
      </w:r>
      <w:r w:rsidRPr="008A3E9D">
        <w:rPr>
          <w:rFonts w:asciiTheme="minorHAnsi" w:hAnsiTheme="minorHAnsi" w:cstheme="minorHAnsi"/>
        </w:rPr>
        <w:t>spectives</w:t>
      </w:r>
      <w:r w:rsidRPr="008A3E9D">
        <w:rPr>
          <w:rFonts w:asciiTheme="minorHAnsi" w:hAnsiTheme="minorHAnsi" w:cstheme="minorHAnsi"/>
          <w:spacing w:val="8"/>
        </w:rPr>
        <w:t xml:space="preserve"> </w:t>
      </w:r>
      <w:r w:rsidRPr="008A3E9D">
        <w:rPr>
          <w:rFonts w:asciiTheme="minorHAnsi" w:hAnsiTheme="minorHAnsi" w:cstheme="minorHAnsi"/>
        </w:rPr>
        <w:t>for</w:t>
      </w:r>
      <w:r w:rsidRPr="008A3E9D">
        <w:rPr>
          <w:rFonts w:asciiTheme="minorHAnsi" w:hAnsiTheme="minorHAnsi" w:cstheme="minorHAnsi"/>
          <w:spacing w:val="1"/>
        </w:rPr>
        <w:t xml:space="preserve"> </w:t>
      </w:r>
      <w:r w:rsidRPr="008A3E9D">
        <w:rPr>
          <w:rFonts w:asciiTheme="minorHAnsi" w:hAnsiTheme="minorHAnsi" w:cstheme="minorHAnsi"/>
        </w:rPr>
        <w:t>Mathematical</w:t>
      </w:r>
      <w:r w:rsidRPr="008A3E9D">
        <w:rPr>
          <w:rFonts w:asciiTheme="minorHAnsi" w:hAnsiTheme="minorHAnsi" w:cstheme="minorHAnsi"/>
          <w:spacing w:val="3"/>
        </w:rPr>
        <w:t xml:space="preserve"> </w:t>
      </w:r>
      <w:r w:rsidRPr="008A3E9D">
        <w:rPr>
          <w:rFonts w:asciiTheme="minorHAnsi" w:hAnsiTheme="minorHAnsi" w:cstheme="minorHAnsi"/>
        </w:rPr>
        <w:t>and</w:t>
      </w:r>
      <w:r w:rsidRPr="008A3E9D">
        <w:rPr>
          <w:rFonts w:asciiTheme="minorHAnsi" w:hAnsiTheme="minorHAnsi" w:cstheme="minorHAnsi"/>
          <w:spacing w:val="12"/>
        </w:rPr>
        <w:t xml:space="preserve"> </w:t>
      </w:r>
      <w:r w:rsidRPr="008A3E9D">
        <w:rPr>
          <w:rFonts w:asciiTheme="minorHAnsi" w:hAnsiTheme="minorHAnsi" w:cstheme="minorHAnsi"/>
        </w:rPr>
        <w:t>Biol</w:t>
      </w:r>
      <w:r w:rsidRPr="008A3E9D">
        <w:rPr>
          <w:rFonts w:asciiTheme="minorHAnsi" w:hAnsiTheme="minorHAnsi" w:cstheme="minorHAnsi"/>
          <w:spacing w:val="-2"/>
        </w:rPr>
        <w:t>o</w:t>
      </w:r>
      <w:r w:rsidRPr="008A3E9D">
        <w:rPr>
          <w:rFonts w:asciiTheme="minorHAnsi" w:hAnsiTheme="minorHAnsi" w:cstheme="minorHAnsi"/>
        </w:rPr>
        <w:t>gical</w:t>
      </w:r>
      <w:r w:rsidRPr="008A3E9D">
        <w:rPr>
          <w:rFonts w:asciiTheme="minorHAnsi" w:hAnsiTheme="minorHAnsi" w:cstheme="minorHAnsi"/>
          <w:spacing w:val="-3"/>
        </w:rPr>
        <w:t xml:space="preserve"> </w:t>
      </w:r>
      <w:r w:rsidRPr="008A3E9D">
        <w:rPr>
          <w:rFonts w:asciiTheme="minorHAnsi" w:hAnsiTheme="minorHAnsi" w:cstheme="minorHAnsi"/>
        </w:rPr>
        <w:t>Inte</w:t>
      </w:r>
      <w:r w:rsidRPr="008A3E9D">
        <w:rPr>
          <w:rFonts w:asciiTheme="minorHAnsi" w:hAnsiTheme="minorHAnsi" w:cstheme="minorHAnsi"/>
          <w:spacing w:val="-7"/>
        </w:rPr>
        <w:t>r</w:t>
      </w:r>
      <w:r w:rsidRPr="008A3E9D">
        <w:rPr>
          <w:rFonts w:asciiTheme="minorHAnsi" w:hAnsiTheme="minorHAnsi" w:cstheme="minorHAnsi"/>
        </w:rPr>
        <w:t>disciplinary</w:t>
      </w:r>
      <w:r w:rsidRPr="008A3E9D">
        <w:rPr>
          <w:rFonts w:asciiTheme="minorHAnsi" w:hAnsiTheme="minorHAnsi" w:cstheme="minorHAnsi"/>
          <w:spacing w:val="11"/>
        </w:rPr>
        <w:t xml:space="preserve"> </w:t>
      </w:r>
      <w:r w:rsidRPr="008A3E9D">
        <w:rPr>
          <w:rFonts w:asciiTheme="minorHAnsi" w:hAnsiTheme="minorHAnsi" w:cstheme="minorHAnsi"/>
          <w:w w:val="101"/>
        </w:rPr>
        <w:t>Resea</w:t>
      </w:r>
      <w:r w:rsidRPr="008A3E9D">
        <w:rPr>
          <w:rFonts w:asciiTheme="minorHAnsi" w:hAnsiTheme="minorHAnsi" w:cstheme="minorHAnsi"/>
          <w:spacing w:val="-7"/>
          <w:w w:val="101"/>
        </w:rPr>
        <w:t>r</w:t>
      </w:r>
      <w:r w:rsidRPr="008A3E9D">
        <w:rPr>
          <w:rFonts w:asciiTheme="minorHAnsi" w:hAnsiTheme="minorHAnsi" w:cstheme="minorHAnsi"/>
          <w:spacing w:val="-3"/>
          <w:w w:val="99"/>
        </w:rPr>
        <w:t>c</w:t>
      </w:r>
      <w:r w:rsidRPr="008A3E9D">
        <w:rPr>
          <w:rFonts w:asciiTheme="minorHAnsi" w:hAnsiTheme="minorHAnsi" w:cstheme="minorHAnsi"/>
          <w:w w:val="99"/>
        </w:rPr>
        <w:t xml:space="preserve">h </w:t>
      </w:r>
      <w:r w:rsidRPr="008A3E9D">
        <w:rPr>
          <w:rFonts w:asciiTheme="minorHAnsi" w:hAnsiTheme="minorHAnsi" w:cstheme="minorHAnsi"/>
        </w:rPr>
        <w:t>on</w:t>
      </w:r>
      <w:r w:rsidRPr="008A3E9D">
        <w:rPr>
          <w:rFonts w:asciiTheme="minorHAnsi" w:hAnsiTheme="minorHAnsi" w:cstheme="minorHAnsi"/>
          <w:spacing w:val="-2"/>
        </w:rPr>
        <w:t xml:space="preserve"> </w:t>
      </w:r>
      <w:r w:rsidRPr="008A3E9D">
        <w:rPr>
          <w:rFonts w:asciiTheme="minorHAnsi" w:hAnsiTheme="minorHAnsi" w:cstheme="minorHAnsi"/>
        </w:rPr>
        <w:t>Hon</w:t>
      </w:r>
      <w:r w:rsidRPr="008A3E9D">
        <w:rPr>
          <w:rFonts w:asciiTheme="minorHAnsi" w:hAnsiTheme="minorHAnsi" w:cstheme="minorHAnsi"/>
          <w:spacing w:val="-6"/>
        </w:rPr>
        <w:t>e</w:t>
      </w:r>
      <w:r w:rsidRPr="008A3E9D">
        <w:rPr>
          <w:rFonts w:asciiTheme="minorHAnsi" w:hAnsiTheme="minorHAnsi" w:cstheme="minorHAnsi"/>
        </w:rPr>
        <w:t>ybees</w:t>
      </w:r>
      <w:r w:rsidRPr="008A3E9D">
        <w:rPr>
          <w:rFonts w:asciiTheme="minorHAnsi" w:hAnsiTheme="minorHAnsi" w:cstheme="minorHAnsi"/>
          <w:spacing w:val="-18"/>
        </w:rPr>
        <w:t xml:space="preserve"> </w:t>
      </w:r>
      <w:r w:rsidRPr="008A3E9D">
        <w:rPr>
          <w:rFonts w:asciiTheme="minorHAnsi" w:hAnsiTheme="minorHAnsi" w:cstheme="minorHAnsi"/>
        </w:rPr>
        <w:t>and</w:t>
      </w:r>
      <w:r w:rsidRPr="008A3E9D">
        <w:rPr>
          <w:rFonts w:asciiTheme="minorHAnsi" w:hAnsiTheme="minorHAnsi" w:cstheme="minorHAnsi"/>
          <w:spacing w:val="9"/>
        </w:rPr>
        <w:t xml:space="preserve"> </w:t>
      </w:r>
      <w:r w:rsidRPr="008A3E9D">
        <w:rPr>
          <w:rFonts w:asciiTheme="minorHAnsi" w:hAnsiTheme="minorHAnsi" w:cstheme="minorHAnsi"/>
          <w:spacing w:val="-16"/>
        </w:rPr>
        <w:t>P</w:t>
      </w:r>
      <w:r w:rsidRPr="008A3E9D">
        <w:rPr>
          <w:rFonts w:asciiTheme="minorHAnsi" w:hAnsiTheme="minorHAnsi" w:cstheme="minorHAnsi"/>
        </w:rPr>
        <w:t>ollination</w:t>
      </w:r>
      <w:r w:rsidRPr="008A3E9D">
        <w:rPr>
          <w:rFonts w:asciiTheme="minorHAnsi" w:eastAsia="Book Antiqua" w:hAnsiTheme="minorHAnsi" w:cstheme="minorHAnsi"/>
        </w:rPr>
        <w:t>,</w:t>
      </w:r>
      <w:r w:rsidRPr="008A3E9D">
        <w:rPr>
          <w:rFonts w:asciiTheme="minorHAnsi" w:eastAsia="Book Antiqua" w:hAnsiTheme="minorHAnsi" w:cstheme="minorHAnsi"/>
          <w:spacing w:val="17"/>
        </w:rPr>
        <w:t xml:space="preserve"> </w:t>
      </w:r>
      <w:r w:rsidRPr="008A3E9D">
        <w:rPr>
          <w:rFonts w:asciiTheme="minorHAnsi" w:eastAsia="Book Antiqua" w:hAnsiTheme="minorHAnsi" w:cstheme="minorHAnsi"/>
          <w:w w:val="91"/>
        </w:rPr>
        <w:t>June</w:t>
      </w:r>
      <w:r w:rsidRPr="008A3E9D">
        <w:rPr>
          <w:rFonts w:asciiTheme="minorHAnsi" w:eastAsia="Book Antiqua" w:hAnsiTheme="minorHAnsi" w:cstheme="minorHAnsi"/>
          <w:spacing w:val="4"/>
          <w:w w:val="91"/>
        </w:rPr>
        <w:t xml:space="preserve"> </w:t>
      </w:r>
      <w:r w:rsidRPr="008A3E9D">
        <w:rPr>
          <w:rFonts w:asciiTheme="minorHAnsi" w:eastAsia="Book Antiqua" w:hAnsiTheme="minorHAnsi" w:cstheme="minorHAnsi"/>
        </w:rPr>
        <w:t>14,</w:t>
      </w:r>
      <w:r w:rsidRPr="008A3E9D">
        <w:rPr>
          <w:rFonts w:asciiTheme="minorHAnsi" w:eastAsia="Book Antiqua" w:hAnsiTheme="minorHAnsi" w:cstheme="minorHAnsi"/>
          <w:spacing w:val="-3"/>
        </w:rPr>
        <w:t xml:space="preserve"> </w:t>
      </w:r>
      <w:r w:rsidRPr="008A3E9D">
        <w:rPr>
          <w:rFonts w:asciiTheme="minorHAnsi" w:eastAsia="Book Antiqua" w:hAnsiTheme="minorHAnsi" w:cstheme="minorHAnsi"/>
        </w:rPr>
        <w:t>2013.</w:t>
      </w:r>
    </w:p>
    <w:p w14:paraId="13815C10" w14:textId="77777777" w:rsidR="005810FA" w:rsidRPr="008A3E9D" w:rsidRDefault="005810FA">
      <w:pPr>
        <w:spacing w:before="4" w:line="160" w:lineRule="exact"/>
        <w:rPr>
          <w:rFonts w:asciiTheme="minorHAnsi" w:hAnsiTheme="minorHAnsi" w:cstheme="minorHAnsi"/>
        </w:rPr>
      </w:pPr>
    </w:p>
    <w:p w14:paraId="64B58489" w14:textId="77777777" w:rsidR="005810FA" w:rsidRPr="008A3E9D" w:rsidRDefault="00C44365">
      <w:pPr>
        <w:spacing w:line="242" w:lineRule="auto"/>
        <w:ind w:left="2471" w:right="84" w:hanging="631"/>
        <w:jc w:val="both"/>
        <w:rPr>
          <w:rFonts w:asciiTheme="minorHAnsi" w:eastAsia="Book Antiqua" w:hAnsiTheme="minorHAnsi" w:cstheme="minorHAnsi"/>
        </w:rPr>
      </w:pPr>
      <w:r w:rsidRPr="008A3E9D">
        <w:rPr>
          <w:rFonts w:asciiTheme="minorHAnsi" w:eastAsia="Book Antiqua" w:hAnsiTheme="minorHAnsi" w:cstheme="minorHAnsi"/>
        </w:rPr>
        <w:t>[32]</w:t>
      </w:r>
      <w:r w:rsidRPr="008A3E9D">
        <w:rPr>
          <w:rFonts w:asciiTheme="minorHAnsi" w:eastAsia="Book Antiqua" w:hAnsiTheme="minorHAnsi" w:cstheme="minorHAnsi"/>
          <w:spacing w:val="47"/>
        </w:rPr>
        <w:t xml:space="preserve"> </w:t>
      </w:r>
      <w:r w:rsidRPr="008A3E9D">
        <w:rPr>
          <w:rFonts w:asciiTheme="minorHAnsi" w:eastAsia="Book Antiqua" w:hAnsiTheme="minorHAnsi" w:cstheme="minorHAnsi"/>
          <w:spacing w:val="-3"/>
          <w:w w:val="92"/>
        </w:rPr>
        <w:t>P</w:t>
      </w:r>
      <w:r w:rsidRPr="008A3E9D">
        <w:rPr>
          <w:rFonts w:asciiTheme="minorHAnsi" w:eastAsia="Book Antiqua" w:hAnsiTheme="minorHAnsi" w:cstheme="minorHAnsi"/>
          <w:spacing w:val="-4"/>
          <w:w w:val="92"/>
        </w:rPr>
        <w:t>a</w:t>
      </w:r>
      <w:r w:rsidRPr="008A3E9D">
        <w:rPr>
          <w:rFonts w:asciiTheme="minorHAnsi" w:eastAsia="Book Antiqua" w:hAnsiTheme="minorHAnsi" w:cstheme="minorHAnsi"/>
          <w:w w:val="92"/>
        </w:rPr>
        <w:t>vlic,</w:t>
      </w:r>
      <w:r w:rsidRPr="008A3E9D">
        <w:rPr>
          <w:rFonts w:asciiTheme="minorHAnsi" w:eastAsia="Book Antiqua" w:hAnsiTheme="minorHAnsi" w:cstheme="minorHAnsi"/>
          <w:spacing w:val="21"/>
          <w:w w:val="92"/>
        </w:rPr>
        <w:t xml:space="preserve"> </w:t>
      </w:r>
      <w:r w:rsidRPr="008A3E9D">
        <w:rPr>
          <w:rFonts w:asciiTheme="minorHAnsi" w:eastAsia="Book Antiqua" w:hAnsiTheme="minorHAnsi" w:cstheme="minorHAnsi"/>
          <w:spacing w:val="-15"/>
        </w:rPr>
        <w:t>T</w:t>
      </w:r>
      <w:r w:rsidRPr="008A3E9D">
        <w:rPr>
          <w:rFonts w:asciiTheme="minorHAnsi" w:eastAsia="Book Antiqua" w:hAnsiTheme="minorHAnsi" w:cstheme="minorHAnsi"/>
        </w:rPr>
        <w:t>.</w:t>
      </w:r>
      <w:r w:rsidRPr="008A3E9D">
        <w:rPr>
          <w:rFonts w:asciiTheme="minorHAnsi" w:eastAsia="Book Antiqua" w:hAnsiTheme="minorHAnsi" w:cstheme="minorHAnsi"/>
          <w:spacing w:val="-22"/>
        </w:rPr>
        <w:t>P</w:t>
      </w:r>
      <w:r w:rsidRPr="008A3E9D">
        <w:rPr>
          <w:rFonts w:asciiTheme="minorHAnsi" w:eastAsia="Book Antiqua" w:hAnsiTheme="minorHAnsi" w:cstheme="minorHAnsi"/>
        </w:rPr>
        <w:t>.</w:t>
      </w:r>
      <w:r w:rsidRPr="008A3E9D">
        <w:rPr>
          <w:rFonts w:asciiTheme="minorHAnsi" w:eastAsia="Book Antiqua" w:hAnsiTheme="minorHAnsi" w:cstheme="minorHAnsi"/>
          <w:spacing w:val="-1"/>
        </w:rPr>
        <w:t xml:space="preserve"> </w:t>
      </w:r>
      <w:r w:rsidRPr="008A3E9D">
        <w:rPr>
          <w:rFonts w:asciiTheme="minorHAnsi" w:eastAsia="Book Antiqua" w:hAnsiTheme="minorHAnsi" w:cstheme="minorHAnsi"/>
          <w:w w:val="93"/>
        </w:rPr>
        <w:t>Stochastic</w:t>
      </w:r>
      <w:r w:rsidRPr="008A3E9D">
        <w:rPr>
          <w:rFonts w:asciiTheme="minorHAnsi" w:eastAsia="Book Antiqua" w:hAnsiTheme="minorHAnsi" w:cstheme="minorHAnsi"/>
          <w:spacing w:val="15"/>
          <w:w w:val="93"/>
        </w:rPr>
        <w:t xml:space="preserve"> </w:t>
      </w:r>
      <w:r w:rsidRPr="008A3E9D">
        <w:rPr>
          <w:rFonts w:asciiTheme="minorHAnsi" w:eastAsia="Book Antiqua" w:hAnsiTheme="minorHAnsi" w:cstheme="minorHAnsi"/>
        </w:rPr>
        <w:t>Robotics:</w:t>
      </w:r>
      <w:r w:rsidRPr="008A3E9D">
        <w:rPr>
          <w:rFonts w:asciiTheme="minorHAnsi" w:eastAsia="Book Antiqua" w:hAnsiTheme="minorHAnsi" w:cstheme="minorHAnsi"/>
          <w:spacing w:val="-13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</w:rPr>
        <w:t>Compl</w:t>
      </w:r>
      <w:r w:rsidRPr="008A3E9D">
        <w:rPr>
          <w:rFonts w:asciiTheme="minorHAnsi" w:eastAsia="Book Antiqua" w:hAnsiTheme="minorHAnsi" w:cstheme="minorHAnsi"/>
          <w:spacing w:val="-3"/>
          <w:w w:val="87"/>
        </w:rPr>
        <w:t>e</w:t>
      </w:r>
      <w:r w:rsidRPr="008A3E9D">
        <w:rPr>
          <w:rFonts w:asciiTheme="minorHAnsi" w:eastAsia="Book Antiqua" w:hAnsiTheme="minorHAnsi" w:cstheme="minorHAnsi"/>
          <w:w w:val="87"/>
        </w:rPr>
        <w:t>xit</w:t>
      </w:r>
      <w:r w:rsidRPr="008A3E9D">
        <w:rPr>
          <w:rFonts w:asciiTheme="minorHAnsi" w:eastAsia="Book Antiqua" w:hAnsiTheme="minorHAnsi" w:cstheme="minorHAnsi"/>
          <w:spacing w:val="-11"/>
          <w:w w:val="87"/>
        </w:rPr>
        <w:t>y</w:t>
      </w:r>
      <w:r w:rsidRPr="008A3E9D">
        <w:rPr>
          <w:rFonts w:asciiTheme="minorHAnsi" w:eastAsia="Book Antiqua" w:hAnsiTheme="minorHAnsi" w:cstheme="minorHAnsi"/>
          <w:w w:val="87"/>
        </w:rPr>
        <w:t xml:space="preserve">, </w:t>
      </w:r>
      <w:r w:rsidRPr="008A3E9D">
        <w:rPr>
          <w:rFonts w:asciiTheme="minorHAnsi" w:eastAsia="Book Antiqua" w:hAnsiTheme="minorHAnsi" w:cstheme="minorHAnsi"/>
          <w:spacing w:val="9"/>
          <w:w w:val="87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</w:rPr>
        <w:t>Compositionalit</w:t>
      </w:r>
      <w:r w:rsidRPr="008A3E9D">
        <w:rPr>
          <w:rFonts w:asciiTheme="minorHAnsi" w:eastAsia="Book Antiqua" w:hAnsiTheme="minorHAnsi" w:cstheme="minorHAnsi"/>
          <w:spacing w:val="-11"/>
          <w:w w:val="87"/>
        </w:rPr>
        <w:t>y</w:t>
      </w:r>
      <w:r w:rsidRPr="008A3E9D">
        <w:rPr>
          <w:rFonts w:asciiTheme="minorHAnsi" w:eastAsia="Book Antiqua" w:hAnsiTheme="minorHAnsi" w:cstheme="minorHAnsi"/>
          <w:w w:val="87"/>
        </w:rPr>
        <w:t xml:space="preserve">, </w:t>
      </w:r>
      <w:r w:rsidRPr="008A3E9D">
        <w:rPr>
          <w:rFonts w:asciiTheme="minorHAnsi" w:eastAsia="Book Antiqua" w:hAnsiTheme="minorHAnsi" w:cstheme="minorHAnsi"/>
          <w:spacing w:val="13"/>
          <w:w w:val="87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</w:rPr>
        <w:t>and</w:t>
      </w:r>
      <w:r w:rsidRPr="008A3E9D">
        <w:rPr>
          <w:rFonts w:asciiTheme="minorHAnsi" w:eastAsia="Book Antiqua" w:hAnsiTheme="minorHAnsi" w:cstheme="minorHAnsi"/>
          <w:spacing w:val="12"/>
          <w:w w:val="87"/>
        </w:rPr>
        <w:t xml:space="preserve"> </w:t>
      </w:r>
      <w:r w:rsidRPr="008A3E9D">
        <w:rPr>
          <w:rFonts w:asciiTheme="minorHAnsi" w:eastAsia="Book Antiqua" w:hAnsiTheme="minorHAnsi" w:cstheme="minorHAnsi"/>
        </w:rPr>
        <w:t>Scalabilit</w:t>
      </w:r>
      <w:r w:rsidRPr="008A3E9D">
        <w:rPr>
          <w:rFonts w:asciiTheme="minorHAnsi" w:eastAsia="Book Antiqua" w:hAnsiTheme="minorHAnsi" w:cstheme="minorHAnsi"/>
          <w:spacing w:val="-13"/>
        </w:rPr>
        <w:t>y</w:t>
      </w:r>
      <w:r w:rsidRPr="008A3E9D">
        <w:rPr>
          <w:rFonts w:asciiTheme="minorHAnsi" w:eastAsia="Book Antiqua" w:hAnsiTheme="minorHAnsi" w:cstheme="minorHAnsi"/>
        </w:rPr>
        <w:t>.</w:t>
      </w:r>
      <w:r w:rsidRPr="008A3E9D">
        <w:rPr>
          <w:rFonts w:asciiTheme="minorHAnsi" w:eastAsia="Book Antiqua" w:hAnsiTheme="minorHAnsi" w:cstheme="minorHAnsi"/>
          <w:spacing w:val="-16"/>
        </w:rPr>
        <w:t xml:space="preserve"> </w:t>
      </w:r>
      <w:r w:rsidRPr="008A3E9D">
        <w:rPr>
          <w:rFonts w:asciiTheme="minorHAnsi" w:eastAsia="Book Antiqua" w:hAnsiTheme="minorHAnsi" w:cstheme="minorHAnsi"/>
        </w:rPr>
        <w:t>In:</w:t>
      </w:r>
      <w:r w:rsidRPr="008A3E9D">
        <w:rPr>
          <w:rFonts w:asciiTheme="minorHAnsi" w:eastAsia="Book Antiqua" w:hAnsiTheme="minorHAnsi" w:cstheme="minorHAnsi"/>
          <w:spacing w:val="22"/>
        </w:rPr>
        <w:t xml:space="preserve"> </w:t>
      </w:r>
      <w:r w:rsidRPr="008A3E9D">
        <w:rPr>
          <w:rFonts w:asciiTheme="minorHAnsi" w:hAnsiTheme="minorHAnsi" w:cstheme="minorHAnsi"/>
        </w:rPr>
        <w:t>KI- Net</w:t>
      </w:r>
      <w:r w:rsidRPr="008A3E9D">
        <w:rPr>
          <w:rFonts w:asciiTheme="minorHAnsi" w:hAnsiTheme="minorHAnsi" w:cstheme="minorHAnsi"/>
          <w:spacing w:val="-16"/>
        </w:rPr>
        <w:t xml:space="preserve"> </w:t>
      </w:r>
      <w:r w:rsidRPr="008A3E9D">
        <w:rPr>
          <w:rFonts w:asciiTheme="minorHAnsi" w:hAnsiTheme="minorHAnsi" w:cstheme="minorHAnsi"/>
          <w:spacing w:val="-17"/>
          <w:w w:val="96"/>
        </w:rPr>
        <w:t>W</w:t>
      </w:r>
      <w:r w:rsidRPr="008A3E9D">
        <w:rPr>
          <w:rFonts w:asciiTheme="minorHAnsi" w:hAnsiTheme="minorHAnsi" w:cstheme="minorHAnsi"/>
          <w:w w:val="96"/>
        </w:rPr>
        <w:t>orkshop</w:t>
      </w:r>
      <w:r w:rsidRPr="008A3E9D">
        <w:rPr>
          <w:rFonts w:asciiTheme="minorHAnsi" w:hAnsiTheme="minorHAnsi" w:cstheme="minorHAnsi"/>
          <w:spacing w:val="4"/>
          <w:w w:val="96"/>
        </w:rPr>
        <w:t xml:space="preserve"> </w:t>
      </w:r>
      <w:r w:rsidRPr="008A3E9D">
        <w:rPr>
          <w:rFonts w:asciiTheme="minorHAnsi" w:hAnsiTheme="minorHAnsi" w:cstheme="minorHAnsi"/>
        </w:rPr>
        <w:t>on</w:t>
      </w:r>
      <w:r w:rsidRPr="008A3E9D">
        <w:rPr>
          <w:rFonts w:asciiTheme="minorHAnsi" w:hAnsiTheme="minorHAnsi" w:cstheme="minorHAnsi"/>
          <w:spacing w:val="-4"/>
        </w:rPr>
        <w:t xml:space="preserve"> </w:t>
      </w:r>
      <w:r w:rsidRPr="008A3E9D">
        <w:rPr>
          <w:rFonts w:asciiTheme="minorHAnsi" w:hAnsiTheme="minorHAnsi" w:cstheme="minorHAnsi"/>
          <w:w w:val="97"/>
        </w:rPr>
        <w:t>Kinetic</w:t>
      </w:r>
      <w:r w:rsidRPr="008A3E9D">
        <w:rPr>
          <w:rFonts w:asciiTheme="minorHAnsi" w:hAnsiTheme="minorHAnsi" w:cstheme="minorHAnsi"/>
          <w:spacing w:val="-1"/>
          <w:w w:val="97"/>
        </w:rPr>
        <w:t xml:space="preserve"> </w:t>
      </w:r>
      <w:r w:rsidRPr="008A3E9D">
        <w:rPr>
          <w:rFonts w:asciiTheme="minorHAnsi" w:hAnsiTheme="minorHAnsi" w:cstheme="minorHAnsi"/>
        </w:rPr>
        <w:t>Theory</w:t>
      </w:r>
      <w:r w:rsidRPr="008A3E9D">
        <w:rPr>
          <w:rFonts w:asciiTheme="minorHAnsi" w:hAnsiTheme="minorHAnsi" w:cstheme="minorHAnsi"/>
          <w:spacing w:val="-19"/>
        </w:rPr>
        <w:t xml:space="preserve"> </w:t>
      </w:r>
      <w:r w:rsidRPr="008A3E9D">
        <w:rPr>
          <w:rFonts w:asciiTheme="minorHAnsi" w:hAnsiTheme="minorHAnsi" w:cstheme="minorHAnsi"/>
        </w:rPr>
        <w:t>for</w:t>
      </w:r>
      <w:r w:rsidRPr="008A3E9D">
        <w:rPr>
          <w:rFonts w:asciiTheme="minorHAnsi" w:hAnsiTheme="minorHAnsi" w:cstheme="minorHAnsi"/>
          <w:spacing w:val="-4"/>
        </w:rPr>
        <w:t xml:space="preserve"> </w:t>
      </w:r>
      <w:r w:rsidRPr="008A3E9D">
        <w:rPr>
          <w:rFonts w:asciiTheme="minorHAnsi" w:hAnsiTheme="minorHAnsi" w:cstheme="minorHAnsi"/>
        </w:rPr>
        <w:t>the</w:t>
      </w:r>
      <w:r w:rsidRPr="008A3E9D">
        <w:rPr>
          <w:rFonts w:asciiTheme="minorHAnsi" w:hAnsiTheme="minorHAnsi" w:cstheme="minorHAnsi"/>
          <w:spacing w:val="-4"/>
        </w:rPr>
        <w:t xml:space="preserve"> </w:t>
      </w:r>
      <w:r w:rsidRPr="008A3E9D">
        <w:rPr>
          <w:rFonts w:asciiTheme="minorHAnsi" w:hAnsiTheme="minorHAnsi" w:cstheme="minorHAnsi"/>
        </w:rPr>
        <w:t>Eme</w:t>
      </w:r>
      <w:r w:rsidRPr="008A3E9D">
        <w:rPr>
          <w:rFonts w:asciiTheme="minorHAnsi" w:hAnsiTheme="minorHAnsi" w:cstheme="minorHAnsi"/>
          <w:spacing w:val="-7"/>
        </w:rPr>
        <w:t>r</w:t>
      </w:r>
      <w:r w:rsidRPr="008A3E9D">
        <w:rPr>
          <w:rFonts w:asciiTheme="minorHAnsi" w:hAnsiTheme="minorHAnsi" w:cstheme="minorHAnsi"/>
          <w:spacing w:val="-2"/>
        </w:rPr>
        <w:t>g</w:t>
      </w:r>
      <w:r w:rsidRPr="008A3E9D">
        <w:rPr>
          <w:rFonts w:asciiTheme="minorHAnsi" w:hAnsiTheme="minorHAnsi" w:cstheme="minorHAnsi"/>
        </w:rPr>
        <w:t>ence</w:t>
      </w:r>
      <w:r w:rsidRPr="008A3E9D">
        <w:rPr>
          <w:rFonts w:asciiTheme="minorHAnsi" w:hAnsiTheme="minorHAnsi" w:cstheme="minorHAnsi"/>
          <w:spacing w:val="-11"/>
        </w:rPr>
        <w:t xml:space="preserve"> </w:t>
      </w:r>
      <w:r w:rsidRPr="008A3E9D">
        <w:rPr>
          <w:rFonts w:asciiTheme="minorHAnsi" w:hAnsiTheme="minorHAnsi" w:cstheme="minorHAnsi"/>
        </w:rPr>
        <w:t>of</w:t>
      </w:r>
      <w:r w:rsidRPr="008A3E9D">
        <w:rPr>
          <w:rFonts w:asciiTheme="minorHAnsi" w:hAnsiTheme="minorHAnsi" w:cstheme="minorHAnsi"/>
          <w:spacing w:val="-14"/>
        </w:rPr>
        <w:t xml:space="preserve"> </w:t>
      </w:r>
      <w:r w:rsidRPr="008A3E9D">
        <w:rPr>
          <w:rFonts w:asciiTheme="minorHAnsi" w:hAnsiTheme="minorHAnsi" w:cstheme="minorHAnsi"/>
          <w:w w:val="95"/>
        </w:rPr>
        <w:t>Compl</w:t>
      </w:r>
      <w:r w:rsidRPr="008A3E9D">
        <w:rPr>
          <w:rFonts w:asciiTheme="minorHAnsi" w:hAnsiTheme="minorHAnsi" w:cstheme="minorHAnsi"/>
          <w:spacing w:val="-4"/>
          <w:w w:val="95"/>
        </w:rPr>
        <w:t>e</w:t>
      </w:r>
      <w:r w:rsidRPr="008A3E9D">
        <w:rPr>
          <w:rFonts w:asciiTheme="minorHAnsi" w:hAnsiTheme="minorHAnsi" w:cstheme="minorHAnsi"/>
          <w:w w:val="95"/>
        </w:rPr>
        <w:t>x</w:t>
      </w:r>
      <w:r w:rsidRPr="008A3E9D">
        <w:rPr>
          <w:rFonts w:asciiTheme="minorHAnsi" w:hAnsiTheme="minorHAnsi" w:cstheme="minorHAnsi"/>
          <w:spacing w:val="6"/>
          <w:w w:val="95"/>
        </w:rPr>
        <w:t xml:space="preserve"> </w:t>
      </w:r>
      <w:r w:rsidRPr="008A3E9D">
        <w:rPr>
          <w:rFonts w:asciiTheme="minorHAnsi" w:hAnsiTheme="minorHAnsi" w:cstheme="minorHAnsi"/>
        </w:rPr>
        <w:t>Behavior</w:t>
      </w:r>
      <w:r w:rsidRPr="008A3E9D">
        <w:rPr>
          <w:rFonts w:asciiTheme="minorHAnsi" w:hAnsiTheme="minorHAnsi" w:cstheme="minorHAnsi"/>
          <w:spacing w:val="-10"/>
        </w:rPr>
        <w:t xml:space="preserve"> </w:t>
      </w:r>
      <w:r w:rsidRPr="008A3E9D">
        <w:rPr>
          <w:rFonts w:asciiTheme="minorHAnsi" w:hAnsiTheme="minorHAnsi" w:cstheme="minorHAnsi"/>
        </w:rPr>
        <w:t>in</w:t>
      </w:r>
      <w:r w:rsidRPr="008A3E9D">
        <w:rPr>
          <w:rFonts w:asciiTheme="minorHAnsi" w:hAnsiTheme="minorHAnsi" w:cstheme="minorHAnsi"/>
          <w:spacing w:val="-4"/>
        </w:rPr>
        <w:t xml:space="preserve"> </w:t>
      </w:r>
      <w:r w:rsidRPr="008A3E9D">
        <w:rPr>
          <w:rFonts w:asciiTheme="minorHAnsi" w:hAnsiTheme="minorHAnsi" w:cstheme="minorHAnsi"/>
        </w:rPr>
        <w:t>Social</w:t>
      </w:r>
      <w:r w:rsidRPr="008A3E9D">
        <w:rPr>
          <w:rFonts w:asciiTheme="minorHAnsi" w:hAnsiTheme="minorHAnsi" w:cstheme="minorHAnsi"/>
          <w:spacing w:val="-7"/>
        </w:rPr>
        <w:t xml:space="preserve"> </w:t>
      </w:r>
      <w:r w:rsidRPr="008A3E9D">
        <w:rPr>
          <w:rFonts w:asciiTheme="minorHAnsi" w:hAnsiTheme="minorHAnsi" w:cstheme="minorHAnsi"/>
          <w:w w:val="103"/>
        </w:rPr>
        <w:t xml:space="preserve">and </w:t>
      </w:r>
      <w:r w:rsidRPr="008A3E9D">
        <w:rPr>
          <w:rFonts w:asciiTheme="minorHAnsi" w:hAnsiTheme="minorHAnsi" w:cstheme="minorHAnsi"/>
        </w:rPr>
        <w:t>Economic</w:t>
      </w:r>
      <w:r w:rsidRPr="008A3E9D">
        <w:rPr>
          <w:rFonts w:asciiTheme="minorHAnsi" w:hAnsiTheme="minorHAnsi" w:cstheme="minorHAnsi"/>
          <w:spacing w:val="-16"/>
        </w:rPr>
        <w:t xml:space="preserve"> </w:t>
      </w:r>
      <w:r w:rsidRPr="008A3E9D">
        <w:rPr>
          <w:rFonts w:asciiTheme="minorHAnsi" w:hAnsiTheme="minorHAnsi" w:cstheme="minorHAnsi"/>
          <w:w w:val="91"/>
        </w:rPr>
        <w:t>Systems</w:t>
      </w:r>
      <w:r w:rsidRPr="008A3E9D">
        <w:rPr>
          <w:rFonts w:asciiTheme="minorHAnsi" w:eastAsia="Book Antiqua" w:hAnsiTheme="minorHAnsi" w:cstheme="minorHAnsi"/>
          <w:w w:val="91"/>
        </w:rPr>
        <w:t>,</w:t>
      </w:r>
      <w:r w:rsidRPr="008A3E9D">
        <w:rPr>
          <w:rFonts w:asciiTheme="minorHAnsi" w:eastAsia="Book Antiqua" w:hAnsiTheme="minorHAnsi" w:cstheme="minorHAnsi"/>
          <w:spacing w:val="28"/>
          <w:w w:val="91"/>
        </w:rPr>
        <w:t xml:space="preserve"> </w:t>
      </w:r>
      <w:r w:rsidRPr="008A3E9D">
        <w:rPr>
          <w:rFonts w:asciiTheme="minorHAnsi" w:eastAsia="Book Antiqua" w:hAnsiTheme="minorHAnsi" w:cstheme="minorHAnsi"/>
          <w:w w:val="91"/>
        </w:rPr>
        <w:t>February</w:t>
      </w:r>
      <w:r w:rsidRPr="008A3E9D">
        <w:rPr>
          <w:rFonts w:asciiTheme="minorHAnsi" w:eastAsia="Book Antiqua" w:hAnsiTheme="minorHAnsi" w:cstheme="minorHAnsi"/>
          <w:spacing w:val="-12"/>
          <w:w w:val="91"/>
        </w:rPr>
        <w:t xml:space="preserve"> </w:t>
      </w:r>
      <w:r w:rsidRPr="008A3E9D">
        <w:rPr>
          <w:rFonts w:asciiTheme="minorHAnsi" w:eastAsia="Book Antiqua" w:hAnsiTheme="minorHAnsi" w:cstheme="minorHAnsi"/>
        </w:rPr>
        <w:t>22–24,</w:t>
      </w:r>
      <w:r w:rsidRPr="008A3E9D">
        <w:rPr>
          <w:rFonts w:asciiTheme="minorHAnsi" w:eastAsia="Book Antiqua" w:hAnsiTheme="minorHAnsi" w:cstheme="minorHAnsi"/>
          <w:spacing w:val="-5"/>
        </w:rPr>
        <w:t xml:space="preserve"> </w:t>
      </w:r>
      <w:r w:rsidRPr="008A3E9D">
        <w:rPr>
          <w:rFonts w:asciiTheme="minorHAnsi" w:eastAsia="Book Antiqua" w:hAnsiTheme="minorHAnsi" w:cstheme="minorHAnsi"/>
        </w:rPr>
        <w:t>2013.</w:t>
      </w:r>
    </w:p>
    <w:p w14:paraId="22AA7ADA" w14:textId="77777777" w:rsidR="005810FA" w:rsidRPr="008A3E9D" w:rsidRDefault="005810FA">
      <w:pPr>
        <w:spacing w:before="2" w:line="160" w:lineRule="exact"/>
        <w:rPr>
          <w:rFonts w:asciiTheme="minorHAnsi" w:hAnsiTheme="minorHAnsi" w:cstheme="minorHAnsi"/>
        </w:rPr>
      </w:pPr>
    </w:p>
    <w:p w14:paraId="0137B313" w14:textId="77777777" w:rsidR="005810FA" w:rsidRPr="008A3E9D" w:rsidRDefault="00C44365">
      <w:pPr>
        <w:ind w:left="117"/>
        <w:rPr>
          <w:rFonts w:asciiTheme="minorHAnsi" w:eastAsia="Book Antiqua" w:hAnsiTheme="minorHAnsi" w:cstheme="minorHAnsi"/>
        </w:rPr>
      </w:pPr>
      <w:r w:rsidRPr="008A3E9D">
        <w:rPr>
          <w:rFonts w:asciiTheme="minorHAnsi" w:eastAsia="Book Antiqua" w:hAnsiTheme="minorHAnsi" w:cstheme="minorHAnsi"/>
          <w:spacing w:val="10"/>
        </w:rPr>
        <w:t>B</w:t>
      </w:r>
      <w:r w:rsidRPr="008A3E9D">
        <w:rPr>
          <w:rFonts w:asciiTheme="minorHAnsi" w:eastAsia="Book Antiqua" w:hAnsiTheme="minorHAnsi" w:cstheme="minorHAnsi"/>
          <w:spacing w:val="10"/>
        </w:rPr>
        <w:t>OO</w:t>
      </w:r>
      <w:r w:rsidRPr="008A3E9D">
        <w:rPr>
          <w:rFonts w:asciiTheme="minorHAnsi" w:eastAsia="Book Antiqua" w:hAnsiTheme="minorHAnsi" w:cstheme="minorHAnsi"/>
        </w:rPr>
        <w:t>K</w:t>
      </w:r>
      <w:r w:rsidRPr="008A3E9D">
        <w:rPr>
          <w:rFonts w:asciiTheme="minorHAnsi" w:eastAsia="Book Antiqua" w:hAnsiTheme="minorHAnsi" w:cstheme="minorHAnsi"/>
          <w:spacing w:val="6"/>
        </w:rPr>
        <w:t xml:space="preserve"> </w:t>
      </w:r>
      <w:r w:rsidRPr="008A3E9D">
        <w:rPr>
          <w:rFonts w:asciiTheme="minorHAnsi" w:eastAsia="Book Antiqua" w:hAnsiTheme="minorHAnsi" w:cstheme="minorHAnsi"/>
          <w:spacing w:val="10"/>
        </w:rPr>
        <w:t>C</w:t>
      </w:r>
      <w:r w:rsidRPr="008A3E9D">
        <w:rPr>
          <w:rFonts w:asciiTheme="minorHAnsi" w:eastAsia="Book Antiqua" w:hAnsiTheme="minorHAnsi" w:cstheme="minorHAnsi"/>
          <w:spacing w:val="10"/>
        </w:rPr>
        <w:t>HAPTER</w:t>
      </w:r>
      <w:r w:rsidRPr="008A3E9D">
        <w:rPr>
          <w:rFonts w:asciiTheme="minorHAnsi" w:eastAsia="Book Antiqua" w:hAnsiTheme="minorHAnsi" w:cstheme="minorHAnsi"/>
        </w:rPr>
        <w:t xml:space="preserve">S   </w:t>
      </w:r>
      <w:r w:rsidRPr="008A3E9D">
        <w:rPr>
          <w:rFonts w:asciiTheme="minorHAnsi" w:eastAsia="Book Antiqua" w:hAnsiTheme="minorHAnsi" w:cstheme="minorHAnsi"/>
          <w:spacing w:val="39"/>
        </w:rPr>
        <w:t xml:space="preserve"> </w:t>
      </w:r>
      <w:r w:rsidRPr="008A3E9D">
        <w:rPr>
          <w:rFonts w:asciiTheme="minorHAnsi" w:eastAsia="Book Antiqua" w:hAnsiTheme="minorHAnsi" w:cstheme="minorHAnsi"/>
        </w:rPr>
        <w:t>[33]</w:t>
      </w:r>
      <w:r w:rsidRPr="008A3E9D">
        <w:rPr>
          <w:rFonts w:asciiTheme="minorHAnsi" w:eastAsia="Book Antiqua" w:hAnsiTheme="minorHAnsi" w:cstheme="minorHAnsi"/>
          <w:spacing w:val="47"/>
        </w:rPr>
        <w:t xml:space="preserve"> </w:t>
      </w:r>
      <w:r w:rsidRPr="008A3E9D">
        <w:rPr>
          <w:rFonts w:asciiTheme="minorHAnsi" w:eastAsia="Book Antiqua" w:hAnsiTheme="minorHAnsi" w:cstheme="minorHAnsi"/>
          <w:spacing w:val="-14"/>
          <w:w w:val="90"/>
        </w:rPr>
        <w:t>W</w:t>
      </w:r>
      <w:r w:rsidRPr="008A3E9D">
        <w:rPr>
          <w:rFonts w:asciiTheme="minorHAnsi" w:eastAsia="Book Antiqua" w:hAnsiTheme="minorHAnsi" w:cstheme="minorHAnsi"/>
          <w:w w:val="90"/>
        </w:rPr>
        <w:t>einstein,</w:t>
      </w:r>
      <w:r w:rsidRPr="008A3E9D">
        <w:rPr>
          <w:rFonts w:asciiTheme="minorHAnsi" w:eastAsia="Book Antiqua" w:hAnsiTheme="minorHAnsi" w:cstheme="minorHAnsi"/>
          <w:spacing w:val="28"/>
          <w:w w:val="90"/>
        </w:rPr>
        <w:t xml:space="preserve"> </w:t>
      </w:r>
      <w:r w:rsidRPr="008A3E9D">
        <w:rPr>
          <w:rFonts w:asciiTheme="minorHAnsi" w:eastAsia="Book Antiqua" w:hAnsiTheme="minorHAnsi" w:cstheme="minorHAnsi"/>
        </w:rPr>
        <w:t>S.,</w:t>
      </w:r>
      <w:r w:rsidRPr="008A3E9D">
        <w:rPr>
          <w:rFonts w:asciiTheme="minorHAnsi" w:eastAsia="Book Antiqua" w:hAnsiTheme="minorHAnsi" w:cstheme="minorHAnsi"/>
          <w:spacing w:val="21"/>
        </w:rPr>
        <w:t xml:space="preserve"> </w:t>
      </w:r>
      <w:r w:rsidRPr="008A3E9D">
        <w:rPr>
          <w:rFonts w:asciiTheme="minorHAnsi" w:eastAsia="Book Antiqua" w:hAnsiTheme="minorHAnsi" w:cstheme="minorHAnsi"/>
          <w:w w:val="85"/>
        </w:rPr>
        <w:t>and</w:t>
      </w:r>
      <w:r w:rsidRPr="008A3E9D">
        <w:rPr>
          <w:rFonts w:asciiTheme="minorHAnsi" w:eastAsia="Book Antiqua" w:hAnsiTheme="minorHAnsi" w:cstheme="minorHAnsi"/>
          <w:spacing w:val="21"/>
          <w:w w:val="85"/>
        </w:rPr>
        <w:t xml:space="preserve"> </w:t>
      </w:r>
      <w:r w:rsidRPr="008A3E9D">
        <w:rPr>
          <w:rFonts w:asciiTheme="minorHAnsi" w:eastAsia="Book Antiqua" w:hAnsiTheme="minorHAnsi" w:cstheme="minorHAnsi"/>
          <w:spacing w:val="-15"/>
        </w:rPr>
        <w:t>T</w:t>
      </w:r>
      <w:r w:rsidRPr="008A3E9D">
        <w:rPr>
          <w:rFonts w:asciiTheme="minorHAnsi" w:eastAsia="Book Antiqua" w:hAnsiTheme="minorHAnsi" w:cstheme="minorHAnsi"/>
        </w:rPr>
        <w:t>.</w:t>
      </w:r>
      <w:r w:rsidRPr="008A3E9D">
        <w:rPr>
          <w:rFonts w:asciiTheme="minorHAnsi" w:eastAsia="Book Antiqua" w:hAnsiTheme="minorHAnsi" w:cstheme="minorHAnsi"/>
          <w:spacing w:val="-22"/>
        </w:rPr>
        <w:t>P</w:t>
      </w:r>
      <w:r w:rsidRPr="008A3E9D">
        <w:rPr>
          <w:rFonts w:asciiTheme="minorHAnsi" w:eastAsia="Book Antiqua" w:hAnsiTheme="minorHAnsi" w:cstheme="minorHAnsi"/>
        </w:rPr>
        <w:t>.</w:t>
      </w:r>
      <w:r w:rsidRPr="008A3E9D">
        <w:rPr>
          <w:rFonts w:asciiTheme="minorHAnsi" w:eastAsia="Book Antiqua" w:hAnsiTheme="minorHAnsi" w:cstheme="minorHAnsi"/>
          <w:spacing w:val="1"/>
        </w:rPr>
        <w:t xml:space="preserve"> </w:t>
      </w:r>
      <w:r w:rsidRPr="008A3E9D">
        <w:rPr>
          <w:rFonts w:asciiTheme="minorHAnsi" w:eastAsia="Book Antiqua" w:hAnsiTheme="minorHAnsi" w:cstheme="minorHAnsi"/>
          <w:spacing w:val="-3"/>
        </w:rPr>
        <w:t>P</w:t>
      </w:r>
      <w:r w:rsidRPr="008A3E9D">
        <w:rPr>
          <w:rFonts w:asciiTheme="minorHAnsi" w:eastAsia="Book Antiqua" w:hAnsiTheme="minorHAnsi" w:cstheme="minorHAnsi"/>
          <w:spacing w:val="-4"/>
        </w:rPr>
        <w:t>a</w:t>
      </w:r>
      <w:r w:rsidRPr="008A3E9D">
        <w:rPr>
          <w:rFonts w:asciiTheme="minorHAnsi" w:eastAsia="Book Antiqua" w:hAnsiTheme="minorHAnsi" w:cstheme="minorHAnsi"/>
        </w:rPr>
        <w:t>vlic.</w:t>
      </w:r>
      <w:r w:rsidRPr="008A3E9D">
        <w:rPr>
          <w:rFonts w:asciiTheme="minorHAnsi" w:eastAsia="Book Antiqua" w:hAnsiTheme="minorHAnsi" w:cstheme="minorHAnsi"/>
          <w:spacing w:val="9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</w:rPr>
        <w:t>Noise</w:t>
      </w:r>
      <w:r w:rsidRPr="008A3E9D">
        <w:rPr>
          <w:rFonts w:asciiTheme="minorHAnsi" w:eastAsia="Book Antiqua" w:hAnsiTheme="minorHAnsi" w:cstheme="minorHAnsi"/>
          <w:spacing w:val="30"/>
          <w:w w:val="88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</w:rPr>
        <w:t>and</w:t>
      </w:r>
      <w:r w:rsidRPr="008A3E9D">
        <w:rPr>
          <w:rFonts w:asciiTheme="minorHAnsi" w:eastAsia="Book Antiqua" w:hAnsiTheme="minorHAnsi" w:cstheme="minorHAnsi"/>
          <w:spacing w:val="10"/>
          <w:w w:val="88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</w:rPr>
        <w:t xml:space="preserve">function. </w:t>
      </w:r>
      <w:r w:rsidRPr="008A3E9D">
        <w:rPr>
          <w:rFonts w:asciiTheme="minorHAnsi" w:eastAsia="Book Antiqua" w:hAnsiTheme="minorHAnsi" w:cstheme="minorHAnsi"/>
          <w:spacing w:val="32"/>
          <w:w w:val="88"/>
        </w:rPr>
        <w:t xml:space="preserve"> </w:t>
      </w:r>
      <w:r w:rsidRPr="008A3E9D">
        <w:rPr>
          <w:rFonts w:asciiTheme="minorHAnsi" w:eastAsia="Book Antiqua" w:hAnsiTheme="minorHAnsi" w:cstheme="minorHAnsi"/>
        </w:rPr>
        <w:t>In:</w:t>
      </w:r>
      <w:r w:rsidRPr="008A3E9D">
        <w:rPr>
          <w:rFonts w:asciiTheme="minorHAnsi" w:eastAsia="Book Antiqua" w:hAnsiTheme="minorHAnsi" w:cstheme="minorHAnsi"/>
          <w:spacing w:val="26"/>
        </w:rPr>
        <w:t xml:space="preserve"> </w:t>
      </w:r>
      <w:r w:rsidRPr="008A3E9D">
        <w:rPr>
          <w:rFonts w:asciiTheme="minorHAnsi" w:eastAsia="Book Antiqua" w:hAnsiTheme="minorHAnsi" w:cstheme="minorHAnsi"/>
        </w:rPr>
        <w:t>S.I.</w:t>
      </w:r>
      <w:r w:rsidRPr="008A3E9D">
        <w:rPr>
          <w:rFonts w:asciiTheme="minorHAnsi" w:eastAsia="Book Antiqua" w:hAnsiTheme="minorHAnsi" w:cstheme="minorHAnsi"/>
          <w:spacing w:val="17"/>
        </w:rPr>
        <w:t xml:space="preserve"> </w:t>
      </w:r>
      <w:r w:rsidRPr="008A3E9D">
        <w:rPr>
          <w:rFonts w:asciiTheme="minorHAnsi" w:eastAsia="Book Antiqua" w:hAnsiTheme="minorHAnsi" w:cstheme="minorHAnsi"/>
          <w:spacing w:val="-14"/>
          <w:w w:val="90"/>
        </w:rPr>
        <w:t>W</w:t>
      </w:r>
      <w:r w:rsidRPr="008A3E9D">
        <w:rPr>
          <w:rFonts w:asciiTheme="minorHAnsi" w:eastAsia="Book Antiqua" w:hAnsiTheme="minorHAnsi" w:cstheme="minorHAnsi"/>
          <w:w w:val="90"/>
        </w:rPr>
        <w:t>al</w:t>
      </w:r>
      <w:r w:rsidRPr="008A3E9D">
        <w:rPr>
          <w:rFonts w:asciiTheme="minorHAnsi" w:eastAsia="Book Antiqua" w:hAnsiTheme="minorHAnsi" w:cstheme="minorHAnsi"/>
          <w:spacing w:val="-2"/>
          <w:w w:val="90"/>
        </w:rPr>
        <w:t>k</w:t>
      </w:r>
      <w:r w:rsidRPr="008A3E9D">
        <w:rPr>
          <w:rFonts w:asciiTheme="minorHAnsi" w:eastAsia="Book Antiqua" w:hAnsiTheme="minorHAnsi" w:cstheme="minorHAnsi"/>
          <w:w w:val="90"/>
        </w:rPr>
        <w:t>e</w:t>
      </w:r>
      <w:r w:rsidRPr="008A3E9D">
        <w:rPr>
          <w:rFonts w:asciiTheme="minorHAnsi" w:eastAsia="Book Antiqua" w:hAnsiTheme="minorHAnsi" w:cstheme="minorHAnsi"/>
          <w:spacing w:val="-7"/>
          <w:w w:val="90"/>
        </w:rPr>
        <w:t>r</w:t>
      </w:r>
      <w:r w:rsidRPr="008A3E9D">
        <w:rPr>
          <w:rFonts w:asciiTheme="minorHAnsi" w:eastAsia="Book Antiqua" w:hAnsiTheme="minorHAnsi" w:cstheme="minorHAnsi"/>
          <w:w w:val="90"/>
        </w:rPr>
        <w:t>,</w:t>
      </w:r>
      <w:r w:rsidRPr="008A3E9D">
        <w:rPr>
          <w:rFonts w:asciiTheme="minorHAnsi" w:eastAsia="Book Antiqua" w:hAnsiTheme="minorHAnsi" w:cstheme="minorHAnsi"/>
          <w:spacing w:val="28"/>
          <w:w w:val="90"/>
        </w:rPr>
        <w:t xml:space="preserve"> </w:t>
      </w:r>
      <w:r w:rsidRPr="008A3E9D">
        <w:rPr>
          <w:rFonts w:asciiTheme="minorHAnsi" w:eastAsia="Book Antiqua" w:hAnsiTheme="minorHAnsi" w:cstheme="minorHAnsi"/>
          <w:spacing w:val="-22"/>
        </w:rPr>
        <w:t>P</w:t>
      </w:r>
      <w:r w:rsidRPr="008A3E9D">
        <w:rPr>
          <w:rFonts w:asciiTheme="minorHAnsi" w:eastAsia="Book Antiqua" w:hAnsiTheme="minorHAnsi" w:cstheme="minorHAnsi"/>
        </w:rPr>
        <w:t>.C.</w:t>
      </w:r>
      <w:r w:rsidRPr="008A3E9D">
        <w:rPr>
          <w:rFonts w:asciiTheme="minorHAnsi" w:eastAsia="Book Antiqua" w:hAnsiTheme="minorHAnsi" w:cstheme="minorHAnsi"/>
          <w:spacing w:val="-18"/>
        </w:rPr>
        <w:t>W</w:t>
      </w:r>
      <w:r w:rsidRPr="008A3E9D">
        <w:rPr>
          <w:rFonts w:asciiTheme="minorHAnsi" w:eastAsia="Book Antiqua" w:hAnsiTheme="minorHAnsi" w:cstheme="minorHAnsi"/>
        </w:rPr>
        <w:t>.</w:t>
      </w:r>
      <w:r w:rsidRPr="008A3E9D">
        <w:rPr>
          <w:rFonts w:asciiTheme="minorHAnsi" w:eastAsia="Book Antiqua" w:hAnsiTheme="minorHAnsi" w:cstheme="minorHAnsi"/>
          <w:spacing w:val="-19"/>
        </w:rPr>
        <w:t xml:space="preserve"> </w:t>
      </w:r>
      <w:r w:rsidRPr="008A3E9D">
        <w:rPr>
          <w:rFonts w:asciiTheme="minorHAnsi" w:eastAsia="Book Antiqua" w:hAnsiTheme="minorHAnsi" w:cstheme="minorHAnsi"/>
          <w:w w:val="91"/>
        </w:rPr>
        <w:t>D</w:t>
      </w:r>
      <w:r w:rsidRPr="008A3E9D">
        <w:rPr>
          <w:rFonts w:asciiTheme="minorHAnsi" w:eastAsia="Book Antiqua" w:hAnsiTheme="minorHAnsi" w:cstheme="minorHAnsi"/>
          <w:spacing w:val="-4"/>
          <w:w w:val="91"/>
        </w:rPr>
        <w:t>a</w:t>
      </w:r>
      <w:r w:rsidRPr="008A3E9D">
        <w:rPr>
          <w:rFonts w:asciiTheme="minorHAnsi" w:eastAsia="Book Antiqua" w:hAnsiTheme="minorHAnsi" w:cstheme="minorHAnsi"/>
          <w:w w:val="91"/>
        </w:rPr>
        <w:t>vies,</w:t>
      </w:r>
      <w:r w:rsidRPr="008A3E9D">
        <w:rPr>
          <w:rFonts w:asciiTheme="minorHAnsi" w:eastAsia="Book Antiqua" w:hAnsiTheme="minorHAnsi" w:cstheme="minorHAnsi"/>
          <w:spacing w:val="25"/>
          <w:w w:val="91"/>
        </w:rPr>
        <w:t xml:space="preserve"> </w:t>
      </w:r>
      <w:r w:rsidRPr="008A3E9D">
        <w:rPr>
          <w:rFonts w:asciiTheme="minorHAnsi" w:eastAsia="Book Antiqua" w:hAnsiTheme="minorHAnsi" w:cstheme="minorHAnsi"/>
        </w:rPr>
        <w:t>and</w:t>
      </w:r>
    </w:p>
    <w:p w14:paraId="50DD8404" w14:textId="77777777" w:rsidR="005810FA" w:rsidRPr="008A3E9D" w:rsidRDefault="00C44365">
      <w:pPr>
        <w:spacing w:line="220" w:lineRule="exact"/>
        <w:ind w:left="2471"/>
        <w:rPr>
          <w:rFonts w:asciiTheme="minorHAnsi" w:eastAsia="Book Antiqua" w:hAnsiTheme="minorHAnsi" w:cstheme="minorHAnsi"/>
        </w:rPr>
      </w:pPr>
      <w:r w:rsidRPr="008A3E9D">
        <w:rPr>
          <w:rFonts w:asciiTheme="minorHAnsi" w:eastAsia="Book Antiqua" w:hAnsiTheme="minorHAnsi" w:cstheme="minorHAnsi"/>
          <w:position w:val="1"/>
        </w:rPr>
        <w:t>G.</w:t>
      </w:r>
      <w:r w:rsidRPr="008A3E9D">
        <w:rPr>
          <w:rFonts w:asciiTheme="minorHAnsi" w:eastAsia="Book Antiqua" w:hAnsiTheme="minorHAnsi" w:cstheme="minorHAnsi"/>
          <w:spacing w:val="-16"/>
          <w:position w:val="1"/>
        </w:rPr>
        <w:t>F</w:t>
      </w:r>
      <w:r w:rsidRPr="008A3E9D">
        <w:rPr>
          <w:rFonts w:asciiTheme="minorHAnsi" w:eastAsia="Book Antiqua" w:hAnsiTheme="minorHAnsi" w:cstheme="minorHAnsi"/>
          <w:position w:val="1"/>
        </w:rPr>
        <w:t>.R.</w:t>
      </w:r>
      <w:r w:rsidRPr="008A3E9D">
        <w:rPr>
          <w:rFonts w:asciiTheme="minorHAnsi" w:eastAsia="Book Antiqua" w:hAnsiTheme="minorHAnsi" w:cstheme="minorHAnsi"/>
          <w:spacing w:val="-12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Ellis</w:t>
      </w:r>
      <w:r w:rsidRPr="008A3E9D">
        <w:rPr>
          <w:rFonts w:asciiTheme="minorHAnsi" w:eastAsia="Book Antiqua" w:hAnsiTheme="minorHAnsi" w:cstheme="minorHAnsi"/>
          <w:spacing w:val="-1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94"/>
          <w:position w:val="1"/>
        </w:rPr>
        <w:t>(Eds),</w:t>
      </w:r>
      <w:r w:rsidRPr="008A3E9D">
        <w:rPr>
          <w:rFonts w:asciiTheme="minorHAnsi" w:eastAsia="Book Antiqua" w:hAnsiTheme="minorHAnsi" w:cstheme="minorHAnsi"/>
          <w:spacing w:val="3"/>
          <w:w w:val="94"/>
          <w:position w:val="1"/>
        </w:rPr>
        <w:t xml:space="preserve"> </w:t>
      </w:r>
      <w:r w:rsidRPr="008A3E9D">
        <w:rPr>
          <w:rFonts w:asciiTheme="minorHAnsi" w:hAnsiTheme="minorHAnsi" w:cstheme="minorHAnsi"/>
          <w:spacing w:val="-11"/>
          <w:position w:val="1"/>
        </w:rPr>
        <w:t>F</w:t>
      </w:r>
      <w:r w:rsidRPr="008A3E9D">
        <w:rPr>
          <w:rFonts w:asciiTheme="minorHAnsi" w:hAnsiTheme="minorHAnsi" w:cstheme="minorHAnsi"/>
          <w:spacing w:val="-9"/>
          <w:position w:val="1"/>
        </w:rPr>
        <w:t>r</w:t>
      </w:r>
      <w:r w:rsidRPr="008A3E9D">
        <w:rPr>
          <w:rFonts w:asciiTheme="minorHAnsi" w:hAnsiTheme="minorHAnsi" w:cstheme="minorHAnsi"/>
          <w:position w:val="1"/>
        </w:rPr>
        <w:t>om</w:t>
      </w:r>
      <w:r w:rsidRPr="008A3E9D">
        <w:rPr>
          <w:rFonts w:asciiTheme="minorHAnsi" w:hAnsiTheme="minorHAnsi" w:cstheme="minorHAnsi"/>
          <w:spacing w:val="8"/>
          <w:position w:val="1"/>
        </w:rPr>
        <w:t xml:space="preserve"> </w:t>
      </w:r>
      <w:r w:rsidRPr="008A3E9D">
        <w:rPr>
          <w:rFonts w:asciiTheme="minorHAnsi" w:hAnsiTheme="minorHAnsi" w:cstheme="minorHAnsi"/>
          <w:position w:val="1"/>
        </w:rPr>
        <w:t>Matter</w:t>
      </w:r>
      <w:r w:rsidRPr="008A3E9D">
        <w:rPr>
          <w:rFonts w:asciiTheme="minorHAnsi" w:hAnsiTheme="minorHAnsi" w:cstheme="minorHAnsi"/>
          <w:spacing w:val="5"/>
          <w:position w:val="1"/>
        </w:rPr>
        <w:t xml:space="preserve"> </w:t>
      </w:r>
      <w:r w:rsidRPr="008A3E9D">
        <w:rPr>
          <w:rFonts w:asciiTheme="minorHAnsi" w:hAnsiTheme="minorHAnsi" w:cstheme="minorHAnsi"/>
          <w:position w:val="1"/>
        </w:rPr>
        <w:t>to</w:t>
      </w:r>
      <w:r w:rsidRPr="008A3E9D">
        <w:rPr>
          <w:rFonts w:asciiTheme="minorHAnsi" w:hAnsiTheme="minorHAnsi" w:cstheme="minorHAnsi"/>
          <w:spacing w:val="-2"/>
          <w:position w:val="1"/>
        </w:rPr>
        <w:t xml:space="preserve"> </w:t>
      </w:r>
      <w:r w:rsidRPr="008A3E9D">
        <w:rPr>
          <w:rFonts w:asciiTheme="minorHAnsi" w:hAnsiTheme="minorHAnsi" w:cstheme="minorHAnsi"/>
          <w:w w:val="93"/>
          <w:position w:val="1"/>
        </w:rPr>
        <w:t>Life</w:t>
      </w:r>
      <w:r w:rsidRPr="008A3E9D">
        <w:rPr>
          <w:rFonts w:asciiTheme="minorHAnsi" w:eastAsia="Book Antiqua" w:hAnsiTheme="minorHAnsi" w:cstheme="minorHAnsi"/>
          <w:w w:val="93"/>
          <w:position w:val="1"/>
        </w:rPr>
        <w:t>,</w:t>
      </w:r>
      <w:r w:rsidRPr="008A3E9D">
        <w:rPr>
          <w:rFonts w:asciiTheme="minorHAnsi" w:eastAsia="Book Antiqua" w:hAnsiTheme="minorHAnsi" w:cstheme="minorHAnsi"/>
          <w:spacing w:val="6"/>
          <w:w w:val="93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ch.</w:t>
      </w:r>
      <w:r w:rsidRPr="008A3E9D">
        <w:rPr>
          <w:rFonts w:asciiTheme="minorHAnsi" w:eastAsia="Book Antiqua" w:hAnsiTheme="minorHAnsi" w:cstheme="minorHAnsi"/>
          <w:spacing w:val="-18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9,</w:t>
      </w:r>
      <w:r w:rsidRPr="008A3E9D">
        <w:rPr>
          <w:rFonts w:asciiTheme="minorHAnsi" w:eastAsia="Book Antiqua" w:hAnsiTheme="minorHAnsi" w:cstheme="minorHAnsi"/>
          <w:spacing w:val="-1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5"/>
          <w:position w:val="1"/>
        </w:rPr>
        <w:t>pp.</w:t>
      </w:r>
      <w:r w:rsidRPr="008A3E9D">
        <w:rPr>
          <w:rFonts w:asciiTheme="minorHAnsi" w:eastAsia="Book Antiqua" w:hAnsiTheme="minorHAnsi" w:cstheme="minorHAnsi"/>
          <w:spacing w:val="8"/>
          <w:w w:val="85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126–143,</w:t>
      </w:r>
      <w:r w:rsidRPr="008A3E9D">
        <w:rPr>
          <w:rFonts w:asciiTheme="minorHAnsi" w:eastAsia="Book Antiqua" w:hAnsiTheme="minorHAnsi" w:cstheme="minorHAnsi"/>
          <w:spacing w:val="-8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2016.</w:t>
      </w:r>
      <w:r w:rsidRPr="008A3E9D">
        <w:rPr>
          <w:rFonts w:asciiTheme="minorHAnsi" w:eastAsia="Book Antiqua" w:hAnsiTheme="minorHAnsi" w:cstheme="minorHAnsi"/>
          <w:spacing w:val="7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In</w:t>
      </w:r>
      <w:r w:rsidRPr="008A3E9D">
        <w:rPr>
          <w:rFonts w:asciiTheme="minorHAnsi" w:eastAsia="Book Antiqua" w:hAnsiTheme="minorHAnsi" w:cstheme="minorHAnsi"/>
          <w:spacing w:val="-18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print.</w:t>
      </w:r>
    </w:p>
    <w:p w14:paraId="5D1E7C6C" w14:textId="77777777" w:rsidR="005810FA" w:rsidRPr="008A3E9D" w:rsidRDefault="005810FA">
      <w:pPr>
        <w:spacing w:line="140" w:lineRule="exact"/>
        <w:rPr>
          <w:rFonts w:asciiTheme="minorHAnsi" w:hAnsiTheme="minorHAnsi" w:cstheme="minorHAnsi"/>
        </w:rPr>
      </w:pPr>
    </w:p>
    <w:p w14:paraId="759820E9" w14:textId="77777777" w:rsidR="005810FA" w:rsidRPr="008A3E9D" w:rsidRDefault="00C44365">
      <w:pPr>
        <w:spacing w:line="240" w:lineRule="exact"/>
        <w:ind w:left="2471" w:right="84" w:hanging="631"/>
        <w:jc w:val="both"/>
        <w:rPr>
          <w:rFonts w:asciiTheme="minorHAnsi" w:eastAsia="Book Antiqua" w:hAnsiTheme="minorHAnsi" w:cstheme="minorHAnsi"/>
        </w:rPr>
      </w:pPr>
      <w:r w:rsidRPr="008A3E9D">
        <w:rPr>
          <w:rFonts w:asciiTheme="minorHAnsi" w:eastAsia="Book Antiqua" w:hAnsiTheme="minorHAnsi" w:cstheme="minorHAnsi"/>
        </w:rPr>
        <w:t>[34]</w:t>
      </w:r>
      <w:r w:rsidRPr="008A3E9D">
        <w:rPr>
          <w:rFonts w:asciiTheme="minorHAnsi" w:eastAsia="Book Antiqua" w:hAnsiTheme="minorHAnsi" w:cstheme="minorHAnsi"/>
          <w:spacing w:val="47"/>
        </w:rPr>
        <w:t xml:space="preserve"> </w:t>
      </w:r>
      <w:r w:rsidRPr="008A3E9D">
        <w:rPr>
          <w:rFonts w:asciiTheme="minorHAnsi" w:eastAsia="Book Antiqua" w:hAnsiTheme="minorHAnsi" w:cstheme="minorHAnsi"/>
          <w:spacing w:val="-3"/>
        </w:rPr>
        <w:t>P</w:t>
      </w:r>
      <w:r w:rsidRPr="008A3E9D">
        <w:rPr>
          <w:rFonts w:asciiTheme="minorHAnsi" w:eastAsia="Book Antiqua" w:hAnsiTheme="minorHAnsi" w:cstheme="minorHAnsi"/>
          <w:spacing w:val="-4"/>
        </w:rPr>
        <w:t>a</w:t>
      </w:r>
      <w:r w:rsidRPr="008A3E9D">
        <w:rPr>
          <w:rFonts w:asciiTheme="minorHAnsi" w:eastAsia="Book Antiqua" w:hAnsiTheme="minorHAnsi" w:cstheme="minorHAnsi"/>
        </w:rPr>
        <w:t>vlic,</w:t>
      </w:r>
      <w:r w:rsidRPr="008A3E9D">
        <w:rPr>
          <w:rFonts w:asciiTheme="minorHAnsi" w:eastAsia="Book Antiqua" w:hAnsiTheme="minorHAnsi" w:cstheme="minorHAnsi"/>
          <w:spacing w:val="-7"/>
        </w:rPr>
        <w:t xml:space="preserve"> </w:t>
      </w:r>
      <w:r w:rsidRPr="008A3E9D">
        <w:rPr>
          <w:rFonts w:asciiTheme="minorHAnsi" w:eastAsia="Book Antiqua" w:hAnsiTheme="minorHAnsi" w:cstheme="minorHAnsi"/>
          <w:spacing w:val="-15"/>
        </w:rPr>
        <w:t>T</w:t>
      </w:r>
      <w:r w:rsidRPr="008A3E9D">
        <w:rPr>
          <w:rFonts w:asciiTheme="minorHAnsi" w:eastAsia="Book Antiqua" w:hAnsiTheme="minorHAnsi" w:cstheme="minorHAnsi"/>
        </w:rPr>
        <w:t>.</w:t>
      </w:r>
      <w:r w:rsidRPr="008A3E9D">
        <w:rPr>
          <w:rFonts w:asciiTheme="minorHAnsi" w:eastAsia="Book Antiqua" w:hAnsiTheme="minorHAnsi" w:cstheme="minorHAnsi"/>
          <w:spacing w:val="-22"/>
        </w:rPr>
        <w:t>P</w:t>
      </w:r>
      <w:r w:rsidRPr="008A3E9D">
        <w:rPr>
          <w:rFonts w:asciiTheme="minorHAnsi" w:eastAsia="Book Antiqua" w:hAnsiTheme="minorHAnsi" w:cstheme="minorHAnsi"/>
        </w:rPr>
        <w:t>.,</w:t>
      </w:r>
      <w:r w:rsidRPr="008A3E9D">
        <w:rPr>
          <w:rFonts w:asciiTheme="minorHAnsi" w:eastAsia="Book Antiqua" w:hAnsiTheme="minorHAnsi" w:cstheme="minorHAnsi"/>
          <w:spacing w:val="24"/>
        </w:rPr>
        <w:t xml:space="preserve"> </w:t>
      </w:r>
      <w:r w:rsidRPr="008A3E9D">
        <w:rPr>
          <w:rFonts w:asciiTheme="minorHAnsi" w:eastAsia="Book Antiqua" w:hAnsiTheme="minorHAnsi" w:cstheme="minorHAnsi"/>
        </w:rPr>
        <w:t>and</w:t>
      </w:r>
      <w:r w:rsidRPr="008A3E9D">
        <w:rPr>
          <w:rFonts w:asciiTheme="minorHAnsi" w:eastAsia="Book Antiqua" w:hAnsiTheme="minorHAnsi" w:cstheme="minorHAnsi"/>
          <w:spacing w:val="-20"/>
        </w:rPr>
        <w:t xml:space="preserve"> </w:t>
      </w:r>
      <w:r w:rsidRPr="008A3E9D">
        <w:rPr>
          <w:rFonts w:asciiTheme="minorHAnsi" w:eastAsia="Book Antiqua" w:hAnsiTheme="minorHAnsi" w:cstheme="minorHAnsi"/>
        </w:rPr>
        <w:t>S.C.</w:t>
      </w:r>
      <w:r w:rsidRPr="008A3E9D">
        <w:rPr>
          <w:rFonts w:asciiTheme="minorHAnsi" w:eastAsia="Book Antiqua" w:hAnsiTheme="minorHAnsi" w:cstheme="minorHAnsi"/>
          <w:spacing w:val="28"/>
        </w:rPr>
        <w:t xml:space="preserve"> </w:t>
      </w:r>
      <w:r w:rsidRPr="008A3E9D">
        <w:rPr>
          <w:rFonts w:asciiTheme="minorHAnsi" w:eastAsia="Book Antiqua" w:hAnsiTheme="minorHAnsi" w:cstheme="minorHAnsi"/>
        </w:rPr>
        <w:t>Pratt.</w:t>
      </w:r>
      <w:r w:rsidRPr="008A3E9D">
        <w:rPr>
          <w:rFonts w:asciiTheme="minorHAnsi" w:eastAsia="Book Antiqua" w:hAnsiTheme="minorHAnsi" w:cstheme="minorHAnsi"/>
          <w:spacing w:val="47"/>
        </w:rPr>
        <w:t xml:space="preserve"> </w:t>
      </w:r>
      <w:r w:rsidRPr="008A3E9D">
        <w:rPr>
          <w:rFonts w:asciiTheme="minorHAnsi" w:eastAsia="Book Antiqua" w:hAnsiTheme="minorHAnsi" w:cstheme="minorHAnsi"/>
          <w:w w:val="90"/>
        </w:rPr>
        <w:t>Supero</w:t>
      </w:r>
      <w:r w:rsidRPr="008A3E9D">
        <w:rPr>
          <w:rFonts w:asciiTheme="minorHAnsi" w:eastAsia="Book Antiqua" w:hAnsiTheme="minorHAnsi" w:cstheme="minorHAnsi"/>
          <w:spacing w:val="-4"/>
          <w:w w:val="90"/>
        </w:rPr>
        <w:t>r</w:t>
      </w:r>
      <w:r w:rsidRPr="008A3E9D">
        <w:rPr>
          <w:rFonts w:asciiTheme="minorHAnsi" w:eastAsia="Book Antiqua" w:hAnsiTheme="minorHAnsi" w:cstheme="minorHAnsi"/>
          <w:spacing w:val="-1"/>
          <w:w w:val="90"/>
        </w:rPr>
        <w:t>g</w:t>
      </w:r>
      <w:r w:rsidRPr="008A3E9D">
        <w:rPr>
          <w:rFonts w:asciiTheme="minorHAnsi" w:eastAsia="Book Antiqua" w:hAnsiTheme="minorHAnsi" w:cstheme="minorHAnsi"/>
          <w:w w:val="90"/>
        </w:rPr>
        <w:t>anismic</w:t>
      </w:r>
      <w:r w:rsidRPr="008A3E9D">
        <w:rPr>
          <w:rFonts w:asciiTheme="minorHAnsi" w:eastAsia="Book Antiqua" w:hAnsiTheme="minorHAnsi" w:cstheme="minorHAnsi"/>
          <w:spacing w:val="27"/>
          <w:w w:val="90"/>
        </w:rPr>
        <w:t xml:space="preserve"> </w:t>
      </w:r>
      <w:r w:rsidRPr="008A3E9D">
        <w:rPr>
          <w:rFonts w:asciiTheme="minorHAnsi" w:eastAsia="Book Antiqua" w:hAnsiTheme="minorHAnsi" w:cstheme="minorHAnsi"/>
          <w:w w:val="90"/>
        </w:rPr>
        <w:t>Beh</w:t>
      </w:r>
      <w:r w:rsidRPr="008A3E9D">
        <w:rPr>
          <w:rFonts w:asciiTheme="minorHAnsi" w:eastAsia="Book Antiqua" w:hAnsiTheme="minorHAnsi" w:cstheme="minorHAnsi"/>
          <w:spacing w:val="-4"/>
          <w:w w:val="90"/>
        </w:rPr>
        <w:t>a</w:t>
      </w:r>
      <w:r w:rsidRPr="008A3E9D">
        <w:rPr>
          <w:rFonts w:asciiTheme="minorHAnsi" w:eastAsia="Book Antiqua" w:hAnsiTheme="minorHAnsi" w:cstheme="minorHAnsi"/>
          <w:w w:val="90"/>
        </w:rPr>
        <w:t xml:space="preserve">vior </w:t>
      </w:r>
      <w:r w:rsidRPr="008A3E9D">
        <w:rPr>
          <w:rFonts w:asciiTheme="minorHAnsi" w:eastAsia="Book Antiqua" w:hAnsiTheme="minorHAnsi" w:cstheme="minorHAnsi"/>
          <w:spacing w:val="4"/>
          <w:w w:val="90"/>
        </w:rPr>
        <w:t xml:space="preserve"> </w:t>
      </w:r>
      <w:r w:rsidRPr="008A3E9D">
        <w:rPr>
          <w:rFonts w:asciiTheme="minorHAnsi" w:eastAsia="Book Antiqua" w:hAnsiTheme="minorHAnsi" w:cstheme="minorHAnsi"/>
        </w:rPr>
        <w:t>via</w:t>
      </w:r>
      <w:r w:rsidRPr="008A3E9D">
        <w:rPr>
          <w:rFonts w:asciiTheme="minorHAnsi" w:eastAsia="Book Antiqua" w:hAnsiTheme="minorHAnsi" w:cstheme="minorHAnsi"/>
          <w:spacing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</w:rPr>
        <w:t>Human</w:t>
      </w:r>
      <w:r w:rsidRPr="008A3E9D">
        <w:rPr>
          <w:rFonts w:asciiTheme="minorHAnsi" w:eastAsia="Book Antiqua" w:hAnsiTheme="minorHAnsi" w:cstheme="minorHAnsi"/>
          <w:spacing w:val="31"/>
          <w:w w:val="87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</w:rPr>
        <w:t xml:space="preserve">Computation.  </w:t>
      </w:r>
      <w:r w:rsidRPr="008A3E9D">
        <w:rPr>
          <w:rFonts w:asciiTheme="minorHAnsi" w:eastAsia="Book Antiqua" w:hAnsiTheme="minorHAnsi" w:cstheme="minorHAnsi"/>
          <w:spacing w:val="37"/>
          <w:w w:val="87"/>
        </w:rPr>
        <w:t xml:space="preserve"> </w:t>
      </w:r>
      <w:r w:rsidRPr="008A3E9D">
        <w:rPr>
          <w:rFonts w:asciiTheme="minorHAnsi" w:eastAsia="Book Antiqua" w:hAnsiTheme="minorHAnsi" w:cstheme="minorHAnsi"/>
        </w:rPr>
        <w:t xml:space="preserve">In: </w:t>
      </w:r>
      <w:r w:rsidRPr="008A3E9D">
        <w:rPr>
          <w:rFonts w:asciiTheme="minorHAnsi" w:eastAsia="Book Antiqua" w:hAnsiTheme="minorHAnsi" w:cstheme="minorHAnsi"/>
          <w:spacing w:val="-22"/>
        </w:rPr>
        <w:t>P</w:t>
      </w:r>
      <w:r w:rsidRPr="008A3E9D">
        <w:rPr>
          <w:rFonts w:asciiTheme="minorHAnsi" w:eastAsia="Book Antiqua" w:hAnsiTheme="minorHAnsi" w:cstheme="minorHAnsi"/>
        </w:rPr>
        <w:t>.</w:t>
      </w:r>
      <w:r w:rsidRPr="008A3E9D">
        <w:rPr>
          <w:rFonts w:asciiTheme="minorHAnsi" w:eastAsia="Book Antiqua" w:hAnsiTheme="minorHAnsi" w:cstheme="minorHAnsi"/>
          <w:spacing w:val="4"/>
        </w:rPr>
        <w:t xml:space="preserve"> </w:t>
      </w:r>
      <w:r w:rsidRPr="008A3E9D">
        <w:rPr>
          <w:rFonts w:asciiTheme="minorHAnsi" w:eastAsia="Book Antiqua" w:hAnsiTheme="minorHAnsi" w:cstheme="minorHAnsi"/>
          <w:w w:val="93"/>
        </w:rPr>
        <w:t>Michelucci</w:t>
      </w:r>
      <w:r w:rsidRPr="008A3E9D">
        <w:rPr>
          <w:rFonts w:asciiTheme="minorHAnsi" w:eastAsia="Book Antiqua" w:hAnsiTheme="minorHAnsi" w:cstheme="minorHAnsi"/>
          <w:spacing w:val="18"/>
          <w:w w:val="93"/>
        </w:rPr>
        <w:t xml:space="preserve"> </w:t>
      </w:r>
      <w:r w:rsidRPr="008A3E9D">
        <w:rPr>
          <w:rFonts w:asciiTheme="minorHAnsi" w:eastAsia="Book Antiqua" w:hAnsiTheme="minorHAnsi" w:cstheme="minorHAnsi"/>
        </w:rPr>
        <w:t>(Ed.),</w:t>
      </w:r>
      <w:r w:rsidRPr="008A3E9D">
        <w:rPr>
          <w:rFonts w:asciiTheme="minorHAnsi" w:eastAsia="Book Antiqua" w:hAnsiTheme="minorHAnsi" w:cstheme="minorHAnsi"/>
          <w:spacing w:val="-6"/>
        </w:rPr>
        <w:t xml:space="preserve"> </w:t>
      </w:r>
      <w:r w:rsidRPr="008A3E9D">
        <w:rPr>
          <w:rFonts w:asciiTheme="minorHAnsi" w:hAnsiTheme="minorHAnsi" w:cstheme="minorHAnsi"/>
        </w:rPr>
        <w:t>Handbook</w:t>
      </w:r>
      <w:r w:rsidRPr="008A3E9D">
        <w:rPr>
          <w:rFonts w:asciiTheme="minorHAnsi" w:hAnsiTheme="minorHAnsi" w:cstheme="minorHAnsi"/>
          <w:spacing w:val="7"/>
        </w:rPr>
        <w:t xml:space="preserve"> </w:t>
      </w:r>
      <w:r w:rsidRPr="008A3E9D">
        <w:rPr>
          <w:rFonts w:asciiTheme="minorHAnsi" w:hAnsiTheme="minorHAnsi" w:cstheme="minorHAnsi"/>
        </w:rPr>
        <w:t>of</w:t>
      </w:r>
      <w:r w:rsidRPr="008A3E9D">
        <w:rPr>
          <w:rFonts w:asciiTheme="minorHAnsi" w:hAnsiTheme="minorHAnsi" w:cstheme="minorHAnsi"/>
          <w:spacing w:val="3"/>
        </w:rPr>
        <w:t xml:space="preserve"> </w:t>
      </w:r>
      <w:r w:rsidRPr="008A3E9D">
        <w:rPr>
          <w:rFonts w:asciiTheme="minorHAnsi" w:hAnsiTheme="minorHAnsi" w:cstheme="minorHAnsi"/>
        </w:rPr>
        <w:t>Human</w:t>
      </w:r>
      <w:r w:rsidRPr="008A3E9D">
        <w:rPr>
          <w:rFonts w:asciiTheme="minorHAnsi" w:hAnsiTheme="minorHAnsi" w:cstheme="minorHAnsi"/>
          <w:spacing w:val="9"/>
        </w:rPr>
        <w:t xml:space="preserve"> </w:t>
      </w:r>
      <w:r w:rsidRPr="008A3E9D">
        <w:rPr>
          <w:rFonts w:asciiTheme="minorHAnsi" w:hAnsiTheme="minorHAnsi" w:cstheme="minorHAnsi"/>
        </w:rPr>
        <w:t>Computation</w:t>
      </w:r>
      <w:r w:rsidRPr="008A3E9D">
        <w:rPr>
          <w:rFonts w:asciiTheme="minorHAnsi" w:eastAsia="Book Antiqua" w:hAnsiTheme="minorHAnsi" w:cstheme="minorHAnsi"/>
        </w:rPr>
        <w:t>,</w:t>
      </w:r>
      <w:r w:rsidRPr="008A3E9D">
        <w:rPr>
          <w:rFonts w:asciiTheme="minorHAnsi" w:eastAsia="Book Antiqua" w:hAnsiTheme="minorHAnsi" w:cstheme="minorHAnsi"/>
          <w:spacing w:val="7"/>
        </w:rPr>
        <w:t xml:space="preserve"> </w:t>
      </w:r>
      <w:r w:rsidRPr="008A3E9D">
        <w:rPr>
          <w:rFonts w:asciiTheme="minorHAnsi" w:eastAsia="Book Antiqua" w:hAnsiTheme="minorHAnsi" w:cstheme="minorHAnsi"/>
        </w:rPr>
        <w:t>ch.</w:t>
      </w:r>
      <w:r w:rsidRPr="008A3E9D">
        <w:rPr>
          <w:rFonts w:asciiTheme="minorHAnsi" w:eastAsia="Book Antiqua" w:hAnsiTheme="minorHAnsi" w:cstheme="minorHAnsi"/>
          <w:spacing w:val="38"/>
        </w:rPr>
        <w:t xml:space="preserve"> </w:t>
      </w:r>
      <w:r w:rsidRPr="008A3E9D">
        <w:rPr>
          <w:rFonts w:asciiTheme="minorHAnsi" w:eastAsia="Book Antiqua" w:hAnsiTheme="minorHAnsi" w:cstheme="minorHAnsi"/>
        </w:rPr>
        <w:t>74,</w:t>
      </w:r>
      <w:r w:rsidRPr="008A3E9D">
        <w:rPr>
          <w:rFonts w:asciiTheme="minorHAnsi" w:eastAsia="Book Antiqua" w:hAnsiTheme="minorHAnsi" w:cstheme="minorHAnsi"/>
          <w:spacing w:val="15"/>
        </w:rPr>
        <w:t xml:space="preserve"> </w:t>
      </w:r>
      <w:r w:rsidRPr="008A3E9D">
        <w:rPr>
          <w:rFonts w:asciiTheme="minorHAnsi" w:eastAsia="Book Antiqua" w:hAnsiTheme="minorHAnsi" w:cstheme="minorHAnsi"/>
        </w:rPr>
        <w:t>pp.</w:t>
      </w:r>
      <w:r w:rsidRPr="008A3E9D">
        <w:rPr>
          <w:rFonts w:asciiTheme="minorHAnsi" w:eastAsia="Book Antiqua" w:hAnsiTheme="minorHAnsi" w:cstheme="minorHAnsi"/>
          <w:spacing w:val="12"/>
        </w:rPr>
        <w:t xml:space="preserve"> </w:t>
      </w:r>
      <w:r w:rsidRPr="008A3E9D">
        <w:rPr>
          <w:rFonts w:asciiTheme="minorHAnsi" w:eastAsia="Book Antiqua" w:hAnsiTheme="minorHAnsi" w:cstheme="minorHAnsi"/>
        </w:rPr>
        <w:t>911–960.</w:t>
      </w:r>
      <w:r w:rsidRPr="008A3E9D">
        <w:rPr>
          <w:rFonts w:asciiTheme="minorHAnsi" w:eastAsia="Book Antiqua" w:hAnsiTheme="minorHAnsi" w:cstheme="minorHAnsi"/>
          <w:spacing w:val="48"/>
        </w:rPr>
        <w:t xml:space="preserve"> </w:t>
      </w:r>
      <w:r w:rsidRPr="008A3E9D">
        <w:rPr>
          <w:rFonts w:asciiTheme="minorHAnsi" w:eastAsia="Book Antiqua" w:hAnsiTheme="minorHAnsi" w:cstheme="minorHAnsi"/>
        </w:rPr>
        <w:t>2013. doi:</w:t>
      </w:r>
      <w:hyperlink r:id="rId59">
        <w:r w:rsidRPr="008A3E9D">
          <w:rPr>
            <w:rFonts w:asciiTheme="minorHAnsi" w:eastAsia="Book Antiqua" w:hAnsiTheme="minorHAnsi" w:cstheme="minorHAnsi"/>
          </w:rPr>
          <w:t>10.1007/978-1-4614-8806-4_74</w:t>
        </w:r>
      </w:hyperlink>
    </w:p>
    <w:p w14:paraId="68337723" w14:textId="77777777" w:rsidR="005810FA" w:rsidRPr="008A3E9D" w:rsidRDefault="005810FA">
      <w:pPr>
        <w:spacing w:before="6" w:line="140" w:lineRule="exact"/>
        <w:rPr>
          <w:rFonts w:asciiTheme="minorHAnsi" w:hAnsiTheme="minorHAnsi" w:cstheme="minorHAnsi"/>
        </w:rPr>
        <w:sectPr w:rsidR="005810FA" w:rsidRPr="008A3E9D">
          <w:pgSz w:w="12240" w:h="15840"/>
          <w:pgMar w:top="1380" w:right="1320" w:bottom="280" w:left="1400" w:header="0" w:footer="762" w:gutter="0"/>
          <w:cols w:space="720"/>
        </w:sectPr>
      </w:pPr>
    </w:p>
    <w:p w14:paraId="196E7A85" w14:textId="77777777" w:rsidR="005810FA" w:rsidRPr="008A3E9D" w:rsidRDefault="00C44365">
      <w:pPr>
        <w:spacing w:before="28"/>
        <w:ind w:left="117"/>
        <w:rPr>
          <w:rFonts w:asciiTheme="minorHAnsi" w:eastAsia="Book Antiqua" w:hAnsiTheme="minorHAnsi" w:cstheme="minorHAnsi"/>
        </w:rPr>
      </w:pPr>
      <w:r w:rsidRPr="008A3E9D">
        <w:rPr>
          <w:rFonts w:asciiTheme="minorHAnsi" w:eastAsia="Book Antiqua" w:hAnsiTheme="minorHAnsi" w:cstheme="minorHAnsi"/>
          <w:spacing w:val="3"/>
        </w:rPr>
        <w:t>O</w:t>
      </w:r>
      <w:r w:rsidRPr="008A3E9D">
        <w:rPr>
          <w:rFonts w:asciiTheme="minorHAnsi" w:eastAsia="Book Antiqua" w:hAnsiTheme="minorHAnsi" w:cstheme="minorHAnsi"/>
          <w:spacing w:val="10"/>
        </w:rPr>
        <w:t>THE</w:t>
      </w:r>
      <w:r w:rsidRPr="008A3E9D">
        <w:rPr>
          <w:rFonts w:asciiTheme="minorHAnsi" w:eastAsia="Book Antiqua" w:hAnsiTheme="minorHAnsi" w:cstheme="minorHAnsi"/>
        </w:rPr>
        <w:t>R</w:t>
      </w:r>
    </w:p>
    <w:p w14:paraId="3E5EFD02" w14:textId="77777777" w:rsidR="005810FA" w:rsidRPr="008A3E9D" w:rsidRDefault="00C44365">
      <w:pPr>
        <w:spacing w:line="220" w:lineRule="exact"/>
        <w:ind w:left="117" w:right="-50"/>
        <w:rPr>
          <w:rFonts w:asciiTheme="minorHAnsi" w:eastAsia="Book Antiqua" w:hAnsiTheme="minorHAnsi" w:cstheme="minorHAnsi"/>
        </w:rPr>
      </w:pPr>
      <w:r w:rsidRPr="008A3E9D">
        <w:rPr>
          <w:rFonts w:asciiTheme="minorHAnsi" w:eastAsia="Book Antiqua" w:hAnsiTheme="minorHAnsi" w:cstheme="minorHAnsi"/>
          <w:spacing w:val="10"/>
          <w:w w:val="91"/>
          <w:position w:val="1"/>
        </w:rPr>
        <w:t>P</w:t>
      </w:r>
      <w:r w:rsidRPr="008A3E9D">
        <w:rPr>
          <w:rFonts w:asciiTheme="minorHAnsi" w:eastAsia="Book Antiqua" w:hAnsiTheme="minorHAnsi" w:cstheme="minorHAnsi"/>
          <w:spacing w:val="10"/>
          <w:w w:val="92"/>
          <w:position w:val="1"/>
        </w:rPr>
        <w:t>U</w:t>
      </w:r>
      <w:r w:rsidRPr="008A3E9D">
        <w:rPr>
          <w:rFonts w:asciiTheme="minorHAnsi" w:eastAsia="Book Antiqua" w:hAnsiTheme="minorHAnsi" w:cstheme="minorHAnsi"/>
          <w:spacing w:val="10"/>
          <w:w w:val="108"/>
          <w:position w:val="1"/>
        </w:rPr>
        <w:t>B</w:t>
      </w:r>
      <w:r w:rsidRPr="008A3E9D">
        <w:rPr>
          <w:rFonts w:asciiTheme="minorHAnsi" w:eastAsia="Book Antiqua" w:hAnsiTheme="minorHAnsi" w:cstheme="minorHAnsi"/>
          <w:spacing w:val="10"/>
          <w:w w:val="99"/>
          <w:position w:val="1"/>
        </w:rPr>
        <w:t>L</w:t>
      </w:r>
      <w:r w:rsidRPr="008A3E9D">
        <w:rPr>
          <w:rFonts w:asciiTheme="minorHAnsi" w:eastAsia="Book Antiqua" w:hAnsiTheme="minorHAnsi" w:cstheme="minorHAnsi"/>
          <w:spacing w:val="10"/>
          <w:w w:val="98"/>
          <w:position w:val="1"/>
        </w:rPr>
        <w:t>I</w:t>
      </w:r>
      <w:r w:rsidRPr="008A3E9D">
        <w:rPr>
          <w:rFonts w:asciiTheme="minorHAnsi" w:eastAsia="Book Antiqua" w:hAnsiTheme="minorHAnsi" w:cstheme="minorHAnsi"/>
          <w:spacing w:val="10"/>
          <w:w w:val="93"/>
          <w:position w:val="1"/>
        </w:rPr>
        <w:t>C</w:t>
      </w:r>
      <w:r w:rsidRPr="008A3E9D">
        <w:rPr>
          <w:rFonts w:asciiTheme="minorHAnsi" w:eastAsia="Book Antiqua" w:hAnsiTheme="minorHAnsi" w:cstheme="minorHAnsi"/>
          <w:spacing w:val="-8"/>
          <w:w w:val="92"/>
          <w:position w:val="1"/>
        </w:rPr>
        <w:t>A</w:t>
      </w:r>
      <w:r w:rsidRPr="008A3E9D">
        <w:rPr>
          <w:rFonts w:asciiTheme="minorHAnsi" w:eastAsia="Book Antiqua" w:hAnsiTheme="minorHAnsi" w:cstheme="minorHAnsi"/>
          <w:spacing w:val="10"/>
          <w:w w:val="99"/>
          <w:position w:val="1"/>
        </w:rPr>
        <w:t>T</w:t>
      </w:r>
      <w:r w:rsidRPr="008A3E9D">
        <w:rPr>
          <w:rFonts w:asciiTheme="minorHAnsi" w:eastAsia="Book Antiqua" w:hAnsiTheme="minorHAnsi" w:cstheme="minorHAnsi"/>
          <w:spacing w:val="10"/>
          <w:w w:val="98"/>
          <w:position w:val="1"/>
        </w:rPr>
        <w:t>I</w:t>
      </w:r>
      <w:r w:rsidRPr="008A3E9D">
        <w:rPr>
          <w:rFonts w:asciiTheme="minorHAnsi" w:eastAsia="Book Antiqua" w:hAnsiTheme="minorHAnsi" w:cstheme="minorHAnsi"/>
          <w:spacing w:val="10"/>
          <w:w w:val="91"/>
          <w:position w:val="1"/>
        </w:rPr>
        <w:t>O</w:t>
      </w:r>
      <w:r w:rsidRPr="008A3E9D">
        <w:rPr>
          <w:rFonts w:asciiTheme="minorHAnsi" w:eastAsia="Book Antiqua" w:hAnsiTheme="minorHAnsi" w:cstheme="minorHAnsi"/>
          <w:spacing w:val="10"/>
          <w:w w:val="86"/>
          <w:position w:val="1"/>
        </w:rPr>
        <w:t>N</w:t>
      </w:r>
      <w:r w:rsidRPr="008A3E9D">
        <w:rPr>
          <w:rFonts w:asciiTheme="minorHAnsi" w:eastAsia="Book Antiqua" w:hAnsiTheme="minorHAnsi" w:cstheme="minorHAnsi"/>
          <w:w w:val="105"/>
          <w:position w:val="1"/>
        </w:rPr>
        <w:t>S</w:t>
      </w:r>
    </w:p>
    <w:p w14:paraId="5D1D1482" w14:textId="77777777" w:rsidR="005810FA" w:rsidRPr="008A3E9D" w:rsidRDefault="00C44365">
      <w:pPr>
        <w:spacing w:before="28"/>
        <w:rPr>
          <w:rFonts w:asciiTheme="minorHAnsi" w:eastAsia="Book Antiqua" w:hAnsiTheme="minorHAnsi" w:cstheme="minorHAnsi"/>
        </w:rPr>
      </w:pPr>
      <w:r w:rsidRPr="008A3E9D">
        <w:rPr>
          <w:rFonts w:asciiTheme="minorHAnsi" w:hAnsiTheme="minorHAnsi" w:cstheme="minorHAnsi"/>
        </w:rPr>
        <w:br w:type="column"/>
      </w:r>
      <w:r w:rsidRPr="008A3E9D">
        <w:rPr>
          <w:rFonts w:asciiTheme="minorHAnsi" w:eastAsia="Book Antiqua" w:hAnsiTheme="minorHAnsi" w:cstheme="minorHAnsi"/>
        </w:rPr>
        <w:t>[35]</w:t>
      </w:r>
      <w:r w:rsidRPr="008A3E9D">
        <w:rPr>
          <w:rFonts w:asciiTheme="minorHAnsi" w:eastAsia="Book Antiqua" w:hAnsiTheme="minorHAnsi" w:cstheme="minorHAnsi"/>
          <w:spacing w:val="47"/>
        </w:rPr>
        <w:t xml:space="preserve"> </w:t>
      </w:r>
      <w:r w:rsidRPr="008A3E9D">
        <w:rPr>
          <w:rFonts w:asciiTheme="minorHAnsi" w:eastAsia="Book Antiqua" w:hAnsiTheme="minorHAnsi" w:cstheme="minorHAnsi"/>
          <w:spacing w:val="-3"/>
          <w:w w:val="87"/>
        </w:rPr>
        <w:t>Pa</w:t>
      </w:r>
      <w:r w:rsidRPr="008A3E9D">
        <w:rPr>
          <w:rFonts w:asciiTheme="minorHAnsi" w:eastAsia="Book Antiqua" w:hAnsiTheme="minorHAnsi" w:cstheme="minorHAnsi"/>
          <w:w w:val="87"/>
        </w:rPr>
        <w:t>vlic,</w:t>
      </w:r>
      <w:r w:rsidRPr="008A3E9D">
        <w:rPr>
          <w:rFonts w:asciiTheme="minorHAnsi" w:eastAsia="Book Antiqua" w:hAnsiTheme="minorHAnsi" w:cstheme="minorHAnsi"/>
          <w:spacing w:val="28"/>
          <w:w w:val="87"/>
        </w:rPr>
        <w:t xml:space="preserve"> </w:t>
      </w:r>
      <w:r w:rsidRPr="008A3E9D">
        <w:rPr>
          <w:rFonts w:asciiTheme="minorHAnsi" w:eastAsia="Book Antiqua" w:hAnsiTheme="minorHAnsi" w:cstheme="minorHAnsi"/>
          <w:spacing w:val="-13"/>
          <w:w w:val="87"/>
        </w:rPr>
        <w:t>T</w:t>
      </w:r>
      <w:r w:rsidRPr="008A3E9D">
        <w:rPr>
          <w:rFonts w:asciiTheme="minorHAnsi" w:eastAsia="Book Antiqua" w:hAnsiTheme="minorHAnsi" w:cstheme="minorHAnsi"/>
          <w:w w:val="87"/>
        </w:rPr>
        <w:t>.</w:t>
      </w:r>
      <w:r w:rsidRPr="008A3E9D">
        <w:rPr>
          <w:rFonts w:asciiTheme="minorHAnsi" w:eastAsia="Book Antiqua" w:hAnsiTheme="minorHAnsi" w:cstheme="minorHAnsi"/>
          <w:spacing w:val="-19"/>
          <w:w w:val="87"/>
        </w:rPr>
        <w:t>P</w:t>
      </w:r>
      <w:r w:rsidRPr="008A3E9D">
        <w:rPr>
          <w:rFonts w:asciiTheme="minorHAnsi" w:eastAsia="Book Antiqua" w:hAnsiTheme="minorHAnsi" w:cstheme="minorHAnsi"/>
          <w:w w:val="87"/>
        </w:rPr>
        <w:t>.,</w:t>
      </w:r>
      <w:r w:rsidRPr="008A3E9D">
        <w:rPr>
          <w:rFonts w:asciiTheme="minorHAnsi" w:eastAsia="Book Antiqua" w:hAnsiTheme="minorHAnsi" w:cstheme="minorHAnsi"/>
          <w:spacing w:val="29"/>
          <w:w w:val="87"/>
        </w:rPr>
        <w:t xml:space="preserve"> </w:t>
      </w:r>
      <w:r w:rsidRPr="008A3E9D">
        <w:rPr>
          <w:rFonts w:asciiTheme="minorHAnsi" w:eastAsia="Book Antiqua" w:hAnsiTheme="minorHAnsi" w:cstheme="minorHAnsi"/>
          <w:spacing w:val="-19"/>
          <w:w w:val="87"/>
        </w:rPr>
        <w:t>P</w:t>
      </w:r>
      <w:r w:rsidRPr="008A3E9D">
        <w:rPr>
          <w:rFonts w:asciiTheme="minorHAnsi" w:eastAsia="Book Antiqua" w:hAnsiTheme="minorHAnsi" w:cstheme="minorHAnsi"/>
          <w:w w:val="87"/>
        </w:rPr>
        <w:t>.A.G.</w:t>
      </w:r>
      <w:r w:rsidRPr="008A3E9D">
        <w:rPr>
          <w:rFonts w:asciiTheme="minorHAnsi" w:eastAsia="Book Antiqua" w:hAnsiTheme="minorHAnsi" w:cstheme="minorHAnsi"/>
          <w:spacing w:val="33"/>
          <w:w w:val="87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</w:rPr>
        <w:t>S</w:t>
      </w:r>
      <w:r w:rsidRPr="008A3E9D">
        <w:rPr>
          <w:rFonts w:asciiTheme="minorHAnsi" w:eastAsia="Book Antiqua" w:hAnsiTheme="minorHAnsi" w:cstheme="minorHAnsi"/>
          <w:spacing w:val="-4"/>
          <w:w w:val="87"/>
        </w:rPr>
        <w:t>i</w:t>
      </w:r>
      <w:r w:rsidRPr="008A3E9D">
        <w:rPr>
          <w:rFonts w:asciiTheme="minorHAnsi" w:eastAsia="Book Antiqua" w:hAnsiTheme="minorHAnsi" w:cstheme="minorHAnsi"/>
          <w:w w:val="87"/>
        </w:rPr>
        <w:t>vilotti,</w:t>
      </w:r>
      <w:r w:rsidRPr="008A3E9D">
        <w:rPr>
          <w:rFonts w:asciiTheme="minorHAnsi" w:eastAsia="Book Antiqua" w:hAnsiTheme="minorHAnsi" w:cstheme="minorHAnsi"/>
          <w:spacing w:val="43"/>
          <w:w w:val="87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</w:rPr>
        <w:t>A.D.</w:t>
      </w:r>
      <w:r w:rsidRPr="008A3E9D">
        <w:rPr>
          <w:rFonts w:asciiTheme="minorHAnsi" w:eastAsia="Book Antiqua" w:hAnsiTheme="minorHAnsi" w:cstheme="minorHAnsi"/>
          <w:spacing w:val="23"/>
          <w:w w:val="87"/>
        </w:rPr>
        <w:t xml:space="preserve"> </w:t>
      </w:r>
      <w:r w:rsidRPr="008A3E9D">
        <w:rPr>
          <w:rFonts w:asciiTheme="minorHAnsi" w:eastAsia="Book Antiqua" w:hAnsiTheme="minorHAnsi" w:cstheme="minorHAnsi"/>
          <w:spacing w:val="-14"/>
          <w:w w:val="87"/>
        </w:rPr>
        <w:t>W</w:t>
      </w:r>
      <w:r w:rsidRPr="008A3E9D">
        <w:rPr>
          <w:rFonts w:asciiTheme="minorHAnsi" w:eastAsia="Book Antiqua" w:hAnsiTheme="minorHAnsi" w:cstheme="minorHAnsi"/>
          <w:w w:val="87"/>
        </w:rPr>
        <w:t>eide,</w:t>
      </w:r>
      <w:r w:rsidRPr="008A3E9D">
        <w:rPr>
          <w:rFonts w:asciiTheme="minorHAnsi" w:eastAsia="Book Antiqua" w:hAnsiTheme="minorHAnsi" w:cstheme="minorHAnsi"/>
          <w:spacing w:val="22"/>
          <w:w w:val="87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</w:rPr>
        <w:t>and</w:t>
      </w:r>
      <w:r w:rsidRPr="008A3E9D">
        <w:rPr>
          <w:rFonts w:asciiTheme="minorHAnsi" w:eastAsia="Book Antiqua" w:hAnsiTheme="minorHAnsi" w:cstheme="minorHAnsi"/>
          <w:spacing w:val="-12"/>
          <w:w w:val="87"/>
        </w:rPr>
        <w:t xml:space="preserve"> </w:t>
      </w:r>
      <w:r w:rsidRPr="008A3E9D">
        <w:rPr>
          <w:rFonts w:asciiTheme="minorHAnsi" w:eastAsia="Book Antiqua" w:hAnsiTheme="minorHAnsi" w:cstheme="minorHAnsi"/>
        </w:rPr>
        <w:t>B.</w:t>
      </w:r>
      <w:r w:rsidRPr="008A3E9D">
        <w:rPr>
          <w:rFonts w:asciiTheme="minorHAnsi" w:eastAsia="Book Antiqua" w:hAnsiTheme="minorHAnsi" w:cstheme="minorHAnsi"/>
          <w:spacing w:val="-18"/>
        </w:rPr>
        <w:t>W</w:t>
      </w:r>
      <w:r w:rsidRPr="008A3E9D">
        <w:rPr>
          <w:rFonts w:asciiTheme="minorHAnsi" w:eastAsia="Book Antiqua" w:hAnsiTheme="minorHAnsi" w:cstheme="minorHAnsi"/>
        </w:rPr>
        <w:t>.</w:t>
      </w:r>
      <w:r w:rsidRPr="008A3E9D">
        <w:rPr>
          <w:rFonts w:asciiTheme="minorHAnsi" w:eastAsia="Book Antiqua" w:hAnsiTheme="minorHAnsi" w:cstheme="minorHAnsi"/>
          <w:spacing w:val="-16"/>
        </w:rPr>
        <w:t xml:space="preserve"> </w:t>
      </w:r>
      <w:r w:rsidRPr="008A3E9D">
        <w:rPr>
          <w:rFonts w:asciiTheme="minorHAnsi" w:eastAsia="Book Antiqua" w:hAnsiTheme="minorHAnsi" w:cstheme="minorHAnsi"/>
          <w:spacing w:val="-14"/>
          <w:w w:val="89"/>
        </w:rPr>
        <w:t>W</w:t>
      </w:r>
      <w:r w:rsidRPr="008A3E9D">
        <w:rPr>
          <w:rFonts w:asciiTheme="minorHAnsi" w:eastAsia="Book Antiqua" w:hAnsiTheme="minorHAnsi" w:cstheme="minorHAnsi"/>
          <w:w w:val="89"/>
        </w:rPr>
        <w:t>eide.</w:t>
      </w:r>
      <w:r w:rsidRPr="008A3E9D">
        <w:rPr>
          <w:rFonts w:asciiTheme="minorHAnsi" w:eastAsia="Book Antiqua" w:hAnsiTheme="minorHAnsi" w:cstheme="minorHAnsi"/>
          <w:spacing w:val="26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</w:rPr>
        <w:t>Comments</w:t>
      </w:r>
      <w:r w:rsidRPr="008A3E9D">
        <w:rPr>
          <w:rFonts w:asciiTheme="minorHAnsi" w:eastAsia="Book Antiqua" w:hAnsiTheme="minorHAnsi" w:cstheme="minorHAnsi"/>
          <w:spacing w:val="-6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</w:rPr>
        <w:t>on</w:t>
      </w:r>
      <w:r w:rsidRPr="008A3E9D">
        <w:rPr>
          <w:rFonts w:asciiTheme="minorHAnsi" w:eastAsia="Book Antiqua" w:hAnsiTheme="minorHAnsi" w:cstheme="minorHAnsi"/>
          <w:spacing w:val="-9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  <w:spacing w:val="-16"/>
          <w:w w:val="119"/>
        </w:rPr>
        <w:t>‘</w:t>
      </w:r>
      <w:r w:rsidRPr="008A3E9D">
        <w:rPr>
          <w:rFonts w:asciiTheme="minorHAnsi" w:eastAsia="Book Antiqua" w:hAnsiTheme="minorHAnsi" w:cstheme="minorHAnsi"/>
          <w:w w:val="87"/>
        </w:rPr>
        <w:t>Adapt</w:t>
      </w:r>
      <w:r w:rsidRPr="008A3E9D">
        <w:rPr>
          <w:rFonts w:asciiTheme="minorHAnsi" w:eastAsia="Book Antiqua" w:hAnsiTheme="minorHAnsi" w:cstheme="minorHAnsi"/>
          <w:spacing w:val="-5"/>
          <w:w w:val="87"/>
        </w:rPr>
        <w:t>i</w:t>
      </w:r>
      <w:r w:rsidRPr="008A3E9D">
        <w:rPr>
          <w:rFonts w:asciiTheme="minorHAnsi" w:eastAsia="Book Antiqua" w:hAnsiTheme="minorHAnsi" w:cstheme="minorHAnsi"/>
          <w:spacing w:val="-3"/>
          <w:w w:val="88"/>
        </w:rPr>
        <w:t>v</w:t>
      </w:r>
      <w:r w:rsidRPr="008A3E9D">
        <w:rPr>
          <w:rFonts w:asciiTheme="minorHAnsi" w:eastAsia="Book Antiqua" w:hAnsiTheme="minorHAnsi" w:cstheme="minorHAnsi"/>
          <w:w w:val="92"/>
        </w:rPr>
        <w:t>e</w:t>
      </w:r>
      <w:r w:rsidRPr="008A3E9D">
        <w:rPr>
          <w:rFonts w:asciiTheme="minorHAnsi" w:eastAsia="Book Antiqua" w:hAnsiTheme="minorHAnsi" w:cstheme="minorHAnsi"/>
          <w:spacing w:val="-12"/>
        </w:rPr>
        <w:t xml:space="preserve"> </w:t>
      </w:r>
      <w:r w:rsidRPr="008A3E9D">
        <w:rPr>
          <w:rFonts w:asciiTheme="minorHAnsi" w:eastAsia="Book Antiqua" w:hAnsiTheme="minorHAnsi" w:cstheme="minorHAnsi"/>
        </w:rPr>
        <w:t>Cruise</w:t>
      </w:r>
    </w:p>
    <w:p w14:paraId="3FA8B6D0" w14:textId="77777777" w:rsidR="005810FA" w:rsidRPr="008A3E9D" w:rsidRDefault="00C44365">
      <w:pPr>
        <w:spacing w:line="220" w:lineRule="exact"/>
        <w:ind w:left="631"/>
        <w:rPr>
          <w:rFonts w:asciiTheme="minorHAnsi" w:eastAsia="Book Antiqua" w:hAnsiTheme="minorHAnsi" w:cstheme="minorHAnsi"/>
        </w:rPr>
      </w:pPr>
      <w:r w:rsidRPr="008A3E9D">
        <w:rPr>
          <w:rFonts w:asciiTheme="minorHAnsi" w:eastAsia="Book Antiqua" w:hAnsiTheme="minorHAnsi" w:cstheme="minorHAnsi"/>
          <w:w w:val="88"/>
          <w:position w:val="1"/>
        </w:rPr>
        <w:t xml:space="preserve">Control: </w:t>
      </w:r>
      <w:r w:rsidRPr="008A3E9D">
        <w:rPr>
          <w:rFonts w:asciiTheme="minorHAnsi" w:eastAsia="Book Antiqua" w:hAnsiTheme="minorHAnsi" w:cstheme="minorHAnsi"/>
          <w:spacing w:val="8"/>
          <w:w w:val="88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  <w:position w:val="1"/>
        </w:rPr>
        <w:t>Hybrid,</w:t>
      </w:r>
      <w:r w:rsidRPr="008A3E9D">
        <w:rPr>
          <w:rFonts w:asciiTheme="minorHAnsi" w:eastAsia="Book Antiqua" w:hAnsiTheme="minorHAnsi" w:cstheme="minorHAnsi"/>
          <w:spacing w:val="13"/>
          <w:w w:val="88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  <w:position w:val="1"/>
        </w:rPr>
        <w:t>Distri</w:t>
      </w:r>
      <w:r w:rsidRPr="008A3E9D">
        <w:rPr>
          <w:rFonts w:asciiTheme="minorHAnsi" w:eastAsia="Book Antiqua" w:hAnsiTheme="minorHAnsi" w:cstheme="minorHAnsi"/>
          <w:spacing w:val="-3"/>
          <w:w w:val="88"/>
          <w:position w:val="1"/>
        </w:rPr>
        <w:t>b</w:t>
      </w:r>
      <w:r w:rsidRPr="008A3E9D">
        <w:rPr>
          <w:rFonts w:asciiTheme="minorHAnsi" w:eastAsia="Book Antiqua" w:hAnsiTheme="minorHAnsi" w:cstheme="minorHAnsi"/>
          <w:w w:val="88"/>
          <w:position w:val="1"/>
        </w:rPr>
        <w:t>uted,</w:t>
      </w:r>
      <w:r w:rsidRPr="008A3E9D">
        <w:rPr>
          <w:rFonts w:asciiTheme="minorHAnsi" w:eastAsia="Book Antiqua" w:hAnsiTheme="minorHAnsi" w:cstheme="minorHAnsi"/>
          <w:spacing w:val="16"/>
          <w:w w:val="88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  <w:position w:val="1"/>
        </w:rPr>
        <w:t>and</w:t>
      </w:r>
      <w:r w:rsidRPr="008A3E9D">
        <w:rPr>
          <w:rFonts w:asciiTheme="minorHAnsi" w:eastAsia="Book Antiqua" w:hAnsiTheme="minorHAnsi" w:cstheme="minorHAnsi"/>
          <w:spacing w:val="2"/>
          <w:w w:val="88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  <w:position w:val="1"/>
        </w:rPr>
        <w:t>N</w:t>
      </w:r>
      <w:r w:rsidRPr="008A3E9D">
        <w:rPr>
          <w:rFonts w:asciiTheme="minorHAnsi" w:eastAsia="Book Antiqua" w:hAnsiTheme="minorHAnsi" w:cstheme="minorHAnsi"/>
          <w:spacing w:val="-4"/>
          <w:w w:val="88"/>
          <w:position w:val="1"/>
        </w:rPr>
        <w:t>o</w:t>
      </w:r>
      <w:r w:rsidRPr="008A3E9D">
        <w:rPr>
          <w:rFonts w:asciiTheme="minorHAnsi" w:eastAsia="Book Antiqua" w:hAnsiTheme="minorHAnsi" w:cstheme="minorHAnsi"/>
          <w:w w:val="88"/>
          <w:position w:val="1"/>
        </w:rPr>
        <w:t>w</w:t>
      </w:r>
      <w:r w:rsidRPr="008A3E9D">
        <w:rPr>
          <w:rFonts w:asciiTheme="minorHAnsi" w:eastAsia="Book Antiqua" w:hAnsiTheme="minorHAnsi" w:cstheme="minorHAnsi"/>
          <w:spacing w:val="8"/>
          <w:w w:val="88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spacing w:val="-3"/>
          <w:w w:val="88"/>
          <w:position w:val="1"/>
        </w:rPr>
        <w:t>F</w:t>
      </w:r>
      <w:r w:rsidRPr="008A3E9D">
        <w:rPr>
          <w:rFonts w:asciiTheme="minorHAnsi" w:eastAsia="Book Antiqua" w:hAnsiTheme="minorHAnsi" w:cstheme="minorHAnsi"/>
          <w:w w:val="88"/>
          <w:position w:val="1"/>
        </w:rPr>
        <w:t>ormally</w:t>
      </w:r>
      <w:r w:rsidRPr="008A3E9D">
        <w:rPr>
          <w:rFonts w:asciiTheme="minorHAnsi" w:eastAsia="Book Antiqua" w:hAnsiTheme="minorHAnsi" w:cstheme="minorHAnsi"/>
          <w:spacing w:val="31"/>
          <w:w w:val="88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spacing w:val="-19"/>
          <w:w w:val="88"/>
          <w:position w:val="1"/>
        </w:rPr>
        <w:t>V</w:t>
      </w:r>
      <w:r w:rsidRPr="008A3E9D">
        <w:rPr>
          <w:rFonts w:asciiTheme="minorHAnsi" w:eastAsia="Book Antiqua" w:hAnsiTheme="minorHAnsi" w:cstheme="minorHAnsi"/>
          <w:w w:val="88"/>
          <w:position w:val="1"/>
        </w:rPr>
        <w:t xml:space="preserve">erified’. </w:t>
      </w:r>
      <w:r w:rsidRPr="008A3E9D">
        <w:rPr>
          <w:rFonts w:asciiTheme="minorHAnsi" w:eastAsia="Book Antiqua" w:hAnsiTheme="minorHAnsi" w:cstheme="minorHAnsi"/>
          <w:spacing w:val="26"/>
          <w:w w:val="88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spacing w:val="-14"/>
          <w:position w:val="1"/>
        </w:rPr>
        <w:t>T</w:t>
      </w:r>
      <w:r w:rsidRPr="008A3E9D">
        <w:rPr>
          <w:rFonts w:asciiTheme="minorHAnsi" w:eastAsia="Book Antiqua" w:hAnsiTheme="minorHAnsi" w:cstheme="minorHAnsi"/>
          <w:position w:val="1"/>
        </w:rPr>
        <w:t>ech.</w:t>
      </w:r>
      <w:r w:rsidRPr="008A3E9D">
        <w:rPr>
          <w:rFonts w:asciiTheme="minorHAnsi" w:eastAsia="Book Antiqua" w:hAnsiTheme="minorHAnsi" w:cstheme="minorHAnsi"/>
          <w:spacing w:val="-20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6"/>
          <w:position w:val="1"/>
        </w:rPr>
        <w:t>report</w:t>
      </w:r>
      <w:r w:rsidRPr="008A3E9D">
        <w:rPr>
          <w:rFonts w:asciiTheme="minorHAnsi" w:eastAsia="Book Antiqua" w:hAnsiTheme="minorHAnsi" w:cstheme="minorHAnsi"/>
          <w:spacing w:val="13"/>
          <w:w w:val="86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OSU-CISRC-</w:t>
      </w:r>
    </w:p>
    <w:p w14:paraId="467A1F81" w14:textId="77777777" w:rsidR="005810FA" w:rsidRPr="008A3E9D" w:rsidRDefault="00C44365">
      <w:pPr>
        <w:spacing w:line="220" w:lineRule="exact"/>
        <w:ind w:left="631"/>
        <w:rPr>
          <w:rFonts w:asciiTheme="minorHAnsi" w:eastAsia="Book Antiqua" w:hAnsiTheme="minorHAnsi" w:cstheme="minorHAnsi"/>
        </w:rPr>
      </w:pPr>
      <w:r w:rsidRPr="008A3E9D">
        <w:rPr>
          <w:rFonts w:asciiTheme="minorHAnsi" w:eastAsia="Book Antiqua" w:hAnsiTheme="minorHAnsi" w:cstheme="minorHAnsi"/>
          <w:w w:val="91"/>
          <w:position w:val="1"/>
        </w:rPr>
        <w:t>7/11-TR22,</w:t>
      </w:r>
      <w:r w:rsidRPr="008A3E9D">
        <w:rPr>
          <w:rFonts w:asciiTheme="minorHAnsi" w:eastAsia="Book Antiqua" w:hAnsiTheme="minorHAnsi" w:cstheme="minorHAnsi"/>
          <w:spacing w:val="24"/>
          <w:w w:val="91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91"/>
          <w:position w:val="1"/>
        </w:rPr>
        <w:t>The</w:t>
      </w:r>
      <w:r w:rsidRPr="008A3E9D">
        <w:rPr>
          <w:rFonts w:asciiTheme="minorHAnsi" w:eastAsia="Book Antiqua" w:hAnsiTheme="minorHAnsi" w:cstheme="minorHAnsi"/>
          <w:spacing w:val="8"/>
          <w:w w:val="91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91"/>
          <w:position w:val="1"/>
        </w:rPr>
        <w:t>Ohio State</w:t>
      </w:r>
      <w:r w:rsidRPr="008A3E9D">
        <w:rPr>
          <w:rFonts w:asciiTheme="minorHAnsi" w:eastAsia="Book Antiqua" w:hAnsiTheme="minorHAnsi" w:cstheme="minorHAnsi"/>
          <w:spacing w:val="9"/>
          <w:w w:val="91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91"/>
          <w:position w:val="1"/>
        </w:rPr>
        <w:t>Un</w:t>
      </w:r>
      <w:r w:rsidRPr="008A3E9D">
        <w:rPr>
          <w:rFonts w:asciiTheme="minorHAnsi" w:eastAsia="Book Antiqua" w:hAnsiTheme="minorHAnsi" w:cstheme="minorHAnsi"/>
          <w:spacing w:val="-5"/>
          <w:w w:val="91"/>
          <w:position w:val="1"/>
        </w:rPr>
        <w:t>i</w:t>
      </w:r>
      <w:r w:rsidRPr="008A3E9D">
        <w:rPr>
          <w:rFonts w:asciiTheme="minorHAnsi" w:eastAsia="Book Antiqua" w:hAnsiTheme="minorHAnsi" w:cstheme="minorHAnsi"/>
          <w:spacing w:val="-3"/>
          <w:w w:val="91"/>
          <w:position w:val="1"/>
        </w:rPr>
        <w:t>v</w:t>
      </w:r>
      <w:r w:rsidRPr="008A3E9D">
        <w:rPr>
          <w:rFonts w:asciiTheme="minorHAnsi" w:eastAsia="Book Antiqua" w:hAnsiTheme="minorHAnsi" w:cstheme="minorHAnsi"/>
          <w:w w:val="91"/>
          <w:position w:val="1"/>
        </w:rPr>
        <w:t>ersit</w:t>
      </w:r>
      <w:r w:rsidRPr="008A3E9D">
        <w:rPr>
          <w:rFonts w:asciiTheme="minorHAnsi" w:eastAsia="Book Antiqua" w:hAnsiTheme="minorHAnsi" w:cstheme="minorHAnsi"/>
          <w:spacing w:val="-12"/>
          <w:w w:val="91"/>
          <w:position w:val="1"/>
        </w:rPr>
        <w:t>y</w:t>
      </w:r>
      <w:r w:rsidRPr="008A3E9D">
        <w:rPr>
          <w:rFonts w:asciiTheme="minorHAnsi" w:eastAsia="Book Antiqua" w:hAnsiTheme="minorHAnsi" w:cstheme="minorHAnsi"/>
          <w:w w:val="91"/>
          <w:position w:val="1"/>
        </w:rPr>
        <w:t>,</w:t>
      </w:r>
      <w:r w:rsidRPr="008A3E9D">
        <w:rPr>
          <w:rFonts w:asciiTheme="minorHAnsi" w:eastAsia="Book Antiqua" w:hAnsiTheme="minorHAnsi" w:cstheme="minorHAnsi"/>
          <w:spacing w:val="-10"/>
          <w:w w:val="91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2011.</w:t>
      </w:r>
    </w:p>
    <w:p w14:paraId="56177ED0" w14:textId="77777777" w:rsidR="005810FA" w:rsidRPr="008A3E9D" w:rsidRDefault="005810FA">
      <w:pPr>
        <w:spacing w:line="140" w:lineRule="exact"/>
        <w:rPr>
          <w:rFonts w:asciiTheme="minorHAnsi" w:hAnsiTheme="minorHAnsi" w:cstheme="minorHAnsi"/>
        </w:rPr>
      </w:pPr>
    </w:p>
    <w:p w14:paraId="5E68E16E" w14:textId="77777777" w:rsidR="005810FA" w:rsidRPr="008A3E9D" w:rsidRDefault="00C44365">
      <w:pPr>
        <w:spacing w:line="240" w:lineRule="exact"/>
        <w:ind w:left="631" w:right="84" w:hanging="631"/>
        <w:jc w:val="both"/>
        <w:rPr>
          <w:rFonts w:asciiTheme="minorHAnsi" w:eastAsia="Book Antiqua" w:hAnsiTheme="minorHAnsi" w:cstheme="minorHAnsi"/>
        </w:rPr>
      </w:pPr>
      <w:r w:rsidRPr="008A3E9D">
        <w:rPr>
          <w:rFonts w:asciiTheme="minorHAnsi" w:eastAsia="Book Antiqua" w:hAnsiTheme="minorHAnsi" w:cstheme="minorHAnsi"/>
        </w:rPr>
        <w:t>[36]</w:t>
      </w:r>
      <w:r w:rsidRPr="008A3E9D">
        <w:rPr>
          <w:rFonts w:asciiTheme="minorHAnsi" w:eastAsia="Book Antiqua" w:hAnsiTheme="minorHAnsi" w:cstheme="minorHAnsi"/>
          <w:spacing w:val="47"/>
        </w:rPr>
        <w:t xml:space="preserve"> </w:t>
      </w:r>
      <w:r w:rsidRPr="008A3E9D">
        <w:rPr>
          <w:rFonts w:asciiTheme="minorHAnsi" w:eastAsia="Book Antiqua" w:hAnsiTheme="minorHAnsi" w:cstheme="minorHAnsi"/>
          <w:spacing w:val="-3"/>
        </w:rPr>
        <w:t>P</w:t>
      </w:r>
      <w:r w:rsidRPr="008A3E9D">
        <w:rPr>
          <w:rFonts w:asciiTheme="minorHAnsi" w:eastAsia="Book Antiqua" w:hAnsiTheme="minorHAnsi" w:cstheme="minorHAnsi"/>
          <w:spacing w:val="-4"/>
        </w:rPr>
        <w:t>a</w:t>
      </w:r>
      <w:r w:rsidRPr="008A3E9D">
        <w:rPr>
          <w:rFonts w:asciiTheme="minorHAnsi" w:eastAsia="Book Antiqua" w:hAnsiTheme="minorHAnsi" w:cstheme="minorHAnsi"/>
        </w:rPr>
        <w:t>vlic,</w:t>
      </w:r>
      <w:r w:rsidRPr="008A3E9D">
        <w:rPr>
          <w:rFonts w:asciiTheme="minorHAnsi" w:eastAsia="Book Antiqua" w:hAnsiTheme="minorHAnsi" w:cstheme="minorHAnsi"/>
          <w:spacing w:val="-19"/>
        </w:rPr>
        <w:t xml:space="preserve"> </w:t>
      </w:r>
      <w:r w:rsidRPr="008A3E9D">
        <w:rPr>
          <w:rFonts w:asciiTheme="minorHAnsi" w:eastAsia="Book Antiqua" w:hAnsiTheme="minorHAnsi" w:cstheme="minorHAnsi"/>
          <w:spacing w:val="-15"/>
        </w:rPr>
        <w:t>T</w:t>
      </w:r>
      <w:r w:rsidRPr="008A3E9D">
        <w:rPr>
          <w:rFonts w:asciiTheme="minorHAnsi" w:eastAsia="Book Antiqua" w:hAnsiTheme="minorHAnsi" w:cstheme="minorHAnsi"/>
        </w:rPr>
        <w:t>.</w:t>
      </w:r>
      <w:r w:rsidRPr="008A3E9D">
        <w:rPr>
          <w:rFonts w:asciiTheme="minorHAnsi" w:eastAsia="Book Antiqua" w:hAnsiTheme="minorHAnsi" w:cstheme="minorHAnsi"/>
          <w:spacing w:val="-22"/>
        </w:rPr>
        <w:t>P</w:t>
      </w:r>
      <w:r w:rsidRPr="008A3E9D">
        <w:rPr>
          <w:rFonts w:asciiTheme="minorHAnsi" w:eastAsia="Book Antiqua" w:hAnsiTheme="minorHAnsi" w:cstheme="minorHAnsi"/>
        </w:rPr>
        <w:t>.,</w:t>
      </w:r>
      <w:r w:rsidRPr="008A3E9D">
        <w:rPr>
          <w:rFonts w:asciiTheme="minorHAnsi" w:eastAsia="Book Antiqua" w:hAnsiTheme="minorHAnsi" w:cstheme="minorHAnsi"/>
          <w:spacing w:val="12"/>
        </w:rPr>
        <w:t xml:space="preserve"> </w:t>
      </w:r>
      <w:r w:rsidRPr="008A3E9D">
        <w:rPr>
          <w:rFonts w:asciiTheme="minorHAnsi" w:eastAsia="Book Antiqua" w:hAnsiTheme="minorHAnsi" w:cstheme="minorHAnsi"/>
          <w:w w:val="85"/>
        </w:rPr>
        <w:t>and</w:t>
      </w:r>
      <w:r w:rsidRPr="008A3E9D">
        <w:rPr>
          <w:rFonts w:asciiTheme="minorHAnsi" w:eastAsia="Book Antiqua" w:hAnsiTheme="minorHAnsi" w:cstheme="minorHAnsi"/>
          <w:spacing w:val="28"/>
          <w:w w:val="85"/>
        </w:rPr>
        <w:t xml:space="preserve"> </w:t>
      </w:r>
      <w:r w:rsidRPr="008A3E9D">
        <w:rPr>
          <w:rFonts w:asciiTheme="minorHAnsi" w:eastAsia="Book Antiqua" w:hAnsiTheme="minorHAnsi" w:cstheme="minorHAnsi"/>
        </w:rPr>
        <w:t>K.M.</w:t>
      </w:r>
      <w:r w:rsidRPr="008A3E9D">
        <w:rPr>
          <w:rFonts w:asciiTheme="minorHAnsi" w:eastAsia="Book Antiqua" w:hAnsiTheme="minorHAnsi" w:cstheme="minorHAnsi"/>
          <w:spacing w:val="4"/>
        </w:rPr>
        <w:t xml:space="preserve"> </w:t>
      </w:r>
      <w:r w:rsidRPr="008A3E9D">
        <w:rPr>
          <w:rFonts w:asciiTheme="minorHAnsi" w:eastAsia="Book Antiqua" w:hAnsiTheme="minorHAnsi" w:cstheme="minorHAnsi"/>
          <w:spacing w:val="-3"/>
        </w:rPr>
        <w:t>P</w:t>
      </w:r>
      <w:r w:rsidRPr="008A3E9D">
        <w:rPr>
          <w:rFonts w:asciiTheme="minorHAnsi" w:eastAsia="Book Antiqua" w:hAnsiTheme="minorHAnsi" w:cstheme="minorHAnsi"/>
        </w:rPr>
        <w:t>assino.</w:t>
      </w:r>
      <w:r w:rsidRPr="008A3E9D">
        <w:rPr>
          <w:rFonts w:asciiTheme="minorHAnsi" w:eastAsia="Book Antiqua" w:hAnsiTheme="minorHAnsi" w:cstheme="minorHAnsi"/>
          <w:spacing w:val="4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</w:rPr>
        <w:t>Cooperat</w:t>
      </w:r>
      <w:r w:rsidRPr="008A3E9D">
        <w:rPr>
          <w:rFonts w:asciiTheme="minorHAnsi" w:eastAsia="Book Antiqua" w:hAnsiTheme="minorHAnsi" w:cstheme="minorHAnsi"/>
          <w:spacing w:val="-4"/>
          <w:w w:val="89"/>
        </w:rPr>
        <w:t>i</w:t>
      </w:r>
      <w:r w:rsidRPr="008A3E9D">
        <w:rPr>
          <w:rFonts w:asciiTheme="minorHAnsi" w:eastAsia="Book Antiqua" w:hAnsiTheme="minorHAnsi" w:cstheme="minorHAnsi"/>
          <w:spacing w:val="-3"/>
          <w:w w:val="89"/>
        </w:rPr>
        <w:t>v</w:t>
      </w:r>
      <w:r w:rsidRPr="008A3E9D">
        <w:rPr>
          <w:rFonts w:asciiTheme="minorHAnsi" w:eastAsia="Book Antiqua" w:hAnsiTheme="minorHAnsi" w:cstheme="minorHAnsi"/>
          <w:w w:val="89"/>
        </w:rPr>
        <w:t>e</w:t>
      </w:r>
      <w:r w:rsidRPr="008A3E9D">
        <w:rPr>
          <w:rFonts w:asciiTheme="minorHAnsi" w:eastAsia="Book Antiqua" w:hAnsiTheme="minorHAnsi" w:cstheme="minorHAnsi"/>
          <w:spacing w:val="27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  <w:spacing w:val="-14"/>
          <w:w w:val="89"/>
        </w:rPr>
        <w:t>T</w:t>
      </w:r>
      <w:r w:rsidRPr="008A3E9D">
        <w:rPr>
          <w:rFonts w:asciiTheme="minorHAnsi" w:eastAsia="Book Antiqua" w:hAnsiTheme="minorHAnsi" w:cstheme="minorHAnsi"/>
          <w:w w:val="89"/>
        </w:rPr>
        <w:t xml:space="preserve">ask-processing </w:t>
      </w:r>
      <w:r w:rsidRPr="008A3E9D">
        <w:rPr>
          <w:rFonts w:asciiTheme="minorHAnsi" w:eastAsia="Book Antiqua" w:hAnsiTheme="minorHAnsi" w:cstheme="minorHAnsi"/>
          <w:spacing w:val="6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</w:rPr>
        <w:t>Net</w:t>
      </w:r>
      <w:r w:rsidRPr="008A3E9D">
        <w:rPr>
          <w:rFonts w:asciiTheme="minorHAnsi" w:eastAsia="Book Antiqua" w:hAnsiTheme="minorHAnsi" w:cstheme="minorHAnsi"/>
          <w:spacing w:val="-2"/>
          <w:w w:val="89"/>
        </w:rPr>
        <w:t>w</w:t>
      </w:r>
      <w:r w:rsidRPr="008A3E9D">
        <w:rPr>
          <w:rFonts w:asciiTheme="minorHAnsi" w:eastAsia="Book Antiqua" w:hAnsiTheme="minorHAnsi" w:cstheme="minorHAnsi"/>
          <w:w w:val="89"/>
        </w:rPr>
        <w:t xml:space="preserve">orks: </w:t>
      </w:r>
      <w:r w:rsidRPr="008A3E9D">
        <w:rPr>
          <w:rFonts w:asciiTheme="minorHAnsi" w:eastAsia="Book Antiqua" w:hAnsiTheme="minorHAnsi" w:cstheme="minorHAnsi"/>
          <w:spacing w:val="14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  <w:spacing w:val="-3"/>
          <w:w w:val="89"/>
        </w:rPr>
        <w:t>P</w:t>
      </w:r>
      <w:r w:rsidRPr="008A3E9D">
        <w:rPr>
          <w:rFonts w:asciiTheme="minorHAnsi" w:eastAsia="Book Antiqua" w:hAnsiTheme="minorHAnsi" w:cstheme="minorHAnsi"/>
          <w:w w:val="89"/>
        </w:rPr>
        <w:t>arallel</w:t>
      </w:r>
      <w:r w:rsidRPr="008A3E9D">
        <w:rPr>
          <w:rFonts w:asciiTheme="minorHAnsi" w:eastAsia="Book Antiqua" w:hAnsiTheme="minorHAnsi" w:cstheme="minorHAnsi"/>
          <w:spacing w:val="34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</w:rPr>
        <w:t xml:space="preserve">Com- </w:t>
      </w:r>
      <w:r w:rsidRPr="008A3E9D">
        <w:rPr>
          <w:rFonts w:asciiTheme="minorHAnsi" w:eastAsia="Book Antiqua" w:hAnsiTheme="minorHAnsi" w:cstheme="minorHAnsi"/>
          <w:w w:val="86"/>
        </w:rPr>
        <w:t>putation</w:t>
      </w:r>
      <w:r w:rsidRPr="008A3E9D">
        <w:rPr>
          <w:rFonts w:asciiTheme="minorHAnsi" w:eastAsia="Book Antiqua" w:hAnsiTheme="minorHAnsi" w:cstheme="minorHAnsi"/>
          <w:spacing w:val="13"/>
          <w:w w:val="86"/>
        </w:rPr>
        <w:t xml:space="preserve"> </w:t>
      </w:r>
      <w:r w:rsidRPr="008A3E9D">
        <w:rPr>
          <w:rFonts w:asciiTheme="minorHAnsi" w:eastAsia="Book Antiqua" w:hAnsiTheme="minorHAnsi" w:cstheme="minorHAnsi"/>
        </w:rPr>
        <w:t>of</w:t>
      </w:r>
      <w:r w:rsidRPr="008A3E9D">
        <w:rPr>
          <w:rFonts w:asciiTheme="minorHAnsi" w:eastAsia="Book Antiqua" w:hAnsiTheme="minorHAnsi" w:cstheme="minorHAnsi"/>
          <w:spacing w:val="-5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</w:rPr>
        <w:t>Non-tr</w:t>
      </w:r>
      <w:r w:rsidRPr="008A3E9D">
        <w:rPr>
          <w:rFonts w:asciiTheme="minorHAnsi" w:eastAsia="Book Antiqua" w:hAnsiTheme="minorHAnsi" w:cstheme="minorHAnsi"/>
          <w:spacing w:val="-4"/>
          <w:w w:val="89"/>
        </w:rPr>
        <w:t>i</w:t>
      </w:r>
      <w:r w:rsidRPr="008A3E9D">
        <w:rPr>
          <w:rFonts w:asciiTheme="minorHAnsi" w:eastAsia="Book Antiqua" w:hAnsiTheme="minorHAnsi" w:cstheme="minorHAnsi"/>
          <w:w w:val="89"/>
        </w:rPr>
        <w:t>vial</w:t>
      </w:r>
      <w:r w:rsidRPr="008A3E9D">
        <w:rPr>
          <w:rFonts w:asciiTheme="minorHAnsi" w:eastAsia="Book Antiqua" w:hAnsiTheme="minorHAnsi" w:cstheme="minorHAnsi"/>
          <w:spacing w:val="8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  <w:spacing w:val="-23"/>
          <w:w w:val="89"/>
        </w:rPr>
        <w:t>V</w:t>
      </w:r>
      <w:r w:rsidRPr="008A3E9D">
        <w:rPr>
          <w:rFonts w:asciiTheme="minorHAnsi" w:eastAsia="Book Antiqua" w:hAnsiTheme="minorHAnsi" w:cstheme="minorHAnsi"/>
          <w:w w:val="89"/>
        </w:rPr>
        <w:t>olunteering</w:t>
      </w:r>
      <w:r w:rsidRPr="008A3E9D">
        <w:rPr>
          <w:rFonts w:asciiTheme="minorHAnsi" w:eastAsia="Book Antiqua" w:hAnsiTheme="minorHAnsi" w:cstheme="minorHAnsi"/>
          <w:spacing w:val="13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</w:rPr>
        <w:t xml:space="preserve">Equilibria. </w:t>
      </w:r>
      <w:r w:rsidRPr="008A3E9D">
        <w:rPr>
          <w:rFonts w:asciiTheme="minorHAnsi" w:eastAsia="Book Antiqua" w:hAnsiTheme="minorHAnsi" w:cstheme="minorHAnsi"/>
          <w:spacing w:val="10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  <w:spacing w:val="-14"/>
        </w:rPr>
        <w:t>T</w:t>
      </w:r>
      <w:r w:rsidRPr="008A3E9D">
        <w:rPr>
          <w:rFonts w:asciiTheme="minorHAnsi" w:eastAsia="Book Antiqua" w:hAnsiTheme="minorHAnsi" w:cstheme="minorHAnsi"/>
        </w:rPr>
        <w:t>ech.</w:t>
      </w:r>
      <w:r w:rsidRPr="008A3E9D">
        <w:rPr>
          <w:rFonts w:asciiTheme="minorHAnsi" w:eastAsia="Book Antiqua" w:hAnsiTheme="minorHAnsi" w:cstheme="minorHAnsi"/>
          <w:spacing w:val="-20"/>
        </w:rPr>
        <w:t xml:space="preserve"> </w:t>
      </w:r>
      <w:r w:rsidRPr="008A3E9D">
        <w:rPr>
          <w:rFonts w:asciiTheme="minorHAnsi" w:eastAsia="Book Antiqua" w:hAnsiTheme="minorHAnsi" w:cstheme="minorHAnsi"/>
          <w:w w:val="86"/>
        </w:rPr>
        <w:t>report</w:t>
      </w:r>
      <w:r w:rsidRPr="008A3E9D">
        <w:rPr>
          <w:rFonts w:asciiTheme="minorHAnsi" w:eastAsia="Book Antiqua" w:hAnsiTheme="minorHAnsi" w:cstheme="minorHAnsi"/>
          <w:spacing w:val="13"/>
          <w:w w:val="86"/>
        </w:rPr>
        <w:t xml:space="preserve"> </w:t>
      </w:r>
      <w:r w:rsidRPr="008A3E9D">
        <w:rPr>
          <w:rFonts w:asciiTheme="minorHAnsi" w:eastAsia="Book Antiqua" w:hAnsiTheme="minorHAnsi" w:cstheme="minorHAnsi"/>
          <w:w w:val="95"/>
        </w:rPr>
        <w:t xml:space="preserve">OSU-CISRC-3/11-TR05, </w:t>
      </w:r>
      <w:r w:rsidRPr="008A3E9D">
        <w:rPr>
          <w:rFonts w:asciiTheme="minorHAnsi" w:eastAsia="Book Antiqua" w:hAnsiTheme="minorHAnsi" w:cstheme="minorHAnsi"/>
          <w:w w:val="90"/>
        </w:rPr>
        <w:t>The</w:t>
      </w:r>
      <w:r w:rsidRPr="008A3E9D">
        <w:rPr>
          <w:rFonts w:asciiTheme="minorHAnsi" w:eastAsia="Book Antiqua" w:hAnsiTheme="minorHAnsi" w:cstheme="minorHAnsi"/>
          <w:spacing w:val="12"/>
          <w:w w:val="90"/>
        </w:rPr>
        <w:t xml:space="preserve"> </w:t>
      </w:r>
      <w:r w:rsidRPr="008A3E9D">
        <w:rPr>
          <w:rFonts w:asciiTheme="minorHAnsi" w:eastAsia="Book Antiqua" w:hAnsiTheme="minorHAnsi" w:cstheme="minorHAnsi"/>
          <w:w w:val="90"/>
        </w:rPr>
        <w:t>Ohio</w:t>
      </w:r>
      <w:r w:rsidRPr="008A3E9D">
        <w:rPr>
          <w:rFonts w:asciiTheme="minorHAnsi" w:eastAsia="Book Antiqua" w:hAnsiTheme="minorHAnsi" w:cstheme="minorHAnsi"/>
          <w:spacing w:val="5"/>
          <w:w w:val="90"/>
        </w:rPr>
        <w:t xml:space="preserve"> </w:t>
      </w:r>
      <w:r w:rsidRPr="008A3E9D">
        <w:rPr>
          <w:rFonts w:asciiTheme="minorHAnsi" w:eastAsia="Book Antiqua" w:hAnsiTheme="minorHAnsi" w:cstheme="minorHAnsi"/>
          <w:w w:val="90"/>
        </w:rPr>
        <w:t>State</w:t>
      </w:r>
      <w:r w:rsidRPr="008A3E9D">
        <w:rPr>
          <w:rFonts w:asciiTheme="minorHAnsi" w:eastAsia="Book Antiqua" w:hAnsiTheme="minorHAnsi" w:cstheme="minorHAnsi"/>
          <w:spacing w:val="14"/>
          <w:w w:val="90"/>
        </w:rPr>
        <w:t xml:space="preserve"> </w:t>
      </w:r>
      <w:r w:rsidRPr="008A3E9D">
        <w:rPr>
          <w:rFonts w:asciiTheme="minorHAnsi" w:eastAsia="Book Antiqua" w:hAnsiTheme="minorHAnsi" w:cstheme="minorHAnsi"/>
          <w:w w:val="90"/>
        </w:rPr>
        <w:t>Un</w:t>
      </w:r>
      <w:r w:rsidRPr="008A3E9D">
        <w:rPr>
          <w:rFonts w:asciiTheme="minorHAnsi" w:eastAsia="Book Antiqua" w:hAnsiTheme="minorHAnsi" w:cstheme="minorHAnsi"/>
          <w:spacing w:val="-4"/>
          <w:w w:val="90"/>
        </w:rPr>
        <w:t>i</w:t>
      </w:r>
      <w:r w:rsidRPr="008A3E9D">
        <w:rPr>
          <w:rFonts w:asciiTheme="minorHAnsi" w:eastAsia="Book Antiqua" w:hAnsiTheme="minorHAnsi" w:cstheme="minorHAnsi"/>
          <w:spacing w:val="-3"/>
          <w:w w:val="90"/>
        </w:rPr>
        <w:t>v</w:t>
      </w:r>
      <w:r w:rsidRPr="008A3E9D">
        <w:rPr>
          <w:rFonts w:asciiTheme="minorHAnsi" w:eastAsia="Book Antiqua" w:hAnsiTheme="minorHAnsi" w:cstheme="minorHAnsi"/>
          <w:w w:val="90"/>
        </w:rPr>
        <w:t>ersit</w:t>
      </w:r>
      <w:r w:rsidRPr="008A3E9D">
        <w:rPr>
          <w:rFonts w:asciiTheme="minorHAnsi" w:eastAsia="Book Antiqua" w:hAnsiTheme="minorHAnsi" w:cstheme="minorHAnsi"/>
          <w:spacing w:val="-12"/>
          <w:w w:val="90"/>
        </w:rPr>
        <w:t>y</w:t>
      </w:r>
      <w:r w:rsidRPr="008A3E9D">
        <w:rPr>
          <w:rFonts w:asciiTheme="minorHAnsi" w:eastAsia="Book Antiqua" w:hAnsiTheme="minorHAnsi" w:cstheme="minorHAnsi"/>
          <w:w w:val="90"/>
        </w:rPr>
        <w:t xml:space="preserve">, </w:t>
      </w:r>
      <w:r w:rsidRPr="008A3E9D">
        <w:rPr>
          <w:rFonts w:asciiTheme="minorHAnsi" w:eastAsia="Book Antiqua" w:hAnsiTheme="minorHAnsi" w:cstheme="minorHAnsi"/>
        </w:rPr>
        <w:t>2011.</w:t>
      </w:r>
    </w:p>
    <w:p w14:paraId="789D1A11" w14:textId="77777777" w:rsidR="005810FA" w:rsidRPr="008A3E9D" w:rsidRDefault="005810FA">
      <w:pPr>
        <w:spacing w:before="4" w:line="160" w:lineRule="exact"/>
        <w:rPr>
          <w:rFonts w:asciiTheme="minorHAnsi" w:hAnsiTheme="minorHAnsi" w:cstheme="minorHAnsi"/>
        </w:rPr>
      </w:pPr>
    </w:p>
    <w:p w14:paraId="3DFDE79A" w14:textId="77777777" w:rsidR="005810FA" w:rsidRPr="008A3E9D" w:rsidRDefault="00C44365">
      <w:pPr>
        <w:rPr>
          <w:rFonts w:asciiTheme="minorHAnsi" w:eastAsia="Book Antiqua" w:hAnsiTheme="minorHAnsi" w:cstheme="minorHAnsi"/>
        </w:rPr>
      </w:pPr>
      <w:r w:rsidRPr="008A3E9D">
        <w:rPr>
          <w:rFonts w:asciiTheme="minorHAnsi" w:eastAsia="Book Antiqua" w:hAnsiTheme="minorHAnsi" w:cstheme="minorHAnsi"/>
        </w:rPr>
        <w:t>[37]</w:t>
      </w:r>
      <w:r w:rsidRPr="008A3E9D">
        <w:rPr>
          <w:rFonts w:asciiTheme="minorHAnsi" w:eastAsia="Book Antiqua" w:hAnsiTheme="minorHAnsi" w:cstheme="minorHAnsi"/>
          <w:spacing w:val="47"/>
        </w:rPr>
        <w:t xml:space="preserve"> </w:t>
      </w:r>
      <w:r w:rsidRPr="008A3E9D">
        <w:rPr>
          <w:rFonts w:asciiTheme="minorHAnsi" w:eastAsia="Book Antiqua" w:hAnsiTheme="minorHAnsi" w:cstheme="minorHAnsi"/>
          <w:spacing w:val="-3"/>
        </w:rPr>
        <w:t>P</w:t>
      </w:r>
      <w:r w:rsidRPr="008A3E9D">
        <w:rPr>
          <w:rFonts w:asciiTheme="minorHAnsi" w:eastAsia="Book Antiqua" w:hAnsiTheme="minorHAnsi" w:cstheme="minorHAnsi"/>
          <w:spacing w:val="-4"/>
        </w:rPr>
        <w:t>a</w:t>
      </w:r>
      <w:r w:rsidRPr="008A3E9D">
        <w:rPr>
          <w:rFonts w:asciiTheme="minorHAnsi" w:eastAsia="Book Antiqua" w:hAnsiTheme="minorHAnsi" w:cstheme="minorHAnsi"/>
        </w:rPr>
        <w:t>vlic,</w:t>
      </w:r>
      <w:r w:rsidRPr="008A3E9D">
        <w:rPr>
          <w:rFonts w:asciiTheme="minorHAnsi" w:eastAsia="Book Antiqua" w:hAnsiTheme="minorHAnsi" w:cstheme="minorHAnsi"/>
          <w:spacing w:val="-15"/>
        </w:rPr>
        <w:t xml:space="preserve"> T</w:t>
      </w:r>
      <w:r w:rsidRPr="008A3E9D">
        <w:rPr>
          <w:rFonts w:asciiTheme="minorHAnsi" w:eastAsia="Book Antiqua" w:hAnsiTheme="minorHAnsi" w:cstheme="minorHAnsi"/>
        </w:rPr>
        <w:t>.</w:t>
      </w:r>
      <w:r w:rsidRPr="008A3E9D">
        <w:rPr>
          <w:rFonts w:asciiTheme="minorHAnsi" w:eastAsia="Book Antiqua" w:hAnsiTheme="minorHAnsi" w:cstheme="minorHAnsi"/>
          <w:spacing w:val="-22"/>
        </w:rPr>
        <w:t>P</w:t>
      </w:r>
      <w:r w:rsidRPr="008A3E9D">
        <w:rPr>
          <w:rFonts w:asciiTheme="minorHAnsi" w:eastAsia="Book Antiqua" w:hAnsiTheme="minorHAnsi" w:cstheme="minorHAnsi"/>
        </w:rPr>
        <w:t>.</w:t>
      </w:r>
      <w:r w:rsidRPr="008A3E9D">
        <w:rPr>
          <w:rFonts w:asciiTheme="minorHAnsi" w:eastAsia="Book Antiqua" w:hAnsiTheme="minorHAnsi" w:cstheme="minorHAnsi"/>
          <w:spacing w:val="11"/>
        </w:rPr>
        <w:t xml:space="preserve"> </w:t>
      </w:r>
      <w:r w:rsidRPr="008A3E9D">
        <w:rPr>
          <w:rFonts w:asciiTheme="minorHAnsi" w:hAnsiTheme="minorHAnsi" w:cstheme="minorHAnsi"/>
        </w:rPr>
        <w:t>Design</w:t>
      </w:r>
      <w:r w:rsidRPr="008A3E9D">
        <w:rPr>
          <w:rFonts w:asciiTheme="minorHAnsi" w:hAnsiTheme="minorHAnsi" w:cstheme="minorHAnsi"/>
          <w:spacing w:val="18"/>
        </w:rPr>
        <w:t xml:space="preserve"> </w:t>
      </w:r>
      <w:r w:rsidRPr="008A3E9D">
        <w:rPr>
          <w:rFonts w:asciiTheme="minorHAnsi" w:hAnsiTheme="minorHAnsi" w:cstheme="minorHAnsi"/>
        </w:rPr>
        <w:t>and</w:t>
      </w:r>
      <w:r w:rsidRPr="008A3E9D">
        <w:rPr>
          <w:rFonts w:asciiTheme="minorHAnsi" w:hAnsiTheme="minorHAnsi" w:cstheme="minorHAnsi"/>
          <w:spacing w:val="33"/>
        </w:rPr>
        <w:t xml:space="preserve"> </w:t>
      </w:r>
      <w:r w:rsidRPr="008A3E9D">
        <w:rPr>
          <w:rFonts w:asciiTheme="minorHAnsi" w:hAnsiTheme="minorHAnsi" w:cstheme="minorHAnsi"/>
        </w:rPr>
        <w:t>Analysis</w:t>
      </w:r>
      <w:r w:rsidRPr="008A3E9D">
        <w:rPr>
          <w:rFonts w:asciiTheme="minorHAnsi" w:hAnsiTheme="minorHAnsi" w:cstheme="minorHAnsi"/>
          <w:spacing w:val="-4"/>
        </w:rPr>
        <w:t xml:space="preserve"> </w:t>
      </w:r>
      <w:r w:rsidRPr="008A3E9D">
        <w:rPr>
          <w:rFonts w:asciiTheme="minorHAnsi" w:hAnsiTheme="minorHAnsi" w:cstheme="minorHAnsi"/>
        </w:rPr>
        <w:t>of</w:t>
      </w:r>
      <w:r w:rsidRPr="008A3E9D">
        <w:rPr>
          <w:rFonts w:asciiTheme="minorHAnsi" w:hAnsiTheme="minorHAnsi" w:cstheme="minorHAnsi"/>
          <w:spacing w:val="12"/>
        </w:rPr>
        <w:t xml:space="preserve"> </w:t>
      </w:r>
      <w:r w:rsidRPr="008A3E9D">
        <w:rPr>
          <w:rFonts w:asciiTheme="minorHAnsi" w:hAnsiTheme="minorHAnsi" w:cstheme="minorHAnsi"/>
        </w:rPr>
        <w:t>Optimal</w:t>
      </w:r>
      <w:r w:rsidRPr="008A3E9D">
        <w:rPr>
          <w:rFonts w:asciiTheme="minorHAnsi" w:hAnsiTheme="minorHAnsi" w:cstheme="minorHAnsi"/>
          <w:spacing w:val="17"/>
        </w:rPr>
        <w:t xml:space="preserve"> </w:t>
      </w:r>
      <w:r w:rsidRPr="008A3E9D">
        <w:rPr>
          <w:rFonts w:asciiTheme="minorHAnsi" w:hAnsiTheme="minorHAnsi" w:cstheme="minorHAnsi"/>
          <w:spacing w:val="-18"/>
        </w:rPr>
        <w:t>T</w:t>
      </w:r>
      <w:r w:rsidRPr="008A3E9D">
        <w:rPr>
          <w:rFonts w:asciiTheme="minorHAnsi" w:hAnsiTheme="minorHAnsi" w:cstheme="minorHAnsi"/>
        </w:rPr>
        <w:t>ask-P</w:t>
      </w:r>
      <w:r w:rsidRPr="008A3E9D">
        <w:rPr>
          <w:rFonts w:asciiTheme="minorHAnsi" w:hAnsiTheme="minorHAnsi" w:cstheme="minorHAnsi"/>
          <w:spacing w:val="-9"/>
        </w:rPr>
        <w:t>r</w:t>
      </w:r>
      <w:r w:rsidRPr="008A3E9D">
        <w:rPr>
          <w:rFonts w:asciiTheme="minorHAnsi" w:hAnsiTheme="minorHAnsi" w:cstheme="minorHAnsi"/>
        </w:rPr>
        <w:t>ocessing</w:t>
      </w:r>
      <w:r w:rsidRPr="008A3E9D">
        <w:rPr>
          <w:rFonts w:asciiTheme="minorHAnsi" w:hAnsiTheme="minorHAnsi" w:cstheme="minorHAnsi"/>
          <w:spacing w:val="20"/>
        </w:rPr>
        <w:t xml:space="preserve"> </w:t>
      </w:r>
      <w:r w:rsidRPr="008A3E9D">
        <w:rPr>
          <w:rFonts w:asciiTheme="minorHAnsi" w:hAnsiTheme="minorHAnsi" w:cstheme="minorHAnsi"/>
        </w:rPr>
        <w:t>A</w:t>
      </w:r>
      <w:r w:rsidRPr="008A3E9D">
        <w:rPr>
          <w:rFonts w:asciiTheme="minorHAnsi" w:hAnsiTheme="minorHAnsi" w:cstheme="minorHAnsi"/>
          <w:spacing w:val="-2"/>
        </w:rPr>
        <w:t>g</w:t>
      </w:r>
      <w:r w:rsidRPr="008A3E9D">
        <w:rPr>
          <w:rFonts w:asciiTheme="minorHAnsi" w:hAnsiTheme="minorHAnsi" w:cstheme="minorHAnsi"/>
        </w:rPr>
        <w:t>ents</w:t>
      </w:r>
      <w:r w:rsidRPr="008A3E9D">
        <w:rPr>
          <w:rFonts w:asciiTheme="minorHAnsi" w:eastAsia="Book Antiqua" w:hAnsiTheme="minorHAnsi" w:cstheme="minorHAnsi"/>
        </w:rPr>
        <w:t xml:space="preserve">. </w:t>
      </w:r>
      <w:r w:rsidRPr="008A3E9D">
        <w:rPr>
          <w:rFonts w:asciiTheme="minorHAnsi" w:eastAsia="Book Antiqua" w:hAnsiTheme="minorHAnsi" w:cstheme="minorHAnsi"/>
          <w:spacing w:val="6"/>
        </w:rPr>
        <w:t xml:space="preserve"> </w:t>
      </w:r>
      <w:r w:rsidRPr="008A3E9D">
        <w:rPr>
          <w:rFonts w:asciiTheme="minorHAnsi" w:eastAsia="Book Antiqua" w:hAnsiTheme="minorHAnsi" w:cstheme="minorHAnsi"/>
        </w:rPr>
        <w:t>PhD</w:t>
      </w:r>
      <w:r w:rsidRPr="008A3E9D">
        <w:rPr>
          <w:rFonts w:asciiTheme="minorHAnsi" w:eastAsia="Book Antiqua" w:hAnsiTheme="minorHAnsi" w:cstheme="minorHAnsi"/>
          <w:spacing w:val="-15"/>
        </w:rPr>
        <w:t xml:space="preserve"> </w:t>
      </w:r>
      <w:r w:rsidRPr="008A3E9D">
        <w:rPr>
          <w:rFonts w:asciiTheme="minorHAnsi" w:eastAsia="Book Antiqua" w:hAnsiTheme="minorHAnsi" w:cstheme="minorHAnsi"/>
          <w:w w:val="90"/>
        </w:rPr>
        <w:t>thesis,</w:t>
      </w:r>
      <w:r w:rsidRPr="008A3E9D">
        <w:rPr>
          <w:rFonts w:asciiTheme="minorHAnsi" w:eastAsia="Book Antiqua" w:hAnsiTheme="minorHAnsi" w:cstheme="minorHAnsi"/>
          <w:spacing w:val="36"/>
          <w:w w:val="90"/>
        </w:rPr>
        <w:t xml:space="preserve"> </w:t>
      </w:r>
      <w:r w:rsidRPr="008A3E9D">
        <w:rPr>
          <w:rFonts w:asciiTheme="minorHAnsi" w:eastAsia="Book Antiqua" w:hAnsiTheme="minorHAnsi" w:cstheme="minorHAnsi"/>
        </w:rPr>
        <w:t>The</w:t>
      </w:r>
    </w:p>
    <w:p w14:paraId="50AAC84D" w14:textId="77777777" w:rsidR="005810FA" w:rsidRPr="008A3E9D" w:rsidRDefault="00C44365">
      <w:pPr>
        <w:spacing w:line="220" w:lineRule="exact"/>
        <w:ind w:left="631"/>
        <w:rPr>
          <w:rFonts w:asciiTheme="minorHAnsi" w:eastAsia="Book Antiqua" w:hAnsiTheme="minorHAnsi" w:cstheme="minorHAnsi"/>
        </w:rPr>
      </w:pPr>
      <w:r w:rsidRPr="008A3E9D">
        <w:rPr>
          <w:rFonts w:asciiTheme="minorHAnsi" w:eastAsia="Book Antiqua" w:hAnsiTheme="minorHAnsi" w:cstheme="minorHAnsi"/>
          <w:w w:val="89"/>
          <w:position w:val="1"/>
        </w:rPr>
        <w:t>Ohio</w:t>
      </w:r>
      <w:r w:rsidRPr="008A3E9D">
        <w:rPr>
          <w:rFonts w:asciiTheme="minorHAnsi" w:eastAsia="Book Antiqua" w:hAnsiTheme="minorHAnsi" w:cstheme="minorHAnsi"/>
          <w:spacing w:val="10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State</w:t>
      </w:r>
      <w:r w:rsidRPr="008A3E9D">
        <w:rPr>
          <w:rFonts w:asciiTheme="minorHAnsi" w:eastAsia="Book Antiqua" w:hAnsiTheme="minorHAnsi" w:cstheme="minorHAnsi"/>
          <w:spacing w:val="18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Un</w:t>
      </w:r>
      <w:r w:rsidRPr="008A3E9D">
        <w:rPr>
          <w:rFonts w:asciiTheme="minorHAnsi" w:eastAsia="Book Antiqua" w:hAnsiTheme="minorHAnsi" w:cstheme="minorHAnsi"/>
          <w:spacing w:val="-4"/>
          <w:w w:val="89"/>
          <w:position w:val="1"/>
        </w:rPr>
        <w:t>i</w:t>
      </w:r>
      <w:r w:rsidRPr="008A3E9D">
        <w:rPr>
          <w:rFonts w:asciiTheme="minorHAnsi" w:eastAsia="Book Antiqua" w:hAnsiTheme="minorHAnsi" w:cstheme="minorHAnsi"/>
          <w:spacing w:val="-3"/>
          <w:w w:val="89"/>
          <w:position w:val="1"/>
        </w:rPr>
        <w:t>v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ersit</w:t>
      </w:r>
      <w:r w:rsidRPr="008A3E9D">
        <w:rPr>
          <w:rFonts w:asciiTheme="minorHAnsi" w:eastAsia="Book Antiqua" w:hAnsiTheme="minorHAnsi" w:cstheme="minorHAnsi"/>
          <w:spacing w:val="-12"/>
          <w:w w:val="89"/>
          <w:position w:val="1"/>
        </w:rPr>
        <w:t>y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,</w:t>
      </w:r>
      <w:r w:rsidRPr="008A3E9D">
        <w:rPr>
          <w:rFonts w:asciiTheme="minorHAnsi" w:eastAsia="Book Antiqua" w:hAnsiTheme="minorHAnsi" w:cstheme="minorHAnsi"/>
          <w:spacing w:val="10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Colum</w:t>
      </w:r>
      <w:r w:rsidRPr="008A3E9D">
        <w:rPr>
          <w:rFonts w:asciiTheme="minorHAnsi" w:eastAsia="Book Antiqua" w:hAnsiTheme="minorHAnsi" w:cstheme="minorHAnsi"/>
          <w:spacing w:val="-4"/>
          <w:w w:val="89"/>
          <w:position w:val="1"/>
        </w:rPr>
        <w:t>b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us,</w:t>
      </w:r>
      <w:r w:rsidRPr="008A3E9D">
        <w:rPr>
          <w:rFonts w:asciiTheme="minorHAnsi" w:eastAsia="Book Antiqua" w:hAnsiTheme="minorHAnsi" w:cstheme="minorHAnsi"/>
          <w:spacing w:val="3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OH,</w:t>
      </w:r>
      <w:r w:rsidRPr="008A3E9D">
        <w:rPr>
          <w:rFonts w:asciiTheme="minorHAnsi" w:eastAsia="Book Antiqua" w:hAnsiTheme="minorHAnsi" w:cstheme="minorHAnsi"/>
          <w:spacing w:val="9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2010.</w:t>
      </w:r>
    </w:p>
    <w:p w14:paraId="42D30525" w14:textId="77777777" w:rsidR="005810FA" w:rsidRPr="008A3E9D" w:rsidRDefault="005810FA">
      <w:pPr>
        <w:spacing w:line="140" w:lineRule="exact"/>
        <w:rPr>
          <w:rFonts w:asciiTheme="minorHAnsi" w:hAnsiTheme="minorHAnsi" w:cstheme="minorHAnsi"/>
        </w:rPr>
      </w:pPr>
    </w:p>
    <w:p w14:paraId="347927BF" w14:textId="77777777" w:rsidR="005810FA" w:rsidRPr="008A3E9D" w:rsidRDefault="00C44365">
      <w:pPr>
        <w:spacing w:line="240" w:lineRule="exact"/>
        <w:ind w:left="631" w:right="84" w:hanging="631"/>
        <w:jc w:val="both"/>
        <w:rPr>
          <w:rFonts w:asciiTheme="minorHAnsi" w:eastAsia="Book Antiqua" w:hAnsiTheme="minorHAnsi" w:cstheme="minorHAnsi"/>
        </w:rPr>
        <w:sectPr w:rsidR="005810FA" w:rsidRPr="008A3E9D">
          <w:type w:val="continuous"/>
          <w:pgSz w:w="12240" w:h="15840"/>
          <w:pgMar w:top="1360" w:right="1320" w:bottom="280" w:left="1400" w:header="720" w:footer="720" w:gutter="0"/>
          <w:cols w:num="2" w:space="720" w:equalWidth="0">
            <w:col w:w="1381" w:space="459"/>
            <w:col w:w="7680"/>
          </w:cols>
        </w:sectPr>
      </w:pPr>
      <w:r w:rsidRPr="008A3E9D">
        <w:rPr>
          <w:rFonts w:asciiTheme="minorHAnsi" w:eastAsia="Book Antiqua" w:hAnsiTheme="minorHAnsi" w:cstheme="minorHAnsi"/>
        </w:rPr>
        <w:t>[38]</w:t>
      </w:r>
      <w:r w:rsidRPr="008A3E9D">
        <w:rPr>
          <w:rFonts w:asciiTheme="minorHAnsi" w:eastAsia="Book Antiqua" w:hAnsiTheme="minorHAnsi" w:cstheme="minorHAnsi"/>
          <w:spacing w:val="47"/>
        </w:rPr>
        <w:t xml:space="preserve"> </w:t>
      </w:r>
      <w:r w:rsidRPr="008A3E9D">
        <w:rPr>
          <w:rFonts w:asciiTheme="minorHAnsi" w:eastAsia="Book Antiqua" w:hAnsiTheme="minorHAnsi" w:cstheme="minorHAnsi"/>
          <w:spacing w:val="-3"/>
          <w:w w:val="92"/>
        </w:rPr>
        <w:t>P</w:t>
      </w:r>
      <w:r w:rsidRPr="008A3E9D">
        <w:rPr>
          <w:rFonts w:asciiTheme="minorHAnsi" w:eastAsia="Book Antiqua" w:hAnsiTheme="minorHAnsi" w:cstheme="minorHAnsi"/>
          <w:spacing w:val="-4"/>
          <w:w w:val="92"/>
        </w:rPr>
        <w:t>a</w:t>
      </w:r>
      <w:r w:rsidRPr="008A3E9D">
        <w:rPr>
          <w:rFonts w:asciiTheme="minorHAnsi" w:eastAsia="Book Antiqua" w:hAnsiTheme="minorHAnsi" w:cstheme="minorHAnsi"/>
          <w:w w:val="92"/>
        </w:rPr>
        <w:t>vlic,</w:t>
      </w:r>
      <w:r w:rsidRPr="008A3E9D">
        <w:rPr>
          <w:rFonts w:asciiTheme="minorHAnsi" w:eastAsia="Book Antiqua" w:hAnsiTheme="minorHAnsi" w:cstheme="minorHAnsi"/>
          <w:spacing w:val="16"/>
          <w:w w:val="92"/>
        </w:rPr>
        <w:t xml:space="preserve"> </w:t>
      </w:r>
      <w:r w:rsidRPr="008A3E9D">
        <w:rPr>
          <w:rFonts w:asciiTheme="minorHAnsi" w:eastAsia="Book Antiqua" w:hAnsiTheme="minorHAnsi" w:cstheme="minorHAnsi"/>
          <w:spacing w:val="-15"/>
        </w:rPr>
        <w:t>T</w:t>
      </w:r>
      <w:r w:rsidRPr="008A3E9D">
        <w:rPr>
          <w:rFonts w:asciiTheme="minorHAnsi" w:eastAsia="Book Antiqua" w:hAnsiTheme="minorHAnsi" w:cstheme="minorHAnsi"/>
        </w:rPr>
        <w:t>.</w:t>
      </w:r>
      <w:r w:rsidRPr="008A3E9D">
        <w:rPr>
          <w:rFonts w:asciiTheme="minorHAnsi" w:eastAsia="Book Antiqua" w:hAnsiTheme="minorHAnsi" w:cstheme="minorHAnsi"/>
          <w:spacing w:val="-22"/>
        </w:rPr>
        <w:t>P</w:t>
      </w:r>
      <w:r w:rsidRPr="008A3E9D">
        <w:rPr>
          <w:rFonts w:asciiTheme="minorHAnsi" w:eastAsia="Book Antiqua" w:hAnsiTheme="minorHAnsi" w:cstheme="minorHAnsi"/>
        </w:rPr>
        <w:t>.</w:t>
      </w:r>
      <w:r w:rsidRPr="008A3E9D">
        <w:rPr>
          <w:rFonts w:asciiTheme="minorHAnsi" w:eastAsia="Book Antiqua" w:hAnsiTheme="minorHAnsi" w:cstheme="minorHAnsi"/>
          <w:spacing w:val="-5"/>
        </w:rPr>
        <w:t xml:space="preserve"> </w:t>
      </w:r>
      <w:r w:rsidRPr="008A3E9D">
        <w:rPr>
          <w:rFonts w:asciiTheme="minorHAnsi" w:hAnsiTheme="minorHAnsi" w:cstheme="minorHAnsi"/>
        </w:rPr>
        <w:t>Optimal</w:t>
      </w:r>
      <w:r w:rsidRPr="008A3E9D">
        <w:rPr>
          <w:rFonts w:asciiTheme="minorHAnsi" w:hAnsiTheme="minorHAnsi" w:cstheme="minorHAnsi"/>
          <w:spacing w:val="1"/>
        </w:rPr>
        <w:t xml:space="preserve"> </w:t>
      </w:r>
      <w:r w:rsidRPr="008A3E9D">
        <w:rPr>
          <w:rFonts w:asciiTheme="minorHAnsi" w:hAnsiTheme="minorHAnsi" w:cstheme="minorHAnsi"/>
          <w:spacing w:val="-21"/>
        </w:rPr>
        <w:t>F</w:t>
      </w:r>
      <w:r w:rsidRPr="008A3E9D">
        <w:rPr>
          <w:rFonts w:asciiTheme="minorHAnsi" w:hAnsiTheme="minorHAnsi" w:cstheme="minorHAnsi"/>
        </w:rPr>
        <w:t>o</w:t>
      </w:r>
      <w:r w:rsidRPr="008A3E9D">
        <w:rPr>
          <w:rFonts w:asciiTheme="minorHAnsi" w:hAnsiTheme="minorHAnsi" w:cstheme="minorHAnsi"/>
          <w:spacing w:val="-3"/>
        </w:rPr>
        <w:t>r</w:t>
      </w:r>
      <w:r w:rsidRPr="008A3E9D">
        <w:rPr>
          <w:rFonts w:asciiTheme="minorHAnsi" w:hAnsiTheme="minorHAnsi" w:cstheme="minorHAnsi"/>
          <w:spacing w:val="-2"/>
        </w:rPr>
        <w:t>a</w:t>
      </w:r>
      <w:r w:rsidRPr="008A3E9D">
        <w:rPr>
          <w:rFonts w:asciiTheme="minorHAnsi" w:hAnsiTheme="minorHAnsi" w:cstheme="minorHAnsi"/>
        </w:rPr>
        <w:t>ging</w:t>
      </w:r>
      <w:r w:rsidRPr="008A3E9D">
        <w:rPr>
          <w:rFonts w:asciiTheme="minorHAnsi" w:hAnsiTheme="minorHAnsi" w:cstheme="minorHAnsi"/>
          <w:spacing w:val="35"/>
        </w:rPr>
        <w:t xml:space="preserve"> </w:t>
      </w:r>
      <w:r w:rsidRPr="008A3E9D">
        <w:rPr>
          <w:rFonts w:asciiTheme="minorHAnsi" w:hAnsiTheme="minorHAnsi" w:cstheme="minorHAnsi"/>
        </w:rPr>
        <w:t>Theory</w:t>
      </w:r>
      <w:r w:rsidRPr="008A3E9D">
        <w:rPr>
          <w:rFonts w:asciiTheme="minorHAnsi" w:hAnsiTheme="minorHAnsi" w:cstheme="minorHAnsi"/>
          <w:spacing w:val="-9"/>
        </w:rPr>
        <w:t xml:space="preserve"> </w:t>
      </w:r>
      <w:r w:rsidRPr="008A3E9D">
        <w:rPr>
          <w:rFonts w:asciiTheme="minorHAnsi" w:hAnsiTheme="minorHAnsi" w:cstheme="minorHAnsi"/>
        </w:rPr>
        <w:t>R</w:t>
      </w:r>
      <w:r w:rsidRPr="008A3E9D">
        <w:rPr>
          <w:rFonts w:asciiTheme="minorHAnsi" w:hAnsiTheme="minorHAnsi" w:cstheme="minorHAnsi"/>
          <w:spacing w:val="-3"/>
        </w:rPr>
        <w:t>e</w:t>
      </w:r>
      <w:r w:rsidRPr="008A3E9D">
        <w:rPr>
          <w:rFonts w:asciiTheme="minorHAnsi" w:hAnsiTheme="minorHAnsi" w:cstheme="minorHAnsi"/>
        </w:rPr>
        <w:t>visited</w:t>
      </w:r>
      <w:r w:rsidRPr="008A3E9D">
        <w:rPr>
          <w:rFonts w:asciiTheme="minorHAnsi" w:eastAsia="Book Antiqua" w:hAnsiTheme="minorHAnsi" w:cstheme="minorHAnsi"/>
        </w:rPr>
        <w:t>.</w:t>
      </w:r>
      <w:r w:rsidRPr="008A3E9D">
        <w:rPr>
          <w:rFonts w:asciiTheme="minorHAnsi" w:eastAsia="Book Antiqua" w:hAnsiTheme="minorHAnsi" w:cstheme="minorHAnsi"/>
          <w:spacing w:val="5"/>
        </w:rPr>
        <w:t xml:space="preserve"> </w:t>
      </w:r>
      <w:r w:rsidRPr="008A3E9D">
        <w:rPr>
          <w:rFonts w:asciiTheme="minorHAnsi" w:eastAsia="Book Antiqua" w:hAnsiTheme="minorHAnsi" w:cstheme="minorHAnsi"/>
          <w:w w:val="90"/>
        </w:rPr>
        <w:t>Master</w:t>
      </w:r>
      <w:r w:rsidRPr="008A3E9D">
        <w:rPr>
          <w:rFonts w:asciiTheme="minorHAnsi" w:eastAsia="Book Antiqua" w:hAnsiTheme="minorHAnsi" w:cstheme="minorHAnsi"/>
          <w:spacing w:val="-10"/>
          <w:w w:val="90"/>
        </w:rPr>
        <w:t>’</w:t>
      </w:r>
      <w:r w:rsidRPr="008A3E9D">
        <w:rPr>
          <w:rFonts w:asciiTheme="minorHAnsi" w:eastAsia="Book Antiqua" w:hAnsiTheme="minorHAnsi" w:cstheme="minorHAnsi"/>
          <w:w w:val="90"/>
        </w:rPr>
        <w:t>s</w:t>
      </w:r>
      <w:r w:rsidRPr="008A3E9D">
        <w:rPr>
          <w:rFonts w:asciiTheme="minorHAnsi" w:eastAsia="Book Antiqua" w:hAnsiTheme="minorHAnsi" w:cstheme="minorHAnsi"/>
          <w:spacing w:val="26"/>
          <w:w w:val="90"/>
        </w:rPr>
        <w:t xml:space="preserve"> </w:t>
      </w:r>
      <w:r w:rsidRPr="008A3E9D">
        <w:rPr>
          <w:rFonts w:asciiTheme="minorHAnsi" w:eastAsia="Book Antiqua" w:hAnsiTheme="minorHAnsi" w:cstheme="minorHAnsi"/>
          <w:w w:val="90"/>
        </w:rPr>
        <w:t>thesis,</w:t>
      </w:r>
      <w:r w:rsidRPr="008A3E9D">
        <w:rPr>
          <w:rFonts w:asciiTheme="minorHAnsi" w:eastAsia="Book Antiqua" w:hAnsiTheme="minorHAnsi" w:cstheme="minorHAnsi"/>
          <w:spacing w:val="15"/>
          <w:w w:val="90"/>
        </w:rPr>
        <w:t xml:space="preserve"> </w:t>
      </w:r>
      <w:r w:rsidRPr="008A3E9D">
        <w:rPr>
          <w:rFonts w:asciiTheme="minorHAnsi" w:eastAsia="Book Antiqua" w:hAnsiTheme="minorHAnsi" w:cstheme="minorHAnsi"/>
        </w:rPr>
        <w:t>The</w:t>
      </w:r>
      <w:r w:rsidRPr="008A3E9D">
        <w:rPr>
          <w:rFonts w:asciiTheme="minorHAnsi" w:eastAsia="Book Antiqua" w:hAnsiTheme="minorHAnsi" w:cstheme="minorHAnsi"/>
          <w:spacing w:val="-19"/>
        </w:rPr>
        <w:t xml:space="preserve"> </w:t>
      </w:r>
      <w:r w:rsidRPr="008A3E9D">
        <w:rPr>
          <w:rFonts w:asciiTheme="minorHAnsi" w:eastAsia="Book Antiqua" w:hAnsiTheme="minorHAnsi" w:cstheme="minorHAnsi"/>
          <w:w w:val="91"/>
        </w:rPr>
        <w:t>Ohio</w:t>
      </w:r>
      <w:r w:rsidRPr="008A3E9D">
        <w:rPr>
          <w:rFonts w:asciiTheme="minorHAnsi" w:eastAsia="Book Antiqua" w:hAnsiTheme="minorHAnsi" w:cstheme="minorHAnsi"/>
          <w:spacing w:val="8"/>
          <w:w w:val="91"/>
        </w:rPr>
        <w:t xml:space="preserve"> </w:t>
      </w:r>
      <w:r w:rsidRPr="008A3E9D">
        <w:rPr>
          <w:rFonts w:asciiTheme="minorHAnsi" w:eastAsia="Book Antiqua" w:hAnsiTheme="minorHAnsi" w:cstheme="minorHAnsi"/>
          <w:w w:val="91"/>
        </w:rPr>
        <w:t>State</w:t>
      </w:r>
      <w:r w:rsidRPr="008A3E9D">
        <w:rPr>
          <w:rFonts w:asciiTheme="minorHAnsi" w:eastAsia="Book Antiqua" w:hAnsiTheme="minorHAnsi" w:cstheme="minorHAnsi"/>
          <w:spacing w:val="17"/>
          <w:w w:val="91"/>
        </w:rPr>
        <w:t xml:space="preserve"> </w:t>
      </w:r>
      <w:r w:rsidRPr="008A3E9D">
        <w:rPr>
          <w:rFonts w:asciiTheme="minorHAnsi" w:eastAsia="Book Antiqua" w:hAnsiTheme="minorHAnsi" w:cstheme="minorHAnsi"/>
        </w:rPr>
        <w:t>Un</w:t>
      </w:r>
      <w:r w:rsidRPr="008A3E9D">
        <w:rPr>
          <w:rFonts w:asciiTheme="minorHAnsi" w:eastAsia="Book Antiqua" w:hAnsiTheme="minorHAnsi" w:cstheme="minorHAnsi"/>
          <w:spacing w:val="-5"/>
        </w:rPr>
        <w:t>i</w:t>
      </w:r>
      <w:r w:rsidRPr="008A3E9D">
        <w:rPr>
          <w:rFonts w:asciiTheme="minorHAnsi" w:eastAsia="Book Antiqua" w:hAnsiTheme="minorHAnsi" w:cstheme="minorHAnsi"/>
          <w:spacing w:val="-3"/>
        </w:rPr>
        <w:t>v</w:t>
      </w:r>
      <w:r w:rsidRPr="008A3E9D">
        <w:rPr>
          <w:rFonts w:asciiTheme="minorHAnsi" w:eastAsia="Book Antiqua" w:hAnsiTheme="minorHAnsi" w:cstheme="minorHAnsi"/>
        </w:rPr>
        <w:t>e</w:t>
      </w:r>
      <w:r w:rsidRPr="008A3E9D">
        <w:rPr>
          <w:rFonts w:asciiTheme="minorHAnsi" w:eastAsia="Book Antiqua" w:hAnsiTheme="minorHAnsi" w:cstheme="minorHAnsi"/>
          <w:spacing w:val="-4"/>
        </w:rPr>
        <w:t>r</w:t>
      </w:r>
      <w:r w:rsidRPr="008A3E9D">
        <w:rPr>
          <w:rFonts w:asciiTheme="minorHAnsi" w:eastAsia="Book Antiqua" w:hAnsiTheme="minorHAnsi" w:cstheme="minorHAnsi"/>
        </w:rPr>
        <w:t xml:space="preserve">- </w:t>
      </w:r>
      <w:r w:rsidRPr="008A3E9D">
        <w:rPr>
          <w:rFonts w:asciiTheme="minorHAnsi" w:eastAsia="Book Antiqua" w:hAnsiTheme="minorHAnsi" w:cstheme="minorHAnsi"/>
          <w:w w:val="89"/>
        </w:rPr>
        <w:t>sit</w:t>
      </w:r>
      <w:r w:rsidRPr="008A3E9D">
        <w:rPr>
          <w:rFonts w:asciiTheme="minorHAnsi" w:eastAsia="Book Antiqua" w:hAnsiTheme="minorHAnsi" w:cstheme="minorHAnsi"/>
          <w:spacing w:val="-12"/>
          <w:w w:val="89"/>
        </w:rPr>
        <w:t>y</w:t>
      </w:r>
      <w:r w:rsidRPr="008A3E9D">
        <w:rPr>
          <w:rFonts w:asciiTheme="minorHAnsi" w:eastAsia="Book Antiqua" w:hAnsiTheme="minorHAnsi" w:cstheme="minorHAnsi"/>
          <w:w w:val="89"/>
        </w:rPr>
        <w:t>,</w:t>
      </w:r>
      <w:r w:rsidRPr="008A3E9D">
        <w:rPr>
          <w:rFonts w:asciiTheme="minorHAnsi" w:eastAsia="Book Antiqua" w:hAnsiTheme="minorHAnsi" w:cstheme="minorHAnsi"/>
          <w:spacing w:val="12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</w:rPr>
        <w:t>Colum</w:t>
      </w:r>
      <w:r w:rsidRPr="008A3E9D">
        <w:rPr>
          <w:rFonts w:asciiTheme="minorHAnsi" w:eastAsia="Book Antiqua" w:hAnsiTheme="minorHAnsi" w:cstheme="minorHAnsi"/>
          <w:spacing w:val="-4"/>
          <w:w w:val="89"/>
        </w:rPr>
        <w:t>b</w:t>
      </w:r>
      <w:r w:rsidRPr="008A3E9D">
        <w:rPr>
          <w:rFonts w:asciiTheme="minorHAnsi" w:eastAsia="Book Antiqua" w:hAnsiTheme="minorHAnsi" w:cstheme="minorHAnsi"/>
          <w:w w:val="89"/>
        </w:rPr>
        <w:t>us,</w:t>
      </w:r>
      <w:r w:rsidRPr="008A3E9D">
        <w:rPr>
          <w:rFonts w:asciiTheme="minorHAnsi" w:eastAsia="Book Antiqua" w:hAnsiTheme="minorHAnsi" w:cstheme="minorHAnsi"/>
          <w:spacing w:val="3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</w:rPr>
        <w:t>OH,</w:t>
      </w:r>
      <w:r w:rsidRPr="008A3E9D">
        <w:rPr>
          <w:rFonts w:asciiTheme="minorHAnsi" w:eastAsia="Book Antiqua" w:hAnsiTheme="minorHAnsi" w:cstheme="minorHAnsi"/>
          <w:spacing w:val="9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</w:rPr>
        <w:t>2007.</w:t>
      </w:r>
    </w:p>
    <w:p w14:paraId="26F692EB" w14:textId="77777777" w:rsidR="005810FA" w:rsidRPr="008A3E9D" w:rsidRDefault="005810FA">
      <w:pPr>
        <w:spacing w:before="4" w:line="140" w:lineRule="exact"/>
        <w:rPr>
          <w:rFonts w:asciiTheme="minorHAnsi" w:hAnsiTheme="minorHAnsi" w:cstheme="minorHAnsi"/>
        </w:rPr>
        <w:sectPr w:rsidR="005810FA" w:rsidRPr="008A3E9D">
          <w:type w:val="continuous"/>
          <w:pgSz w:w="12240" w:h="15840"/>
          <w:pgMar w:top="1360" w:right="1320" w:bottom="280" w:left="1400" w:header="720" w:footer="720" w:gutter="0"/>
          <w:cols w:space="720"/>
        </w:sectPr>
      </w:pPr>
    </w:p>
    <w:p w14:paraId="5C6F149D" w14:textId="77777777" w:rsidR="005810FA" w:rsidRPr="008A3E9D" w:rsidRDefault="00C44365">
      <w:pPr>
        <w:spacing w:before="29"/>
        <w:ind w:left="117"/>
        <w:rPr>
          <w:rFonts w:asciiTheme="minorHAnsi" w:eastAsia="Book Antiqua" w:hAnsiTheme="minorHAnsi" w:cstheme="minorHAnsi"/>
        </w:rPr>
      </w:pPr>
      <w:r w:rsidRPr="008A3E9D">
        <w:rPr>
          <w:rFonts w:asciiTheme="minorHAnsi" w:eastAsia="Book Antiqua" w:hAnsiTheme="minorHAnsi" w:cstheme="minorHAnsi"/>
          <w:spacing w:val="10"/>
        </w:rPr>
        <w:t>B</w:t>
      </w:r>
      <w:r w:rsidRPr="008A3E9D">
        <w:rPr>
          <w:rFonts w:asciiTheme="minorHAnsi" w:eastAsia="Book Antiqua" w:hAnsiTheme="minorHAnsi" w:cstheme="minorHAnsi"/>
          <w:spacing w:val="10"/>
        </w:rPr>
        <w:t>OOK</w:t>
      </w:r>
      <w:r w:rsidRPr="008A3E9D">
        <w:rPr>
          <w:rFonts w:asciiTheme="minorHAnsi" w:eastAsia="Book Antiqua" w:hAnsiTheme="minorHAnsi" w:cstheme="minorHAnsi"/>
        </w:rPr>
        <w:t>S</w:t>
      </w:r>
      <w:r w:rsidRPr="008A3E9D">
        <w:rPr>
          <w:rFonts w:asciiTheme="minorHAnsi" w:eastAsia="Book Antiqua" w:hAnsiTheme="minorHAnsi" w:cstheme="minorHAnsi"/>
          <w:spacing w:val="10"/>
        </w:rPr>
        <w:t xml:space="preserve"> I</w:t>
      </w:r>
      <w:r w:rsidRPr="008A3E9D">
        <w:rPr>
          <w:rFonts w:asciiTheme="minorHAnsi" w:eastAsia="Book Antiqua" w:hAnsiTheme="minorHAnsi" w:cstheme="minorHAnsi"/>
        </w:rPr>
        <w:t>N</w:t>
      </w:r>
    </w:p>
    <w:p w14:paraId="2C76C3AC" w14:textId="77777777" w:rsidR="005810FA" w:rsidRPr="008A3E9D" w:rsidRDefault="00C44365">
      <w:pPr>
        <w:spacing w:line="220" w:lineRule="exact"/>
        <w:ind w:left="117" w:right="-50"/>
        <w:rPr>
          <w:rFonts w:asciiTheme="minorHAnsi" w:eastAsia="Book Antiqua" w:hAnsiTheme="minorHAnsi" w:cstheme="minorHAnsi"/>
        </w:rPr>
      </w:pPr>
      <w:r w:rsidRPr="008A3E9D">
        <w:rPr>
          <w:rFonts w:asciiTheme="minorHAnsi" w:eastAsia="Book Antiqua" w:hAnsiTheme="minorHAnsi" w:cstheme="minorHAnsi"/>
          <w:spacing w:val="10"/>
          <w:w w:val="91"/>
          <w:position w:val="1"/>
        </w:rPr>
        <w:t>P</w:t>
      </w:r>
      <w:r w:rsidRPr="008A3E9D">
        <w:rPr>
          <w:rFonts w:asciiTheme="minorHAnsi" w:eastAsia="Book Antiqua" w:hAnsiTheme="minorHAnsi" w:cstheme="minorHAnsi"/>
          <w:spacing w:val="10"/>
          <w:w w:val="99"/>
          <w:position w:val="1"/>
        </w:rPr>
        <w:t>RE</w:t>
      </w:r>
      <w:r w:rsidRPr="008A3E9D">
        <w:rPr>
          <w:rFonts w:asciiTheme="minorHAnsi" w:eastAsia="Book Antiqua" w:hAnsiTheme="minorHAnsi" w:cstheme="minorHAnsi"/>
          <w:spacing w:val="-5"/>
          <w:w w:val="91"/>
          <w:position w:val="1"/>
        </w:rPr>
        <w:t>P</w:t>
      </w:r>
      <w:r w:rsidRPr="008A3E9D">
        <w:rPr>
          <w:rFonts w:asciiTheme="minorHAnsi" w:eastAsia="Book Antiqua" w:hAnsiTheme="minorHAnsi" w:cstheme="minorHAnsi"/>
          <w:spacing w:val="10"/>
          <w:w w:val="92"/>
          <w:position w:val="1"/>
        </w:rPr>
        <w:t>A</w:t>
      </w:r>
      <w:r w:rsidRPr="008A3E9D">
        <w:rPr>
          <w:rFonts w:asciiTheme="minorHAnsi" w:eastAsia="Book Antiqua" w:hAnsiTheme="minorHAnsi" w:cstheme="minorHAnsi"/>
          <w:spacing w:val="10"/>
          <w:w w:val="99"/>
          <w:position w:val="1"/>
        </w:rPr>
        <w:t>R</w:t>
      </w:r>
      <w:r w:rsidRPr="008A3E9D">
        <w:rPr>
          <w:rFonts w:asciiTheme="minorHAnsi" w:eastAsia="Book Antiqua" w:hAnsiTheme="minorHAnsi" w:cstheme="minorHAnsi"/>
          <w:spacing w:val="-8"/>
          <w:w w:val="92"/>
          <w:position w:val="1"/>
        </w:rPr>
        <w:t>A</w:t>
      </w:r>
      <w:r w:rsidRPr="008A3E9D">
        <w:rPr>
          <w:rFonts w:asciiTheme="minorHAnsi" w:eastAsia="Book Antiqua" w:hAnsiTheme="minorHAnsi" w:cstheme="minorHAnsi"/>
          <w:spacing w:val="10"/>
          <w:w w:val="99"/>
          <w:position w:val="1"/>
        </w:rPr>
        <w:t>T</w:t>
      </w:r>
      <w:r w:rsidRPr="008A3E9D">
        <w:rPr>
          <w:rFonts w:asciiTheme="minorHAnsi" w:eastAsia="Book Antiqua" w:hAnsiTheme="minorHAnsi" w:cstheme="minorHAnsi"/>
          <w:spacing w:val="10"/>
          <w:w w:val="98"/>
          <w:position w:val="1"/>
        </w:rPr>
        <w:t>I</w:t>
      </w:r>
      <w:r w:rsidRPr="008A3E9D">
        <w:rPr>
          <w:rFonts w:asciiTheme="minorHAnsi" w:eastAsia="Book Antiqua" w:hAnsiTheme="minorHAnsi" w:cstheme="minorHAnsi"/>
          <w:spacing w:val="10"/>
          <w:w w:val="91"/>
          <w:position w:val="1"/>
        </w:rPr>
        <w:t>O</w:t>
      </w:r>
      <w:r w:rsidRPr="008A3E9D">
        <w:rPr>
          <w:rFonts w:asciiTheme="minorHAnsi" w:eastAsia="Book Antiqua" w:hAnsiTheme="minorHAnsi" w:cstheme="minorHAnsi"/>
          <w:w w:val="86"/>
          <w:position w:val="1"/>
        </w:rPr>
        <w:t>N</w:t>
      </w:r>
    </w:p>
    <w:p w14:paraId="633D61E4" w14:textId="77777777" w:rsidR="005810FA" w:rsidRPr="008A3E9D" w:rsidRDefault="00C44365">
      <w:pPr>
        <w:spacing w:before="22" w:line="240" w:lineRule="exact"/>
        <w:ind w:left="631" w:right="84" w:hanging="631"/>
        <w:rPr>
          <w:rFonts w:asciiTheme="minorHAnsi" w:eastAsia="Book Antiqua" w:hAnsiTheme="minorHAnsi" w:cstheme="minorHAnsi"/>
        </w:rPr>
        <w:sectPr w:rsidR="005810FA" w:rsidRPr="008A3E9D">
          <w:type w:val="continuous"/>
          <w:pgSz w:w="12240" w:h="15840"/>
          <w:pgMar w:top="1360" w:right="1320" w:bottom="280" w:left="1400" w:header="720" w:footer="720" w:gutter="0"/>
          <w:cols w:num="2" w:space="720" w:equalWidth="0">
            <w:col w:w="1304" w:space="536"/>
            <w:col w:w="7680"/>
          </w:cols>
        </w:sectPr>
      </w:pPr>
      <w:r w:rsidRPr="008A3E9D">
        <w:rPr>
          <w:rFonts w:asciiTheme="minorHAnsi" w:hAnsiTheme="minorHAnsi" w:cstheme="minorHAnsi"/>
        </w:rPr>
        <w:br w:type="column"/>
      </w:r>
      <w:r w:rsidRPr="008A3E9D">
        <w:rPr>
          <w:rFonts w:asciiTheme="minorHAnsi" w:eastAsia="Book Antiqua" w:hAnsiTheme="minorHAnsi" w:cstheme="minorHAnsi"/>
        </w:rPr>
        <w:t>[39]</w:t>
      </w:r>
      <w:r w:rsidRPr="008A3E9D">
        <w:rPr>
          <w:rFonts w:asciiTheme="minorHAnsi" w:eastAsia="Book Antiqua" w:hAnsiTheme="minorHAnsi" w:cstheme="minorHAnsi"/>
          <w:spacing w:val="47"/>
        </w:rPr>
        <w:t xml:space="preserve"> </w:t>
      </w:r>
      <w:r w:rsidRPr="008A3E9D">
        <w:rPr>
          <w:rFonts w:asciiTheme="minorHAnsi" w:eastAsia="Book Antiqua" w:hAnsiTheme="minorHAnsi" w:cstheme="minorHAnsi"/>
          <w:spacing w:val="-3"/>
          <w:w w:val="92"/>
        </w:rPr>
        <w:t>P</w:t>
      </w:r>
      <w:r w:rsidRPr="008A3E9D">
        <w:rPr>
          <w:rFonts w:asciiTheme="minorHAnsi" w:eastAsia="Book Antiqua" w:hAnsiTheme="minorHAnsi" w:cstheme="minorHAnsi"/>
          <w:spacing w:val="-4"/>
          <w:w w:val="92"/>
        </w:rPr>
        <w:t>a</w:t>
      </w:r>
      <w:r w:rsidRPr="008A3E9D">
        <w:rPr>
          <w:rFonts w:asciiTheme="minorHAnsi" w:eastAsia="Book Antiqua" w:hAnsiTheme="minorHAnsi" w:cstheme="minorHAnsi"/>
          <w:w w:val="92"/>
        </w:rPr>
        <w:t xml:space="preserve">vlic, </w:t>
      </w:r>
      <w:r w:rsidRPr="008A3E9D">
        <w:rPr>
          <w:rFonts w:asciiTheme="minorHAnsi" w:eastAsia="Book Antiqua" w:hAnsiTheme="minorHAnsi" w:cstheme="minorHAnsi"/>
          <w:spacing w:val="-15"/>
        </w:rPr>
        <w:t>T</w:t>
      </w:r>
      <w:r w:rsidRPr="008A3E9D">
        <w:rPr>
          <w:rFonts w:asciiTheme="minorHAnsi" w:eastAsia="Book Antiqua" w:hAnsiTheme="minorHAnsi" w:cstheme="minorHAnsi"/>
        </w:rPr>
        <w:t>.</w:t>
      </w:r>
      <w:r w:rsidRPr="008A3E9D">
        <w:rPr>
          <w:rFonts w:asciiTheme="minorHAnsi" w:eastAsia="Book Antiqua" w:hAnsiTheme="minorHAnsi" w:cstheme="minorHAnsi"/>
          <w:spacing w:val="-22"/>
        </w:rPr>
        <w:t>P</w:t>
      </w:r>
      <w:r w:rsidRPr="008A3E9D">
        <w:rPr>
          <w:rFonts w:asciiTheme="minorHAnsi" w:eastAsia="Book Antiqua" w:hAnsiTheme="minorHAnsi" w:cstheme="minorHAnsi"/>
        </w:rPr>
        <w:t>.,</w:t>
      </w:r>
      <w:r w:rsidRPr="008A3E9D">
        <w:rPr>
          <w:rFonts w:asciiTheme="minorHAnsi" w:eastAsia="Book Antiqua" w:hAnsiTheme="minorHAnsi" w:cstheme="minorHAnsi"/>
          <w:spacing w:val="-20"/>
        </w:rPr>
        <w:t xml:space="preserve"> </w:t>
      </w:r>
      <w:r w:rsidRPr="008A3E9D">
        <w:rPr>
          <w:rFonts w:asciiTheme="minorHAnsi" w:eastAsia="Book Antiqua" w:hAnsiTheme="minorHAnsi" w:cstheme="minorHAnsi"/>
        </w:rPr>
        <w:t>B.</w:t>
      </w:r>
      <w:r w:rsidRPr="008A3E9D">
        <w:rPr>
          <w:rFonts w:asciiTheme="minorHAnsi" w:eastAsia="Book Antiqua" w:hAnsiTheme="minorHAnsi" w:cstheme="minorHAnsi"/>
          <w:spacing w:val="-18"/>
        </w:rPr>
        <w:t>W</w:t>
      </w:r>
      <w:r w:rsidRPr="008A3E9D">
        <w:rPr>
          <w:rFonts w:asciiTheme="minorHAnsi" w:eastAsia="Book Antiqua" w:hAnsiTheme="minorHAnsi" w:cstheme="minorHAnsi"/>
        </w:rPr>
        <w:t>.</w:t>
      </w:r>
      <w:r w:rsidRPr="008A3E9D">
        <w:rPr>
          <w:rFonts w:asciiTheme="minorHAnsi" w:eastAsia="Book Antiqua" w:hAnsiTheme="minorHAnsi" w:cstheme="minorHAnsi"/>
          <w:spacing w:val="-11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</w:rPr>
        <w:t>Andr</w:t>
      </w:r>
      <w:r w:rsidRPr="008A3E9D">
        <w:rPr>
          <w:rFonts w:asciiTheme="minorHAnsi" w:eastAsia="Book Antiqua" w:hAnsiTheme="minorHAnsi" w:cstheme="minorHAnsi"/>
          <w:spacing w:val="-4"/>
          <w:w w:val="88"/>
        </w:rPr>
        <w:t>e</w:t>
      </w:r>
      <w:r w:rsidRPr="008A3E9D">
        <w:rPr>
          <w:rFonts w:asciiTheme="minorHAnsi" w:eastAsia="Book Antiqua" w:hAnsiTheme="minorHAnsi" w:cstheme="minorHAnsi"/>
          <w:w w:val="88"/>
        </w:rPr>
        <w:t>ws, K.M.</w:t>
      </w:r>
      <w:r w:rsidRPr="008A3E9D">
        <w:rPr>
          <w:rFonts w:asciiTheme="minorHAnsi" w:eastAsia="Book Antiqua" w:hAnsiTheme="minorHAnsi" w:cstheme="minorHAnsi"/>
          <w:spacing w:val="34"/>
          <w:w w:val="88"/>
        </w:rPr>
        <w:t xml:space="preserve"> </w:t>
      </w:r>
      <w:r w:rsidRPr="008A3E9D">
        <w:rPr>
          <w:rFonts w:asciiTheme="minorHAnsi" w:eastAsia="Book Antiqua" w:hAnsiTheme="minorHAnsi" w:cstheme="minorHAnsi"/>
          <w:spacing w:val="-3"/>
          <w:w w:val="88"/>
        </w:rPr>
        <w:t>P</w:t>
      </w:r>
      <w:r w:rsidRPr="008A3E9D">
        <w:rPr>
          <w:rFonts w:asciiTheme="minorHAnsi" w:eastAsia="Book Antiqua" w:hAnsiTheme="minorHAnsi" w:cstheme="minorHAnsi"/>
          <w:w w:val="88"/>
        </w:rPr>
        <w:t>assino,</w:t>
      </w:r>
      <w:r w:rsidRPr="008A3E9D">
        <w:rPr>
          <w:rFonts w:asciiTheme="minorHAnsi" w:eastAsia="Book Antiqua" w:hAnsiTheme="minorHAnsi" w:cstheme="minorHAnsi"/>
          <w:spacing w:val="15"/>
          <w:w w:val="88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</w:rPr>
        <w:t>and</w:t>
      </w:r>
      <w:r w:rsidRPr="008A3E9D">
        <w:rPr>
          <w:rFonts w:asciiTheme="minorHAnsi" w:eastAsia="Book Antiqua" w:hAnsiTheme="minorHAnsi" w:cstheme="minorHAnsi"/>
          <w:spacing w:val="-11"/>
          <w:w w:val="88"/>
        </w:rPr>
        <w:t xml:space="preserve"> </w:t>
      </w:r>
      <w:r w:rsidRPr="008A3E9D">
        <w:rPr>
          <w:rFonts w:asciiTheme="minorHAnsi" w:eastAsia="Book Antiqua" w:hAnsiTheme="minorHAnsi" w:cstheme="minorHAnsi"/>
          <w:spacing w:val="-13"/>
          <w:w w:val="88"/>
        </w:rPr>
        <w:t>T</w:t>
      </w:r>
      <w:r w:rsidRPr="008A3E9D">
        <w:rPr>
          <w:rFonts w:asciiTheme="minorHAnsi" w:eastAsia="Book Antiqua" w:hAnsiTheme="minorHAnsi" w:cstheme="minorHAnsi"/>
          <w:w w:val="88"/>
        </w:rPr>
        <w:t>.A.</w:t>
      </w:r>
      <w:r w:rsidRPr="008A3E9D">
        <w:rPr>
          <w:rFonts w:asciiTheme="minorHAnsi" w:eastAsia="Book Antiqua" w:hAnsiTheme="minorHAnsi" w:cstheme="minorHAnsi"/>
          <w:spacing w:val="29"/>
          <w:w w:val="88"/>
        </w:rPr>
        <w:t xml:space="preserve"> </w:t>
      </w:r>
      <w:r w:rsidRPr="008A3E9D">
        <w:rPr>
          <w:rFonts w:asciiTheme="minorHAnsi" w:eastAsia="Book Antiqua" w:hAnsiTheme="minorHAnsi" w:cstheme="minorHAnsi"/>
          <w:spacing w:val="-14"/>
          <w:w w:val="88"/>
        </w:rPr>
        <w:t>W</w:t>
      </w:r>
      <w:r w:rsidRPr="008A3E9D">
        <w:rPr>
          <w:rFonts w:asciiTheme="minorHAnsi" w:eastAsia="Book Antiqua" w:hAnsiTheme="minorHAnsi" w:cstheme="minorHAnsi"/>
          <w:w w:val="88"/>
        </w:rPr>
        <w:t>aite.</w:t>
      </w:r>
      <w:r w:rsidRPr="008A3E9D">
        <w:rPr>
          <w:rFonts w:asciiTheme="minorHAnsi" w:eastAsia="Book Antiqua" w:hAnsiTheme="minorHAnsi" w:cstheme="minorHAnsi"/>
          <w:spacing w:val="36"/>
          <w:w w:val="88"/>
        </w:rPr>
        <w:t xml:space="preserve"> </w:t>
      </w:r>
      <w:r w:rsidRPr="008A3E9D">
        <w:rPr>
          <w:rFonts w:asciiTheme="minorHAnsi" w:hAnsiTheme="minorHAnsi" w:cstheme="minorHAnsi"/>
          <w:spacing w:val="-21"/>
        </w:rPr>
        <w:t>F</w:t>
      </w:r>
      <w:r w:rsidRPr="008A3E9D">
        <w:rPr>
          <w:rFonts w:asciiTheme="minorHAnsi" w:hAnsiTheme="minorHAnsi" w:cstheme="minorHAnsi"/>
        </w:rPr>
        <w:t>o</w:t>
      </w:r>
      <w:r w:rsidRPr="008A3E9D">
        <w:rPr>
          <w:rFonts w:asciiTheme="minorHAnsi" w:hAnsiTheme="minorHAnsi" w:cstheme="minorHAnsi"/>
          <w:spacing w:val="-3"/>
        </w:rPr>
        <w:t>r</w:t>
      </w:r>
      <w:r w:rsidRPr="008A3E9D">
        <w:rPr>
          <w:rFonts w:asciiTheme="minorHAnsi" w:hAnsiTheme="minorHAnsi" w:cstheme="minorHAnsi"/>
          <w:spacing w:val="-2"/>
        </w:rPr>
        <w:t>a</w:t>
      </w:r>
      <w:r w:rsidRPr="008A3E9D">
        <w:rPr>
          <w:rFonts w:asciiTheme="minorHAnsi" w:hAnsiTheme="minorHAnsi" w:cstheme="minorHAnsi"/>
        </w:rPr>
        <w:t>ging</w:t>
      </w:r>
      <w:r w:rsidRPr="008A3E9D">
        <w:rPr>
          <w:rFonts w:asciiTheme="minorHAnsi" w:hAnsiTheme="minorHAnsi" w:cstheme="minorHAnsi"/>
          <w:spacing w:val="20"/>
        </w:rPr>
        <w:t xml:space="preserve"> </w:t>
      </w:r>
      <w:r w:rsidRPr="008A3E9D">
        <w:rPr>
          <w:rFonts w:asciiTheme="minorHAnsi" w:hAnsiTheme="minorHAnsi" w:cstheme="minorHAnsi"/>
          <w:w w:val="97"/>
        </w:rPr>
        <w:t>Theory</w:t>
      </w:r>
      <w:r w:rsidRPr="008A3E9D">
        <w:rPr>
          <w:rFonts w:asciiTheme="minorHAnsi" w:hAnsiTheme="minorHAnsi" w:cstheme="minorHAnsi"/>
          <w:spacing w:val="-5"/>
          <w:w w:val="97"/>
        </w:rPr>
        <w:t xml:space="preserve"> </w:t>
      </w:r>
      <w:r w:rsidRPr="008A3E9D">
        <w:rPr>
          <w:rFonts w:asciiTheme="minorHAnsi" w:hAnsiTheme="minorHAnsi" w:cstheme="minorHAnsi"/>
        </w:rPr>
        <w:t>for</w:t>
      </w:r>
      <w:r w:rsidRPr="008A3E9D">
        <w:rPr>
          <w:rFonts w:asciiTheme="minorHAnsi" w:hAnsiTheme="minorHAnsi" w:cstheme="minorHAnsi"/>
          <w:spacing w:val="-9"/>
        </w:rPr>
        <w:t xml:space="preserve"> </w:t>
      </w:r>
      <w:r w:rsidRPr="008A3E9D">
        <w:rPr>
          <w:rFonts w:asciiTheme="minorHAnsi" w:hAnsiTheme="minorHAnsi" w:cstheme="minorHAnsi"/>
          <w:w w:val="101"/>
        </w:rPr>
        <w:t>Enginee</w:t>
      </w:r>
      <w:r w:rsidRPr="008A3E9D">
        <w:rPr>
          <w:rFonts w:asciiTheme="minorHAnsi" w:hAnsiTheme="minorHAnsi" w:cstheme="minorHAnsi"/>
          <w:spacing w:val="-4"/>
          <w:w w:val="101"/>
        </w:rPr>
        <w:t>r</w:t>
      </w:r>
      <w:r w:rsidRPr="008A3E9D">
        <w:rPr>
          <w:rFonts w:asciiTheme="minorHAnsi" w:hAnsiTheme="minorHAnsi" w:cstheme="minorHAnsi"/>
          <w:w w:val="99"/>
        </w:rPr>
        <w:t xml:space="preserve">- </w:t>
      </w:r>
      <w:r w:rsidRPr="008A3E9D">
        <w:rPr>
          <w:rFonts w:asciiTheme="minorHAnsi" w:hAnsiTheme="minorHAnsi" w:cstheme="minorHAnsi"/>
        </w:rPr>
        <w:t>ing</w:t>
      </w:r>
      <w:r w:rsidRPr="008A3E9D">
        <w:rPr>
          <w:rFonts w:asciiTheme="minorHAnsi" w:eastAsia="Book Antiqua" w:hAnsiTheme="minorHAnsi" w:cstheme="minorHAnsi"/>
        </w:rPr>
        <w:t>.</w:t>
      </w:r>
      <w:r w:rsidRPr="008A3E9D">
        <w:rPr>
          <w:rFonts w:asciiTheme="minorHAnsi" w:eastAsia="Book Antiqua" w:hAnsiTheme="minorHAnsi" w:cstheme="minorHAnsi"/>
          <w:spacing w:val="9"/>
        </w:rPr>
        <w:t xml:space="preserve"> </w:t>
      </w:r>
      <w:r w:rsidRPr="008A3E9D">
        <w:rPr>
          <w:rFonts w:asciiTheme="minorHAnsi" w:eastAsia="Book Antiqua" w:hAnsiTheme="minorHAnsi" w:cstheme="minorHAnsi"/>
        </w:rPr>
        <w:t>In</w:t>
      </w:r>
      <w:r w:rsidRPr="008A3E9D">
        <w:rPr>
          <w:rFonts w:asciiTheme="minorHAnsi" w:eastAsia="Book Antiqua" w:hAnsiTheme="minorHAnsi" w:cstheme="minorHAnsi"/>
          <w:spacing w:val="-18"/>
        </w:rPr>
        <w:t xml:space="preserve"> </w:t>
      </w:r>
      <w:r w:rsidRPr="008A3E9D">
        <w:rPr>
          <w:rFonts w:asciiTheme="minorHAnsi" w:eastAsia="Book Antiqua" w:hAnsiTheme="minorHAnsi" w:cstheme="minorHAnsi"/>
        </w:rPr>
        <w:t>preparation.</w:t>
      </w:r>
    </w:p>
    <w:p w14:paraId="44E161D0" w14:textId="77777777" w:rsidR="005810FA" w:rsidRPr="008A3E9D" w:rsidRDefault="00C44365">
      <w:pPr>
        <w:spacing w:before="74"/>
        <w:ind w:left="117"/>
        <w:rPr>
          <w:rFonts w:asciiTheme="minorHAnsi" w:eastAsia="Book Antiqua" w:hAnsiTheme="minorHAnsi" w:cstheme="minorHAnsi"/>
        </w:rPr>
      </w:pPr>
      <w:r w:rsidRPr="008A3E9D">
        <w:rPr>
          <w:rFonts w:asciiTheme="minorHAnsi" w:eastAsia="Book Antiqua" w:hAnsiTheme="minorHAnsi" w:cstheme="minorHAnsi"/>
          <w:spacing w:val="-6"/>
        </w:rPr>
        <w:lastRenderedPageBreak/>
        <w:t>P</w:t>
      </w:r>
      <w:r w:rsidRPr="008A3E9D">
        <w:rPr>
          <w:rFonts w:asciiTheme="minorHAnsi" w:eastAsia="Book Antiqua" w:hAnsiTheme="minorHAnsi" w:cstheme="minorHAnsi"/>
          <w:spacing w:val="10"/>
        </w:rPr>
        <w:t>APER</w:t>
      </w:r>
      <w:r w:rsidRPr="008A3E9D">
        <w:rPr>
          <w:rFonts w:asciiTheme="minorHAnsi" w:eastAsia="Book Antiqua" w:hAnsiTheme="minorHAnsi" w:cstheme="minorHAnsi"/>
        </w:rPr>
        <w:t>S</w:t>
      </w:r>
      <w:r w:rsidRPr="008A3E9D">
        <w:rPr>
          <w:rFonts w:asciiTheme="minorHAnsi" w:eastAsia="Book Antiqua" w:hAnsiTheme="minorHAnsi" w:cstheme="minorHAnsi"/>
          <w:spacing w:val="-7"/>
        </w:rPr>
        <w:t xml:space="preserve"> </w:t>
      </w:r>
      <w:r w:rsidRPr="008A3E9D">
        <w:rPr>
          <w:rFonts w:asciiTheme="minorHAnsi" w:eastAsia="Book Antiqua" w:hAnsiTheme="minorHAnsi" w:cstheme="minorHAnsi"/>
          <w:spacing w:val="10"/>
        </w:rPr>
        <w:t>I</w:t>
      </w:r>
      <w:r w:rsidRPr="008A3E9D">
        <w:rPr>
          <w:rFonts w:asciiTheme="minorHAnsi" w:eastAsia="Book Antiqua" w:hAnsiTheme="minorHAnsi" w:cstheme="minorHAnsi"/>
        </w:rPr>
        <w:t>N</w:t>
      </w:r>
    </w:p>
    <w:p w14:paraId="15723751" w14:textId="77777777" w:rsidR="005810FA" w:rsidRPr="008A3E9D" w:rsidRDefault="00C44365">
      <w:pPr>
        <w:spacing w:line="220" w:lineRule="exact"/>
        <w:ind w:left="117" w:right="-50"/>
        <w:rPr>
          <w:rFonts w:asciiTheme="minorHAnsi" w:eastAsia="Book Antiqua" w:hAnsiTheme="minorHAnsi" w:cstheme="minorHAnsi"/>
        </w:rPr>
      </w:pPr>
      <w:r w:rsidRPr="008A3E9D">
        <w:rPr>
          <w:rFonts w:asciiTheme="minorHAnsi" w:eastAsia="Book Antiqua" w:hAnsiTheme="minorHAnsi" w:cstheme="minorHAnsi"/>
          <w:spacing w:val="10"/>
          <w:w w:val="91"/>
          <w:position w:val="1"/>
        </w:rPr>
        <w:t>P</w:t>
      </w:r>
      <w:r w:rsidRPr="008A3E9D">
        <w:rPr>
          <w:rFonts w:asciiTheme="minorHAnsi" w:eastAsia="Book Antiqua" w:hAnsiTheme="minorHAnsi" w:cstheme="minorHAnsi"/>
          <w:spacing w:val="10"/>
          <w:w w:val="99"/>
          <w:position w:val="1"/>
        </w:rPr>
        <w:t>RE</w:t>
      </w:r>
      <w:r w:rsidRPr="008A3E9D">
        <w:rPr>
          <w:rFonts w:asciiTheme="minorHAnsi" w:eastAsia="Book Antiqua" w:hAnsiTheme="minorHAnsi" w:cstheme="minorHAnsi"/>
          <w:spacing w:val="-5"/>
          <w:w w:val="91"/>
          <w:position w:val="1"/>
        </w:rPr>
        <w:t>P</w:t>
      </w:r>
      <w:r w:rsidRPr="008A3E9D">
        <w:rPr>
          <w:rFonts w:asciiTheme="minorHAnsi" w:eastAsia="Book Antiqua" w:hAnsiTheme="minorHAnsi" w:cstheme="minorHAnsi"/>
          <w:spacing w:val="10"/>
          <w:w w:val="92"/>
          <w:position w:val="1"/>
        </w:rPr>
        <w:t>A</w:t>
      </w:r>
      <w:r w:rsidRPr="008A3E9D">
        <w:rPr>
          <w:rFonts w:asciiTheme="minorHAnsi" w:eastAsia="Book Antiqua" w:hAnsiTheme="minorHAnsi" w:cstheme="minorHAnsi"/>
          <w:spacing w:val="10"/>
          <w:w w:val="99"/>
          <w:position w:val="1"/>
        </w:rPr>
        <w:t>R</w:t>
      </w:r>
      <w:r w:rsidRPr="008A3E9D">
        <w:rPr>
          <w:rFonts w:asciiTheme="minorHAnsi" w:eastAsia="Book Antiqua" w:hAnsiTheme="minorHAnsi" w:cstheme="minorHAnsi"/>
          <w:spacing w:val="-8"/>
          <w:w w:val="92"/>
          <w:position w:val="1"/>
        </w:rPr>
        <w:t>A</w:t>
      </w:r>
      <w:r w:rsidRPr="008A3E9D">
        <w:rPr>
          <w:rFonts w:asciiTheme="minorHAnsi" w:eastAsia="Book Antiqua" w:hAnsiTheme="minorHAnsi" w:cstheme="minorHAnsi"/>
          <w:spacing w:val="10"/>
          <w:w w:val="99"/>
          <w:position w:val="1"/>
        </w:rPr>
        <w:t>T</w:t>
      </w:r>
      <w:r w:rsidRPr="008A3E9D">
        <w:rPr>
          <w:rFonts w:asciiTheme="minorHAnsi" w:eastAsia="Book Antiqua" w:hAnsiTheme="minorHAnsi" w:cstheme="minorHAnsi"/>
          <w:spacing w:val="10"/>
          <w:w w:val="98"/>
          <w:position w:val="1"/>
        </w:rPr>
        <w:t>I</w:t>
      </w:r>
      <w:r w:rsidRPr="008A3E9D">
        <w:rPr>
          <w:rFonts w:asciiTheme="minorHAnsi" w:eastAsia="Book Antiqua" w:hAnsiTheme="minorHAnsi" w:cstheme="minorHAnsi"/>
          <w:spacing w:val="10"/>
          <w:w w:val="91"/>
          <w:position w:val="1"/>
        </w:rPr>
        <w:t>O</w:t>
      </w:r>
      <w:r w:rsidRPr="008A3E9D">
        <w:rPr>
          <w:rFonts w:asciiTheme="minorHAnsi" w:eastAsia="Book Antiqua" w:hAnsiTheme="minorHAnsi" w:cstheme="minorHAnsi"/>
          <w:w w:val="86"/>
          <w:position w:val="1"/>
        </w:rPr>
        <w:t>N</w:t>
      </w:r>
    </w:p>
    <w:p w14:paraId="59C0CE3B" w14:textId="77777777" w:rsidR="005810FA" w:rsidRPr="008A3E9D" w:rsidRDefault="00C44365">
      <w:pPr>
        <w:spacing w:before="67" w:line="240" w:lineRule="exact"/>
        <w:ind w:left="631" w:right="84" w:hanging="631"/>
        <w:jc w:val="both"/>
        <w:rPr>
          <w:rFonts w:asciiTheme="minorHAnsi" w:eastAsia="Book Antiqua" w:hAnsiTheme="minorHAnsi" w:cstheme="minorHAnsi"/>
        </w:rPr>
      </w:pPr>
      <w:r w:rsidRPr="008A3E9D">
        <w:rPr>
          <w:rFonts w:asciiTheme="minorHAnsi" w:hAnsiTheme="minorHAnsi" w:cstheme="minorHAnsi"/>
        </w:rPr>
        <w:br w:type="column"/>
      </w:r>
      <w:r w:rsidRPr="008A3E9D">
        <w:rPr>
          <w:rFonts w:asciiTheme="minorHAnsi" w:eastAsia="Book Antiqua" w:hAnsiTheme="minorHAnsi" w:cstheme="minorHAnsi"/>
        </w:rPr>
        <w:t>[40]</w:t>
      </w:r>
      <w:r w:rsidRPr="008A3E9D">
        <w:rPr>
          <w:rFonts w:asciiTheme="minorHAnsi" w:eastAsia="Book Antiqua" w:hAnsiTheme="minorHAnsi" w:cstheme="minorHAnsi"/>
          <w:spacing w:val="47"/>
        </w:rPr>
        <w:t xml:space="preserve"> </w:t>
      </w:r>
      <w:r w:rsidRPr="008A3E9D">
        <w:rPr>
          <w:rFonts w:asciiTheme="minorHAnsi" w:eastAsia="Book Antiqua" w:hAnsiTheme="minorHAnsi" w:cstheme="minorHAnsi"/>
          <w:spacing w:val="-3"/>
          <w:w w:val="92"/>
        </w:rPr>
        <w:t>P</w:t>
      </w:r>
      <w:r w:rsidRPr="008A3E9D">
        <w:rPr>
          <w:rFonts w:asciiTheme="minorHAnsi" w:eastAsia="Book Antiqua" w:hAnsiTheme="minorHAnsi" w:cstheme="minorHAnsi"/>
          <w:spacing w:val="-4"/>
          <w:w w:val="92"/>
        </w:rPr>
        <w:t>a</w:t>
      </w:r>
      <w:r w:rsidRPr="008A3E9D">
        <w:rPr>
          <w:rFonts w:asciiTheme="minorHAnsi" w:eastAsia="Book Antiqua" w:hAnsiTheme="minorHAnsi" w:cstheme="minorHAnsi"/>
          <w:w w:val="92"/>
        </w:rPr>
        <w:t>vlic,</w:t>
      </w:r>
      <w:r w:rsidRPr="008A3E9D">
        <w:rPr>
          <w:rFonts w:asciiTheme="minorHAnsi" w:eastAsia="Book Antiqua" w:hAnsiTheme="minorHAnsi" w:cstheme="minorHAnsi"/>
          <w:spacing w:val="3"/>
          <w:w w:val="92"/>
        </w:rPr>
        <w:t xml:space="preserve"> </w:t>
      </w:r>
      <w:r w:rsidRPr="008A3E9D">
        <w:rPr>
          <w:rFonts w:asciiTheme="minorHAnsi" w:eastAsia="Book Antiqua" w:hAnsiTheme="minorHAnsi" w:cstheme="minorHAnsi"/>
          <w:spacing w:val="-15"/>
        </w:rPr>
        <w:t>T</w:t>
      </w:r>
      <w:r w:rsidRPr="008A3E9D">
        <w:rPr>
          <w:rFonts w:asciiTheme="minorHAnsi" w:eastAsia="Book Antiqua" w:hAnsiTheme="minorHAnsi" w:cstheme="minorHAnsi"/>
        </w:rPr>
        <w:t>.</w:t>
      </w:r>
      <w:r w:rsidRPr="008A3E9D">
        <w:rPr>
          <w:rFonts w:asciiTheme="minorHAnsi" w:eastAsia="Book Antiqua" w:hAnsiTheme="minorHAnsi" w:cstheme="minorHAnsi"/>
          <w:spacing w:val="-22"/>
        </w:rPr>
        <w:t>P</w:t>
      </w:r>
      <w:r w:rsidRPr="008A3E9D">
        <w:rPr>
          <w:rFonts w:asciiTheme="minorHAnsi" w:eastAsia="Book Antiqua" w:hAnsiTheme="minorHAnsi" w:cstheme="minorHAnsi"/>
        </w:rPr>
        <w:t>.,</w:t>
      </w:r>
      <w:r w:rsidRPr="008A3E9D">
        <w:rPr>
          <w:rFonts w:asciiTheme="minorHAnsi" w:eastAsia="Book Antiqua" w:hAnsiTheme="minorHAnsi" w:cstheme="minorHAnsi"/>
          <w:spacing w:val="-17"/>
        </w:rPr>
        <w:t xml:space="preserve"> </w:t>
      </w:r>
      <w:r w:rsidRPr="008A3E9D">
        <w:rPr>
          <w:rFonts w:asciiTheme="minorHAnsi" w:eastAsia="Book Antiqua" w:hAnsiTheme="minorHAnsi" w:cstheme="minorHAnsi"/>
          <w:w w:val="85"/>
        </w:rPr>
        <w:t>and</w:t>
      </w:r>
      <w:r w:rsidRPr="008A3E9D">
        <w:rPr>
          <w:rFonts w:asciiTheme="minorHAnsi" w:eastAsia="Book Antiqua" w:hAnsiTheme="minorHAnsi" w:cstheme="minorHAnsi"/>
          <w:spacing w:val="4"/>
          <w:w w:val="85"/>
        </w:rPr>
        <w:t xml:space="preserve"> </w:t>
      </w:r>
      <w:r w:rsidRPr="008A3E9D">
        <w:rPr>
          <w:rFonts w:asciiTheme="minorHAnsi" w:eastAsia="Book Antiqua" w:hAnsiTheme="minorHAnsi" w:cstheme="minorHAnsi"/>
        </w:rPr>
        <w:t>S.C.</w:t>
      </w:r>
      <w:r w:rsidRPr="008A3E9D">
        <w:rPr>
          <w:rFonts w:asciiTheme="minorHAnsi" w:eastAsia="Book Antiqua" w:hAnsiTheme="minorHAnsi" w:cstheme="minorHAnsi"/>
          <w:spacing w:val="-6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</w:rPr>
        <w:t>Pratt.</w:t>
      </w:r>
      <w:r w:rsidRPr="008A3E9D">
        <w:rPr>
          <w:rFonts w:asciiTheme="minorHAnsi" w:eastAsia="Book Antiqua" w:hAnsiTheme="minorHAnsi" w:cstheme="minorHAnsi"/>
          <w:spacing w:val="12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</w:rPr>
        <w:t>The</w:t>
      </w:r>
      <w:r w:rsidRPr="008A3E9D">
        <w:rPr>
          <w:rFonts w:asciiTheme="minorHAnsi" w:eastAsia="Book Antiqua" w:hAnsiTheme="minorHAnsi" w:cstheme="minorHAnsi"/>
          <w:spacing w:val="13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</w:rPr>
        <w:t>Economic</w:t>
      </w:r>
      <w:r w:rsidRPr="008A3E9D">
        <w:rPr>
          <w:rFonts w:asciiTheme="minorHAnsi" w:eastAsia="Book Antiqua" w:hAnsiTheme="minorHAnsi" w:cstheme="minorHAnsi"/>
          <w:spacing w:val="37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</w:rPr>
        <w:t>Fram</w:t>
      </w:r>
      <w:r w:rsidRPr="008A3E9D">
        <w:rPr>
          <w:rFonts w:asciiTheme="minorHAnsi" w:eastAsia="Book Antiqua" w:hAnsiTheme="minorHAnsi" w:cstheme="minorHAnsi"/>
          <w:spacing w:val="-4"/>
          <w:w w:val="89"/>
        </w:rPr>
        <w:t>e</w:t>
      </w:r>
      <w:r w:rsidRPr="008A3E9D">
        <w:rPr>
          <w:rFonts w:asciiTheme="minorHAnsi" w:eastAsia="Book Antiqua" w:hAnsiTheme="minorHAnsi" w:cstheme="minorHAnsi"/>
          <w:spacing w:val="-2"/>
          <w:w w:val="89"/>
        </w:rPr>
        <w:t>w</w:t>
      </w:r>
      <w:r w:rsidRPr="008A3E9D">
        <w:rPr>
          <w:rFonts w:asciiTheme="minorHAnsi" w:eastAsia="Book Antiqua" w:hAnsiTheme="minorHAnsi" w:cstheme="minorHAnsi"/>
          <w:w w:val="89"/>
        </w:rPr>
        <w:t>ork:</w:t>
      </w:r>
      <w:r w:rsidRPr="008A3E9D">
        <w:rPr>
          <w:rFonts w:asciiTheme="minorHAnsi" w:eastAsia="Book Antiqua" w:hAnsiTheme="minorHAnsi" w:cstheme="minorHAnsi"/>
          <w:spacing w:val="22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</w:rPr>
        <w:t>Using</w:t>
      </w:r>
      <w:r w:rsidRPr="008A3E9D">
        <w:rPr>
          <w:rFonts w:asciiTheme="minorHAnsi" w:eastAsia="Book Antiqua" w:hAnsiTheme="minorHAnsi" w:cstheme="minorHAnsi"/>
          <w:spacing w:val="8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</w:rPr>
        <w:t>constrained</w:t>
      </w:r>
      <w:r w:rsidRPr="008A3E9D">
        <w:rPr>
          <w:rFonts w:asciiTheme="minorHAnsi" w:eastAsia="Book Antiqua" w:hAnsiTheme="minorHAnsi" w:cstheme="minorHAnsi"/>
          <w:spacing w:val="-8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</w:rPr>
        <w:t>optimization</w:t>
      </w:r>
      <w:r w:rsidRPr="008A3E9D">
        <w:rPr>
          <w:rFonts w:asciiTheme="minorHAnsi" w:eastAsia="Book Antiqua" w:hAnsiTheme="minorHAnsi" w:cstheme="minorHAnsi"/>
          <w:spacing w:val="-9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</w:rPr>
        <w:t xml:space="preserve">to </w:t>
      </w:r>
      <w:r w:rsidRPr="008A3E9D">
        <w:rPr>
          <w:rFonts w:asciiTheme="minorHAnsi" w:eastAsia="Book Antiqua" w:hAnsiTheme="minorHAnsi" w:cstheme="minorHAnsi"/>
          <w:w w:val="87"/>
        </w:rPr>
        <w:t>unify</w:t>
      </w:r>
      <w:r w:rsidRPr="008A3E9D">
        <w:rPr>
          <w:rFonts w:asciiTheme="minorHAnsi" w:eastAsia="Book Antiqua" w:hAnsiTheme="minorHAnsi" w:cstheme="minorHAnsi"/>
          <w:spacing w:val="11"/>
          <w:w w:val="87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</w:rPr>
        <w:t>the</w:t>
      </w:r>
      <w:r w:rsidRPr="008A3E9D">
        <w:rPr>
          <w:rFonts w:asciiTheme="minorHAnsi" w:eastAsia="Book Antiqua" w:hAnsiTheme="minorHAnsi" w:cstheme="minorHAnsi"/>
          <w:spacing w:val="7"/>
          <w:w w:val="87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</w:rPr>
        <w:t>ideal</w:t>
      </w:r>
      <w:r w:rsidRPr="008A3E9D">
        <w:rPr>
          <w:rFonts w:asciiTheme="minorHAnsi" w:eastAsia="Book Antiqua" w:hAnsiTheme="minorHAnsi" w:cstheme="minorHAnsi"/>
          <w:spacing w:val="15"/>
          <w:w w:val="87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</w:rPr>
        <w:t>free</w:t>
      </w:r>
      <w:r w:rsidRPr="008A3E9D">
        <w:rPr>
          <w:rFonts w:asciiTheme="minorHAnsi" w:eastAsia="Book Antiqua" w:hAnsiTheme="minorHAnsi" w:cstheme="minorHAnsi"/>
          <w:spacing w:val="20"/>
          <w:w w:val="87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</w:rPr>
        <w:t>distri</w:t>
      </w:r>
      <w:r w:rsidRPr="008A3E9D">
        <w:rPr>
          <w:rFonts w:asciiTheme="minorHAnsi" w:eastAsia="Book Antiqua" w:hAnsiTheme="minorHAnsi" w:cstheme="minorHAnsi"/>
          <w:spacing w:val="-3"/>
          <w:w w:val="87"/>
        </w:rPr>
        <w:t>b</w:t>
      </w:r>
      <w:r w:rsidRPr="008A3E9D">
        <w:rPr>
          <w:rFonts w:asciiTheme="minorHAnsi" w:eastAsia="Book Antiqua" w:hAnsiTheme="minorHAnsi" w:cstheme="minorHAnsi"/>
          <w:w w:val="87"/>
        </w:rPr>
        <w:t>ution,</w:t>
      </w:r>
      <w:r w:rsidRPr="008A3E9D">
        <w:rPr>
          <w:rFonts w:asciiTheme="minorHAnsi" w:eastAsia="Book Antiqua" w:hAnsiTheme="minorHAnsi" w:cstheme="minorHAnsi"/>
          <w:spacing w:val="19"/>
          <w:w w:val="87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</w:rPr>
        <w:t>the</w:t>
      </w:r>
      <w:r w:rsidRPr="008A3E9D">
        <w:rPr>
          <w:rFonts w:asciiTheme="minorHAnsi" w:eastAsia="Book Antiqua" w:hAnsiTheme="minorHAnsi" w:cstheme="minorHAnsi"/>
          <w:spacing w:val="7"/>
          <w:w w:val="87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</w:rPr>
        <w:t>ma</w:t>
      </w:r>
      <w:r w:rsidRPr="008A3E9D">
        <w:rPr>
          <w:rFonts w:asciiTheme="minorHAnsi" w:eastAsia="Book Antiqua" w:hAnsiTheme="minorHAnsi" w:cstheme="minorHAnsi"/>
          <w:spacing w:val="-3"/>
          <w:w w:val="87"/>
        </w:rPr>
        <w:t>r</w:t>
      </w:r>
      <w:r w:rsidRPr="008A3E9D">
        <w:rPr>
          <w:rFonts w:asciiTheme="minorHAnsi" w:eastAsia="Book Antiqua" w:hAnsiTheme="minorHAnsi" w:cstheme="minorHAnsi"/>
          <w:w w:val="87"/>
        </w:rPr>
        <w:t>ginal</w:t>
      </w:r>
      <w:r w:rsidRPr="008A3E9D">
        <w:rPr>
          <w:rFonts w:asciiTheme="minorHAnsi" w:eastAsia="Book Antiqua" w:hAnsiTheme="minorHAnsi" w:cstheme="minorHAnsi"/>
          <w:spacing w:val="15"/>
          <w:w w:val="87"/>
        </w:rPr>
        <w:t xml:space="preserve"> </w:t>
      </w:r>
      <w:r w:rsidRPr="008A3E9D">
        <w:rPr>
          <w:rFonts w:asciiTheme="minorHAnsi" w:eastAsia="Book Antiqua" w:hAnsiTheme="minorHAnsi" w:cstheme="minorHAnsi"/>
          <w:spacing w:val="-4"/>
          <w:w w:val="87"/>
        </w:rPr>
        <w:t>v</w:t>
      </w:r>
      <w:r w:rsidRPr="008A3E9D">
        <w:rPr>
          <w:rFonts w:asciiTheme="minorHAnsi" w:eastAsia="Book Antiqua" w:hAnsiTheme="minorHAnsi" w:cstheme="minorHAnsi"/>
          <w:w w:val="87"/>
        </w:rPr>
        <w:t>alue</w:t>
      </w:r>
      <w:r w:rsidRPr="008A3E9D">
        <w:rPr>
          <w:rFonts w:asciiTheme="minorHAnsi" w:eastAsia="Book Antiqua" w:hAnsiTheme="minorHAnsi" w:cstheme="minorHAnsi"/>
          <w:spacing w:val="11"/>
          <w:w w:val="87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</w:rPr>
        <w:t>theorem,</w:t>
      </w:r>
      <w:r w:rsidRPr="008A3E9D">
        <w:rPr>
          <w:rFonts w:asciiTheme="minorHAnsi" w:eastAsia="Book Antiqua" w:hAnsiTheme="minorHAnsi" w:cstheme="minorHAnsi"/>
          <w:spacing w:val="25"/>
          <w:w w:val="87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</w:rPr>
        <w:t>and the</w:t>
      </w:r>
      <w:r w:rsidRPr="008A3E9D">
        <w:rPr>
          <w:rFonts w:asciiTheme="minorHAnsi" w:eastAsia="Book Antiqua" w:hAnsiTheme="minorHAnsi" w:cstheme="minorHAnsi"/>
          <w:spacing w:val="7"/>
          <w:w w:val="87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</w:rPr>
        <w:t>geometric</w:t>
      </w:r>
      <w:r w:rsidRPr="008A3E9D">
        <w:rPr>
          <w:rFonts w:asciiTheme="minorHAnsi" w:eastAsia="Book Antiqua" w:hAnsiTheme="minorHAnsi" w:cstheme="minorHAnsi"/>
          <w:spacing w:val="36"/>
          <w:w w:val="87"/>
        </w:rPr>
        <w:t xml:space="preserve"> </w:t>
      </w:r>
      <w:r w:rsidRPr="008A3E9D">
        <w:rPr>
          <w:rFonts w:asciiTheme="minorHAnsi" w:eastAsia="Book Antiqua" w:hAnsiTheme="minorHAnsi" w:cstheme="minorHAnsi"/>
        </w:rPr>
        <w:t xml:space="preserve">frame- </w:t>
      </w:r>
      <w:r w:rsidRPr="008A3E9D">
        <w:rPr>
          <w:rFonts w:asciiTheme="minorHAnsi" w:eastAsia="Book Antiqua" w:hAnsiTheme="minorHAnsi" w:cstheme="minorHAnsi"/>
          <w:spacing w:val="-2"/>
          <w:w w:val="87"/>
        </w:rPr>
        <w:t>w</w:t>
      </w:r>
      <w:r w:rsidRPr="008A3E9D">
        <w:rPr>
          <w:rFonts w:asciiTheme="minorHAnsi" w:eastAsia="Book Antiqua" w:hAnsiTheme="minorHAnsi" w:cstheme="minorHAnsi"/>
          <w:w w:val="87"/>
        </w:rPr>
        <w:t>ork</w:t>
      </w:r>
      <w:r w:rsidRPr="008A3E9D">
        <w:rPr>
          <w:rFonts w:asciiTheme="minorHAnsi" w:eastAsia="Book Antiqua" w:hAnsiTheme="minorHAnsi" w:cstheme="minorHAnsi"/>
          <w:spacing w:val="8"/>
          <w:w w:val="87"/>
        </w:rPr>
        <w:t xml:space="preserve"> </w:t>
      </w:r>
      <w:r w:rsidRPr="008A3E9D">
        <w:rPr>
          <w:rFonts w:asciiTheme="minorHAnsi" w:eastAsia="Book Antiqua" w:hAnsiTheme="minorHAnsi" w:cstheme="minorHAnsi"/>
        </w:rPr>
        <w:t>of</w:t>
      </w:r>
      <w:r w:rsidRPr="008A3E9D">
        <w:rPr>
          <w:rFonts w:asciiTheme="minorHAnsi" w:eastAsia="Book Antiqua" w:hAnsiTheme="minorHAnsi" w:cstheme="minorHAnsi"/>
          <w:spacing w:val="-11"/>
        </w:rPr>
        <w:t xml:space="preserve"> </w:t>
      </w:r>
      <w:r w:rsidRPr="008A3E9D">
        <w:rPr>
          <w:rFonts w:asciiTheme="minorHAnsi" w:eastAsia="Book Antiqua" w:hAnsiTheme="minorHAnsi" w:cstheme="minorHAnsi"/>
        </w:rPr>
        <w:t>nutrition.</w:t>
      </w:r>
    </w:p>
    <w:p w14:paraId="54B482ED" w14:textId="77777777" w:rsidR="005810FA" w:rsidRPr="008A3E9D" w:rsidRDefault="005810FA">
      <w:pPr>
        <w:spacing w:before="6" w:line="160" w:lineRule="exact"/>
        <w:rPr>
          <w:rFonts w:asciiTheme="minorHAnsi" w:hAnsiTheme="minorHAnsi" w:cstheme="minorHAnsi"/>
        </w:rPr>
      </w:pPr>
    </w:p>
    <w:p w14:paraId="2C0FA19B" w14:textId="77777777" w:rsidR="005810FA" w:rsidRPr="008A3E9D" w:rsidRDefault="00C44365">
      <w:pPr>
        <w:spacing w:line="220" w:lineRule="exact"/>
        <w:rPr>
          <w:rFonts w:asciiTheme="minorHAnsi" w:eastAsia="Book Antiqua" w:hAnsiTheme="minorHAnsi" w:cstheme="minorHAnsi"/>
        </w:rPr>
        <w:sectPr w:rsidR="005810FA" w:rsidRPr="008A3E9D">
          <w:pgSz w:w="12240" w:h="15840"/>
          <w:pgMar w:top="1380" w:right="1320" w:bottom="280" w:left="1400" w:header="0" w:footer="762" w:gutter="0"/>
          <w:cols w:num="2" w:space="720" w:equalWidth="0">
            <w:col w:w="1304" w:space="536"/>
            <w:col w:w="7680"/>
          </w:cols>
        </w:sectPr>
      </w:pPr>
      <w:r w:rsidRPr="008A3E9D">
        <w:rPr>
          <w:rFonts w:asciiTheme="minorHAnsi" w:eastAsia="Book Antiqua" w:hAnsiTheme="minorHAnsi" w:cstheme="minorHAnsi"/>
        </w:rPr>
        <w:t>[41]</w:t>
      </w:r>
      <w:r w:rsidRPr="008A3E9D">
        <w:rPr>
          <w:rFonts w:asciiTheme="minorHAnsi" w:eastAsia="Book Antiqua" w:hAnsiTheme="minorHAnsi" w:cstheme="minorHAnsi"/>
          <w:spacing w:val="47"/>
        </w:rPr>
        <w:t xml:space="preserve"> </w:t>
      </w:r>
      <w:r w:rsidRPr="008A3E9D">
        <w:rPr>
          <w:rFonts w:asciiTheme="minorHAnsi" w:eastAsia="Book Antiqua" w:hAnsiTheme="minorHAnsi" w:cstheme="minorHAnsi"/>
          <w:spacing w:val="-3"/>
          <w:w w:val="92"/>
        </w:rPr>
        <w:t>P</w:t>
      </w:r>
      <w:r w:rsidRPr="008A3E9D">
        <w:rPr>
          <w:rFonts w:asciiTheme="minorHAnsi" w:eastAsia="Book Antiqua" w:hAnsiTheme="minorHAnsi" w:cstheme="minorHAnsi"/>
          <w:spacing w:val="-4"/>
          <w:w w:val="92"/>
        </w:rPr>
        <w:t>a</w:t>
      </w:r>
      <w:r w:rsidRPr="008A3E9D">
        <w:rPr>
          <w:rFonts w:asciiTheme="minorHAnsi" w:eastAsia="Book Antiqua" w:hAnsiTheme="minorHAnsi" w:cstheme="minorHAnsi"/>
          <w:w w:val="92"/>
        </w:rPr>
        <w:t>vlic,</w:t>
      </w:r>
      <w:r w:rsidRPr="008A3E9D">
        <w:rPr>
          <w:rFonts w:asciiTheme="minorHAnsi" w:eastAsia="Book Antiqua" w:hAnsiTheme="minorHAnsi" w:cstheme="minorHAnsi"/>
          <w:spacing w:val="6"/>
          <w:w w:val="92"/>
        </w:rPr>
        <w:t xml:space="preserve"> </w:t>
      </w:r>
      <w:r w:rsidRPr="008A3E9D">
        <w:rPr>
          <w:rFonts w:asciiTheme="minorHAnsi" w:eastAsia="Book Antiqua" w:hAnsiTheme="minorHAnsi" w:cstheme="minorHAnsi"/>
          <w:spacing w:val="-15"/>
        </w:rPr>
        <w:t>T</w:t>
      </w:r>
      <w:r w:rsidRPr="008A3E9D">
        <w:rPr>
          <w:rFonts w:asciiTheme="minorHAnsi" w:eastAsia="Book Antiqua" w:hAnsiTheme="minorHAnsi" w:cstheme="minorHAnsi"/>
        </w:rPr>
        <w:t>.</w:t>
      </w:r>
      <w:r w:rsidRPr="008A3E9D">
        <w:rPr>
          <w:rFonts w:asciiTheme="minorHAnsi" w:eastAsia="Book Antiqua" w:hAnsiTheme="minorHAnsi" w:cstheme="minorHAnsi"/>
          <w:spacing w:val="-22"/>
        </w:rPr>
        <w:t>P</w:t>
      </w:r>
      <w:r w:rsidRPr="008A3E9D">
        <w:rPr>
          <w:rFonts w:asciiTheme="minorHAnsi" w:eastAsia="Book Antiqua" w:hAnsiTheme="minorHAnsi" w:cstheme="minorHAnsi"/>
        </w:rPr>
        <w:t>.</w:t>
      </w:r>
      <w:r w:rsidRPr="008A3E9D">
        <w:rPr>
          <w:rFonts w:asciiTheme="minorHAnsi" w:eastAsia="Book Antiqua" w:hAnsiTheme="minorHAnsi" w:cstheme="minorHAnsi"/>
          <w:spacing w:val="-13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</w:rPr>
        <w:t>Risk-sensit</w:t>
      </w:r>
      <w:r w:rsidRPr="008A3E9D">
        <w:rPr>
          <w:rFonts w:asciiTheme="minorHAnsi" w:eastAsia="Book Antiqua" w:hAnsiTheme="minorHAnsi" w:cstheme="minorHAnsi"/>
          <w:spacing w:val="-4"/>
          <w:w w:val="88"/>
        </w:rPr>
        <w:t>i</w:t>
      </w:r>
      <w:r w:rsidRPr="008A3E9D">
        <w:rPr>
          <w:rFonts w:asciiTheme="minorHAnsi" w:eastAsia="Book Antiqua" w:hAnsiTheme="minorHAnsi" w:cstheme="minorHAnsi"/>
          <w:spacing w:val="-3"/>
          <w:w w:val="88"/>
        </w:rPr>
        <w:t>v</w:t>
      </w:r>
      <w:r w:rsidRPr="008A3E9D">
        <w:rPr>
          <w:rFonts w:asciiTheme="minorHAnsi" w:eastAsia="Book Antiqua" w:hAnsiTheme="minorHAnsi" w:cstheme="minorHAnsi"/>
          <w:w w:val="88"/>
        </w:rPr>
        <w:t xml:space="preserve">e </w:t>
      </w:r>
      <w:r w:rsidRPr="008A3E9D">
        <w:rPr>
          <w:rFonts w:asciiTheme="minorHAnsi" w:eastAsia="Book Antiqua" w:hAnsiTheme="minorHAnsi" w:cstheme="minorHAnsi"/>
          <w:spacing w:val="6"/>
          <w:w w:val="88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</w:rPr>
        <w:t>foraging</w:t>
      </w:r>
      <w:r w:rsidRPr="008A3E9D">
        <w:rPr>
          <w:rFonts w:asciiTheme="minorHAnsi" w:eastAsia="Book Antiqua" w:hAnsiTheme="minorHAnsi" w:cstheme="minorHAnsi"/>
          <w:spacing w:val="14"/>
          <w:w w:val="88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</w:rPr>
        <w:t>and</w:t>
      </w:r>
      <w:r w:rsidRPr="008A3E9D">
        <w:rPr>
          <w:rFonts w:asciiTheme="minorHAnsi" w:eastAsia="Book Antiqua" w:hAnsiTheme="minorHAnsi" w:cstheme="minorHAnsi"/>
          <w:spacing w:val="-4"/>
          <w:w w:val="88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</w:rPr>
        <w:t>the</w:t>
      </w:r>
      <w:r w:rsidRPr="008A3E9D">
        <w:rPr>
          <w:rFonts w:asciiTheme="minorHAnsi" w:eastAsia="Book Antiqua" w:hAnsiTheme="minorHAnsi" w:cstheme="minorHAnsi"/>
          <w:spacing w:val="3"/>
          <w:w w:val="88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</w:rPr>
        <w:t>Sharpe</w:t>
      </w:r>
      <w:r w:rsidRPr="008A3E9D">
        <w:rPr>
          <w:rFonts w:asciiTheme="minorHAnsi" w:eastAsia="Book Antiqua" w:hAnsiTheme="minorHAnsi" w:cstheme="minorHAnsi"/>
          <w:spacing w:val="12"/>
          <w:w w:val="88"/>
        </w:rPr>
        <w:t xml:space="preserve"> </w:t>
      </w:r>
      <w:r w:rsidRPr="008A3E9D">
        <w:rPr>
          <w:rFonts w:asciiTheme="minorHAnsi" w:eastAsia="Book Antiqua" w:hAnsiTheme="minorHAnsi" w:cstheme="minorHAnsi"/>
        </w:rPr>
        <w:t>ratio.</w:t>
      </w:r>
    </w:p>
    <w:p w14:paraId="6EB7732C" w14:textId="77777777" w:rsidR="005810FA" w:rsidRPr="008A3E9D" w:rsidRDefault="005810FA">
      <w:pPr>
        <w:spacing w:before="7" w:line="140" w:lineRule="exact"/>
        <w:rPr>
          <w:rFonts w:asciiTheme="minorHAnsi" w:hAnsiTheme="minorHAnsi" w:cstheme="minorHAnsi"/>
        </w:rPr>
      </w:pPr>
    </w:p>
    <w:p w14:paraId="0ECA6436" w14:textId="77777777" w:rsidR="005810FA" w:rsidRPr="008A3E9D" w:rsidRDefault="00C44365">
      <w:pPr>
        <w:spacing w:before="26"/>
        <w:ind w:left="117"/>
        <w:rPr>
          <w:rFonts w:asciiTheme="minorHAnsi" w:hAnsiTheme="minorHAnsi" w:cstheme="minorHAnsi"/>
        </w:rPr>
      </w:pPr>
      <w:r w:rsidRPr="008A3E9D">
        <w:rPr>
          <w:rFonts w:asciiTheme="minorHAnsi" w:eastAsia="Book Antiqua" w:hAnsiTheme="minorHAnsi" w:cstheme="minorHAnsi"/>
          <w:spacing w:val="10"/>
        </w:rPr>
        <w:t>G</w:t>
      </w:r>
      <w:r w:rsidRPr="008A3E9D">
        <w:rPr>
          <w:rFonts w:asciiTheme="minorHAnsi" w:eastAsia="Book Antiqua" w:hAnsiTheme="minorHAnsi" w:cstheme="minorHAnsi"/>
          <w:spacing w:val="10"/>
        </w:rPr>
        <w:t>RANT</w:t>
      </w:r>
      <w:r w:rsidRPr="008A3E9D">
        <w:rPr>
          <w:rFonts w:asciiTheme="minorHAnsi" w:eastAsia="Book Antiqua" w:hAnsiTheme="minorHAnsi" w:cstheme="minorHAnsi"/>
        </w:rPr>
        <w:t xml:space="preserve">S                       </w:t>
      </w:r>
      <w:r w:rsidRPr="008A3E9D">
        <w:rPr>
          <w:rFonts w:asciiTheme="minorHAnsi" w:eastAsia="Book Antiqua" w:hAnsiTheme="minorHAnsi" w:cstheme="minorHAnsi"/>
          <w:spacing w:val="11"/>
        </w:rPr>
        <w:t xml:space="preserve"> </w:t>
      </w:r>
      <w:r w:rsidRPr="008A3E9D">
        <w:rPr>
          <w:rFonts w:asciiTheme="minorHAnsi" w:hAnsiTheme="minorHAnsi" w:cstheme="minorHAnsi"/>
          <w:spacing w:val="-18"/>
        </w:rPr>
        <w:t>A</w:t>
      </w:r>
      <w:r w:rsidRPr="008A3E9D">
        <w:rPr>
          <w:rFonts w:asciiTheme="minorHAnsi" w:hAnsiTheme="minorHAnsi" w:cstheme="minorHAnsi"/>
        </w:rPr>
        <w:t>waiting</w:t>
      </w:r>
      <w:r w:rsidRPr="008A3E9D">
        <w:rPr>
          <w:rFonts w:asciiTheme="minorHAnsi" w:hAnsiTheme="minorHAnsi" w:cstheme="minorHAnsi"/>
          <w:spacing w:val="29"/>
        </w:rPr>
        <w:t xml:space="preserve"> </w:t>
      </w:r>
      <w:r w:rsidRPr="008A3E9D">
        <w:rPr>
          <w:rFonts w:asciiTheme="minorHAnsi" w:hAnsiTheme="minorHAnsi" w:cstheme="minorHAnsi"/>
          <w:w w:val="101"/>
        </w:rPr>
        <w:t>Decision</w:t>
      </w:r>
    </w:p>
    <w:p w14:paraId="05731D99" w14:textId="77777777" w:rsidR="005810FA" w:rsidRPr="008A3E9D" w:rsidRDefault="00C44365">
      <w:pPr>
        <w:spacing w:line="220" w:lineRule="exact"/>
        <w:ind w:left="1940"/>
        <w:rPr>
          <w:rFonts w:asciiTheme="minorHAnsi" w:eastAsia="Book Antiqua" w:hAnsiTheme="minorHAnsi" w:cstheme="minorHAnsi"/>
        </w:rPr>
      </w:pPr>
      <w:r w:rsidRPr="008A3E9D">
        <w:rPr>
          <w:rFonts w:asciiTheme="minorHAnsi" w:eastAsia="Book Antiqua" w:hAnsiTheme="minorHAnsi" w:cstheme="minorHAnsi"/>
          <w:position w:val="1"/>
        </w:rPr>
        <w:t>[1]</w:t>
      </w:r>
      <w:r w:rsidRPr="008A3E9D">
        <w:rPr>
          <w:rFonts w:asciiTheme="minorHAnsi" w:eastAsia="Book Antiqua" w:hAnsiTheme="minorHAnsi" w:cstheme="minorHAnsi"/>
          <w:spacing w:val="48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  <w:position w:val="1"/>
        </w:rPr>
        <w:t>Senior</w:t>
      </w:r>
      <w:r w:rsidRPr="008A3E9D">
        <w:rPr>
          <w:rFonts w:asciiTheme="minorHAnsi" w:eastAsia="Book Antiqua" w:hAnsiTheme="minorHAnsi" w:cstheme="minorHAnsi"/>
          <w:spacing w:val="17"/>
          <w:w w:val="88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  <w:position w:val="1"/>
        </w:rPr>
        <w:t>sta</w:t>
      </w:r>
      <w:r w:rsidRPr="008A3E9D">
        <w:rPr>
          <w:rFonts w:asciiTheme="minorHAnsi" w:eastAsia="Book Antiqua" w:hAnsiTheme="minorHAnsi" w:cstheme="minorHAnsi"/>
          <w:spacing w:val="-4"/>
          <w:w w:val="88"/>
          <w:position w:val="1"/>
        </w:rPr>
        <w:t>f</w:t>
      </w:r>
      <w:r w:rsidRPr="008A3E9D">
        <w:rPr>
          <w:rFonts w:asciiTheme="minorHAnsi" w:eastAsia="Book Antiqua" w:hAnsiTheme="minorHAnsi" w:cstheme="minorHAnsi"/>
          <w:w w:val="88"/>
          <w:position w:val="1"/>
        </w:rPr>
        <w:t>f,</w:t>
      </w:r>
      <w:r w:rsidRPr="008A3E9D">
        <w:rPr>
          <w:rFonts w:asciiTheme="minorHAnsi" w:eastAsia="Book Antiqua" w:hAnsiTheme="minorHAnsi" w:cstheme="minorHAnsi"/>
          <w:spacing w:val="16"/>
          <w:w w:val="88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spacing w:val="-14"/>
          <w:w w:val="88"/>
          <w:position w:val="1"/>
        </w:rPr>
        <w:t>“</w:t>
      </w:r>
      <w:r w:rsidRPr="008A3E9D">
        <w:rPr>
          <w:rFonts w:asciiTheme="minorHAnsi" w:eastAsia="Book Antiqua" w:hAnsiTheme="minorHAnsi" w:cstheme="minorHAnsi"/>
          <w:w w:val="88"/>
          <w:position w:val="1"/>
        </w:rPr>
        <w:t>A</w:t>
      </w:r>
      <w:r w:rsidRPr="008A3E9D">
        <w:rPr>
          <w:rFonts w:asciiTheme="minorHAnsi" w:eastAsia="Book Antiqua" w:hAnsiTheme="minorHAnsi" w:cstheme="minorHAnsi"/>
          <w:spacing w:val="-2"/>
          <w:w w:val="88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  <w:position w:val="1"/>
        </w:rPr>
        <w:t>n</w:t>
      </w:r>
      <w:r w:rsidRPr="008A3E9D">
        <w:rPr>
          <w:rFonts w:asciiTheme="minorHAnsi" w:eastAsia="Book Antiqua" w:hAnsiTheme="minorHAnsi" w:cstheme="minorHAnsi"/>
          <w:spacing w:val="-4"/>
          <w:w w:val="88"/>
          <w:position w:val="1"/>
        </w:rPr>
        <w:t>e</w:t>
      </w:r>
      <w:r w:rsidRPr="008A3E9D">
        <w:rPr>
          <w:rFonts w:asciiTheme="minorHAnsi" w:eastAsia="Book Antiqua" w:hAnsiTheme="minorHAnsi" w:cstheme="minorHAnsi"/>
          <w:w w:val="88"/>
          <w:position w:val="1"/>
        </w:rPr>
        <w:t>w</w:t>
      </w:r>
      <w:r w:rsidRPr="008A3E9D">
        <w:rPr>
          <w:rFonts w:asciiTheme="minorHAnsi" w:eastAsia="Book Antiqua" w:hAnsiTheme="minorHAnsi" w:cstheme="minorHAnsi"/>
          <w:spacing w:val="-10"/>
          <w:w w:val="88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  <w:position w:val="1"/>
        </w:rPr>
        <w:t>multi-object</w:t>
      </w:r>
      <w:r w:rsidRPr="008A3E9D">
        <w:rPr>
          <w:rFonts w:asciiTheme="minorHAnsi" w:eastAsia="Book Antiqua" w:hAnsiTheme="minorHAnsi" w:cstheme="minorHAnsi"/>
          <w:spacing w:val="-4"/>
          <w:w w:val="88"/>
          <w:position w:val="1"/>
        </w:rPr>
        <w:t>i</w:t>
      </w:r>
      <w:r w:rsidRPr="008A3E9D">
        <w:rPr>
          <w:rFonts w:asciiTheme="minorHAnsi" w:eastAsia="Book Antiqua" w:hAnsiTheme="minorHAnsi" w:cstheme="minorHAnsi"/>
          <w:spacing w:val="-3"/>
          <w:w w:val="88"/>
          <w:position w:val="1"/>
        </w:rPr>
        <w:t>v</w:t>
      </w:r>
      <w:r w:rsidRPr="008A3E9D">
        <w:rPr>
          <w:rFonts w:asciiTheme="minorHAnsi" w:eastAsia="Book Antiqua" w:hAnsiTheme="minorHAnsi" w:cstheme="minorHAnsi"/>
          <w:w w:val="88"/>
          <w:position w:val="1"/>
        </w:rPr>
        <w:t>e</w:t>
      </w:r>
      <w:r w:rsidRPr="008A3E9D">
        <w:rPr>
          <w:rFonts w:asciiTheme="minorHAnsi" w:eastAsia="Book Antiqua" w:hAnsiTheme="minorHAnsi" w:cstheme="minorHAnsi"/>
          <w:spacing w:val="30"/>
          <w:w w:val="88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  <w:position w:val="1"/>
        </w:rPr>
        <w:t>optimization</w:t>
      </w:r>
      <w:r w:rsidRPr="008A3E9D">
        <w:rPr>
          <w:rFonts w:asciiTheme="minorHAnsi" w:eastAsia="Book Antiqua" w:hAnsiTheme="minorHAnsi" w:cstheme="minorHAnsi"/>
          <w:spacing w:val="-6"/>
          <w:w w:val="88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  <w:position w:val="1"/>
        </w:rPr>
        <w:t>fram</w:t>
      </w:r>
      <w:r w:rsidRPr="008A3E9D">
        <w:rPr>
          <w:rFonts w:asciiTheme="minorHAnsi" w:eastAsia="Book Antiqua" w:hAnsiTheme="minorHAnsi" w:cstheme="minorHAnsi"/>
          <w:spacing w:val="-4"/>
          <w:w w:val="88"/>
          <w:position w:val="1"/>
        </w:rPr>
        <w:t>e</w:t>
      </w:r>
      <w:r w:rsidRPr="008A3E9D">
        <w:rPr>
          <w:rFonts w:asciiTheme="minorHAnsi" w:eastAsia="Book Antiqua" w:hAnsiTheme="minorHAnsi" w:cstheme="minorHAnsi"/>
          <w:spacing w:val="-2"/>
          <w:w w:val="88"/>
          <w:position w:val="1"/>
        </w:rPr>
        <w:t>w</w:t>
      </w:r>
      <w:r w:rsidRPr="008A3E9D">
        <w:rPr>
          <w:rFonts w:asciiTheme="minorHAnsi" w:eastAsia="Book Antiqua" w:hAnsiTheme="minorHAnsi" w:cstheme="minorHAnsi"/>
          <w:w w:val="88"/>
          <w:position w:val="1"/>
        </w:rPr>
        <w:t>ork</w:t>
      </w:r>
      <w:r w:rsidRPr="008A3E9D">
        <w:rPr>
          <w:rFonts w:asciiTheme="minorHAnsi" w:eastAsia="Book Antiqua" w:hAnsiTheme="minorHAnsi" w:cstheme="minorHAnsi"/>
          <w:spacing w:val="-5"/>
          <w:w w:val="88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  <w:position w:val="1"/>
        </w:rPr>
        <w:t>for</w:t>
      </w:r>
      <w:r w:rsidRPr="008A3E9D">
        <w:rPr>
          <w:rFonts w:asciiTheme="minorHAnsi" w:eastAsia="Book Antiqua" w:hAnsiTheme="minorHAnsi" w:cstheme="minorHAnsi"/>
          <w:spacing w:val="2"/>
          <w:w w:val="88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  <w:position w:val="1"/>
        </w:rPr>
        <w:t>i</w:t>
      </w:r>
      <w:r w:rsidRPr="008A3E9D">
        <w:rPr>
          <w:rFonts w:asciiTheme="minorHAnsi" w:eastAsia="Book Antiqua" w:hAnsiTheme="minorHAnsi" w:cstheme="minorHAnsi"/>
          <w:spacing w:val="-7"/>
          <w:w w:val="88"/>
          <w:position w:val="1"/>
        </w:rPr>
        <w:t>n</w:t>
      </w:r>
      <w:r w:rsidRPr="008A3E9D">
        <w:rPr>
          <w:rFonts w:asciiTheme="minorHAnsi" w:eastAsia="Book Antiqua" w:hAnsiTheme="minorHAnsi" w:cstheme="minorHAnsi"/>
          <w:spacing w:val="-3"/>
          <w:w w:val="88"/>
          <w:position w:val="1"/>
        </w:rPr>
        <w:t>v</w:t>
      </w:r>
      <w:r w:rsidRPr="008A3E9D">
        <w:rPr>
          <w:rFonts w:asciiTheme="minorHAnsi" w:eastAsia="Book Antiqua" w:hAnsiTheme="minorHAnsi" w:cstheme="minorHAnsi"/>
          <w:w w:val="88"/>
          <w:position w:val="1"/>
        </w:rPr>
        <w:t>esti</w:t>
      </w:r>
      <w:r w:rsidRPr="008A3E9D">
        <w:rPr>
          <w:rFonts w:asciiTheme="minorHAnsi" w:eastAsia="Book Antiqua" w:hAnsiTheme="minorHAnsi" w:cstheme="minorHAnsi"/>
          <w:spacing w:val="-1"/>
          <w:w w:val="88"/>
          <w:position w:val="1"/>
        </w:rPr>
        <w:t>g</w:t>
      </w:r>
      <w:r w:rsidRPr="008A3E9D">
        <w:rPr>
          <w:rFonts w:asciiTheme="minorHAnsi" w:eastAsia="Book Antiqua" w:hAnsiTheme="minorHAnsi" w:cstheme="minorHAnsi"/>
          <w:w w:val="88"/>
          <w:position w:val="1"/>
        </w:rPr>
        <w:t>ating</w:t>
      </w:r>
      <w:r w:rsidRPr="008A3E9D">
        <w:rPr>
          <w:rFonts w:asciiTheme="minorHAnsi" w:eastAsia="Book Antiqua" w:hAnsiTheme="minorHAnsi" w:cstheme="minorHAnsi"/>
          <w:spacing w:val="1"/>
          <w:w w:val="88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mechanisms</w:t>
      </w:r>
    </w:p>
    <w:p w14:paraId="2C432FFB" w14:textId="77777777" w:rsidR="005810FA" w:rsidRPr="008A3E9D" w:rsidRDefault="00C44365">
      <w:pPr>
        <w:spacing w:line="220" w:lineRule="exact"/>
        <w:ind w:left="2471"/>
        <w:rPr>
          <w:rFonts w:asciiTheme="minorHAnsi" w:eastAsia="Book Antiqua" w:hAnsiTheme="minorHAnsi" w:cstheme="minorHAnsi"/>
        </w:rPr>
      </w:pPr>
      <w:r w:rsidRPr="008A3E9D">
        <w:rPr>
          <w:rFonts w:asciiTheme="minorHAnsi" w:eastAsia="Book Antiqua" w:hAnsiTheme="minorHAnsi" w:cstheme="minorHAnsi"/>
          <w:position w:val="1"/>
        </w:rPr>
        <w:t>of</w:t>
      </w:r>
      <w:r w:rsidRPr="008A3E9D">
        <w:rPr>
          <w:rFonts w:asciiTheme="minorHAnsi" w:eastAsia="Book Antiqua" w:hAnsiTheme="minorHAnsi" w:cstheme="minorHAnsi"/>
          <w:spacing w:val="-11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91"/>
          <w:position w:val="1"/>
        </w:rPr>
        <w:t>social</w:t>
      </w:r>
      <w:r w:rsidRPr="008A3E9D">
        <w:rPr>
          <w:rFonts w:asciiTheme="minorHAnsi" w:eastAsia="Book Antiqua" w:hAnsiTheme="minorHAnsi" w:cstheme="minorHAnsi"/>
          <w:spacing w:val="14"/>
          <w:w w:val="91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91"/>
          <w:position w:val="1"/>
        </w:rPr>
        <w:t>resource</w:t>
      </w:r>
      <w:r w:rsidRPr="008A3E9D">
        <w:rPr>
          <w:rFonts w:asciiTheme="minorHAnsi" w:eastAsia="Book Antiqua" w:hAnsiTheme="minorHAnsi" w:cstheme="minorHAnsi"/>
          <w:spacing w:val="-11"/>
          <w:w w:val="91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91"/>
          <w:position w:val="1"/>
        </w:rPr>
        <w:t>allocation”,</w:t>
      </w:r>
      <w:r w:rsidRPr="008A3E9D">
        <w:rPr>
          <w:rFonts w:asciiTheme="minorHAnsi" w:eastAsia="Book Antiqua" w:hAnsiTheme="minorHAnsi" w:cstheme="minorHAnsi"/>
          <w:spacing w:val="4"/>
          <w:w w:val="91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91"/>
          <w:position w:val="1"/>
        </w:rPr>
        <w:t>NIH,</w:t>
      </w:r>
      <w:r w:rsidRPr="008A3E9D">
        <w:rPr>
          <w:rFonts w:asciiTheme="minorHAnsi" w:eastAsia="Book Antiqua" w:hAnsiTheme="minorHAnsi" w:cstheme="minorHAnsi"/>
          <w:spacing w:val="-4"/>
          <w:w w:val="91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91"/>
          <w:position w:val="1"/>
        </w:rPr>
        <w:t>NIGMS,</w:t>
      </w:r>
      <w:r w:rsidRPr="008A3E9D">
        <w:rPr>
          <w:rFonts w:asciiTheme="minorHAnsi" w:eastAsia="Book Antiqua" w:hAnsiTheme="minorHAnsi" w:cstheme="minorHAnsi"/>
          <w:spacing w:val="26"/>
          <w:w w:val="91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2015.</w:t>
      </w:r>
      <w:r w:rsidRPr="008A3E9D">
        <w:rPr>
          <w:rFonts w:asciiTheme="minorHAnsi" w:eastAsia="Book Antiqua" w:hAnsiTheme="minorHAnsi" w:cstheme="minorHAnsi"/>
          <w:spacing w:val="7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R</w:t>
      </w:r>
      <w:r w:rsidRPr="008A3E9D">
        <w:rPr>
          <w:rFonts w:asciiTheme="minorHAnsi" w:eastAsia="Book Antiqua" w:hAnsiTheme="minorHAnsi" w:cstheme="minorHAnsi"/>
          <w:spacing w:val="-4"/>
          <w:w w:val="89"/>
          <w:position w:val="1"/>
        </w:rPr>
        <w:t>e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vision</w:t>
      </w:r>
      <w:r w:rsidRPr="008A3E9D">
        <w:rPr>
          <w:rFonts w:asciiTheme="minorHAnsi" w:eastAsia="Book Antiqua" w:hAnsiTheme="minorHAnsi" w:cstheme="minorHAnsi"/>
          <w:spacing w:val="26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in</w:t>
      </w:r>
      <w:r w:rsidRPr="008A3E9D">
        <w:rPr>
          <w:rFonts w:asciiTheme="minorHAnsi" w:eastAsia="Book Antiqua" w:hAnsiTheme="minorHAnsi" w:cstheme="minorHAnsi"/>
          <w:spacing w:val="4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progress.</w:t>
      </w:r>
    </w:p>
    <w:p w14:paraId="289468E8" w14:textId="77777777" w:rsidR="005810FA" w:rsidRPr="008A3E9D" w:rsidRDefault="00C44365">
      <w:pPr>
        <w:spacing w:before="91"/>
        <w:ind w:left="1840"/>
        <w:rPr>
          <w:rFonts w:asciiTheme="minorHAnsi" w:hAnsiTheme="minorHAnsi" w:cstheme="minorHAnsi"/>
        </w:rPr>
      </w:pPr>
      <w:r w:rsidRPr="008A3E9D">
        <w:rPr>
          <w:rFonts w:asciiTheme="minorHAnsi" w:hAnsiTheme="minorHAnsi" w:cstheme="minorHAnsi"/>
          <w:spacing w:val="-18"/>
          <w:w w:val="99"/>
        </w:rPr>
        <w:t>A</w:t>
      </w:r>
      <w:r w:rsidRPr="008A3E9D">
        <w:rPr>
          <w:rFonts w:asciiTheme="minorHAnsi" w:hAnsiTheme="minorHAnsi" w:cstheme="minorHAnsi"/>
          <w:w w:val="109"/>
        </w:rPr>
        <w:t>warded</w:t>
      </w:r>
    </w:p>
    <w:p w14:paraId="60895303" w14:textId="77777777" w:rsidR="005810FA" w:rsidRPr="008A3E9D" w:rsidRDefault="00C44365">
      <w:pPr>
        <w:spacing w:before="4" w:line="240" w:lineRule="exact"/>
        <w:ind w:left="2471" w:right="83" w:hanging="531"/>
        <w:jc w:val="both"/>
        <w:rPr>
          <w:rFonts w:asciiTheme="minorHAnsi" w:eastAsia="Book Antiqua" w:hAnsiTheme="minorHAnsi" w:cstheme="minorHAnsi"/>
        </w:rPr>
      </w:pPr>
      <w:r w:rsidRPr="008A3E9D">
        <w:rPr>
          <w:rFonts w:asciiTheme="minorHAnsi" w:eastAsia="Book Antiqua" w:hAnsiTheme="minorHAnsi" w:cstheme="minorHAnsi"/>
        </w:rPr>
        <w:t>[2]</w:t>
      </w:r>
      <w:r w:rsidRPr="008A3E9D">
        <w:rPr>
          <w:rFonts w:asciiTheme="minorHAnsi" w:eastAsia="Book Antiqua" w:hAnsiTheme="minorHAnsi" w:cstheme="minorHAnsi"/>
          <w:spacing w:val="48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</w:rPr>
        <w:t>Co-Principal</w:t>
      </w:r>
      <w:r w:rsidRPr="008A3E9D">
        <w:rPr>
          <w:rFonts w:asciiTheme="minorHAnsi" w:eastAsia="Book Antiqua" w:hAnsiTheme="minorHAnsi" w:cstheme="minorHAnsi"/>
          <w:spacing w:val="32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</w:rPr>
        <w:t>I</w:t>
      </w:r>
      <w:r w:rsidRPr="008A3E9D">
        <w:rPr>
          <w:rFonts w:asciiTheme="minorHAnsi" w:eastAsia="Book Antiqua" w:hAnsiTheme="minorHAnsi" w:cstheme="minorHAnsi"/>
          <w:spacing w:val="-7"/>
          <w:w w:val="89"/>
        </w:rPr>
        <w:t>n</w:t>
      </w:r>
      <w:r w:rsidRPr="008A3E9D">
        <w:rPr>
          <w:rFonts w:asciiTheme="minorHAnsi" w:eastAsia="Book Antiqua" w:hAnsiTheme="minorHAnsi" w:cstheme="minorHAnsi"/>
          <w:spacing w:val="-3"/>
          <w:w w:val="89"/>
        </w:rPr>
        <w:t>v</w:t>
      </w:r>
      <w:r w:rsidRPr="008A3E9D">
        <w:rPr>
          <w:rFonts w:asciiTheme="minorHAnsi" w:eastAsia="Book Antiqua" w:hAnsiTheme="minorHAnsi" w:cstheme="minorHAnsi"/>
          <w:w w:val="89"/>
        </w:rPr>
        <w:t>esti</w:t>
      </w:r>
      <w:r w:rsidRPr="008A3E9D">
        <w:rPr>
          <w:rFonts w:asciiTheme="minorHAnsi" w:eastAsia="Book Antiqua" w:hAnsiTheme="minorHAnsi" w:cstheme="minorHAnsi"/>
          <w:spacing w:val="-1"/>
          <w:w w:val="89"/>
        </w:rPr>
        <w:t>g</w:t>
      </w:r>
      <w:r w:rsidRPr="008A3E9D">
        <w:rPr>
          <w:rFonts w:asciiTheme="minorHAnsi" w:eastAsia="Book Antiqua" w:hAnsiTheme="minorHAnsi" w:cstheme="minorHAnsi"/>
          <w:w w:val="89"/>
        </w:rPr>
        <w:t>ato</w:t>
      </w:r>
      <w:r w:rsidRPr="008A3E9D">
        <w:rPr>
          <w:rFonts w:asciiTheme="minorHAnsi" w:eastAsia="Book Antiqua" w:hAnsiTheme="minorHAnsi" w:cstheme="minorHAnsi"/>
          <w:spacing w:val="-7"/>
          <w:w w:val="89"/>
        </w:rPr>
        <w:t>r</w:t>
      </w:r>
      <w:r w:rsidRPr="008A3E9D">
        <w:rPr>
          <w:rFonts w:asciiTheme="minorHAnsi" w:eastAsia="Book Antiqua" w:hAnsiTheme="minorHAnsi" w:cstheme="minorHAnsi"/>
          <w:w w:val="89"/>
        </w:rPr>
        <w:t>,</w:t>
      </w:r>
      <w:r w:rsidRPr="008A3E9D">
        <w:rPr>
          <w:rFonts w:asciiTheme="minorHAnsi" w:eastAsia="Book Antiqua" w:hAnsiTheme="minorHAnsi" w:cstheme="minorHAnsi"/>
          <w:spacing w:val="12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</w:rPr>
        <w:t>“Eme</w:t>
      </w:r>
      <w:r w:rsidRPr="008A3E9D">
        <w:rPr>
          <w:rFonts w:asciiTheme="minorHAnsi" w:eastAsia="Book Antiqua" w:hAnsiTheme="minorHAnsi" w:cstheme="minorHAnsi"/>
          <w:spacing w:val="-4"/>
          <w:w w:val="89"/>
        </w:rPr>
        <w:t>r</w:t>
      </w:r>
      <w:r w:rsidRPr="008A3E9D">
        <w:rPr>
          <w:rFonts w:asciiTheme="minorHAnsi" w:eastAsia="Book Antiqua" w:hAnsiTheme="minorHAnsi" w:cstheme="minorHAnsi"/>
          <w:w w:val="89"/>
        </w:rPr>
        <w:t>gent</w:t>
      </w:r>
      <w:r w:rsidRPr="008A3E9D">
        <w:rPr>
          <w:rFonts w:asciiTheme="minorHAnsi" w:eastAsia="Book Antiqua" w:hAnsiTheme="minorHAnsi" w:cstheme="minorHAnsi"/>
          <w:spacing w:val="11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</w:rPr>
        <w:t>Computation</w:t>
      </w:r>
      <w:r w:rsidRPr="008A3E9D">
        <w:rPr>
          <w:rFonts w:asciiTheme="minorHAnsi" w:eastAsia="Book Antiqua" w:hAnsiTheme="minorHAnsi" w:cstheme="minorHAnsi"/>
          <w:spacing w:val="-2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</w:rPr>
        <w:t>in</w:t>
      </w:r>
      <w:r w:rsidRPr="008A3E9D">
        <w:rPr>
          <w:rFonts w:asciiTheme="minorHAnsi" w:eastAsia="Book Antiqua" w:hAnsiTheme="minorHAnsi" w:cstheme="minorHAnsi"/>
          <w:spacing w:val="-17"/>
        </w:rPr>
        <w:t xml:space="preserve"> </w:t>
      </w:r>
      <w:r w:rsidRPr="008A3E9D">
        <w:rPr>
          <w:rFonts w:asciiTheme="minorHAnsi" w:eastAsia="Book Antiqua" w:hAnsiTheme="minorHAnsi" w:cstheme="minorHAnsi"/>
          <w:w w:val="90"/>
        </w:rPr>
        <w:t>Collect</w:t>
      </w:r>
      <w:r w:rsidRPr="008A3E9D">
        <w:rPr>
          <w:rFonts w:asciiTheme="minorHAnsi" w:eastAsia="Book Antiqua" w:hAnsiTheme="minorHAnsi" w:cstheme="minorHAnsi"/>
          <w:spacing w:val="-4"/>
          <w:w w:val="90"/>
        </w:rPr>
        <w:t>i</w:t>
      </w:r>
      <w:r w:rsidRPr="008A3E9D">
        <w:rPr>
          <w:rFonts w:asciiTheme="minorHAnsi" w:eastAsia="Book Antiqua" w:hAnsiTheme="minorHAnsi" w:cstheme="minorHAnsi"/>
          <w:spacing w:val="-3"/>
          <w:w w:val="90"/>
        </w:rPr>
        <w:t>v</w:t>
      </w:r>
      <w:r w:rsidRPr="008A3E9D">
        <w:rPr>
          <w:rFonts w:asciiTheme="minorHAnsi" w:eastAsia="Book Antiqua" w:hAnsiTheme="minorHAnsi" w:cstheme="minorHAnsi"/>
          <w:w w:val="90"/>
        </w:rPr>
        <w:t>e</w:t>
      </w:r>
      <w:r w:rsidRPr="008A3E9D">
        <w:rPr>
          <w:rFonts w:asciiTheme="minorHAnsi" w:eastAsia="Book Antiqua" w:hAnsiTheme="minorHAnsi" w:cstheme="minorHAnsi"/>
          <w:spacing w:val="29"/>
          <w:w w:val="90"/>
        </w:rPr>
        <w:t xml:space="preserve"> </w:t>
      </w:r>
      <w:r w:rsidRPr="008A3E9D">
        <w:rPr>
          <w:rFonts w:asciiTheme="minorHAnsi" w:eastAsia="Book Antiqua" w:hAnsiTheme="minorHAnsi" w:cstheme="minorHAnsi"/>
          <w:w w:val="90"/>
        </w:rPr>
        <w:t>Decision</w:t>
      </w:r>
      <w:r w:rsidRPr="008A3E9D">
        <w:rPr>
          <w:rFonts w:asciiTheme="minorHAnsi" w:eastAsia="Book Antiqua" w:hAnsiTheme="minorHAnsi" w:cstheme="minorHAnsi"/>
          <w:spacing w:val="24"/>
          <w:w w:val="90"/>
        </w:rPr>
        <w:t xml:space="preserve"> </w:t>
      </w:r>
      <w:r w:rsidRPr="008A3E9D">
        <w:rPr>
          <w:rFonts w:asciiTheme="minorHAnsi" w:eastAsia="Book Antiqua" w:hAnsiTheme="minorHAnsi" w:cstheme="minorHAnsi"/>
          <w:w w:val="90"/>
        </w:rPr>
        <w:t>Making</w:t>
      </w:r>
      <w:r w:rsidRPr="008A3E9D">
        <w:rPr>
          <w:rFonts w:asciiTheme="minorHAnsi" w:eastAsia="Book Antiqua" w:hAnsiTheme="minorHAnsi" w:cstheme="minorHAnsi"/>
          <w:spacing w:val="9"/>
          <w:w w:val="90"/>
        </w:rPr>
        <w:t xml:space="preserve"> </w:t>
      </w:r>
      <w:r w:rsidRPr="008A3E9D">
        <w:rPr>
          <w:rFonts w:asciiTheme="minorHAnsi" w:eastAsia="Book Antiqua" w:hAnsiTheme="minorHAnsi" w:cstheme="minorHAnsi"/>
          <w:w w:val="90"/>
        </w:rPr>
        <w:t>by</w:t>
      </w:r>
      <w:r w:rsidRPr="008A3E9D">
        <w:rPr>
          <w:rFonts w:asciiTheme="minorHAnsi" w:eastAsia="Book Antiqua" w:hAnsiTheme="minorHAnsi" w:cstheme="minorHAnsi"/>
          <w:spacing w:val="7"/>
          <w:w w:val="90"/>
        </w:rPr>
        <w:t xml:space="preserve"> </w:t>
      </w:r>
      <w:r w:rsidRPr="008A3E9D">
        <w:rPr>
          <w:rFonts w:asciiTheme="minorHAnsi" w:eastAsia="Book Antiqua" w:hAnsiTheme="minorHAnsi" w:cstheme="minorHAnsi"/>
        </w:rPr>
        <w:t xml:space="preserve">the </w:t>
      </w:r>
      <w:r w:rsidRPr="008A3E9D">
        <w:rPr>
          <w:rFonts w:asciiTheme="minorHAnsi" w:eastAsia="Book Antiqua" w:hAnsiTheme="minorHAnsi" w:cstheme="minorHAnsi"/>
          <w:w w:val="90"/>
        </w:rPr>
        <w:t>Cr</w:t>
      </w:r>
      <w:r w:rsidRPr="008A3E9D">
        <w:rPr>
          <w:rFonts w:asciiTheme="minorHAnsi" w:eastAsia="Book Antiqua" w:hAnsiTheme="minorHAnsi" w:cstheme="minorHAnsi"/>
          <w:spacing w:val="-4"/>
          <w:w w:val="90"/>
        </w:rPr>
        <w:t>e</w:t>
      </w:r>
      <w:r w:rsidRPr="008A3E9D">
        <w:rPr>
          <w:rFonts w:asciiTheme="minorHAnsi" w:eastAsia="Book Antiqua" w:hAnsiTheme="minorHAnsi" w:cstheme="minorHAnsi"/>
          <w:w w:val="90"/>
        </w:rPr>
        <w:t>vice-Dwelling</w:t>
      </w:r>
      <w:r w:rsidRPr="008A3E9D">
        <w:rPr>
          <w:rFonts w:asciiTheme="minorHAnsi" w:eastAsia="Book Antiqua" w:hAnsiTheme="minorHAnsi" w:cstheme="minorHAnsi"/>
          <w:spacing w:val="36"/>
          <w:w w:val="90"/>
        </w:rPr>
        <w:t xml:space="preserve"> </w:t>
      </w:r>
      <w:r w:rsidRPr="008A3E9D">
        <w:rPr>
          <w:rFonts w:asciiTheme="minorHAnsi" w:eastAsia="Book Antiqua" w:hAnsiTheme="minorHAnsi" w:cstheme="minorHAnsi"/>
        </w:rPr>
        <w:t>Rock</w:t>
      </w:r>
      <w:r w:rsidRPr="008A3E9D">
        <w:rPr>
          <w:rFonts w:asciiTheme="minorHAnsi" w:eastAsia="Book Antiqua" w:hAnsiTheme="minorHAnsi" w:cstheme="minorHAnsi"/>
          <w:spacing w:val="-3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</w:rPr>
        <w:t>Ant</w:t>
      </w:r>
      <w:r w:rsidRPr="008A3E9D">
        <w:rPr>
          <w:rFonts w:asciiTheme="minorHAnsi" w:eastAsia="Book Antiqua" w:hAnsiTheme="minorHAnsi" w:cstheme="minorHAnsi"/>
          <w:spacing w:val="25"/>
          <w:w w:val="88"/>
        </w:rPr>
        <w:t xml:space="preserve"> </w:t>
      </w:r>
      <w:r w:rsidRPr="008A3E9D">
        <w:rPr>
          <w:rFonts w:asciiTheme="minorHAnsi" w:hAnsiTheme="minorHAnsi" w:cstheme="minorHAnsi"/>
          <w:spacing w:val="-18"/>
        </w:rPr>
        <w:t>T</w:t>
      </w:r>
      <w:r w:rsidRPr="008A3E9D">
        <w:rPr>
          <w:rFonts w:asciiTheme="minorHAnsi" w:hAnsiTheme="minorHAnsi" w:cstheme="minorHAnsi"/>
        </w:rPr>
        <w:t>emnotho</w:t>
      </w:r>
      <w:r w:rsidRPr="008A3E9D">
        <w:rPr>
          <w:rFonts w:asciiTheme="minorHAnsi" w:hAnsiTheme="minorHAnsi" w:cstheme="minorHAnsi"/>
          <w:spacing w:val="-3"/>
        </w:rPr>
        <w:t>r</w:t>
      </w:r>
      <w:r w:rsidRPr="008A3E9D">
        <w:rPr>
          <w:rFonts w:asciiTheme="minorHAnsi" w:hAnsiTheme="minorHAnsi" w:cstheme="minorHAnsi"/>
        </w:rPr>
        <w:t>ax</w:t>
      </w:r>
      <w:r w:rsidRPr="008A3E9D">
        <w:rPr>
          <w:rFonts w:asciiTheme="minorHAnsi" w:hAnsiTheme="minorHAnsi" w:cstheme="minorHAnsi"/>
          <w:spacing w:val="-3"/>
        </w:rPr>
        <w:t xml:space="preserve"> </w:t>
      </w:r>
      <w:r w:rsidRPr="008A3E9D">
        <w:rPr>
          <w:rFonts w:asciiTheme="minorHAnsi" w:hAnsiTheme="minorHAnsi" w:cstheme="minorHAnsi"/>
        </w:rPr>
        <w:t>rugatulus</w:t>
      </w:r>
      <w:r w:rsidRPr="008A3E9D">
        <w:rPr>
          <w:rFonts w:asciiTheme="minorHAnsi" w:eastAsia="Book Antiqua" w:hAnsiTheme="minorHAnsi" w:cstheme="minorHAnsi"/>
        </w:rPr>
        <w:t>”,</w:t>
      </w:r>
      <w:r w:rsidRPr="008A3E9D">
        <w:rPr>
          <w:rFonts w:asciiTheme="minorHAnsi" w:eastAsia="Book Antiqua" w:hAnsiTheme="minorHAnsi" w:cstheme="minorHAnsi"/>
          <w:spacing w:val="27"/>
        </w:rPr>
        <w:t xml:space="preserve"> </w:t>
      </w:r>
      <w:r w:rsidRPr="008A3E9D">
        <w:rPr>
          <w:rFonts w:asciiTheme="minorHAnsi" w:eastAsia="Book Antiqua" w:hAnsiTheme="minorHAnsi" w:cstheme="minorHAnsi"/>
        </w:rPr>
        <w:t>NSF PH</w:t>
      </w:r>
      <w:r w:rsidRPr="008A3E9D">
        <w:rPr>
          <w:rFonts w:asciiTheme="minorHAnsi" w:eastAsia="Book Antiqua" w:hAnsiTheme="minorHAnsi" w:cstheme="minorHAnsi"/>
          <w:spacing w:val="-22"/>
        </w:rPr>
        <w:t>Y</w:t>
      </w:r>
      <w:r w:rsidRPr="008A3E9D">
        <w:rPr>
          <w:rFonts w:asciiTheme="minorHAnsi" w:eastAsia="Book Antiqua" w:hAnsiTheme="minorHAnsi" w:cstheme="minorHAnsi"/>
        </w:rPr>
        <w:t>-1505048,</w:t>
      </w:r>
      <w:r w:rsidRPr="008A3E9D">
        <w:rPr>
          <w:rFonts w:asciiTheme="minorHAnsi" w:eastAsia="Book Antiqua" w:hAnsiTheme="minorHAnsi" w:cstheme="minorHAnsi"/>
          <w:spacing w:val="-8"/>
        </w:rPr>
        <w:t xml:space="preserve"> </w:t>
      </w:r>
      <w:r w:rsidRPr="008A3E9D">
        <w:rPr>
          <w:rFonts w:asciiTheme="minorHAnsi" w:eastAsia="Book Antiqua" w:hAnsiTheme="minorHAnsi" w:cstheme="minorHAnsi"/>
        </w:rPr>
        <w:t xml:space="preserve">$595,520, </w:t>
      </w:r>
      <w:r w:rsidRPr="008A3E9D">
        <w:rPr>
          <w:rFonts w:asciiTheme="minorHAnsi" w:eastAsia="Book Antiqua" w:hAnsiTheme="minorHAnsi" w:cstheme="minorHAnsi"/>
          <w:w w:val="91"/>
        </w:rPr>
        <w:t>May</w:t>
      </w:r>
      <w:r w:rsidRPr="008A3E9D">
        <w:rPr>
          <w:rFonts w:asciiTheme="minorHAnsi" w:eastAsia="Book Antiqua" w:hAnsiTheme="minorHAnsi" w:cstheme="minorHAnsi"/>
          <w:spacing w:val="4"/>
          <w:w w:val="91"/>
        </w:rPr>
        <w:t xml:space="preserve"> </w:t>
      </w:r>
      <w:r w:rsidRPr="008A3E9D">
        <w:rPr>
          <w:rFonts w:asciiTheme="minorHAnsi" w:eastAsia="Book Antiqua" w:hAnsiTheme="minorHAnsi" w:cstheme="minorHAnsi"/>
        </w:rPr>
        <w:t>1,</w:t>
      </w:r>
      <w:r w:rsidRPr="008A3E9D">
        <w:rPr>
          <w:rFonts w:asciiTheme="minorHAnsi" w:eastAsia="Book Antiqua" w:hAnsiTheme="minorHAnsi" w:cstheme="minorHAnsi"/>
          <w:spacing w:val="-1"/>
        </w:rPr>
        <w:t xml:space="preserve"> </w:t>
      </w:r>
      <w:r w:rsidRPr="008A3E9D">
        <w:rPr>
          <w:rFonts w:asciiTheme="minorHAnsi" w:eastAsia="Book Antiqua" w:hAnsiTheme="minorHAnsi" w:cstheme="minorHAnsi"/>
        </w:rPr>
        <w:t>2016</w:t>
      </w:r>
      <w:r w:rsidRPr="008A3E9D">
        <w:rPr>
          <w:rFonts w:asciiTheme="minorHAnsi" w:eastAsia="Book Antiqua" w:hAnsiTheme="minorHAnsi" w:cstheme="minorHAnsi"/>
          <w:spacing w:val="-4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</w:rPr>
        <w:t>to</w:t>
      </w:r>
      <w:r w:rsidRPr="008A3E9D">
        <w:rPr>
          <w:rFonts w:asciiTheme="minorHAnsi" w:eastAsia="Book Antiqua" w:hAnsiTheme="minorHAnsi" w:cstheme="minorHAnsi"/>
          <w:spacing w:val="6"/>
          <w:w w:val="88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</w:rPr>
        <w:t>April</w:t>
      </w:r>
      <w:r w:rsidRPr="008A3E9D">
        <w:rPr>
          <w:rFonts w:asciiTheme="minorHAnsi" w:eastAsia="Book Antiqua" w:hAnsiTheme="minorHAnsi" w:cstheme="minorHAnsi"/>
          <w:spacing w:val="11"/>
          <w:w w:val="88"/>
        </w:rPr>
        <w:t xml:space="preserve"> </w:t>
      </w:r>
      <w:r w:rsidRPr="008A3E9D">
        <w:rPr>
          <w:rFonts w:asciiTheme="minorHAnsi" w:eastAsia="Book Antiqua" w:hAnsiTheme="minorHAnsi" w:cstheme="minorHAnsi"/>
        </w:rPr>
        <w:t>30,</w:t>
      </w:r>
      <w:r w:rsidRPr="008A3E9D">
        <w:rPr>
          <w:rFonts w:asciiTheme="minorHAnsi" w:eastAsia="Book Antiqua" w:hAnsiTheme="minorHAnsi" w:cstheme="minorHAnsi"/>
          <w:spacing w:val="-3"/>
        </w:rPr>
        <w:t xml:space="preserve"> </w:t>
      </w:r>
      <w:r w:rsidRPr="008A3E9D">
        <w:rPr>
          <w:rFonts w:asciiTheme="minorHAnsi" w:eastAsia="Book Antiqua" w:hAnsiTheme="minorHAnsi" w:cstheme="minorHAnsi"/>
        </w:rPr>
        <w:t>2019.</w:t>
      </w:r>
    </w:p>
    <w:p w14:paraId="0F4285EA" w14:textId="77777777" w:rsidR="005810FA" w:rsidRPr="008A3E9D" w:rsidRDefault="005810FA">
      <w:pPr>
        <w:spacing w:before="8" w:line="140" w:lineRule="exact"/>
        <w:rPr>
          <w:rFonts w:asciiTheme="minorHAnsi" w:hAnsiTheme="minorHAnsi" w:cstheme="minorHAnsi"/>
        </w:rPr>
      </w:pPr>
    </w:p>
    <w:p w14:paraId="06182419" w14:textId="77777777" w:rsidR="005810FA" w:rsidRPr="008A3E9D" w:rsidRDefault="00C44365">
      <w:pPr>
        <w:spacing w:line="240" w:lineRule="exact"/>
        <w:ind w:left="2471" w:right="84" w:hanging="531"/>
        <w:jc w:val="both"/>
        <w:rPr>
          <w:rFonts w:asciiTheme="minorHAnsi" w:eastAsia="Book Antiqua" w:hAnsiTheme="minorHAnsi" w:cstheme="minorHAnsi"/>
        </w:rPr>
      </w:pPr>
      <w:r w:rsidRPr="008A3E9D">
        <w:rPr>
          <w:rFonts w:asciiTheme="minorHAnsi" w:eastAsia="Book Antiqua" w:hAnsiTheme="minorHAnsi" w:cstheme="minorHAnsi"/>
        </w:rPr>
        <w:t>[3]</w:t>
      </w:r>
      <w:r w:rsidRPr="008A3E9D">
        <w:rPr>
          <w:rFonts w:asciiTheme="minorHAnsi" w:eastAsia="Book Antiqua" w:hAnsiTheme="minorHAnsi" w:cstheme="minorHAnsi"/>
          <w:spacing w:val="48"/>
        </w:rPr>
        <w:t xml:space="preserve"> </w:t>
      </w:r>
      <w:r w:rsidRPr="008A3E9D">
        <w:rPr>
          <w:rFonts w:asciiTheme="minorHAnsi" w:eastAsia="Book Antiqua" w:hAnsiTheme="minorHAnsi" w:cstheme="minorHAnsi"/>
          <w:w w:val="92"/>
        </w:rPr>
        <w:t>Senior</w:t>
      </w:r>
      <w:r w:rsidRPr="008A3E9D">
        <w:rPr>
          <w:rFonts w:asciiTheme="minorHAnsi" w:eastAsia="Book Antiqua" w:hAnsiTheme="minorHAnsi" w:cstheme="minorHAnsi"/>
          <w:spacing w:val="17"/>
          <w:w w:val="92"/>
        </w:rPr>
        <w:t xml:space="preserve"> </w:t>
      </w:r>
      <w:r w:rsidRPr="008A3E9D">
        <w:rPr>
          <w:rFonts w:asciiTheme="minorHAnsi" w:eastAsia="Book Antiqua" w:hAnsiTheme="minorHAnsi" w:cstheme="minorHAnsi"/>
        </w:rPr>
        <w:t>sta</w:t>
      </w:r>
      <w:r w:rsidRPr="008A3E9D">
        <w:rPr>
          <w:rFonts w:asciiTheme="minorHAnsi" w:eastAsia="Book Antiqua" w:hAnsiTheme="minorHAnsi" w:cstheme="minorHAnsi"/>
          <w:spacing w:val="-5"/>
        </w:rPr>
        <w:t>f</w:t>
      </w:r>
      <w:r w:rsidRPr="008A3E9D">
        <w:rPr>
          <w:rFonts w:asciiTheme="minorHAnsi" w:eastAsia="Book Antiqua" w:hAnsiTheme="minorHAnsi" w:cstheme="minorHAnsi"/>
        </w:rPr>
        <w:t>f,</w:t>
      </w:r>
      <w:r w:rsidRPr="008A3E9D">
        <w:rPr>
          <w:rFonts w:asciiTheme="minorHAnsi" w:eastAsia="Book Antiqua" w:hAnsiTheme="minorHAnsi" w:cstheme="minorHAnsi"/>
          <w:spacing w:val="-17"/>
        </w:rPr>
        <w:t xml:space="preserve"> </w:t>
      </w:r>
      <w:r w:rsidRPr="008A3E9D">
        <w:rPr>
          <w:rFonts w:asciiTheme="minorHAnsi" w:eastAsia="Book Antiqua" w:hAnsiTheme="minorHAnsi" w:cstheme="minorHAnsi"/>
          <w:w w:val="91"/>
        </w:rPr>
        <w:t>“CPS:Syne</w:t>
      </w:r>
      <w:r w:rsidRPr="008A3E9D">
        <w:rPr>
          <w:rFonts w:asciiTheme="minorHAnsi" w:eastAsia="Book Antiqua" w:hAnsiTheme="minorHAnsi" w:cstheme="minorHAnsi"/>
          <w:spacing w:val="-4"/>
          <w:w w:val="91"/>
        </w:rPr>
        <w:t>r</w:t>
      </w:r>
      <w:r w:rsidRPr="008A3E9D">
        <w:rPr>
          <w:rFonts w:asciiTheme="minorHAnsi" w:eastAsia="Book Antiqua" w:hAnsiTheme="minorHAnsi" w:cstheme="minorHAnsi"/>
          <w:w w:val="91"/>
        </w:rPr>
        <w:t xml:space="preserve">gy: </w:t>
      </w:r>
      <w:r w:rsidRPr="008A3E9D">
        <w:rPr>
          <w:rFonts w:asciiTheme="minorHAnsi" w:eastAsia="Book Antiqua" w:hAnsiTheme="minorHAnsi" w:cstheme="minorHAnsi"/>
          <w:spacing w:val="32"/>
          <w:w w:val="91"/>
        </w:rPr>
        <w:t xml:space="preserve"> </w:t>
      </w:r>
      <w:r w:rsidRPr="008A3E9D">
        <w:rPr>
          <w:rFonts w:asciiTheme="minorHAnsi" w:eastAsia="Book Antiqua" w:hAnsiTheme="minorHAnsi" w:cstheme="minorHAnsi"/>
          <w:w w:val="91"/>
        </w:rPr>
        <w:t>Collaborat</w:t>
      </w:r>
      <w:r w:rsidRPr="008A3E9D">
        <w:rPr>
          <w:rFonts w:asciiTheme="minorHAnsi" w:eastAsia="Book Antiqua" w:hAnsiTheme="minorHAnsi" w:cstheme="minorHAnsi"/>
          <w:spacing w:val="-5"/>
          <w:w w:val="91"/>
        </w:rPr>
        <w:t>i</w:t>
      </w:r>
      <w:r w:rsidRPr="008A3E9D">
        <w:rPr>
          <w:rFonts w:asciiTheme="minorHAnsi" w:eastAsia="Book Antiqua" w:hAnsiTheme="minorHAnsi" w:cstheme="minorHAnsi"/>
          <w:spacing w:val="-3"/>
          <w:w w:val="91"/>
        </w:rPr>
        <w:t>v</w:t>
      </w:r>
      <w:r w:rsidRPr="008A3E9D">
        <w:rPr>
          <w:rFonts w:asciiTheme="minorHAnsi" w:eastAsia="Book Antiqua" w:hAnsiTheme="minorHAnsi" w:cstheme="minorHAnsi"/>
          <w:w w:val="91"/>
        </w:rPr>
        <w:t>e</w:t>
      </w:r>
      <w:r w:rsidRPr="008A3E9D">
        <w:rPr>
          <w:rFonts w:asciiTheme="minorHAnsi" w:eastAsia="Book Antiqua" w:hAnsiTheme="minorHAnsi" w:cstheme="minorHAnsi"/>
          <w:spacing w:val="4"/>
          <w:w w:val="91"/>
        </w:rPr>
        <w:t xml:space="preserve"> </w:t>
      </w:r>
      <w:r w:rsidRPr="008A3E9D">
        <w:rPr>
          <w:rFonts w:asciiTheme="minorHAnsi" w:eastAsia="Book Antiqua" w:hAnsiTheme="minorHAnsi" w:cstheme="minorHAnsi"/>
          <w:w w:val="91"/>
        </w:rPr>
        <w:t xml:space="preserve">Research: </w:t>
      </w:r>
      <w:r w:rsidRPr="008A3E9D">
        <w:rPr>
          <w:rFonts w:asciiTheme="minorHAnsi" w:eastAsia="Book Antiqua" w:hAnsiTheme="minorHAnsi" w:cstheme="minorHAnsi"/>
          <w:spacing w:val="13"/>
          <w:w w:val="91"/>
        </w:rPr>
        <w:t xml:space="preserve"> </w:t>
      </w:r>
      <w:r w:rsidRPr="008A3E9D">
        <w:rPr>
          <w:rFonts w:asciiTheme="minorHAnsi" w:eastAsia="Book Antiqua" w:hAnsiTheme="minorHAnsi" w:cstheme="minorHAnsi"/>
          <w:w w:val="91"/>
        </w:rPr>
        <w:t>Collaborat</w:t>
      </w:r>
      <w:r w:rsidRPr="008A3E9D">
        <w:rPr>
          <w:rFonts w:asciiTheme="minorHAnsi" w:eastAsia="Book Antiqua" w:hAnsiTheme="minorHAnsi" w:cstheme="minorHAnsi"/>
          <w:spacing w:val="-5"/>
          <w:w w:val="91"/>
        </w:rPr>
        <w:t>i</w:t>
      </w:r>
      <w:r w:rsidRPr="008A3E9D">
        <w:rPr>
          <w:rFonts w:asciiTheme="minorHAnsi" w:eastAsia="Book Antiqua" w:hAnsiTheme="minorHAnsi" w:cstheme="minorHAnsi"/>
          <w:spacing w:val="-3"/>
          <w:w w:val="91"/>
        </w:rPr>
        <w:t>v</w:t>
      </w:r>
      <w:r w:rsidRPr="008A3E9D">
        <w:rPr>
          <w:rFonts w:asciiTheme="minorHAnsi" w:eastAsia="Book Antiqua" w:hAnsiTheme="minorHAnsi" w:cstheme="minorHAnsi"/>
          <w:w w:val="91"/>
        </w:rPr>
        <w:t>e</w:t>
      </w:r>
      <w:r w:rsidRPr="008A3E9D">
        <w:rPr>
          <w:rFonts w:asciiTheme="minorHAnsi" w:eastAsia="Book Antiqua" w:hAnsiTheme="minorHAnsi" w:cstheme="minorHAnsi"/>
          <w:spacing w:val="3"/>
          <w:w w:val="91"/>
        </w:rPr>
        <w:t xml:space="preserve"> </w:t>
      </w:r>
      <w:r w:rsidRPr="008A3E9D">
        <w:rPr>
          <w:rFonts w:asciiTheme="minorHAnsi" w:eastAsia="Book Antiqua" w:hAnsiTheme="minorHAnsi" w:cstheme="minorHAnsi"/>
          <w:spacing w:val="-20"/>
          <w:w w:val="91"/>
        </w:rPr>
        <w:t>V</w:t>
      </w:r>
      <w:r w:rsidRPr="008A3E9D">
        <w:rPr>
          <w:rFonts w:asciiTheme="minorHAnsi" w:eastAsia="Book Antiqua" w:hAnsiTheme="minorHAnsi" w:cstheme="minorHAnsi"/>
          <w:w w:val="91"/>
        </w:rPr>
        <w:t>ehicular</w:t>
      </w:r>
      <w:r w:rsidRPr="008A3E9D">
        <w:rPr>
          <w:rFonts w:asciiTheme="minorHAnsi" w:eastAsia="Book Antiqua" w:hAnsiTheme="minorHAnsi" w:cstheme="minorHAnsi"/>
          <w:spacing w:val="13"/>
          <w:w w:val="91"/>
        </w:rPr>
        <w:t xml:space="preserve"> </w:t>
      </w:r>
      <w:r w:rsidRPr="008A3E9D">
        <w:rPr>
          <w:rFonts w:asciiTheme="minorHAnsi" w:eastAsia="Book Antiqua" w:hAnsiTheme="minorHAnsi" w:cstheme="minorHAnsi"/>
          <w:w w:val="91"/>
        </w:rPr>
        <w:t xml:space="preserve">Systems”, </w:t>
      </w:r>
      <w:r w:rsidRPr="008A3E9D">
        <w:rPr>
          <w:rFonts w:asciiTheme="minorHAnsi" w:eastAsia="Book Antiqua" w:hAnsiTheme="minorHAnsi" w:cstheme="minorHAnsi"/>
        </w:rPr>
        <w:t>NSF</w:t>
      </w:r>
      <w:r w:rsidRPr="008A3E9D">
        <w:rPr>
          <w:rFonts w:asciiTheme="minorHAnsi" w:eastAsia="Book Antiqua" w:hAnsiTheme="minorHAnsi" w:cstheme="minorHAnsi"/>
          <w:spacing w:val="-19"/>
        </w:rPr>
        <w:t xml:space="preserve"> </w:t>
      </w:r>
      <w:r w:rsidRPr="008A3E9D">
        <w:rPr>
          <w:rFonts w:asciiTheme="minorHAnsi" w:eastAsia="Book Antiqua" w:hAnsiTheme="minorHAnsi" w:cstheme="minorHAnsi"/>
          <w:w w:val="98"/>
        </w:rPr>
        <w:t>ECCS-1446730,</w:t>
      </w:r>
      <w:r w:rsidRPr="008A3E9D">
        <w:rPr>
          <w:rFonts w:asciiTheme="minorHAnsi" w:eastAsia="Book Antiqua" w:hAnsiTheme="minorHAnsi" w:cstheme="minorHAnsi"/>
          <w:spacing w:val="1"/>
          <w:w w:val="98"/>
        </w:rPr>
        <w:t xml:space="preserve"> </w:t>
      </w:r>
      <w:r w:rsidRPr="008A3E9D">
        <w:rPr>
          <w:rFonts w:asciiTheme="minorHAnsi" w:eastAsia="Book Antiqua" w:hAnsiTheme="minorHAnsi" w:cstheme="minorHAnsi"/>
        </w:rPr>
        <w:t>$914,802,</w:t>
      </w:r>
      <w:r w:rsidRPr="008A3E9D">
        <w:rPr>
          <w:rFonts w:asciiTheme="minorHAnsi" w:eastAsia="Book Antiqua" w:hAnsiTheme="minorHAnsi" w:cstheme="minorHAnsi"/>
          <w:spacing w:val="-8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</w:rPr>
        <w:t>January</w:t>
      </w:r>
      <w:r w:rsidRPr="008A3E9D">
        <w:rPr>
          <w:rFonts w:asciiTheme="minorHAnsi" w:eastAsia="Book Antiqua" w:hAnsiTheme="minorHAnsi" w:cstheme="minorHAnsi"/>
          <w:spacing w:val="5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</w:rPr>
        <w:t>1,</w:t>
      </w:r>
      <w:r w:rsidRPr="008A3E9D">
        <w:rPr>
          <w:rFonts w:asciiTheme="minorHAnsi" w:eastAsia="Book Antiqua" w:hAnsiTheme="minorHAnsi" w:cstheme="minorHAnsi"/>
          <w:spacing w:val="-1"/>
        </w:rPr>
        <w:t xml:space="preserve"> </w:t>
      </w:r>
      <w:r w:rsidRPr="008A3E9D">
        <w:rPr>
          <w:rFonts w:asciiTheme="minorHAnsi" w:eastAsia="Book Antiqua" w:hAnsiTheme="minorHAnsi" w:cstheme="minorHAnsi"/>
        </w:rPr>
        <w:t>2015</w:t>
      </w:r>
      <w:r w:rsidRPr="008A3E9D">
        <w:rPr>
          <w:rFonts w:asciiTheme="minorHAnsi" w:eastAsia="Book Antiqua" w:hAnsiTheme="minorHAnsi" w:cstheme="minorHAnsi"/>
          <w:spacing w:val="-4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</w:rPr>
        <w:t>to</w:t>
      </w:r>
      <w:r w:rsidRPr="008A3E9D">
        <w:rPr>
          <w:rFonts w:asciiTheme="minorHAnsi" w:eastAsia="Book Antiqua" w:hAnsiTheme="minorHAnsi" w:cstheme="minorHAnsi"/>
          <w:spacing w:val="4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</w:rPr>
        <w:t>December</w:t>
      </w:r>
      <w:r w:rsidRPr="008A3E9D">
        <w:rPr>
          <w:rFonts w:asciiTheme="minorHAnsi" w:eastAsia="Book Antiqua" w:hAnsiTheme="minorHAnsi" w:cstheme="minorHAnsi"/>
          <w:spacing w:val="23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</w:rPr>
        <w:t>31,</w:t>
      </w:r>
      <w:r w:rsidRPr="008A3E9D">
        <w:rPr>
          <w:rFonts w:asciiTheme="minorHAnsi" w:eastAsia="Book Antiqua" w:hAnsiTheme="minorHAnsi" w:cstheme="minorHAnsi"/>
          <w:spacing w:val="-3"/>
        </w:rPr>
        <w:t xml:space="preserve"> </w:t>
      </w:r>
      <w:r w:rsidRPr="008A3E9D">
        <w:rPr>
          <w:rFonts w:asciiTheme="minorHAnsi" w:eastAsia="Book Antiqua" w:hAnsiTheme="minorHAnsi" w:cstheme="minorHAnsi"/>
        </w:rPr>
        <w:t>2017.</w:t>
      </w:r>
    </w:p>
    <w:p w14:paraId="672D8E80" w14:textId="77777777" w:rsidR="005810FA" w:rsidRPr="008A3E9D" w:rsidRDefault="005810FA">
      <w:pPr>
        <w:spacing w:before="8" w:line="140" w:lineRule="exact"/>
        <w:rPr>
          <w:rFonts w:asciiTheme="minorHAnsi" w:hAnsiTheme="minorHAnsi" w:cstheme="minorHAnsi"/>
        </w:rPr>
      </w:pPr>
    </w:p>
    <w:p w14:paraId="59C09FE9" w14:textId="77777777" w:rsidR="005810FA" w:rsidRPr="008A3E9D" w:rsidRDefault="00C44365">
      <w:pPr>
        <w:spacing w:line="240" w:lineRule="exact"/>
        <w:ind w:left="2471" w:right="84" w:hanging="531"/>
        <w:jc w:val="both"/>
        <w:rPr>
          <w:rFonts w:asciiTheme="minorHAnsi" w:eastAsia="Book Antiqua" w:hAnsiTheme="minorHAnsi" w:cstheme="minorHAnsi"/>
        </w:rPr>
      </w:pPr>
      <w:r w:rsidRPr="008A3E9D">
        <w:rPr>
          <w:rFonts w:asciiTheme="minorHAnsi" w:eastAsia="Book Antiqua" w:hAnsiTheme="minorHAnsi" w:cstheme="minorHAnsi"/>
        </w:rPr>
        <w:t>[4]</w:t>
      </w:r>
      <w:r w:rsidRPr="008A3E9D">
        <w:rPr>
          <w:rFonts w:asciiTheme="minorHAnsi" w:eastAsia="Book Antiqua" w:hAnsiTheme="minorHAnsi" w:cstheme="minorHAnsi"/>
          <w:spacing w:val="48"/>
        </w:rPr>
        <w:t xml:space="preserve"> </w:t>
      </w:r>
      <w:r w:rsidRPr="008A3E9D">
        <w:rPr>
          <w:rFonts w:asciiTheme="minorHAnsi" w:eastAsia="Book Antiqua" w:hAnsiTheme="minorHAnsi" w:cstheme="minorHAnsi"/>
        </w:rPr>
        <w:t>Senior</w:t>
      </w:r>
      <w:r w:rsidRPr="008A3E9D">
        <w:rPr>
          <w:rFonts w:asciiTheme="minorHAnsi" w:eastAsia="Book Antiqua" w:hAnsiTheme="minorHAnsi" w:cstheme="minorHAnsi"/>
          <w:spacing w:val="35"/>
        </w:rPr>
        <w:t xml:space="preserve"> </w:t>
      </w:r>
      <w:r w:rsidRPr="008A3E9D">
        <w:rPr>
          <w:rFonts w:asciiTheme="minorHAnsi" w:eastAsia="Book Antiqua" w:hAnsiTheme="minorHAnsi" w:cstheme="minorHAnsi"/>
        </w:rPr>
        <w:t>sta</w:t>
      </w:r>
      <w:r w:rsidRPr="008A3E9D">
        <w:rPr>
          <w:rFonts w:asciiTheme="minorHAnsi" w:eastAsia="Book Antiqua" w:hAnsiTheme="minorHAnsi" w:cstheme="minorHAnsi"/>
          <w:spacing w:val="-5"/>
        </w:rPr>
        <w:t>f</w:t>
      </w:r>
      <w:r w:rsidRPr="008A3E9D">
        <w:rPr>
          <w:rFonts w:asciiTheme="minorHAnsi" w:eastAsia="Book Antiqua" w:hAnsiTheme="minorHAnsi" w:cstheme="minorHAnsi"/>
        </w:rPr>
        <w:t xml:space="preserve">f, </w:t>
      </w:r>
      <w:r w:rsidRPr="008A3E9D">
        <w:rPr>
          <w:rFonts w:asciiTheme="minorHAnsi" w:eastAsia="Book Antiqua" w:hAnsiTheme="minorHAnsi" w:cstheme="minorHAnsi"/>
          <w:spacing w:val="17"/>
        </w:rPr>
        <w:t xml:space="preserve"> </w:t>
      </w:r>
      <w:r w:rsidRPr="008A3E9D">
        <w:rPr>
          <w:rFonts w:asciiTheme="minorHAnsi" w:eastAsia="Book Antiqua" w:hAnsiTheme="minorHAnsi" w:cstheme="minorHAnsi"/>
          <w:spacing w:val="-14"/>
          <w:w w:val="87"/>
        </w:rPr>
        <w:t>“</w:t>
      </w:r>
      <w:r w:rsidRPr="008A3E9D">
        <w:rPr>
          <w:rFonts w:asciiTheme="minorHAnsi" w:eastAsia="Book Antiqua" w:hAnsiTheme="minorHAnsi" w:cstheme="minorHAnsi"/>
          <w:w w:val="87"/>
        </w:rPr>
        <w:t xml:space="preserve">Autonomous  </w:t>
      </w:r>
      <w:r w:rsidRPr="008A3E9D">
        <w:rPr>
          <w:rFonts w:asciiTheme="minorHAnsi" w:eastAsia="Book Antiqua" w:hAnsiTheme="minorHAnsi" w:cstheme="minorHAnsi"/>
          <w:spacing w:val="10"/>
          <w:w w:val="87"/>
        </w:rPr>
        <w:t xml:space="preserve"> </w:t>
      </w:r>
      <w:r w:rsidRPr="008A3E9D">
        <w:rPr>
          <w:rFonts w:asciiTheme="minorHAnsi" w:eastAsia="Book Antiqua" w:hAnsiTheme="minorHAnsi" w:cstheme="minorHAnsi"/>
        </w:rPr>
        <w:t>Dr</w:t>
      </w:r>
      <w:r w:rsidRPr="008A3E9D">
        <w:rPr>
          <w:rFonts w:asciiTheme="minorHAnsi" w:eastAsia="Book Antiqua" w:hAnsiTheme="minorHAnsi" w:cstheme="minorHAnsi"/>
          <w:spacing w:val="-5"/>
        </w:rPr>
        <w:t>i</w:t>
      </w:r>
      <w:r w:rsidRPr="008A3E9D">
        <w:rPr>
          <w:rFonts w:asciiTheme="minorHAnsi" w:eastAsia="Book Antiqua" w:hAnsiTheme="minorHAnsi" w:cstheme="minorHAnsi"/>
        </w:rPr>
        <w:t>ving</w:t>
      </w:r>
      <w:r w:rsidRPr="008A3E9D">
        <w:rPr>
          <w:rFonts w:asciiTheme="minorHAnsi" w:eastAsia="Book Antiqua" w:hAnsiTheme="minorHAnsi" w:cstheme="minorHAnsi"/>
          <w:spacing w:val="6"/>
        </w:rPr>
        <w:t xml:space="preserve"> </w:t>
      </w:r>
      <w:r w:rsidRPr="008A3E9D">
        <w:rPr>
          <w:rFonts w:asciiTheme="minorHAnsi" w:eastAsia="Book Antiqua" w:hAnsiTheme="minorHAnsi" w:cstheme="minorHAnsi"/>
        </w:rPr>
        <w:t xml:space="preserve">in </w:t>
      </w:r>
      <w:r w:rsidRPr="008A3E9D">
        <w:rPr>
          <w:rFonts w:asciiTheme="minorHAnsi" w:eastAsia="Book Antiqua" w:hAnsiTheme="minorHAnsi" w:cstheme="minorHAnsi"/>
          <w:spacing w:val="9"/>
        </w:rPr>
        <w:t xml:space="preserve"> </w:t>
      </w:r>
      <w:r w:rsidRPr="008A3E9D">
        <w:rPr>
          <w:rFonts w:asciiTheme="minorHAnsi" w:eastAsia="Book Antiqua" w:hAnsiTheme="minorHAnsi" w:cstheme="minorHAnsi"/>
        </w:rPr>
        <w:t>Mi</w:t>
      </w:r>
      <w:r w:rsidRPr="008A3E9D">
        <w:rPr>
          <w:rFonts w:asciiTheme="minorHAnsi" w:eastAsia="Book Antiqua" w:hAnsiTheme="minorHAnsi" w:cstheme="minorHAnsi"/>
          <w:spacing w:val="-3"/>
        </w:rPr>
        <w:t>x</w:t>
      </w:r>
      <w:r w:rsidRPr="008A3E9D">
        <w:rPr>
          <w:rFonts w:asciiTheme="minorHAnsi" w:eastAsia="Book Antiqua" w:hAnsiTheme="minorHAnsi" w:cstheme="minorHAnsi"/>
        </w:rPr>
        <w:t>ed-</w:t>
      </w:r>
      <w:r w:rsidRPr="008A3E9D">
        <w:rPr>
          <w:rFonts w:asciiTheme="minorHAnsi" w:eastAsia="Book Antiqua" w:hAnsiTheme="minorHAnsi" w:cstheme="minorHAnsi"/>
          <w:spacing w:val="-7"/>
        </w:rPr>
        <w:t>T</w:t>
      </w:r>
      <w:r w:rsidRPr="008A3E9D">
        <w:rPr>
          <w:rFonts w:asciiTheme="minorHAnsi" w:eastAsia="Book Antiqua" w:hAnsiTheme="minorHAnsi" w:cstheme="minorHAnsi"/>
        </w:rPr>
        <w:t>ra</w:t>
      </w:r>
      <w:r w:rsidRPr="008A3E9D">
        <w:rPr>
          <w:rFonts w:asciiTheme="minorHAnsi" w:eastAsia="Book Antiqua" w:hAnsiTheme="minorHAnsi" w:cstheme="minorHAnsi"/>
          <w:spacing w:val="-5"/>
        </w:rPr>
        <w:t>f</w:t>
      </w:r>
      <w:r w:rsidRPr="008A3E9D">
        <w:rPr>
          <w:rFonts w:asciiTheme="minorHAnsi" w:eastAsia="Book Antiqua" w:hAnsiTheme="minorHAnsi" w:cstheme="minorHAnsi"/>
        </w:rPr>
        <w:t>fic</w:t>
      </w:r>
      <w:r w:rsidRPr="008A3E9D">
        <w:rPr>
          <w:rFonts w:asciiTheme="minorHAnsi" w:eastAsia="Book Antiqua" w:hAnsiTheme="minorHAnsi" w:cstheme="minorHAnsi"/>
          <w:spacing w:val="-13"/>
        </w:rPr>
        <w:t xml:space="preserve"> </w:t>
      </w:r>
      <w:r w:rsidRPr="008A3E9D">
        <w:rPr>
          <w:rFonts w:asciiTheme="minorHAnsi" w:eastAsia="Book Antiqua" w:hAnsiTheme="minorHAnsi" w:cstheme="minorHAnsi"/>
        </w:rPr>
        <w:t>Urban</w:t>
      </w:r>
      <w:r w:rsidRPr="008A3E9D">
        <w:rPr>
          <w:rFonts w:asciiTheme="minorHAnsi" w:eastAsia="Book Antiqua" w:hAnsiTheme="minorHAnsi" w:cstheme="minorHAnsi"/>
          <w:spacing w:val="13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</w:rPr>
        <w:t>E</w:t>
      </w:r>
      <w:r w:rsidRPr="008A3E9D">
        <w:rPr>
          <w:rFonts w:asciiTheme="minorHAnsi" w:eastAsia="Book Antiqua" w:hAnsiTheme="minorHAnsi" w:cstheme="minorHAnsi"/>
          <w:spacing w:val="-7"/>
          <w:w w:val="88"/>
        </w:rPr>
        <w:t>n</w:t>
      </w:r>
      <w:r w:rsidRPr="008A3E9D">
        <w:rPr>
          <w:rFonts w:asciiTheme="minorHAnsi" w:eastAsia="Book Antiqua" w:hAnsiTheme="minorHAnsi" w:cstheme="minorHAnsi"/>
          <w:w w:val="88"/>
        </w:rPr>
        <w:t xml:space="preserve">vironments”,  </w:t>
      </w:r>
      <w:r w:rsidRPr="008A3E9D">
        <w:rPr>
          <w:rFonts w:asciiTheme="minorHAnsi" w:eastAsia="Book Antiqua" w:hAnsiTheme="minorHAnsi" w:cstheme="minorHAnsi"/>
          <w:spacing w:val="27"/>
          <w:w w:val="88"/>
        </w:rPr>
        <w:t xml:space="preserve"> </w:t>
      </w:r>
      <w:r w:rsidRPr="008A3E9D">
        <w:rPr>
          <w:rFonts w:asciiTheme="minorHAnsi" w:eastAsia="Book Antiqua" w:hAnsiTheme="minorHAnsi" w:cstheme="minorHAnsi"/>
        </w:rPr>
        <w:t>NS</w:t>
      </w:r>
      <w:r w:rsidRPr="008A3E9D">
        <w:rPr>
          <w:rFonts w:asciiTheme="minorHAnsi" w:eastAsia="Book Antiqua" w:hAnsiTheme="minorHAnsi" w:cstheme="minorHAnsi"/>
          <w:spacing w:val="-16"/>
        </w:rPr>
        <w:t>F</w:t>
      </w:r>
      <w:r w:rsidRPr="008A3E9D">
        <w:rPr>
          <w:rFonts w:asciiTheme="minorHAnsi" w:eastAsia="Book Antiqua" w:hAnsiTheme="minorHAnsi" w:cstheme="minorHAnsi"/>
        </w:rPr>
        <w:t xml:space="preserve">, </w:t>
      </w:r>
      <w:hyperlink r:id="rId60">
        <w:r w:rsidRPr="008A3E9D">
          <w:rPr>
            <w:rFonts w:asciiTheme="minorHAnsi" w:eastAsia="Book Antiqua" w:hAnsiTheme="minorHAnsi" w:cstheme="minorHAnsi"/>
            <w:w w:val="98"/>
          </w:rPr>
          <w:t>ECCS-0931669</w:t>
        </w:r>
        <w:r w:rsidRPr="008A3E9D">
          <w:rPr>
            <w:rFonts w:asciiTheme="minorHAnsi" w:eastAsia="Book Antiqua" w:hAnsiTheme="minorHAnsi" w:cstheme="minorHAnsi"/>
            <w:w w:val="98"/>
          </w:rPr>
          <w:t>,</w:t>
        </w:r>
      </w:hyperlink>
      <w:r w:rsidRPr="008A3E9D">
        <w:rPr>
          <w:rFonts w:asciiTheme="minorHAnsi" w:eastAsia="Book Antiqua" w:hAnsiTheme="minorHAnsi" w:cstheme="minorHAnsi"/>
          <w:spacing w:val="1"/>
          <w:w w:val="98"/>
        </w:rPr>
        <w:t xml:space="preserve"> </w:t>
      </w:r>
      <w:r w:rsidRPr="008A3E9D">
        <w:rPr>
          <w:rFonts w:asciiTheme="minorHAnsi" w:eastAsia="Book Antiqua" w:hAnsiTheme="minorHAnsi" w:cstheme="minorHAnsi"/>
        </w:rPr>
        <w:t>$1,499,833,</w:t>
      </w:r>
      <w:r w:rsidRPr="008A3E9D">
        <w:rPr>
          <w:rFonts w:asciiTheme="minorHAnsi" w:eastAsia="Book Antiqua" w:hAnsiTheme="minorHAnsi" w:cstheme="minorHAnsi"/>
          <w:spacing w:val="-9"/>
        </w:rPr>
        <w:t xml:space="preserve"> </w:t>
      </w:r>
      <w:r w:rsidRPr="008A3E9D">
        <w:rPr>
          <w:rFonts w:asciiTheme="minorHAnsi" w:eastAsia="Book Antiqua" w:hAnsiTheme="minorHAnsi" w:cstheme="minorHAnsi"/>
          <w:w w:val="90"/>
        </w:rPr>
        <w:t>September</w:t>
      </w:r>
      <w:r w:rsidRPr="008A3E9D">
        <w:rPr>
          <w:rFonts w:asciiTheme="minorHAnsi" w:eastAsia="Book Antiqua" w:hAnsiTheme="minorHAnsi" w:cstheme="minorHAnsi"/>
          <w:spacing w:val="5"/>
          <w:w w:val="90"/>
        </w:rPr>
        <w:t xml:space="preserve"> </w:t>
      </w:r>
      <w:r w:rsidRPr="008A3E9D">
        <w:rPr>
          <w:rFonts w:asciiTheme="minorHAnsi" w:eastAsia="Book Antiqua" w:hAnsiTheme="minorHAnsi" w:cstheme="minorHAnsi"/>
        </w:rPr>
        <w:t>1,</w:t>
      </w:r>
      <w:r w:rsidRPr="008A3E9D">
        <w:rPr>
          <w:rFonts w:asciiTheme="minorHAnsi" w:eastAsia="Book Antiqua" w:hAnsiTheme="minorHAnsi" w:cstheme="minorHAnsi"/>
          <w:spacing w:val="-1"/>
        </w:rPr>
        <w:t xml:space="preserve"> </w:t>
      </w:r>
      <w:r w:rsidRPr="008A3E9D">
        <w:rPr>
          <w:rFonts w:asciiTheme="minorHAnsi" w:eastAsia="Book Antiqua" w:hAnsiTheme="minorHAnsi" w:cstheme="minorHAnsi"/>
        </w:rPr>
        <w:t>2009</w:t>
      </w:r>
      <w:r w:rsidRPr="008A3E9D">
        <w:rPr>
          <w:rFonts w:asciiTheme="minorHAnsi" w:eastAsia="Book Antiqua" w:hAnsiTheme="minorHAnsi" w:cstheme="minorHAnsi"/>
          <w:spacing w:val="-4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</w:rPr>
        <w:t>to</w:t>
      </w:r>
      <w:r w:rsidRPr="008A3E9D">
        <w:rPr>
          <w:rFonts w:asciiTheme="minorHAnsi" w:eastAsia="Book Antiqua" w:hAnsiTheme="minorHAnsi" w:cstheme="minorHAnsi"/>
          <w:spacing w:val="8"/>
          <w:w w:val="87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</w:rPr>
        <w:t>August</w:t>
      </w:r>
      <w:r w:rsidRPr="008A3E9D">
        <w:rPr>
          <w:rFonts w:asciiTheme="minorHAnsi" w:eastAsia="Book Antiqua" w:hAnsiTheme="minorHAnsi" w:cstheme="minorHAnsi"/>
          <w:spacing w:val="6"/>
          <w:w w:val="87"/>
        </w:rPr>
        <w:t xml:space="preserve"> </w:t>
      </w:r>
      <w:r w:rsidRPr="008A3E9D">
        <w:rPr>
          <w:rFonts w:asciiTheme="minorHAnsi" w:eastAsia="Book Antiqua" w:hAnsiTheme="minorHAnsi" w:cstheme="minorHAnsi"/>
        </w:rPr>
        <w:t>31,</w:t>
      </w:r>
      <w:r w:rsidRPr="008A3E9D">
        <w:rPr>
          <w:rFonts w:asciiTheme="minorHAnsi" w:eastAsia="Book Antiqua" w:hAnsiTheme="minorHAnsi" w:cstheme="minorHAnsi"/>
          <w:spacing w:val="-3"/>
        </w:rPr>
        <w:t xml:space="preserve"> </w:t>
      </w:r>
      <w:r w:rsidRPr="008A3E9D">
        <w:rPr>
          <w:rFonts w:asciiTheme="minorHAnsi" w:eastAsia="Book Antiqua" w:hAnsiTheme="minorHAnsi" w:cstheme="minorHAnsi"/>
        </w:rPr>
        <w:t>2012.</w:t>
      </w:r>
    </w:p>
    <w:p w14:paraId="4DC39E90" w14:textId="77777777" w:rsidR="005810FA" w:rsidRPr="008A3E9D" w:rsidRDefault="005810FA">
      <w:pPr>
        <w:spacing w:line="100" w:lineRule="exact"/>
        <w:rPr>
          <w:rFonts w:asciiTheme="minorHAnsi" w:hAnsiTheme="minorHAnsi" w:cstheme="minorHAnsi"/>
        </w:rPr>
      </w:pPr>
    </w:p>
    <w:p w14:paraId="64A6C9E2" w14:textId="77777777" w:rsidR="005810FA" w:rsidRPr="008A3E9D" w:rsidRDefault="00C44365">
      <w:pPr>
        <w:ind w:left="1840"/>
        <w:rPr>
          <w:rFonts w:asciiTheme="minorHAnsi" w:hAnsiTheme="minorHAnsi" w:cstheme="minorHAnsi"/>
        </w:rPr>
      </w:pPr>
      <w:r w:rsidRPr="008A3E9D">
        <w:rPr>
          <w:rFonts w:asciiTheme="minorHAnsi" w:hAnsiTheme="minorHAnsi" w:cstheme="minorHAnsi"/>
        </w:rPr>
        <w:t>Not</w:t>
      </w:r>
      <w:r w:rsidRPr="008A3E9D">
        <w:rPr>
          <w:rFonts w:asciiTheme="minorHAnsi" w:hAnsiTheme="minorHAnsi" w:cstheme="minorHAnsi"/>
          <w:spacing w:val="9"/>
        </w:rPr>
        <w:t xml:space="preserve"> </w:t>
      </w:r>
      <w:r w:rsidRPr="008A3E9D">
        <w:rPr>
          <w:rFonts w:asciiTheme="minorHAnsi" w:hAnsiTheme="minorHAnsi" w:cstheme="minorHAnsi"/>
          <w:spacing w:val="-18"/>
          <w:w w:val="99"/>
        </w:rPr>
        <w:t>A</w:t>
      </w:r>
      <w:r w:rsidRPr="008A3E9D">
        <w:rPr>
          <w:rFonts w:asciiTheme="minorHAnsi" w:hAnsiTheme="minorHAnsi" w:cstheme="minorHAnsi"/>
          <w:w w:val="109"/>
        </w:rPr>
        <w:t>warded</w:t>
      </w:r>
    </w:p>
    <w:p w14:paraId="6D9BDF8E" w14:textId="77777777" w:rsidR="005810FA" w:rsidRPr="008A3E9D" w:rsidRDefault="00C44365">
      <w:pPr>
        <w:spacing w:before="9"/>
        <w:ind w:left="1940"/>
        <w:rPr>
          <w:rFonts w:asciiTheme="minorHAnsi" w:hAnsiTheme="minorHAnsi" w:cstheme="minorHAnsi"/>
        </w:rPr>
      </w:pPr>
      <w:r w:rsidRPr="008A3E9D">
        <w:rPr>
          <w:rFonts w:asciiTheme="minorHAnsi" w:eastAsia="Book Antiqua" w:hAnsiTheme="minorHAnsi" w:cstheme="minorHAnsi"/>
        </w:rPr>
        <w:t>[5]</w:t>
      </w:r>
      <w:r w:rsidRPr="008A3E9D">
        <w:rPr>
          <w:rFonts w:asciiTheme="minorHAnsi" w:eastAsia="Book Antiqua" w:hAnsiTheme="minorHAnsi" w:cstheme="minorHAnsi"/>
          <w:spacing w:val="48"/>
        </w:rPr>
        <w:t xml:space="preserve"> </w:t>
      </w:r>
      <w:r w:rsidRPr="008A3E9D">
        <w:rPr>
          <w:rFonts w:asciiTheme="minorHAnsi" w:eastAsia="Book Antiqua" w:hAnsiTheme="minorHAnsi" w:cstheme="minorHAnsi"/>
          <w:w w:val="92"/>
        </w:rPr>
        <w:t>Senior</w:t>
      </w:r>
      <w:r w:rsidRPr="008A3E9D">
        <w:rPr>
          <w:rFonts w:asciiTheme="minorHAnsi" w:eastAsia="Book Antiqua" w:hAnsiTheme="minorHAnsi" w:cstheme="minorHAnsi"/>
          <w:spacing w:val="26"/>
          <w:w w:val="92"/>
        </w:rPr>
        <w:t xml:space="preserve"> </w:t>
      </w:r>
      <w:r w:rsidRPr="008A3E9D">
        <w:rPr>
          <w:rFonts w:asciiTheme="minorHAnsi" w:eastAsia="Book Antiqua" w:hAnsiTheme="minorHAnsi" w:cstheme="minorHAnsi"/>
        </w:rPr>
        <w:t>sta</w:t>
      </w:r>
      <w:r w:rsidRPr="008A3E9D">
        <w:rPr>
          <w:rFonts w:asciiTheme="minorHAnsi" w:eastAsia="Book Antiqua" w:hAnsiTheme="minorHAnsi" w:cstheme="minorHAnsi"/>
          <w:spacing w:val="-5"/>
        </w:rPr>
        <w:t>f</w:t>
      </w:r>
      <w:r w:rsidRPr="008A3E9D">
        <w:rPr>
          <w:rFonts w:asciiTheme="minorHAnsi" w:eastAsia="Book Antiqua" w:hAnsiTheme="minorHAnsi" w:cstheme="minorHAnsi"/>
        </w:rPr>
        <w:t>f,</w:t>
      </w:r>
      <w:r w:rsidRPr="008A3E9D">
        <w:rPr>
          <w:rFonts w:asciiTheme="minorHAnsi" w:eastAsia="Book Antiqua" w:hAnsiTheme="minorHAnsi" w:cstheme="minorHAnsi"/>
          <w:spacing w:val="-6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</w:rPr>
        <w:t>“Informational</w:t>
      </w:r>
      <w:r w:rsidRPr="008A3E9D">
        <w:rPr>
          <w:rFonts w:asciiTheme="minorHAnsi" w:eastAsia="Book Antiqua" w:hAnsiTheme="minorHAnsi" w:cstheme="minorHAnsi"/>
          <w:spacing w:val="27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</w:rPr>
        <w:t>architecture</w:t>
      </w:r>
      <w:r w:rsidRPr="008A3E9D">
        <w:rPr>
          <w:rFonts w:asciiTheme="minorHAnsi" w:eastAsia="Book Antiqua" w:hAnsiTheme="minorHAnsi" w:cstheme="minorHAnsi"/>
          <w:spacing w:val="27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</w:rPr>
        <w:t>of</w:t>
      </w:r>
      <w:r w:rsidRPr="008A3E9D">
        <w:rPr>
          <w:rFonts w:asciiTheme="minorHAnsi" w:eastAsia="Book Antiqua" w:hAnsiTheme="minorHAnsi" w:cstheme="minorHAnsi"/>
          <w:spacing w:val="11"/>
        </w:rPr>
        <w:t xml:space="preserve"> </w:t>
      </w:r>
      <w:r w:rsidRPr="008A3E9D">
        <w:rPr>
          <w:rFonts w:asciiTheme="minorHAnsi" w:eastAsia="Book Antiqua" w:hAnsiTheme="minorHAnsi" w:cstheme="minorHAnsi"/>
          <w:w w:val="90"/>
        </w:rPr>
        <w:t>collect</w:t>
      </w:r>
      <w:r w:rsidRPr="008A3E9D">
        <w:rPr>
          <w:rFonts w:asciiTheme="minorHAnsi" w:eastAsia="Book Antiqua" w:hAnsiTheme="minorHAnsi" w:cstheme="minorHAnsi"/>
          <w:spacing w:val="-4"/>
          <w:w w:val="90"/>
        </w:rPr>
        <w:t>i</w:t>
      </w:r>
      <w:r w:rsidRPr="008A3E9D">
        <w:rPr>
          <w:rFonts w:asciiTheme="minorHAnsi" w:eastAsia="Book Antiqua" w:hAnsiTheme="minorHAnsi" w:cstheme="minorHAnsi"/>
          <w:spacing w:val="-3"/>
          <w:w w:val="90"/>
        </w:rPr>
        <w:t>v</w:t>
      </w:r>
      <w:r w:rsidRPr="008A3E9D">
        <w:rPr>
          <w:rFonts w:asciiTheme="minorHAnsi" w:eastAsia="Book Antiqua" w:hAnsiTheme="minorHAnsi" w:cstheme="minorHAnsi"/>
          <w:w w:val="90"/>
        </w:rPr>
        <w:t xml:space="preserve">e </w:t>
      </w:r>
      <w:r w:rsidRPr="008A3E9D">
        <w:rPr>
          <w:rFonts w:asciiTheme="minorHAnsi" w:eastAsia="Book Antiqua" w:hAnsiTheme="minorHAnsi" w:cstheme="minorHAnsi"/>
          <w:spacing w:val="6"/>
          <w:w w:val="90"/>
        </w:rPr>
        <w:t xml:space="preserve"> </w:t>
      </w:r>
      <w:r w:rsidRPr="008A3E9D">
        <w:rPr>
          <w:rFonts w:asciiTheme="minorHAnsi" w:eastAsia="Book Antiqua" w:hAnsiTheme="minorHAnsi" w:cstheme="minorHAnsi"/>
          <w:w w:val="90"/>
        </w:rPr>
        <w:t>decision</w:t>
      </w:r>
      <w:r w:rsidRPr="008A3E9D">
        <w:rPr>
          <w:rFonts w:asciiTheme="minorHAnsi" w:eastAsia="Book Antiqua" w:hAnsiTheme="minorHAnsi" w:cstheme="minorHAnsi"/>
          <w:spacing w:val="27"/>
          <w:w w:val="90"/>
        </w:rPr>
        <w:t xml:space="preserve"> </w:t>
      </w:r>
      <w:r w:rsidRPr="008A3E9D">
        <w:rPr>
          <w:rFonts w:asciiTheme="minorHAnsi" w:eastAsia="Book Antiqua" w:hAnsiTheme="minorHAnsi" w:cstheme="minorHAnsi"/>
          <w:w w:val="90"/>
        </w:rPr>
        <w:t>making</w:t>
      </w:r>
      <w:r w:rsidRPr="008A3E9D">
        <w:rPr>
          <w:rFonts w:asciiTheme="minorHAnsi" w:eastAsia="Book Antiqua" w:hAnsiTheme="minorHAnsi" w:cstheme="minorHAnsi"/>
          <w:spacing w:val="14"/>
          <w:w w:val="90"/>
        </w:rPr>
        <w:t xml:space="preserve"> </w:t>
      </w:r>
      <w:r w:rsidRPr="008A3E9D">
        <w:rPr>
          <w:rFonts w:asciiTheme="minorHAnsi" w:eastAsia="Book Antiqua" w:hAnsiTheme="minorHAnsi" w:cstheme="minorHAnsi"/>
        </w:rPr>
        <w:t>by</w:t>
      </w:r>
      <w:r w:rsidRPr="008A3E9D">
        <w:rPr>
          <w:rFonts w:asciiTheme="minorHAnsi" w:eastAsia="Book Antiqua" w:hAnsiTheme="minorHAnsi" w:cstheme="minorHAnsi"/>
          <w:spacing w:val="-2"/>
        </w:rPr>
        <w:t xml:space="preserve"> </w:t>
      </w:r>
      <w:r w:rsidRPr="008A3E9D">
        <w:rPr>
          <w:rFonts w:asciiTheme="minorHAnsi" w:hAnsiTheme="minorHAnsi" w:cstheme="minorHAnsi"/>
          <w:spacing w:val="-18"/>
        </w:rPr>
        <w:t>T</w:t>
      </w:r>
      <w:r w:rsidRPr="008A3E9D">
        <w:rPr>
          <w:rFonts w:asciiTheme="minorHAnsi" w:hAnsiTheme="minorHAnsi" w:cstheme="minorHAnsi"/>
        </w:rPr>
        <w:t>emnotho</w:t>
      </w:r>
      <w:r w:rsidRPr="008A3E9D">
        <w:rPr>
          <w:rFonts w:asciiTheme="minorHAnsi" w:hAnsiTheme="minorHAnsi" w:cstheme="minorHAnsi"/>
          <w:spacing w:val="-3"/>
        </w:rPr>
        <w:t>r</w:t>
      </w:r>
      <w:r w:rsidRPr="008A3E9D">
        <w:rPr>
          <w:rFonts w:asciiTheme="minorHAnsi" w:hAnsiTheme="minorHAnsi" w:cstheme="minorHAnsi"/>
        </w:rPr>
        <w:t>ax</w:t>
      </w:r>
    </w:p>
    <w:p w14:paraId="0FDC3F7A" w14:textId="77777777" w:rsidR="005810FA" w:rsidRPr="008A3E9D" w:rsidRDefault="00C44365">
      <w:pPr>
        <w:spacing w:line="220" w:lineRule="exact"/>
        <w:ind w:left="2471"/>
        <w:rPr>
          <w:rFonts w:asciiTheme="minorHAnsi" w:eastAsia="Book Antiqua" w:hAnsiTheme="minorHAnsi" w:cstheme="minorHAnsi"/>
        </w:rPr>
      </w:pPr>
      <w:r w:rsidRPr="008A3E9D">
        <w:rPr>
          <w:rFonts w:asciiTheme="minorHAnsi" w:eastAsia="Book Antiqua" w:hAnsiTheme="minorHAnsi" w:cstheme="minorHAnsi"/>
          <w:w w:val="88"/>
          <w:position w:val="1"/>
        </w:rPr>
        <w:t>ants”,</w:t>
      </w:r>
      <w:r w:rsidRPr="008A3E9D">
        <w:rPr>
          <w:rFonts w:asciiTheme="minorHAnsi" w:eastAsia="Book Antiqua" w:hAnsiTheme="minorHAnsi" w:cstheme="minorHAnsi"/>
          <w:spacing w:val="6"/>
          <w:w w:val="88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NS</w:t>
      </w:r>
      <w:r w:rsidRPr="008A3E9D">
        <w:rPr>
          <w:rFonts w:asciiTheme="minorHAnsi" w:eastAsia="Book Antiqua" w:hAnsiTheme="minorHAnsi" w:cstheme="minorHAnsi"/>
          <w:spacing w:val="-16"/>
          <w:position w:val="1"/>
        </w:rPr>
        <w:t>F</w:t>
      </w:r>
      <w:r w:rsidRPr="008A3E9D">
        <w:rPr>
          <w:rFonts w:asciiTheme="minorHAnsi" w:eastAsia="Book Antiqua" w:hAnsiTheme="minorHAnsi" w:cstheme="minorHAnsi"/>
          <w:position w:val="1"/>
        </w:rPr>
        <w:t>,</w:t>
      </w:r>
      <w:r w:rsidRPr="008A3E9D">
        <w:rPr>
          <w:rFonts w:asciiTheme="minorHAnsi" w:eastAsia="Book Antiqua" w:hAnsiTheme="minorHAnsi" w:cstheme="minorHAnsi"/>
          <w:spacing w:val="-20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96"/>
          <w:position w:val="1"/>
        </w:rPr>
        <w:t>POLS,</w:t>
      </w:r>
      <w:r w:rsidRPr="008A3E9D">
        <w:rPr>
          <w:rFonts w:asciiTheme="minorHAnsi" w:eastAsia="Book Antiqua" w:hAnsiTheme="minorHAnsi" w:cstheme="minorHAnsi"/>
          <w:spacing w:val="2"/>
          <w:w w:val="96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2013.</w:t>
      </w:r>
      <w:r w:rsidRPr="008A3E9D">
        <w:rPr>
          <w:rFonts w:asciiTheme="minorHAnsi" w:eastAsia="Book Antiqua" w:hAnsiTheme="minorHAnsi" w:cstheme="minorHAnsi"/>
          <w:spacing w:val="7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  <w:position w:val="1"/>
        </w:rPr>
        <w:t>Not</w:t>
      </w:r>
      <w:r w:rsidRPr="008A3E9D">
        <w:rPr>
          <w:rFonts w:asciiTheme="minorHAnsi" w:eastAsia="Book Antiqua" w:hAnsiTheme="minorHAnsi" w:cstheme="minorHAnsi"/>
          <w:spacing w:val="6"/>
          <w:w w:val="87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spacing w:val="-3"/>
          <w:position w:val="1"/>
        </w:rPr>
        <w:t>a</w:t>
      </w:r>
      <w:r w:rsidRPr="008A3E9D">
        <w:rPr>
          <w:rFonts w:asciiTheme="minorHAnsi" w:eastAsia="Book Antiqua" w:hAnsiTheme="minorHAnsi" w:cstheme="minorHAnsi"/>
          <w:spacing w:val="-2"/>
          <w:position w:val="1"/>
        </w:rPr>
        <w:t>w</w:t>
      </w:r>
      <w:r w:rsidRPr="008A3E9D">
        <w:rPr>
          <w:rFonts w:asciiTheme="minorHAnsi" w:eastAsia="Book Antiqua" w:hAnsiTheme="minorHAnsi" w:cstheme="minorHAnsi"/>
          <w:position w:val="1"/>
        </w:rPr>
        <w:t>arded.</w:t>
      </w:r>
    </w:p>
    <w:p w14:paraId="0F7BEC96" w14:textId="77777777" w:rsidR="005810FA" w:rsidRPr="008A3E9D" w:rsidRDefault="005810FA">
      <w:pPr>
        <w:spacing w:line="140" w:lineRule="exact"/>
        <w:rPr>
          <w:rFonts w:asciiTheme="minorHAnsi" w:hAnsiTheme="minorHAnsi" w:cstheme="minorHAnsi"/>
        </w:rPr>
      </w:pPr>
    </w:p>
    <w:p w14:paraId="202FF1FD" w14:textId="77777777" w:rsidR="005810FA" w:rsidRPr="008A3E9D" w:rsidRDefault="00C44365">
      <w:pPr>
        <w:spacing w:line="240" w:lineRule="exact"/>
        <w:ind w:left="2471" w:right="84" w:hanging="531"/>
        <w:jc w:val="both"/>
        <w:rPr>
          <w:rFonts w:asciiTheme="minorHAnsi" w:eastAsia="Book Antiqua" w:hAnsiTheme="minorHAnsi" w:cstheme="minorHAnsi"/>
        </w:rPr>
      </w:pPr>
      <w:r w:rsidRPr="008A3E9D">
        <w:rPr>
          <w:rFonts w:asciiTheme="minorHAnsi" w:eastAsia="Book Antiqua" w:hAnsiTheme="minorHAnsi" w:cstheme="minorHAnsi"/>
        </w:rPr>
        <w:t>[6]</w:t>
      </w:r>
      <w:r w:rsidRPr="008A3E9D">
        <w:rPr>
          <w:rFonts w:asciiTheme="minorHAnsi" w:eastAsia="Book Antiqua" w:hAnsiTheme="minorHAnsi" w:cstheme="minorHAnsi"/>
          <w:spacing w:val="48"/>
        </w:rPr>
        <w:t xml:space="preserve"> </w:t>
      </w:r>
      <w:r w:rsidRPr="008A3E9D">
        <w:rPr>
          <w:rFonts w:asciiTheme="minorHAnsi" w:eastAsia="Book Antiqua" w:hAnsiTheme="minorHAnsi" w:cstheme="minorHAnsi"/>
          <w:w w:val="91"/>
        </w:rPr>
        <w:t>Senior</w:t>
      </w:r>
      <w:r w:rsidRPr="008A3E9D">
        <w:rPr>
          <w:rFonts w:asciiTheme="minorHAnsi" w:eastAsia="Book Antiqua" w:hAnsiTheme="minorHAnsi" w:cstheme="minorHAnsi"/>
          <w:spacing w:val="3"/>
          <w:w w:val="91"/>
        </w:rPr>
        <w:t xml:space="preserve"> </w:t>
      </w:r>
      <w:r w:rsidRPr="008A3E9D">
        <w:rPr>
          <w:rFonts w:asciiTheme="minorHAnsi" w:eastAsia="Book Antiqua" w:hAnsiTheme="minorHAnsi" w:cstheme="minorHAnsi"/>
          <w:w w:val="91"/>
        </w:rPr>
        <w:t>sta</w:t>
      </w:r>
      <w:r w:rsidRPr="008A3E9D">
        <w:rPr>
          <w:rFonts w:asciiTheme="minorHAnsi" w:eastAsia="Book Antiqua" w:hAnsiTheme="minorHAnsi" w:cstheme="minorHAnsi"/>
          <w:spacing w:val="-5"/>
          <w:w w:val="91"/>
        </w:rPr>
        <w:t>f</w:t>
      </w:r>
      <w:r w:rsidRPr="008A3E9D">
        <w:rPr>
          <w:rFonts w:asciiTheme="minorHAnsi" w:eastAsia="Book Antiqua" w:hAnsiTheme="minorHAnsi" w:cstheme="minorHAnsi"/>
          <w:w w:val="91"/>
        </w:rPr>
        <w:t>f,</w:t>
      </w:r>
      <w:r w:rsidRPr="008A3E9D">
        <w:rPr>
          <w:rFonts w:asciiTheme="minorHAnsi" w:eastAsia="Book Antiqua" w:hAnsiTheme="minorHAnsi" w:cstheme="minorHAnsi"/>
          <w:spacing w:val="4"/>
          <w:w w:val="91"/>
        </w:rPr>
        <w:t xml:space="preserve"> </w:t>
      </w:r>
      <w:r w:rsidRPr="008A3E9D">
        <w:rPr>
          <w:rFonts w:asciiTheme="minorHAnsi" w:eastAsia="Book Antiqua" w:hAnsiTheme="minorHAnsi" w:cstheme="minorHAnsi"/>
          <w:w w:val="91"/>
        </w:rPr>
        <w:t>“Biological</w:t>
      </w:r>
      <w:r w:rsidRPr="008A3E9D">
        <w:rPr>
          <w:rFonts w:asciiTheme="minorHAnsi" w:eastAsia="Book Antiqua" w:hAnsiTheme="minorHAnsi" w:cstheme="minorHAnsi"/>
          <w:spacing w:val="27"/>
          <w:w w:val="91"/>
        </w:rPr>
        <w:t xml:space="preserve"> </w:t>
      </w:r>
      <w:r w:rsidRPr="008A3E9D">
        <w:rPr>
          <w:rFonts w:asciiTheme="minorHAnsi" w:eastAsia="Book Antiqua" w:hAnsiTheme="minorHAnsi" w:cstheme="minorHAnsi"/>
          <w:w w:val="91"/>
        </w:rPr>
        <w:t>stoichiometry</w:t>
      </w:r>
      <w:r w:rsidRPr="008A3E9D">
        <w:rPr>
          <w:rFonts w:asciiTheme="minorHAnsi" w:eastAsia="Book Antiqua" w:hAnsiTheme="minorHAnsi" w:cstheme="minorHAnsi"/>
          <w:spacing w:val="-15"/>
          <w:w w:val="91"/>
        </w:rPr>
        <w:t xml:space="preserve"> </w:t>
      </w:r>
      <w:r w:rsidRPr="008A3E9D">
        <w:rPr>
          <w:rFonts w:asciiTheme="minorHAnsi" w:eastAsia="Book Antiqua" w:hAnsiTheme="minorHAnsi" w:cstheme="minorHAnsi"/>
        </w:rPr>
        <w:t>of</w:t>
      </w:r>
      <w:r w:rsidRPr="008A3E9D">
        <w:rPr>
          <w:rFonts w:asciiTheme="minorHAnsi" w:eastAsia="Book Antiqua" w:hAnsiTheme="minorHAnsi" w:cstheme="minorHAnsi"/>
          <w:spacing w:val="-18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</w:rPr>
        <w:t>horizontal</w:t>
      </w:r>
      <w:r w:rsidRPr="008A3E9D">
        <w:rPr>
          <w:rFonts w:asciiTheme="minorHAnsi" w:eastAsia="Book Antiqua" w:hAnsiTheme="minorHAnsi" w:cstheme="minorHAnsi"/>
          <w:spacing w:val="9"/>
          <w:w w:val="87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</w:rPr>
        <w:t>gene</w:t>
      </w:r>
      <w:r w:rsidRPr="008A3E9D">
        <w:rPr>
          <w:rFonts w:asciiTheme="minorHAnsi" w:eastAsia="Book Antiqua" w:hAnsiTheme="minorHAnsi" w:cstheme="minorHAnsi"/>
          <w:spacing w:val="8"/>
          <w:w w:val="87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</w:rPr>
        <w:t>transfer</w:t>
      </w:r>
      <w:r w:rsidRPr="008A3E9D">
        <w:rPr>
          <w:rFonts w:asciiTheme="minorHAnsi" w:eastAsia="Book Antiqua" w:hAnsiTheme="minorHAnsi" w:cstheme="minorHAnsi"/>
          <w:spacing w:val="6"/>
          <w:w w:val="87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</w:rPr>
        <w:t>and</w:t>
      </w:r>
      <w:r w:rsidRPr="008A3E9D">
        <w:rPr>
          <w:rFonts w:asciiTheme="minorHAnsi" w:eastAsia="Book Antiqua" w:hAnsiTheme="minorHAnsi" w:cstheme="minorHAnsi"/>
          <w:spacing w:val="-7"/>
          <w:w w:val="87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</w:rPr>
        <w:t xml:space="preserve">the </w:t>
      </w:r>
      <w:r w:rsidRPr="008A3E9D">
        <w:rPr>
          <w:rFonts w:asciiTheme="minorHAnsi" w:eastAsia="Book Antiqua" w:hAnsiTheme="minorHAnsi" w:cstheme="minorHAnsi"/>
          <w:w w:val="91"/>
        </w:rPr>
        <w:t>social</w:t>
      </w:r>
      <w:r w:rsidRPr="008A3E9D">
        <w:rPr>
          <w:rFonts w:asciiTheme="minorHAnsi" w:eastAsia="Book Antiqua" w:hAnsiTheme="minorHAnsi" w:cstheme="minorHAnsi"/>
          <w:spacing w:val="7"/>
          <w:w w:val="91"/>
        </w:rPr>
        <w:t xml:space="preserve"> </w:t>
      </w:r>
      <w:r w:rsidRPr="008A3E9D">
        <w:rPr>
          <w:rFonts w:asciiTheme="minorHAnsi" w:eastAsia="Book Antiqua" w:hAnsiTheme="minorHAnsi" w:cstheme="minorHAnsi"/>
          <w:w w:val="91"/>
        </w:rPr>
        <w:t xml:space="preserve">dynamics </w:t>
      </w:r>
      <w:r w:rsidRPr="008A3E9D">
        <w:rPr>
          <w:rFonts w:asciiTheme="minorHAnsi" w:eastAsia="Book Antiqua" w:hAnsiTheme="minorHAnsi" w:cstheme="minorHAnsi"/>
        </w:rPr>
        <w:t>of</w:t>
      </w:r>
      <w:r w:rsidRPr="008A3E9D">
        <w:rPr>
          <w:rFonts w:asciiTheme="minorHAnsi" w:eastAsia="Book Antiqua" w:hAnsiTheme="minorHAnsi" w:cstheme="minorHAnsi"/>
          <w:spacing w:val="-11"/>
        </w:rPr>
        <w:t xml:space="preserve"> </w:t>
      </w:r>
      <w:r w:rsidRPr="008A3E9D">
        <w:rPr>
          <w:rFonts w:asciiTheme="minorHAnsi" w:eastAsia="Book Antiqua" w:hAnsiTheme="minorHAnsi" w:cstheme="minorHAnsi"/>
          <w:w w:val="90"/>
        </w:rPr>
        <w:t>microbial</w:t>
      </w:r>
      <w:r w:rsidRPr="008A3E9D">
        <w:rPr>
          <w:rFonts w:asciiTheme="minorHAnsi" w:eastAsia="Book Antiqua" w:hAnsiTheme="minorHAnsi" w:cstheme="minorHAnsi"/>
          <w:spacing w:val="13"/>
          <w:w w:val="90"/>
        </w:rPr>
        <w:t xml:space="preserve"> </w:t>
      </w:r>
      <w:r w:rsidRPr="008A3E9D">
        <w:rPr>
          <w:rFonts w:asciiTheme="minorHAnsi" w:eastAsia="Book Antiqua" w:hAnsiTheme="minorHAnsi" w:cstheme="minorHAnsi"/>
          <w:w w:val="90"/>
        </w:rPr>
        <w:t>communities”,</w:t>
      </w:r>
      <w:r w:rsidRPr="008A3E9D">
        <w:rPr>
          <w:rFonts w:asciiTheme="minorHAnsi" w:eastAsia="Book Antiqua" w:hAnsiTheme="minorHAnsi" w:cstheme="minorHAnsi"/>
          <w:spacing w:val="-8"/>
          <w:w w:val="90"/>
        </w:rPr>
        <w:t xml:space="preserve"> </w:t>
      </w:r>
      <w:r w:rsidRPr="008A3E9D">
        <w:rPr>
          <w:rFonts w:asciiTheme="minorHAnsi" w:eastAsia="Book Antiqua" w:hAnsiTheme="minorHAnsi" w:cstheme="minorHAnsi"/>
          <w:w w:val="90"/>
        </w:rPr>
        <w:t>Army Research</w:t>
      </w:r>
      <w:r w:rsidRPr="008A3E9D">
        <w:rPr>
          <w:rFonts w:asciiTheme="minorHAnsi" w:eastAsia="Book Antiqua" w:hAnsiTheme="minorHAnsi" w:cstheme="minorHAnsi"/>
          <w:spacing w:val="21"/>
          <w:w w:val="90"/>
        </w:rPr>
        <w:t xml:space="preserve"> </w:t>
      </w:r>
      <w:r w:rsidRPr="008A3E9D">
        <w:rPr>
          <w:rFonts w:asciiTheme="minorHAnsi" w:eastAsia="Book Antiqua" w:hAnsiTheme="minorHAnsi" w:cstheme="minorHAnsi"/>
          <w:w w:val="90"/>
        </w:rPr>
        <w:t>O</w:t>
      </w:r>
      <w:r w:rsidRPr="008A3E9D">
        <w:rPr>
          <w:rFonts w:asciiTheme="minorHAnsi" w:eastAsia="Book Antiqua" w:hAnsiTheme="minorHAnsi" w:cstheme="minorHAnsi"/>
          <w:spacing w:val="-4"/>
          <w:w w:val="90"/>
        </w:rPr>
        <w:t>f</w:t>
      </w:r>
      <w:r w:rsidRPr="008A3E9D">
        <w:rPr>
          <w:rFonts w:asciiTheme="minorHAnsi" w:eastAsia="Book Antiqua" w:hAnsiTheme="minorHAnsi" w:cstheme="minorHAnsi"/>
          <w:w w:val="90"/>
        </w:rPr>
        <w:t>fice,</w:t>
      </w:r>
      <w:r w:rsidRPr="008A3E9D">
        <w:rPr>
          <w:rFonts w:asciiTheme="minorHAnsi" w:eastAsia="Book Antiqua" w:hAnsiTheme="minorHAnsi" w:cstheme="minorHAnsi"/>
          <w:spacing w:val="22"/>
          <w:w w:val="90"/>
        </w:rPr>
        <w:t xml:space="preserve"> </w:t>
      </w:r>
      <w:r w:rsidRPr="008A3E9D">
        <w:rPr>
          <w:rFonts w:asciiTheme="minorHAnsi" w:eastAsia="Book Antiqua" w:hAnsiTheme="minorHAnsi" w:cstheme="minorHAnsi"/>
        </w:rPr>
        <w:t>2013.</w:t>
      </w:r>
      <w:r w:rsidRPr="008A3E9D">
        <w:rPr>
          <w:rFonts w:asciiTheme="minorHAnsi" w:eastAsia="Book Antiqua" w:hAnsiTheme="minorHAnsi" w:cstheme="minorHAnsi"/>
          <w:spacing w:val="7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</w:rPr>
        <w:t>Not</w:t>
      </w:r>
      <w:r w:rsidRPr="008A3E9D">
        <w:rPr>
          <w:rFonts w:asciiTheme="minorHAnsi" w:eastAsia="Book Antiqua" w:hAnsiTheme="minorHAnsi" w:cstheme="minorHAnsi"/>
          <w:spacing w:val="6"/>
          <w:w w:val="87"/>
        </w:rPr>
        <w:t xml:space="preserve"> </w:t>
      </w:r>
      <w:r w:rsidRPr="008A3E9D">
        <w:rPr>
          <w:rFonts w:asciiTheme="minorHAnsi" w:eastAsia="Book Antiqua" w:hAnsiTheme="minorHAnsi" w:cstheme="minorHAnsi"/>
          <w:spacing w:val="-3"/>
        </w:rPr>
        <w:t>a</w:t>
      </w:r>
      <w:r w:rsidRPr="008A3E9D">
        <w:rPr>
          <w:rFonts w:asciiTheme="minorHAnsi" w:eastAsia="Book Antiqua" w:hAnsiTheme="minorHAnsi" w:cstheme="minorHAnsi"/>
          <w:spacing w:val="-2"/>
        </w:rPr>
        <w:t>w</w:t>
      </w:r>
      <w:r w:rsidRPr="008A3E9D">
        <w:rPr>
          <w:rFonts w:asciiTheme="minorHAnsi" w:eastAsia="Book Antiqua" w:hAnsiTheme="minorHAnsi" w:cstheme="minorHAnsi"/>
        </w:rPr>
        <w:t>arded.</w:t>
      </w:r>
    </w:p>
    <w:p w14:paraId="6A6332ED" w14:textId="77777777" w:rsidR="005810FA" w:rsidRPr="008A3E9D" w:rsidRDefault="005810FA">
      <w:pPr>
        <w:spacing w:before="9" w:line="140" w:lineRule="exact"/>
        <w:rPr>
          <w:rFonts w:asciiTheme="minorHAnsi" w:hAnsiTheme="minorHAnsi" w:cstheme="minorHAnsi"/>
        </w:rPr>
      </w:pPr>
    </w:p>
    <w:p w14:paraId="7AA59AE4" w14:textId="77777777" w:rsidR="005810FA" w:rsidRPr="008A3E9D" w:rsidRDefault="00C44365">
      <w:pPr>
        <w:spacing w:line="240" w:lineRule="exact"/>
        <w:ind w:left="2471" w:right="84" w:hanging="531"/>
        <w:jc w:val="both"/>
        <w:rPr>
          <w:rFonts w:asciiTheme="minorHAnsi" w:eastAsia="Book Antiqua" w:hAnsiTheme="minorHAnsi" w:cstheme="minorHAnsi"/>
        </w:rPr>
      </w:pPr>
      <w:r w:rsidRPr="008A3E9D">
        <w:rPr>
          <w:rFonts w:asciiTheme="minorHAnsi" w:eastAsia="Book Antiqua" w:hAnsiTheme="minorHAnsi" w:cstheme="minorHAnsi"/>
        </w:rPr>
        <w:t>[7]</w:t>
      </w:r>
      <w:r w:rsidRPr="008A3E9D">
        <w:rPr>
          <w:rFonts w:asciiTheme="minorHAnsi" w:eastAsia="Book Antiqua" w:hAnsiTheme="minorHAnsi" w:cstheme="minorHAnsi"/>
          <w:spacing w:val="48"/>
        </w:rPr>
        <w:t xml:space="preserve"> </w:t>
      </w:r>
      <w:r w:rsidRPr="008A3E9D">
        <w:rPr>
          <w:rFonts w:asciiTheme="minorHAnsi" w:eastAsia="Book Antiqua" w:hAnsiTheme="minorHAnsi" w:cstheme="minorHAnsi"/>
          <w:w w:val="91"/>
        </w:rPr>
        <w:t>Senior</w:t>
      </w:r>
      <w:r w:rsidRPr="008A3E9D">
        <w:rPr>
          <w:rFonts w:asciiTheme="minorHAnsi" w:eastAsia="Book Antiqua" w:hAnsiTheme="minorHAnsi" w:cstheme="minorHAnsi"/>
          <w:spacing w:val="15"/>
          <w:w w:val="91"/>
        </w:rPr>
        <w:t xml:space="preserve"> </w:t>
      </w:r>
      <w:r w:rsidRPr="008A3E9D">
        <w:rPr>
          <w:rFonts w:asciiTheme="minorHAnsi" w:eastAsia="Book Antiqua" w:hAnsiTheme="minorHAnsi" w:cstheme="minorHAnsi"/>
          <w:w w:val="91"/>
        </w:rPr>
        <w:t>sta</w:t>
      </w:r>
      <w:r w:rsidRPr="008A3E9D">
        <w:rPr>
          <w:rFonts w:asciiTheme="minorHAnsi" w:eastAsia="Book Antiqua" w:hAnsiTheme="minorHAnsi" w:cstheme="minorHAnsi"/>
          <w:spacing w:val="-5"/>
          <w:w w:val="91"/>
        </w:rPr>
        <w:t>f</w:t>
      </w:r>
      <w:r w:rsidRPr="008A3E9D">
        <w:rPr>
          <w:rFonts w:asciiTheme="minorHAnsi" w:eastAsia="Book Antiqua" w:hAnsiTheme="minorHAnsi" w:cstheme="minorHAnsi"/>
          <w:w w:val="91"/>
        </w:rPr>
        <w:t>f,</w:t>
      </w:r>
      <w:r w:rsidRPr="008A3E9D">
        <w:rPr>
          <w:rFonts w:asciiTheme="minorHAnsi" w:eastAsia="Book Antiqua" w:hAnsiTheme="minorHAnsi" w:cstheme="minorHAnsi"/>
          <w:spacing w:val="17"/>
          <w:w w:val="91"/>
        </w:rPr>
        <w:t xml:space="preserve"> </w:t>
      </w:r>
      <w:r w:rsidRPr="008A3E9D">
        <w:rPr>
          <w:rFonts w:asciiTheme="minorHAnsi" w:eastAsia="Book Antiqua" w:hAnsiTheme="minorHAnsi" w:cstheme="minorHAnsi"/>
          <w:w w:val="91"/>
        </w:rPr>
        <w:t>“Biologically-inspired</w:t>
      </w:r>
      <w:r w:rsidRPr="008A3E9D">
        <w:rPr>
          <w:rFonts w:asciiTheme="minorHAnsi" w:eastAsia="Book Antiqua" w:hAnsiTheme="minorHAnsi" w:cstheme="minorHAnsi"/>
          <w:spacing w:val="9"/>
          <w:w w:val="91"/>
        </w:rPr>
        <w:t xml:space="preserve"> </w:t>
      </w:r>
      <w:r w:rsidRPr="008A3E9D">
        <w:rPr>
          <w:rFonts w:asciiTheme="minorHAnsi" w:eastAsia="Book Antiqua" w:hAnsiTheme="minorHAnsi" w:cstheme="minorHAnsi"/>
          <w:w w:val="91"/>
        </w:rPr>
        <w:t>strat</w:t>
      </w:r>
      <w:r w:rsidRPr="008A3E9D">
        <w:rPr>
          <w:rFonts w:asciiTheme="minorHAnsi" w:eastAsia="Book Antiqua" w:hAnsiTheme="minorHAnsi" w:cstheme="minorHAnsi"/>
          <w:spacing w:val="-3"/>
          <w:w w:val="91"/>
        </w:rPr>
        <w:t>e</w:t>
      </w:r>
      <w:r w:rsidRPr="008A3E9D">
        <w:rPr>
          <w:rFonts w:asciiTheme="minorHAnsi" w:eastAsia="Book Antiqua" w:hAnsiTheme="minorHAnsi" w:cstheme="minorHAnsi"/>
          <w:w w:val="91"/>
        </w:rPr>
        <w:t>gies</w:t>
      </w:r>
      <w:r w:rsidRPr="008A3E9D">
        <w:rPr>
          <w:rFonts w:asciiTheme="minorHAnsi" w:eastAsia="Book Antiqua" w:hAnsiTheme="minorHAnsi" w:cstheme="minorHAnsi"/>
          <w:spacing w:val="-5"/>
          <w:w w:val="91"/>
        </w:rPr>
        <w:t xml:space="preserve"> </w:t>
      </w:r>
      <w:r w:rsidRPr="008A3E9D">
        <w:rPr>
          <w:rFonts w:asciiTheme="minorHAnsi" w:eastAsia="Book Antiqua" w:hAnsiTheme="minorHAnsi" w:cstheme="minorHAnsi"/>
        </w:rPr>
        <w:t>for</w:t>
      </w:r>
      <w:r w:rsidRPr="008A3E9D">
        <w:rPr>
          <w:rFonts w:asciiTheme="minorHAnsi" w:eastAsia="Book Antiqua" w:hAnsiTheme="minorHAnsi" w:cstheme="minorHAnsi"/>
          <w:spacing w:val="-18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</w:rPr>
        <w:t>collect</w:t>
      </w:r>
      <w:r w:rsidRPr="008A3E9D">
        <w:rPr>
          <w:rFonts w:asciiTheme="minorHAnsi" w:eastAsia="Book Antiqua" w:hAnsiTheme="minorHAnsi" w:cstheme="minorHAnsi"/>
          <w:spacing w:val="-4"/>
          <w:w w:val="88"/>
        </w:rPr>
        <w:t>i</w:t>
      </w:r>
      <w:r w:rsidRPr="008A3E9D">
        <w:rPr>
          <w:rFonts w:asciiTheme="minorHAnsi" w:eastAsia="Book Antiqua" w:hAnsiTheme="minorHAnsi" w:cstheme="minorHAnsi"/>
          <w:spacing w:val="-3"/>
          <w:w w:val="88"/>
        </w:rPr>
        <w:t>v</w:t>
      </w:r>
      <w:r w:rsidRPr="008A3E9D">
        <w:rPr>
          <w:rFonts w:asciiTheme="minorHAnsi" w:eastAsia="Book Antiqua" w:hAnsiTheme="minorHAnsi" w:cstheme="minorHAnsi"/>
          <w:w w:val="88"/>
        </w:rPr>
        <w:t xml:space="preserve">e </w:t>
      </w:r>
      <w:r w:rsidRPr="008A3E9D">
        <w:rPr>
          <w:rFonts w:asciiTheme="minorHAnsi" w:eastAsia="Book Antiqua" w:hAnsiTheme="minorHAnsi" w:cstheme="minorHAnsi"/>
          <w:spacing w:val="7"/>
          <w:w w:val="88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</w:rPr>
        <w:t>transport</w:t>
      </w:r>
      <w:r w:rsidRPr="008A3E9D">
        <w:rPr>
          <w:rFonts w:asciiTheme="minorHAnsi" w:eastAsia="Book Antiqua" w:hAnsiTheme="minorHAnsi" w:cstheme="minorHAnsi"/>
          <w:spacing w:val="-5"/>
          <w:w w:val="88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</w:rPr>
        <w:t>and</w:t>
      </w:r>
      <w:r w:rsidRPr="008A3E9D">
        <w:rPr>
          <w:rFonts w:asciiTheme="minorHAnsi" w:eastAsia="Book Antiqua" w:hAnsiTheme="minorHAnsi" w:cstheme="minorHAnsi"/>
          <w:spacing w:val="1"/>
          <w:w w:val="88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</w:rPr>
        <w:t>construction</w:t>
      </w:r>
      <w:r w:rsidRPr="008A3E9D">
        <w:rPr>
          <w:rFonts w:asciiTheme="minorHAnsi" w:eastAsia="Book Antiqua" w:hAnsiTheme="minorHAnsi" w:cstheme="minorHAnsi"/>
          <w:spacing w:val="22"/>
          <w:w w:val="88"/>
        </w:rPr>
        <w:t xml:space="preserve"> </w:t>
      </w:r>
      <w:r w:rsidRPr="008A3E9D">
        <w:rPr>
          <w:rFonts w:asciiTheme="minorHAnsi" w:eastAsia="Book Antiqua" w:hAnsiTheme="minorHAnsi" w:cstheme="minorHAnsi"/>
        </w:rPr>
        <w:t xml:space="preserve">by </w:t>
      </w:r>
      <w:r w:rsidRPr="008A3E9D">
        <w:rPr>
          <w:rFonts w:asciiTheme="minorHAnsi" w:eastAsia="Book Antiqua" w:hAnsiTheme="minorHAnsi" w:cstheme="minorHAnsi"/>
          <w:w w:val="89"/>
        </w:rPr>
        <w:t>multi-robot</w:t>
      </w:r>
      <w:r w:rsidRPr="008A3E9D">
        <w:rPr>
          <w:rFonts w:asciiTheme="minorHAnsi" w:eastAsia="Book Antiqua" w:hAnsiTheme="minorHAnsi" w:cstheme="minorHAnsi"/>
          <w:spacing w:val="5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</w:rPr>
        <w:t>systems”,</w:t>
      </w:r>
      <w:r w:rsidRPr="008A3E9D">
        <w:rPr>
          <w:rFonts w:asciiTheme="minorHAnsi" w:eastAsia="Book Antiqua" w:hAnsiTheme="minorHAnsi" w:cstheme="minorHAnsi"/>
          <w:spacing w:val="14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</w:rPr>
        <w:t>NS</w:t>
      </w:r>
      <w:r w:rsidRPr="008A3E9D">
        <w:rPr>
          <w:rFonts w:asciiTheme="minorHAnsi" w:eastAsia="Book Antiqua" w:hAnsiTheme="minorHAnsi" w:cstheme="minorHAnsi"/>
          <w:spacing w:val="-16"/>
        </w:rPr>
        <w:t>F</w:t>
      </w:r>
      <w:r w:rsidRPr="008A3E9D">
        <w:rPr>
          <w:rFonts w:asciiTheme="minorHAnsi" w:eastAsia="Book Antiqua" w:hAnsiTheme="minorHAnsi" w:cstheme="minorHAnsi"/>
        </w:rPr>
        <w:t>,</w:t>
      </w:r>
      <w:r w:rsidRPr="008A3E9D">
        <w:rPr>
          <w:rFonts w:asciiTheme="minorHAnsi" w:eastAsia="Book Antiqua" w:hAnsiTheme="minorHAnsi" w:cstheme="minorHAnsi"/>
          <w:spacing w:val="-20"/>
        </w:rPr>
        <w:t xml:space="preserve"> </w:t>
      </w:r>
      <w:r w:rsidRPr="008A3E9D">
        <w:rPr>
          <w:rFonts w:asciiTheme="minorHAnsi" w:eastAsia="Book Antiqua" w:hAnsiTheme="minorHAnsi" w:cstheme="minorHAnsi"/>
        </w:rPr>
        <w:t>RI,</w:t>
      </w:r>
      <w:r w:rsidRPr="008A3E9D">
        <w:rPr>
          <w:rFonts w:asciiTheme="minorHAnsi" w:eastAsia="Book Antiqua" w:hAnsiTheme="minorHAnsi" w:cstheme="minorHAnsi"/>
          <w:spacing w:val="-3"/>
        </w:rPr>
        <w:t xml:space="preserve"> </w:t>
      </w:r>
      <w:r w:rsidRPr="008A3E9D">
        <w:rPr>
          <w:rFonts w:asciiTheme="minorHAnsi" w:eastAsia="Book Antiqua" w:hAnsiTheme="minorHAnsi" w:cstheme="minorHAnsi"/>
        </w:rPr>
        <w:t>2013.</w:t>
      </w:r>
      <w:r w:rsidRPr="008A3E9D">
        <w:rPr>
          <w:rFonts w:asciiTheme="minorHAnsi" w:eastAsia="Book Antiqua" w:hAnsiTheme="minorHAnsi" w:cstheme="minorHAnsi"/>
          <w:spacing w:val="7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</w:rPr>
        <w:t>Not</w:t>
      </w:r>
      <w:r w:rsidRPr="008A3E9D">
        <w:rPr>
          <w:rFonts w:asciiTheme="minorHAnsi" w:eastAsia="Book Antiqua" w:hAnsiTheme="minorHAnsi" w:cstheme="minorHAnsi"/>
          <w:spacing w:val="6"/>
          <w:w w:val="87"/>
        </w:rPr>
        <w:t xml:space="preserve"> </w:t>
      </w:r>
      <w:r w:rsidRPr="008A3E9D">
        <w:rPr>
          <w:rFonts w:asciiTheme="minorHAnsi" w:eastAsia="Book Antiqua" w:hAnsiTheme="minorHAnsi" w:cstheme="minorHAnsi"/>
          <w:spacing w:val="-3"/>
        </w:rPr>
        <w:t>a</w:t>
      </w:r>
      <w:r w:rsidRPr="008A3E9D">
        <w:rPr>
          <w:rFonts w:asciiTheme="minorHAnsi" w:eastAsia="Book Antiqua" w:hAnsiTheme="minorHAnsi" w:cstheme="minorHAnsi"/>
          <w:spacing w:val="-2"/>
        </w:rPr>
        <w:t>w</w:t>
      </w:r>
      <w:r w:rsidRPr="008A3E9D">
        <w:rPr>
          <w:rFonts w:asciiTheme="minorHAnsi" w:eastAsia="Book Antiqua" w:hAnsiTheme="minorHAnsi" w:cstheme="minorHAnsi"/>
        </w:rPr>
        <w:t>arded.</w:t>
      </w:r>
    </w:p>
    <w:p w14:paraId="3E341324" w14:textId="77777777" w:rsidR="005810FA" w:rsidRPr="008A3E9D" w:rsidRDefault="005810FA">
      <w:pPr>
        <w:spacing w:before="9" w:line="140" w:lineRule="exact"/>
        <w:rPr>
          <w:rFonts w:asciiTheme="minorHAnsi" w:hAnsiTheme="minorHAnsi" w:cstheme="minorHAnsi"/>
        </w:rPr>
      </w:pPr>
    </w:p>
    <w:p w14:paraId="6ECF1EB9" w14:textId="77777777" w:rsidR="005810FA" w:rsidRPr="008A3E9D" w:rsidRDefault="00C44365">
      <w:pPr>
        <w:spacing w:line="240" w:lineRule="exact"/>
        <w:ind w:left="2471" w:right="84" w:hanging="531"/>
        <w:jc w:val="both"/>
        <w:rPr>
          <w:rFonts w:asciiTheme="minorHAnsi" w:eastAsia="Book Antiqua" w:hAnsiTheme="minorHAnsi" w:cstheme="minorHAnsi"/>
        </w:rPr>
      </w:pPr>
      <w:r w:rsidRPr="008A3E9D">
        <w:rPr>
          <w:rFonts w:asciiTheme="minorHAnsi" w:eastAsia="Book Antiqua" w:hAnsiTheme="minorHAnsi" w:cstheme="minorHAnsi"/>
        </w:rPr>
        <w:t>[8]</w:t>
      </w:r>
      <w:r w:rsidRPr="008A3E9D">
        <w:rPr>
          <w:rFonts w:asciiTheme="minorHAnsi" w:eastAsia="Book Antiqua" w:hAnsiTheme="minorHAnsi" w:cstheme="minorHAnsi"/>
          <w:spacing w:val="48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</w:rPr>
        <w:t>Co-PI,</w:t>
      </w:r>
      <w:r w:rsidRPr="008A3E9D">
        <w:rPr>
          <w:rFonts w:asciiTheme="minorHAnsi" w:eastAsia="Book Antiqua" w:hAnsiTheme="minorHAnsi" w:cstheme="minorHAnsi"/>
          <w:spacing w:val="32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  <w:spacing w:val="-14"/>
          <w:w w:val="89"/>
        </w:rPr>
        <w:t>“</w:t>
      </w:r>
      <w:r w:rsidRPr="008A3E9D">
        <w:rPr>
          <w:rFonts w:asciiTheme="minorHAnsi" w:eastAsia="Book Antiqua" w:hAnsiTheme="minorHAnsi" w:cstheme="minorHAnsi"/>
          <w:w w:val="89"/>
        </w:rPr>
        <w:t>An</w:t>
      </w:r>
      <w:r w:rsidRPr="008A3E9D">
        <w:rPr>
          <w:rFonts w:asciiTheme="minorHAnsi" w:eastAsia="Book Antiqua" w:hAnsiTheme="minorHAnsi" w:cstheme="minorHAnsi"/>
          <w:spacing w:val="2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</w:rPr>
        <w:t>Ant</w:t>
      </w:r>
      <w:r w:rsidRPr="008A3E9D">
        <w:rPr>
          <w:rFonts w:asciiTheme="minorHAnsi" w:eastAsia="Book Antiqua" w:hAnsiTheme="minorHAnsi" w:cstheme="minorHAnsi"/>
          <w:spacing w:val="1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</w:rPr>
        <w:t>Model</w:t>
      </w:r>
      <w:r w:rsidRPr="008A3E9D">
        <w:rPr>
          <w:rFonts w:asciiTheme="minorHAnsi" w:eastAsia="Book Antiqua" w:hAnsiTheme="minorHAnsi" w:cstheme="minorHAnsi"/>
          <w:spacing w:val="10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</w:rPr>
        <w:t>System</w:t>
      </w:r>
      <w:r w:rsidRPr="008A3E9D">
        <w:rPr>
          <w:rFonts w:asciiTheme="minorHAnsi" w:eastAsia="Book Antiqua" w:hAnsiTheme="minorHAnsi" w:cstheme="minorHAnsi"/>
          <w:spacing w:val="17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</w:rPr>
        <w:t>for</w:t>
      </w:r>
      <w:r w:rsidRPr="008A3E9D">
        <w:rPr>
          <w:rFonts w:asciiTheme="minorHAnsi" w:eastAsia="Book Antiqua" w:hAnsiTheme="minorHAnsi" w:cstheme="minorHAnsi"/>
          <w:spacing w:val="10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</w:rPr>
        <w:t>the</w:t>
      </w:r>
      <w:r w:rsidRPr="008A3E9D">
        <w:rPr>
          <w:rFonts w:asciiTheme="minorHAnsi" w:eastAsia="Book Antiqua" w:hAnsiTheme="minorHAnsi" w:cstheme="minorHAnsi"/>
          <w:spacing w:val="-1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</w:rPr>
        <w:t>Study</w:t>
      </w:r>
      <w:r w:rsidRPr="008A3E9D">
        <w:rPr>
          <w:rFonts w:asciiTheme="minorHAnsi" w:eastAsia="Book Antiqua" w:hAnsiTheme="minorHAnsi" w:cstheme="minorHAnsi"/>
          <w:spacing w:val="-1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</w:rPr>
        <w:t>of</w:t>
      </w:r>
      <w:r w:rsidRPr="008A3E9D">
        <w:rPr>
          <w:rFonts w:asciiTheme="minorHAnsi" w:eastAsia="Book Antiqua" w:hAnsiTheme="minorHAnsi" w:cstheme="minorHAnsi"/>
          <w:spacing w:val="-12"/>
        </w:rPr>
        <w:t xml:space="preserve"> </w:t>
      </w:r>
      <w:r w:rsidRPr="008A3E9D">
        <w:rPr>
          <w:rFonts w:asciiTheme="minorHAnsi" w:eastAsia="Book Antiqua" w:hAnsiTheme="minorHAnsi" w:cstheme="minorHAnsi"/>
          <w:w w:val="86"/>
        </w:rPr>
        <w:t>Nutrient</w:t>
      </w:r>
      <w:r w:rsidRPr="008A3E9D">
        <w:rPr>
          <w:rFonts w:asciiTheme="minorHAnsi" w:eastAsia="Book Antiqua" w:hAnsiTheme="minorHAnsi" w:cstheme="minorHAnsi"/>
          <w:spacing w:val="6"/>
          <w:w w:val="86"/>
        </w:rPr>
        <w:t xml:space="preserve"> </w:t>
      </w:r>
      <w:r w:rsidRPr="008A3E9D">
        <w:rPr>
          <w:rFonts w:asciiTheme="minorHAnsi" w:eastAsia="Book Antiqua" w:hAnsiTheme="minorHAnsi" w:cstheme="minorHAnsi"/>
          <w:w w:val="92"/>
        </w:rPr>
        <w:t>Balance</w:t>
      </w:r>
      <w:r w:rsidRPr="008A3E9D">
        <w:rPr>
          <w:rFonts w:asciiTheme="minorHAnsi" w:eastAsia="Book Antiqua" w:hAnsiTheme="minorHAnsi" w:cstheme="minorHAnsi"/>
          <w:spacing w:val="17"/>
          <w:w w:val="92"/>
        </w:rPr>
        <w:t xml:space="preserve"> </w:t>
      </w:r>
      <w:r w:rsidRPr="008A3E9D">
        <w:rPr>
          <w:rFonts w:asciiTheme="minorHAnsi" w:eastAsia="Book Antiqua" w:hAnsiTheme="minorHAnsi" w:cstheme="minorHAnsi"/>
          <w:w w:val="92"/>
        </w:rPr>
        <w:t>in</w:t>
      </w:r>
      <w:r w:rsidRPr="008A3E9D">
        <w:rPr>
          <w:rFonts w:asciiTheme="minorHAnsi" w:eastAsia="Book Antiqua" w:hAnsiTheme="minorHAnsi" w:cstheme="minorHAnsi"/>
          <w:spacing w:val="-4"/>
          <w:w w:val="92"/>
        </w:rPr>
        <w:t xml:space="preserve"> </w:t>
      </w:r>
      <w:r w:rsidRPr="008A3E9D">
        <w:rPr>
          <w:rFonts w:asciiTheme="minorHAnsi" w:eastAsia="Book Antiqua" w:hAnsiTheme="minorHAnsi" w:cstheme="minorHAnsi"/>
          <w:w w:val="92"/>
        </w:rPr>
        <w:t>Social-Insect</w:t>
      </w:r>
      <w:r w:rsidRPr="008A3E9D">
        <w:rPr>
          <w:rFonts w:asciiTheme="minorHAnsi" w:eastAsia="Book Antiqua" w:hAnsiTheme="minorHAnsi" w:cstheme="minorHAnsi"/>
          <w:spacing w:val="25"/>
          <w:w w:val="92"/>
        </w:rPr>
        <w:t xml:space="preserve"> </w:t>
      </w:r>
      <w:r w:rsidRPr="008A3E9D">
        <w:rPr>
          <w:rFonts w:asciiTheme="minorHAnsi" w:eastAsia="Book Antiqua" w:hAnsiTheme="minorHAnsi" w:cstheme="minorHAnsi"/>
        </w:rPr>
        <w:t xml:space="preserve">Pollina- </w:t>
      </w:r>
      <w:r w:rsidRPr="008A3E9D">
        <w:rPr>
          <w:rFonts w:asciiTheme="minorHAnsi" w:eastAsia="Book Antiqua" w:hAnsiTheme="minorHAnsi" w:cstheme="minorHAnsi"/>
          <w:w w:val="92"/>
        </w:rPr>
        <w:t>tors”,</w:t>
      </w:r>
      <w:r w:rsidRPr="008A3E9D">
        <w:rPr>
          <w:rFonts w:asciiTheme="minorHAnsi" w:eastAsia="Book Antiqua" w:hAnsiTheme="minorHAnsi" w:cstheme="minorHAnsi"/>
          <w:spacing w:val="-11"/>
          <w:w w:val="92"/>
        </w:rPr>
        <w:t xml:space="preserve"> </w:t>
      </w:r>
      <w:r w:rsidRPr="008A3E9D">
        <w:rPr>
          <w:rFonts w:asciiTheme="minorHAnsi" w:eastAsia="Book Antiqua" w:hAnsiTheme="minorHAnsi" w:cstheme="minorHAnsi"/>
          <w:w w:val="92"/>
        </w:rPr>
        <w:t>US</w:t>
      </w:r>
      <w:r w:rsidRPr="008A3E9D">
        <w:rPr>
          <w:rFonts w:asciiTheme="minorHAnsi" w:eastAsia="Book Antiqua" w:hAnsiTheme="minorHAnsi" w:cstheme="minorHAnsi"/>
          <w:spacing w:val="-7"/>
          <w:w w:val="92"/>
        </w:rPr>
        <w:t>D</w:t>
      </w:r>
      <w:r w:rsidRPr="008A3E9D">
        <w:rPr>
          <w:rFonts w:asciiTheme="minorHAnsi" w:eastAsia="Book Antiqua" w:hAnsiTheme="minorHAnsi" w:cstheme="minorHAnsi"/>
          <w:w w:val="92"/>
        </w:rPr>
        <w:t>A,</w:t>
      </w:r>
      <w:r w:rsidRPr="008A3E9D">
        <w:rPr>
          <w:rFonts w:asciiTheme="minorHAnsi" w:eastAsia="Book Antiqua" w:hAnsiTheme="minorHAnsi" w:cstheme="minorHAnsi"/>
          <w:spacing w:val="24"/>
          <w:w w:val="92"/>
        </w:rPr>
        <w:t xml:space="preserve"> </w:t>
      </w:r>
      <w:r w:rsidRPr="008A3E9D">
        <w:rPr>
          <w:rFonts w:asciiTheme="minorHAnsi" w:eastAsia="Book Antiqua" w:hAnsiTheme="minorHAnsi" w:cstheme="minorHAnsi"/>
          <w:w w:val="92"/>
        </w:rPr>
        <w:t>NI</w:t>
      </w:r>
      <w:r w:rsidRPr="008A3E9D">
        <w:rPr>
          <w:rFonts w:asciiTheme="minorHAnsi" w:eastAsia="Book Antiqua" w:hAnsiTheme="minorHAnsi" w:cstheme="minorHAnsi"/>
          <w:spacing w:val="-14"/>
          <w:w w:val="92"/>
        </w:rPr>
        <w:t>F</w:t>
      </w:r>
      <w:r w:rsidRPr="008A3E9D">
        <w:rPr>
          <w:rFonts w:asciiTheme="minorHAnsi" w:eastAsia="Book Antiqua" w:hAnsiTheme="minorHAnsi" w:cstheme="minorHAnsi"/>
          <w:w w:val="92"/>
        </w:rPr>
        <w:t>A-AFRI</w:t>
      </w:r>
      <w:r w:rsidRPr="008A3E9D">
        <w:rPr>
          <w:rFonts w:asciiTheme="minorHAnsi" w:eastAsia="Book Antiqua" w:hAnsiTheme="minorHAnsi" w:cstheme="minorHAnsi"/>
          <w:spacing w:val="34"/>
          <w:w w:val="92"/>
        </w:rPr>
        <w:t xml:space="preserve"> </w:t>
      </w:r>
      <w:r w:rsidRPr="008A3E9D">
        <w:rPr>
          <w:rFonts w:asciiTheme="minorHAnsi" w:eastAsia="Book Antiqua" w:hAnsiTheme="minorHAnsi" w:cstheme="minorHAnsi"/>
          <w:spacing w:val="-3"/>
          <w:w w:val="88"/>
        </w:rPr>
        <w:t>F</w:t>
      </w:r>
      <w:r w:rsidRPr="008A3E9D">
        <w:rPr>
          <w:rFonts w:asciiTheme="minorHAnsi" w:eastAsia="Book Antiqua" w:hAnsiTheme="minorHAnsi" w:cstheme="minorHAnsi"/>
          <w:w w:val="88"/>
        </w:rPr>
        <w:t>oundational</w:t>
      </w:r>
      <w:r w:rsidRPr="008A3E9D">
        <w:rPr>
          <w:rFonts w:asciiTheme="minorHAnsi" w:eastAsia="Book Antiqua" w:hAnsiTheme="minorHAnsi" w:cstheme="minorHAnsi"/>
          <w:spacing w:val="7"/>
          <w:w w:val="88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</w:rPr>
        <w:t>proposal,</w:t>
      </w:r>
      <w:r w:rsidRPr="008A3E9D">
        <w:rPr>
          <w:rFonts w:asciiTheme="minorHAnsi" w:eastAsia="Book Antiqua" w:hAnsiTheme="minorHAnsi" w:cstheme="minorHAnsi"/>
          <w:spacing w:val="6"/>
          <w:w w:val="88"/>
        </w:rPr>
        <w:t xml:space="preserve"> </w:t>
      </w:r>
      <w:r w:rsidRPr="008A3E9D">
        <w:rPr>
          <w:rFonts w:asciiTheme="minorHAnsi" w:eastAsia="Book Antiqua" w:hAnsiTheme="minorHAnsi" w:cstheme="minorHAnsi"/>
        </w:rPr>
        <w:t>2013.</w:t>
      </w:r>
      <w:r w:rsidRPr="008A3E9D">
        <w:rPr>
          <w:rFonts w:asciiTheme="minorHAnsi" w:eastAsia="Book Antiqua" w:hAnsiTheme="minorHAnsi" w:cstheme="minorHAnsi"/>
          <w:spacing w:val="7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</w:rPr>
        <w:t>Not</w:t>
      </w:r>
      <w:r w:rsidRPr="008A3E9D">
        <w:rPr>
          <w:rFonts w:asciiTheme="minorHAnsi" w:eastAsia="Book Antiqua" w:hAnsiTheme="minorHAnsi" w:cstheme="minorHAnsi"/>
          <w:spacing w:val="6"/>
          <w:w w:val="87"/>
        </w:rPr>
        <w:t xml:space="preserve"> </w:t>
      </w:r>
      <w:r w:rsidRPr="008A3E9D">
        <w:rPr>
          <w:rFonts w:asciiTheme="minorHAnsi" w:eastAsia="Book Antiqua" w:hAnsiTheme="minorHAnsi" w:cstheme="minorHAnsi"/>
          <w:spacing w:val="-3"/>
        </w:rPr>
        <w:t>a</w:t>
      </w:r>
      <w:r w:rsidRPr="008A3E9D">
        <w:rPr>
          <w:rFonts w:asciiTheme="minorHAnsi" w:eastAsia="Book Antiqua" w:hAnsiTheme="minorHAnsi" w:cstheme="minorHAnsi"/>
          <w:spacing w:val="-2"/>
        </w:rPr>
        <w:t>w</w:t>
      </w:r>
      <w:r w:rsidRPr="008A3E9D">
        <w:rPr>
          <w:rFonts w:asciiTheme="minorHAnsi" w:eastAsia="Book Antiqua" w:hAnsiTheme="minorHAnsi" w:cstheme="minorHAnsi"/>
        </w:rPr>
        <w:t>arded.</w:t>
      </w:r>
    </w:p>
    <w:p w14:paraId="1ADA8676" w14:textId="77777777" w:rsidR="005810FA" w:rsidRPr="008A3E9D" w:rsidRDefault="005810FA">
      <w:pPr>
        <w:spacing w:before="9" w:line="140" w:lineRule="exact"/>
        <w:rPr>
          <w:rFonts w:asciiTheme="minorHAnsi" w:hAnsiTheme="minorHAnsi" w:cstheme="minorHAnsi"/>
        </w:rPr>
      </w:pPr>
    </w:p>
    <w:p w14:paraId="4C651C08" w14:textId="77777777" w:rsidR="005810FA" w:rsidRPr="008A3E9D" w:rsidRDefault="00C44365">
      <w:pPr>
        <w:spacing w:line="240" w:lineRule="exact"/>
        <w:ind w:left="2471" w:right="84" w:hanging="531"/>
        <w:jc w:val="both"/>
        <w:rPr>
          <w:rFonts w:asciiTheme="minorHAnsi" w:eastAsia="Book Antiqua" w:hAnsiTheme="minorHAnsi" w:cstheme="minorHAnsi"/>
        </w:rPr>
      </w:pPr>
      <w:r w:rsidRPr="008A3E9D">
        <w:rPr>
          <w:rFonts w:asciiTheme="minorHAnsi" w:eastAsia="Book Antiqua" w:hAnsiTheme="minorHAnsi" w:cstheme="minorHAnsi"/>
        </w:rPr>
        <w:t>[9]</w:t>
      </w:r>
      <w:r w:rsidRPr="008A3E9D">
        <w:rPr>
          <w:rFonts w:asciiTheme="minorHAnsi" w:eastAsia="Book Antiqua" w:hAnsiTheme="minorHAnsi" w:cstheme="minorHAnsi"/>
          <w:spacing w:val="48"/>
        </w:rPr>
        <w:t xml:space="preserve"> </w:t>
      </w:r>
      <w:r w:rsidRPr="008A3E9D">
        <w:rPr>
          <w:rFonts w:asciiTheme="minorHAnsi" w:eastAsia="Book Antiqua" w:hAnsiTheme="minorHAnsi" w:cstheme="minorHAnsi"/>
          <w:w w:val="91"/>
        </w:rPr>
        <w:t>Senior</w:t>
      </w:r>
      <w:r w:rsidRPr="008A3E9D">
        <w:rPr>
          <w:rFonts w:asciiTheme="minorHAnsi" w:eastAsia="Book Antiqua" w:hAnsiTheme="minorHAnsi" w:cstheme="minorHAnsi"/>
          <w:spacing w:val="12"/>
          <w:w w:val="91"/>
        </w:rPr>
        <w:t xml:space="preserve"> </w:t>
      </w:r>
      <w:r w:rsidRPr="008A3E9D">
        <w:rPr>
          <w:rFonts w:asciiTheme="minorHAnsi" w:eastAsia="Book Antiqua" w:hAnsiTheme="minorHAnsi" w:cstheme="minorHAnsi"/>
          <w:w w:val="91"/>
        </w:rPr>
        <w:t>sta</w:t>
      </w:r>
      <w:r w:rsidRPr="008A3E9D">
        <w:rPr>
          <w:rFonts w:asciiTheme="minorHAnsi" w:eastAsia="Book Antiqua" w:hAnsiTheme="minorHAnsi" w:cstheme="minorHAnsi"/>
          <w:spacing w:val="-5"/>
          <w:w w:val="91"/>
        </w:rPr>
        <w:t>f</w:t>
      </w:r>
      <w:r w:rsidRPr="008A3E9D">
        <w:rPr>
          <w:rFonts w:asciiTheme="minorHAnsi" w:eastAsia="Book Antiqua" w:hAnsiTheme="minorHAnsi" w:cstheme="minorHAnsi"/>
          <w:w w:val="91"/>
        </w:rPr>
        <w:t>f,</w:t>
      </w:r>
      <w:r w:rsidRPr="008A3E9D">
        <w:rPr>
          <w:rFonts w:asciiTheme="minorHAnsi" w:eastAsia="Book Antiqua" w:hAnsiTheme="minorHAnsi" w:cstheme="minorHAnsi"/>
          <w:spacing w:val="13"/>
          <w:w w:val="91"/>
        </w:rPr>
        <w:t xml:space="preserve"> </w:t>
      </w:r>
      <w:r w:rsidRPr="008A3E9D">
        <w:rPr>
          <w:rFonts w:asciiTheme="minorHAnsi" w:eastAsia="Book Antiqua" w:hAnsiTheme="minorHAnsi" w:cstheme="minorHAnsi"/>
          <w:w w:val="91"/>
        </w:rPr>
        <w:t>“Cooperat</w:t>
      </w:r>
      <w:r w:rsidRPr="008A3E9D">
        <w:rPr>
          <w:rFonts w:asciiTheme="minorHAnsi" w:eastAsia="Book Antiqua" w:hAnsiTheme="minorHAnsi" w:cstheme="minorHAnsi"/>
          <w:spacing w:val="-5"/>
          <w:w w:val="91"/>
        </w:rPr>
        <w:t>i</w:t>
      </w:r>
      <w:r w:rsidRPr="008A3E9D">
        <w:rPr>
          <w:rFonts w:asciiTheme="minorHAnsi" w:eastAsia="Book Antiqua" w:hAnsiTheme="minorHAnsi" w:cstheme="minorHAnsi"/>
          <w:spacing w:val="-3"/>
          <w:w w:val="91"/>
        </w:rPr>
        <w:t>v</w:t>
      </w:r>
      <w:r w:rsidRPr="008A3E9D">
        <w:rPr>
          <w:rFonts w:asciiTheme="minorHAnsi" w:eastAsia="Book Antiqua" w:hAnsiTheme="minorHAnsi" w:cstheme="minorHAnsi"/>
          <w:w w:val="91"/>
        </w:rPr>
        <w:t>e</w:t>
      </w:r>
      <w:r w:rsidRPr="008A3E9D">
        <w:rPr>
          <w:rFonts w:asciiTheme="minorHAnsi" w:eastAsia="Book Antiqua" w:hAnsiTheme="minorHAnsi" w:cstheme="minorHAnsi"/>
          <w:spacing w:val="-15"/>
          <w:w w:val="91"/>
        </w:rPr>
        <w:t xml:space="preserve"> </w:t>
      </w:r>
      <w:r w:rsidRPr="008A3E9D">
        <w:rPr>
          <w:rFonts w:asciiTheme="minorHAnsi" w:eastAsia="Book Antiqua" w:hAnsiTheme="minorHAnsi" w:cstheme="minorHAnsi"/>
        </w:rPr>
        <w:t>LED</w:t>
      </w:r>
      <w:r w:rsidRPr="008A3E9D">
        <w:rPr>
          <w:rFonts w:asciiTheme="minorHAnsi" w:eastAsia="Book Antiqua" w:hAnsiTheme="minorHAnsi" w:cstheme="minorHAnsi"/>
          <w:spacing w:val="-10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</w:rPr>
        <w:t>Arrays</w:t>
      </w:r>
      <w:r w:rsidRPr="008A3E9D">
        <w:rPr>
          <w:rFonts w:asciiTheme="minorHAnsi" w:eastAsia="Book Antiqua" w:hAnsiTheme="minorHAnsi" w:cstheme="minorHAnsi"/>
          <w:spacing w:val="2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</w:rPr>
        <w:t>for</w:t>
      </w:r>
      <w:r w:rsidRPr="008A3E9D">
        <w:rPr>
          <w:rFonts w:asciiTheme="minorHAnsi" w:eastAsia="Book Antiqua" w:hAnsiTheme="minorHAnsi" w:cstheme="minorHAnsi"/>
          <w:spacing w:val="13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</w:rPr>
        <w:t>Preference-Adapt</w:t>
      </w:r>
      <w:r w:rsidRPr="008A3E9D">
        <w:rPr>
          <w:rFonts w:asciiTheme="minorHAnsi" w:eastAsia="Book Antiqua" w:hAnsiTheme="minorHAnsi" w:cstheme="minorHAnsi"/>
          <w:spacing w:val="-4"/>
          <w:w w:val="89"/>
        </w:rPr>
        <w:t>i</w:t>
      </w:r>
      <w:r w:rsidRPr="008A3E9D">
        <w:rPr>
          <w:rFonts w:asciiTheme="minorHAnsi" w:eastAsia="Book Antiqua" w:hAnsiTheme="minorHAnsi" w:cstheme="minorHAnsi"/>
          <w:spacing w:val="-3"/>
          <w:w w:val="89"/>
        </w:rPr>
        <w:t>v</w:t>
      </w:r>
      <w:r w:rsidRPr="008A3E9D">
        <w:rPr>
          <w:rFonts w:asciiTheme="minorHAnsi" w:eastAsia="Book Antiqua" w:hAnsiTheme="minorHAnsi" w:cstheme="minorHAnsi"/>
          <w:w w:val="89"/>
        </w:rPr>
        <w:t>e</w:t>
      </w:r>
      <w:r w:rsidRPr="008A3E9D">
        <w:rPr>
          <w:rFonts w:asciiTheme="minorHAnsi" w:eastAsia="Book Antiqua" w:hAnsiTheme="minorHAnsi" w:cstheme="minorHAnsi"/>
          <w:spacing w:val="26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</w:rPr>
        <w:t>Lighting</w:t>
      </w:r>
      <w:r w:rsidRPr="008A3E9D">
        <w:rPr>
          <w:rFonts w:asciiTheme="minorHAnsi" w:eastAsia="Book Antiqua" w:hAnsiTheme="minorHAnsi" w:cstheme="minorHAnsi"/>
          <w:spacing w:val="15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</w:rPr>
        <w:t>in</w:t>
      </w:r>
      <w:r w:rsidRPr="008A3E9D">
        <w:rPr>
          <w:rFonts w:asciiTheme="minorHAnsi" w:eastAsia="Book Antiqua" w:hAnsiTheme="minorHAnsi" w:cstheme="minorHAnsi"/>
          <w:spacing w:val="-19"/>
        </w:rPr>
        <w:t xml:space="preserve"> </w:t>
      </w:r>
      <w:r w:rsidRPr="008A3E9D">
        <w:rPr>
          <w:rFonts w:asciiTheme="minorHAnsi" w:eastAsia="Book Antiqua" w:hAnsiTheme="minorHAnsi" w:cstheme="minorHAnsi"/>
          <w:w w:val="90"/>
        </w:rPr>
        <w:t>Smart</w:t>
      </w:r>
      <w:r w:rsidRPr="008A3E9D">
        <w:rPr>
          <w:rFonts w:asciiTheme="minorHAnsi" w:eastAsia="Book Antiqua" w:hAnsiTheme="minorHAnsi" w:cstheme="minorHAnsi"/>
          <w:spacing w:val="8"/>
          <w:w w:val="90"/>
        </w:rPr>
        <w:t xml:space="preserve"> </w:t>
      </w:r>
      <w:r w:rsidRPr="008A3E9D">
        <w:rPr>
          <w:rFonts w:asciiTheme="minorHAnsi" w:eastAsia="Book Antiqua" w:hAnsiTheme="minorHAnsi" w:cstheme="minorHAnsi"/>
        </w:rPr>
        <w:t xml:space="preserve">Build- </w:t>
      </w:r>
      <w:r w:rsidRPr="008A3E9D">
        <w:rPr>
          <w:rFonts w:asciiTheme="minorHAnsi" w:eastAsia="Book Antiqua" w:hAnsiTheme="minorHAnsi" w:cstheme="minorHAnsi"/>
          <w:w w:val="90"/>
        </w:rPr>
        <w:t>ings”,</w:t>
      </w:r>
      <w:r w:rsidRPr="008A3E9D">
        <w:rPr>
          <w:rFonts w:asciiTheme="minorHAnsi" w:eastAsia="Book Antiqua" w:hAnsiTheme="minorHAnsi" w:cstheme="minorHAnsi"/>
          <w:spacing w:val="5"/>
          <w:w w:val="90"/>
        </w:rPr>
        <w:t xml:space="preserve"> </w:t>
      </w:r>
      <w:r w:rsidRPr="008A3E9D">
        <w:rPr>
          <w:rFonts w:asciiTheme="minorHAnsi" w:eastAsia="Book Antiqua" w:hAnsiTheme="minorHAnsi" w:cstheme="minorHAnsi"/>
        </w:rPr>
        <w:t>NS</w:t>
      </w:r>
      <w:r w:rsidRPr="008A3E9D">
        <w:rPr>
          <w:rFonts w:asciiTheme="minorHAnsi" w:eastAsia="Book Antiqua" w:hAnsiTheme="minorHAnsi" w:cstheme="minorHAnsi"/>
          <w:spacing w:val="-16"/>
        </w:rPr>
        <w:t>F</w:t>
      </w:r>
      <w:r w:rsidRPr="008A3E9D">
        <w:rPr>
          <w:rFonts w:asciiTheme="minorHAnsi" w:eastAsia="Book Antiqua" w:hAnsiTheme="minorHAnsi" w:cstheme="minorHAnsi"/>
        </w:rPr>
        <w:t>,</w:t>
      </w:r>
      <w:r w:rsidRPr="008A3E9D">
        <w:rPr>
          <w:rFonts w:asciiTheme="minorHAnsi" w:eastAsia="Book Antiqua" w:hAnsiTheme="minorHAnsi" w:cstheme="minorHAnsi"/>
          <w:spacing w:val="-20"/>
        </w:rPr>
        <w:t xml:space="preserve"> </w:t>
      </w:r>
      <w:r w:rsidRPr="008A3E9D">
        <w:rPr>
          <w:rFonts w:asciiTheme="minorHAnsi" w:eastAsia="Book Antiqua" w:hAnsiTheme="minorHAnsi" w:cstheme="minorHAnsi"/>
        </w:rPr>
        <w:t>EFRI-SEED</w:t>
      </w:r>
      <w:r w:rsidRPr="008A3E9D">
        <w:rPr>
          <w:rFonts w:asciiTheme="minorHAnsi" w:eastAsia="Book Antiqua" w:hAnsiTheme="minorHAnsi" w:cstheme="minorHAnsi"/>
          <w:spacing w:val="-10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</w:rPr>
        <w:t>preliminary</w:t>
      </w:r>
      <w:r w:rsidRPr="008A3E9D">
        <w:rPr>
          <w:rFonts w:asciiTheme="minorHAnsi" w:eastAsia="Book Antiqua" w:hAnsiTheme="minorHAnsi" w:cstheme="minorHAnsi"/>
          <w:spacing w:val="6"/>
          <w:w w:val="88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</w:rPr>
        <w:t>proposal,</w:t>
      </w:r>
      <w:r w:rsidRPr="008A3E9D">
        <w:rPr>
          <w:rFonts w:asciiTheme="minorHAnsi" w:eastAsia="Book Antiqua" w:hAnsiTheme="minorHAnsi" w:cstheme="minorHAnsi"/>
          <w:spacing w:val="6"/>
          <w:w w:val="88"/>
        </w:rPr>
        <w:t xml:space="preserve"> </w:t>
      </w:r>
      <w:r w:rsidRPr="008A3E9D">
        <w:rPr>
          <w:rFonts w:asciiTheme="minorHAnsi" w:eastAsia="Book Antiqua" w:hAnsiTheme="minorHAnsi" w:cstheme="minorHAnsi"/>
        </w:rPr>
        <w:t>2009.</w:t>
      </w:r>
      <w:r w:rsidRPr="008A3E9D">
        <w:rPr>
          <w:rFonts w:asciiTheme="minorHAnsi" w:eastAsia="Book Antiqua" w:hAnsiTheme="minorHAnsi" w:cstheme="minorHAnsi"/>
          <w:spacing w:val="7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</w:rPr>
        <w:t>Not</w:t>
      </w:r>
      <w:r w:rsidRPr="008A3E9D">
        <w:rPr>
          <w:rFonts w:asciiTheme="minorHAnsi" w:eastAsia="Book Antiqua" w:hAnsiTheme="minorHAnsi" w:cstheme="minorHAnsi"/>
          <w:spacing w:val="6"/>
          <w:w w:val="87"/>
        </w:rPr>
        <w:t xml:space="preserve"> </w:t>
      </w:r>
      <w:r w:rsidRPr="008A3E9D">
        <w:rPr>
          <w:rFonts w:asciiTheme="minorHAnsi" w:eastAsia="Book Antiqua" w:hAnsiTheme="minorHAnsi" w:cstheme="minorHAnsi"/>
          <w:spacing w:val="-3"/>
        </w:rPr>
        <w:t>a</w:t>
      </w:r>
      <w:r w:rsidRPr="008A3E9D">
        <w:rPr>
          <w:rFonts w:asciiTheme="minorHAnsi" w:eastAsia="Book Antiqua" w:hAnsiTheme="minorHAnsi" w:cstheme="minorHAnsi"/>
          <w:spacing w:val="-2"/>
        </w:rPr>
        <w:t>w</w:t>
      </w:r>
      <w:r w:rsidRPr="008A3E9D">
        <w:rPr>
          <w:rFonts w:asciiTheme="minorHAnsi" w:eastAsia="Book Antiqua" w:hAnsiTheme="minorHAnsi" w:cstheme="minorHAnsi"/>
        </w:rPr>
        <w:t>arded.</w:t>
      </w:r>
    </w:p>
    <w:p w14:paraId="5DF13D77" w14:textId="77777777" w:rsidR="005810FA" w:rsidRPr="008A3E9D" w:rsidRDefault="005810FA">
      <w:pPr>
        <w:spacing w:before="6" w:line="140" w:lineRule="exact"/>
        <w:rPr>
          <w:rFonts w:asciiTheme="minorHAnsi" w:hAnsiTheme="minorHAnsi" w:cstheme="minorHAnsi"/>
        </w:rPr>
        <w:sectPr w:rsidR="005810FA" w:rsidRPr="008A3E9D">
          <w:type w:val="continuous"/>
          <w:pgSz w:w="12240" w:h="15840"/>
          <w:pgMar w:top="1360" w:right="1320" w:bottom="280" w:left="1400" w:header="720" w:footer="720" w:gutter="0"/>
          <w:cols w:space="720"/>
        </w:sectPr>
      </w:pPr>
    </w:p>
    <w:p w14:paraId="0ACFE0EA" w14:textId="77777777" w:rsidR="005810FA" w:rsidRPr="008A3E9D" w:rsidRDefault="00C44365">
      <w:pPr>
        <w:spacing w:before="28"/>
        <w:ind w:left="117" w:right="-56"/>
        <w:rPr>
          <w:rFonts w:asciiTheme="minorHAnsi" w:eastAsia="Book Antiqua" w:hAnsiTheme="minorHAnsi" w:cstheme="minorHAnsi"/>
        </w:rPr>
      </w:pPr>
      <w:r w:rsidRPr="008A3E9D">
        <w:rPr>
          <w:rFonts w:asciiTheme="minorHAnsi" w:eastAsia="Book Antiqua" w:hAnsiTheme="minorHAnsi" w:cstheme="minorHAnsi"/>
          <w:spacing w:val="3"/>
        </w:rPr>
        <w:t>A</w:t>
      </w:r>
      <w:r w:rsidRPr="008A3E9D">
        <w:rPr>
          <w:rFonts w:asciiTheme="minorHAnsi" w:eastAsia="Book Antiqua" w:hAnsiTheme="minorHAnsi" w:cstheme="minorHAnsi"/>
          <w:spacing w:val="10"/>
        </w:rPr>
        <w:t>CADEMI</w:t>
      </w:r>
      <w:r w:rsidRPr="008A3E9D">
        <w:rPr>
          <w:rFonts w:asciiTheme="minorHAnsi" w:eastAsia="Book Antiqua" w:hAnsiTheme="minorHAnsi" w:cstheme="minorHAnsi"/>
        </w:rPr>
        <w:t>C</w:t>
      </w:r>
    </w:p>
    <w:p w14:paraId="63F42CF3" w14:textId="77777777" w:rsidR="005810FA" w:rsidRPr="008A3E9D" w:rsidRDefault="00C44365">
      <w:pPr>
        <w:spacing w:line="220" w:lineRule="exact"/>
        <w:ind w:left="117"/>
        <w:rPr>
          <w:rFonts w:asciiTheme="minorHAnsi" w:eastAsia="Book Antiqua" w:hAnsiTheme="minorHAnsi" w:cstheme="minorHAnsi"/>
        </w:rPr>
      </w:pPr>
      <w:r w:rsidRPr="008A3E9D">
        <w:rPr>
          <w:rFonts w:asciiTheme="minorHAnsi" w:eastAsia="Book Antiqua" w:hAnsiTheme="minorHAnsi" w:cstheme="minorHAnsi"/>
          <w:spacing w:val="10"/>
          <w:position w:val="1"/>
        </w:rPr>
        <w:t>S</w:t>
      </w:r>
      <w:r w:rsidRPr="008A3E9D">
        <w:rPr>
          <w:rFonts w:asciiTheme="minorHAnsi" w:eastAsia="Book Antiqua" w:hAnsiTheme="minorHAnsi" w:cstheme="minorHAnsi"/>
          <w:spacing w:val="10"/>
          <w:position w:val="1"/>
        </w:rPr>
        <w:t>E</w:t>
      </w:r>
      <w:r w:rsidRPr="008A3E9D">
        <w:rPr>
          <w:rFonts w:asciiTheme="minorHAnsi" w:eastAsia="Book Antiqua" w:hAnsiTheme="minorHAnsi" w:cstheme="minorHAnsi"/>
          <w:spacing w:val="-3"/>
          <w:position w:val="1"/>
        </w:rPr>
        <w:t>R</w:t>
      </w:r>
      <w:r w:rsidRPr="008A3E9D">
        <w:rPr>
          <w:rFonts w:asciiTheme="minorHAnsi" w:eastAsia="Book Antiqua" w:hAnsiTheme="minorHAnsi" w:cstheme="minorHAnsi"/>
          <w:spacing w:val="10"/>
          <w:position w:val="1"/>
        </w:rPr>
        <w:t>VIC</w:t>
      </w:r>
      <w:r w:rsidRPr="008A3E9D">
        <w:rPr>
          <w:rFonts w:asciiTheme="minorHAnsi" w:eastAsia="Book Antiqua" w:hAnsiTheme="minorHAnsi" w:cstheme="minorHAnsi"/>
          <w:position w:val="1"/>
        </w:rPr>
        <w:t>E</w:t>
      </w:r>
    </w:p>
    <w:p w14:paraId="296D4C1B" w14:textId="77777777" w:rsidR="005810FA" w:rsidRPr="008A3E9D" w:rsidRDefault="00C44365">
      <w:pPr>
        <w:spacing w:before="26"/>
        <w:rPr>
          <w:rFonts w:asciiTheme="minorHAnsi" w:hAnsiTheme="minorHAnsi" w:cstheme="minorHAnsi"/>
        </w:rPr>
      </w:pPr>
      <w:r w:rsidRPr="008A3E9D">
        <w:rPr>
          <w:rFonts w:asciiTheme="minorHAnsi" w:hAnsiTheme="minorHAnsi" w:cstheme="minorHAnsi"/>
        </w:rPr>
        <w:br w:type="column"/>
      </w:r>
      <w:r w:rsidRPr="008A3E9D">
        <w:rPr>
          <w:rFonts w:asciiTheme="minorHAnsi" w:hAnsiTheme="minorHAnsi" w:cstheme="minorHAnsi"/>
        </w:rPr>
        <w:t>Arizona</w:t>
      </w:r>
      <w:r w:rsidRPr="008A3E9D">
        <w:rPr>
          <w:rFonts w:asciiTheme="minorHAnsi" w:hAnsiTheme="minorHAnsi" w:cstheme="minorHAnsi"/>
          <w:spacing w:val="39"/>
        </w:rPr>
        <w:t xml:space="preserve"> </w:t>
      </w:r>
      <w:r w:rsidRPr="008A3E9D">
        <w:rPr>
          <w:rFonts w:asciiTheme="minorHAnsi" w:hAnsiTheme="minorHAnsi" w:cstheme="minorHAnsi"/>
        </w:rPr>
        <w:t>State</w:t>
      </w:r>
      <w:r w:rsidRPr="008A3E9D">
        <w:rPr>
          <w:rFonts w:asciiTheme="minorHAnsi" w:hAnsiTheme="minorHAnsi" w:cstheme="minorHAnsi"/>
          <w:spacing w:val="32"/>
        </w:rPr>
        <w:t xml:space="preserve"> </w:t>
      </w:r>
      <w:r w:rsidRPr="008A3E9D">
        <w:rPr>
          <w:rFonts w:asciiTheme="minorHAnsi" w:hAnsiTheme="minorHAnsi" w:cstheme="minorHAnsi"/>
        </w:rPr>
        <w:t>Un</w:t>
      </w:r>
      <w:r w:rsidRPr="008A3E9D">
        <w:rPr>
          <w:rFonts w:asciiTheme="minorHAnsi" w:hAnsiTheme="minorHAnsi" w:cstheme="minorHAnsi"/>
          <w:spacing w:val="-2"/>
        </w:rPr>
        <w:t>iv</w:t>
      </w:r>
      <w:r w:rsidRPr="008A3E9D">
        <w:rPr>
          <w:rFonts w:asciiTheme="minorHAnsi" w:hAnsiTheme="minorHAnsi" w:cstheme="minorHAnsi"/>
        </w:rPr>
        <w:t>ersit</w:t>
      </w:r>
      <w:r w:rsidRPr="008A3E9D">
        <w:rPr>
          <w:rFonts w:asciiTheme="minorHAnsi" w:hAnsiTheme="minorHAnsi" w:cstheme="minorHAnsi"/>
          <w:spacing w:val="-11"/>
        </w:rPr>
        <w:t>y</w:t>
      </w:r>
      <w:r w:rsidRPr="008A3E9D">
        <w:rPr>
          <w:rFonts w:asciiTheme="minorHAnsi" w:hAnsiTheme="minorHAnsi" w:cstheme="minorHAnsi"/>
        </w:rPr>
        <w:t>,</w:t>
      </w:r>
      <w:r w:rsidRPr="008A3E9D">
        <w:rPr>
          <w:rFonts w:asciiTheme="minorHAnsi" w:hAnsiTheme="minorHAnsi" w:cstheme="minorHAnsi"/>
          <w:spacing w:val="39"/>
        </w:rPr>
        <w:t xml:space="preserve"> </w:t>
      </w:r>
      <w:r w:rsidRPr="008A3E9D">
        <w:rPr>
          <w:rFonts w:asciiTheme="minorHAnsi" w:hAnsiTheme="minorHAnsi" w:cstheme="minorHAnsi"/>
          <w:spacing w:val="-18"/>
        </w:rPr>
        <w:t>T</w:t>
      </w:r>
      <w:r w:rsidRPr="008A3E9D">
        <w:rPr>
          <w:rFonts w:asciiTheme="minorHAnsi" w:hAnsiTheme="minorHAnsi" w:cstheme="minorHAnsi"/>
        </w:rPr>
        <w:t>empe,</w:t>
      </w:r>
      <w:r w:rsidRPr="008A3E9D">
        <w:rPr>
          <w:rFonts w:asciiTheme="minorHAnsi" w:hAnsiTheme="minorHAnsi" w:cstheme="minorHAnsi"/>
          <w:spacing w:val="29"/>
        </w:rPr>
        <w:t xml:space="preserve"> </w:t>
      </w:r>
      <w:r w:rsidRPr="008A3E9D">
        <w:rPr>
          <w:rFonts w:asciiTheme="minorHAnsi" w:hAnsiTheme="minorHAnsi" w:cstheme="minorHAnsi"/>
          <w:w w:val="103"/>
        </w:rPr>
        <w:t>AZ</w:t>
      </w:r>
    </w:p>
    <w:p w14:paraId="610D7BE0" w14:textId="77777777" w:rsidR="005810FA" w:rsidRPr="008A3E9D" w:rsidRDefault="00C44365">
      <w:pPr>
        <w:spacing w:before="9"/>
        <w:ind w:left="100"/>
        <w:rPr>
          <w:rFonts w:asciiTheme="minorHAnsi" w:hAnsiTheme="minorHAnsi" w:cstheme="minorHAnsi"/>
        </w:rPr>
      </w:pPr>
      <w:r w:rsidRPr="008A3E9D">
        <w:rPr>
          <w:rFonts w:asciiTheme="minorHAnsi" w:hAnsiTheme="minorHAnsi" w:cstheme="minorHAnsi"/>
          <w:w w:val="142"/>
        </w:rPr>
        <w:t>•</w:t>
      </w:r>
      <w:r w:rsidRPr="008A3E9D">
        <w:rPr>
          <w:rFonts w:asciiTheme="minorHAnsi" w:hAnsiTheme="minorHAnsi" w:cstheme="minorHAnsi"/>
          <w:spacing w:val="29"/>
          <w:w w:val="142"/>
        </w:rPr>
        <w:t xml:space="preserve"> </w:t>
      </w:r>
      <w:r w:rsidRPr="008A3E9D">
        <w:rPr>
          <w:rFonts w:asciiTheme="minorHAnsi" w:eastAsia="Book Antiqua" w:hAnsiTheme="minorHAnsi" w:cstheme="minorHAnsi"/>
          <w:w w:val="92"/>
        </w:rPr>
        <w:t>Coll</w:t>
      </w:r>
      <w:r w:rsidRPr="008A3E9D">
        <w:rPr>
          <w:rFonts w:asciiTheme="minorHAnsi" w:eastAsia="Book Antiqua" w:hAnsiTheme="minorHAnsi" w:cstheme="minorHAnsi"/>
          <w:spacing w:val="-3"/>
          <w:w w:val="92"/>
        </w:rPr>
        <w:t>e</w:t>
      </w:r>
      <w:r w:rsidRPr="008A3E9D">
        <w:rPr>
          <w:rFonts w:asciiTheme="minorHAnsi" w:eastAsia="Book Antiqua" w:hAnsiTheme="minorHAnsi" w:cstheme="minorHAnsi"/>
          <w:w w:val="92"/>
        </w:rPr>
        <w:t>ge</w:t>
      </w:r>
      <w:r w:rsidRPr="008A3E9D">
        <w:rPr>
          <w:rFonts w:asciiTheme="minorHAnsi" w:eastAsia="Book Antiqua" w:hAnsiTheme="minorHAnsi" w:cstheme="minorHAnsi"/>
          <w:spacing w:val="23"/>
          <w:w w:val="92"/>
        </w:rPr>
        <w:t xml:space="preserve"> </w:t>
      </w:r>
      <w:r w:rsidRPr="008A3E9D">
        <w:rPr>
          <w:rFonts w:asciiTheme="minorHAnsi" w:eastAsia="Book Antiqua" w:hAnsiTheme="minorHAnsi" w:cstheme="minorHAnsi"/>
        </w:rPr>
        <w:t>of</w:t>
      </w:r>
      <w:r w:rsidRPr="008A3E9D">
        <w:rPr>
          <w:rFonts w:asciiTheme="minorHAnsi" w:eastAsia="Book Antiqua" w:hAnsiTheme="minorHAnsi" w:cstheme="minorHAnsi"/>
          <w:spacing w:val="8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</w:rPr>
        <w:t xml:space="preserve">Liberal </w:t>
      </w:r>
      <w:r w:rsidRPr="008A3E9D">
        <w:rPr>
          <w:rFonts w:asciiTheme="minorHAnsi" w:eastAsia="Book Antiqua" w:hAnsiTheme="minorHAnsi" w:cstheme="minorHAnsi"/>
          <w:spacing w:val="6"/>
          <w:w w:val="88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</w:rPr>
        <w:t>Arts</w:t>
      </w:r>
      <w:r w:rsidRPr="008A3E9D">
        <w:rPr>
          <w:rFonts w:asciiTheme="minorHAnsi" w:eastAsia="Book Antiqua" w:hAnsiTheme="minorHAnsi" w:cstheme="minorHAnsi"/>
          <w:spacing w:val="29"/>
          <w:w w:val="88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</w:rPr>
        <w:t>and</w:t>
      </w:r>
      <w:r w:rsidRPr="008A3E9D">
        <w:rPr>
          <w:rFonts w:asciiTheme="minorHAnsi" w:eastAsia="Book Antiqua" w:hAnsiTheme="minorHAnsi" w:cstheme="minorHAnsi"/>
          <w:spacing w:val="15"/>
          <w:w w:val="88"/>
        </w:rPr>
        <w:t xml:space="preserve"> </w:t>
      </w:r>
      <w:r w:rsidRPr="008A3E9D">
        <w:rPr>
          <w:rFonts w:asciiTheme="minorHAnsi" w:eastAsia="Book Antiqua" w:hAnsiTheme="minorHAnsi" w:cstheme="minorHAnsi"/>
        </w:rPr>
        <w:t>Sciences</w:t>
      </w:r>
      <w:r w:rsidRPr="008A3E9D">
        <w:rPr>
          <w:rFonts w:asciiTheme="minorHAnsi" w:eastAsia="Book Antiqua" w:hAnsiTheme="minorHAnsi" w:cstheme="minorHAnsi"/>
          <w:spacing w:val="-18"/>
        </w:rPr>
        <w:t xml:space="preserve"> </w:t>
      </w:r>
      <w:r w:rsidRPr="008A3E9D">
        <w:rPr>
          <w:rFonts w:asciiTheme="minorHAnsi" w:eastAsia="Book Antiqua" w:hAnsiTheme="minorHAnsi" w:cstheme="minorHAnsi"/>
          <w:w w:val="90"/>
        </w:rPr>
        <w:t>Research</w:t>
      </w:r>
      <w:r w:rsidRPr="008A3E9D">
        <w:rPr>
          <w:rFonts w:asciiTheme="minorHAnsi" w:eastAsia="Book Antiqua" w:hAnsiTheme="minorHAnsi" w:cstheme="minorHAnsi"/>
          <w:spacing w:val="40"/>
          <w:w w:val="90"/>
        </w:rPr>
        <w:t xml:space="preserve"> </w:t>
      </w:r>
      <w:r w:rsidRPr="008A3E9D">
        <w:rPr>
          <w:rFonts w:asciiTheme="minorHAnsi" w:eastAsia="Book Antiqua" w:hAnsiTheme="minorHAnsi" w:cstheme="minorHAnsi"/>
          <w:w w:val="90"/>
        </w:rPr>
        <w:t>Operations</w:t>
      </w:r>
      <w:r w:rsidRPr="008A3E9D">
        <w:rPr>
          <w:rFonts w:asciiTheme="minorHAnsi" w:eastAsia="Book Antiqua" w:hAnsiTheme="minorHAnsi" w:cstheme="minorHAnsi"/>
          <w:spacing w:val="4"/>
          <w:w w:val="90"/>
        </w:rPr>
        <w:t xml:space="preserve"> </w:t>
      </w:r>
      <w:r w:rsidRPr="008A3E9D">
        <w:rPr>
          <w:rFonts w:asciiTheme="minorHAnsi" w:eastAsia="Book Antiqua" w:hAnsiTheme="minorHAnsi" w:cstheme="minorHAnsi"/>
          <w:w w:val="90"/>
        </w:rPr>
        <w:t>Committee,</w:t>
      </w:r>
      <w:r w:rsidRPr="008A3E9D">
        <w:rPr>
          <w:rFonts w:asciiTheme="minorHAnsi" w:eastAsia="Book Antiqua" w:hAnsiTheme="minorHAnsi" w:cstheme="minorHAnsi"/>
          <w:spacing w:val="29"/>
          <w:w w:val="90"/>
        </w:rPr>
        <w:t xml:space="preserve"> </w:t>
      </w:r>
      <w:r w:rsidRPr="008A3E9D">
        <w:rPr>
          <w:rFonts w:asciiTheme="minorHAnsi" w:hAnsiTheme="minorHAnsi" w:cstheme="minorHAnsi"/>
        </w:rPr>
        <w:t>Center</w:t>
      </w:r>
      <w:r w:rsidRPr="008A3E9D">
        <w:rPr>
          <w:rFonts w:asciiTheme="minorHAnsi" w:hAnsiTheme="minorHAnsi" w:cstheme="minorHAnsi"/>
          <w:spacing w:val="24"/>
        </w:rPr>
        <w:t xml:space="preserve"> </w:t>
      </w:r>
      <w:r w:rsidRPr="008A3E9D">
        <w:rPr>
          <w:rFonts w:asciiTheme="minorHAnsi" w:hAnsiTheme="minorHAnsi" w:cstheme="minorHAnsi"/>
        </w:rPr>
        <w:t>for</w:t>
      </w:r>
      <w:r w:rsidRPr="008A3E9D">
        <w:rPr>
          <w:rFonts w:asciiTheme="minorHAnsi" w:hAnsiTheme="minorHAnsi" w:cstheme="minorHAnsi"/>
          <w:spacing w:val="17"/>
        </w:rPr>
        <w:t xml:space="preserve"> </w:t>
      </w:r>
      <w:r w:rsidRPr="008A3E9D">
        <w:rPr>
          <w:rFonts w:asciiTheme="minorHAnsi" w:hAnsiTheme="minorHAnsi" w:cstheme="minorHAnsi"/>
        </w:rPr>
        <w:t>Social</w:t>
      </w:r>
    </w:p>
    <w:p w14:paraId="5D5638EF" w14:textId="77777777" w:rsidR="005810FA" w:rsidRPr="008A3E9D" w:rsidRDefault="00C44365">
      <w:pPr>
        <w:spacing w:line="220" w:lineRule="exact"/>
        <w:ind w:left="299"/>
        <w:rPr>
          <w:rFonts w:asciiTheme="minorHAnsi" w:eastAsia="Book Antiqua" w:hAnsiTheme="minorHAnsi" w:cstheme="minorHAnsi"/>
        </w:rPr>
      </w:pPr>
      <w:r w:rsidRPr="008A3E9D">
        <w:rPr>
          <w:rFonts w:asciiTheme="minorHAnsi" w:hAnsiTheme="minorHAnsi" w:cstheme="minorHAnsi"/>
          <w:position w:val="1"/>
        </w:rPr>
        <w:t>Dynamics</w:t>
      </w:r>
      <w:r w:rsidRPr="008A3E9D">
        <w:rPr>
          <w:rFonts w:asciiTheme="minorHAnsi" w:hAnsiTheme="minorHAnsi" w:cstheme="minorHAnsi"/>
          <w:spacing w:val="-16"/>
          <w:position w:val="1"/>
        </w:rPr>
        <w:t xml:space="preserve"> </w:t>
      </w:r>
      <w:r w:rsidRPr="008A3E9D">
        <w:rPr>
          <w:rFonts w:asciiTheme="minorHAnsi" w:hAnsiTheme="minorHAnsi" w:cstheme="minorHAnsi"/>
          <w:position w:val="1"/>
        </w:rPr>
        <w:t>and</w:t>
      </w:r>
      <w:r w:rsidRPr="008A3E9D">
        <w:rPr>
          <w:rFonts w:asciiTheme="minorHAnsi" w:hAnsiTheme="minorHAnsi" w:cstheme="minorHAnsi"/>
          <w:spacing w:val="9"/>
          <w:position w:val="1"/>
        </w:rPr>
        <w:t xml:space="preserve"> </w:t>
      </w:r>
      <w:r w:rsidRPr="008A3E9D">
        <w:rPr>
          <w:rFonts w:asciiTheme="minorHAnsi" w:hAnsiTheme="minorHAnsi" w:cstheme="minorHAnsi"/>
          <w:w w:val="95"/>
          <w:position w:val="1"/>
        </w:rPr>
        <w:t>Compl</w:t>
      </w:r>
      <w:r w:rsidRPr="008A3E9D">
        <w:rPr>
          <w:rFonts w:asciiTheme="minorHAnsi" w:hAnsiTheme="minorHAnsi" w:cstheme="minorHAnsi"/>
          <w:spacing w:val="-4"/>
          <w:w w:val="95"/>
          <w:position w:val="1"/>
        </w:rPr>
        <w:t>e</w:t>
      </w:r>
      <w:r w:rsidRPr="008A3E9D">
        <w:rPr>
          <w:rFonts w:asciiTheme="minorHAnsi" w:hAnsiTheme="minorHAnsi" w:cstheme="minorHAnsi"/>
          <w:w w:val="95"/>
          <w:position w:val="1"/>
        </w:rPr>
        <w:t>xity</w:t>
      </w:r>
      <w:r w:rsidRPr="008A3E9D">
        <w:rPr>
          <w:rFonts w:asciiTheme="minorHAnsi" w:hAnsiTheme="minorHAnsi" w:cstheme="minorHAnsi"/>
          <w:spacing w:val="6"/>
          <w:w w:val="95"/>
          <w:position w:val="1"/>
        </w:rPr>
        <w:t xml:space="preserve"> </w:t>
      </w:r>
      <w:r w:rsidRPr="008A3E9D">
        <w:rPr>
          <w:rFonts w:asciiTheme="minorHAnsi" w:hAnsiTheme="minorHAnsi" w:cstheme="minorHAnsi"/>
          <w:position w:val="1"/>
        </w:rPr>
        <w:t>Rep</w:t>
      </w:r>
      <w:r w:rsidRPr="008A3E9D">
        <w:rPr>
          <w:rFonts w:asciiTheme="minorHAnsi" w:hAnsiTheme="minorHAnsi" w:cstheme="minorHAnsi"/>
          <w:spacing w:val="-7"/>
          <w:position w:val="1"/>
        </w:rPr>
        <w:t>r</w:t>
      </w:r>
      <w:r w:rsidRPr="008A3E9D">
        <w:rPr>
          <w:rFonts w:asciiTheme="minorHAnsi" w:hAnsiTheme="minorHAnsi" w:cstheme="minorHAnsi"/>
          <w:position w:val="1"/>
        </w:rPr>
        <w:t>esentative</w:t>
      </w:r>
      <w:r w:rsidRPr="008A3E9D">
        <w:rPr>
          <w:rFonts w:asciiTheme="minorHAnsi" w:eastAsia="Book Antiqua" w:hAnsiTheme="minorHAnsi" w:cstheme="minorHAnsi"/>
          <w:position w:val="1"/>
        </w:rPr>
        <w:t>,</w:t>
      </w:r>
      <w:r w:rsidRPr="008A3E9D">
        <w:rPr>
          <w:rFonts w:asciiTheme="minorHAnsi" w:eastAsia="Book Antiqua" w:hAnsiTheme="minorHAnsi" w:cstheme="minorHAnsi"/>
          <w:spacing w:val="-12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2016–present.</w:t>
      </w:r>
    </w:p>
    <w:p w14:paraId="4FD30CA1" w14:textId="77777777" w:rsidR="005810FA" w:rsidRPr="008A3E9D" w:rsidRDefault="005810FA">
      <w:pPr>
        <w:spacing w:before="5" w:line="140" w:lineRule="exact"/>
        <w:rPr>
          <w:rFonts w:asciiTheme="minorHAnsi" w:hAnsiTheme="minorHAnsi" w:cstheme="minorHAnsi"/>
        </w:rPr>
      </w:pPr>
    </w:p>
    <w:p w14:paraId="6E98543A" w14:textId="77777777" w:rsidR="005810FA" w:rsidRPr="008A3E9D" w:rsidRDefault="00C44365">
      <w:pPr>
        <w:ind w:left="100"/>
        <w:rPr>
          <w:rFonts w:asciiTheme="minorHAnsi" w:eastAsia="Book Antiqua" w:hAnsiTheme="minorHAnsi" w:cstheme="minorHAnsi"/>
        </w:rPr>
      </w:pPr>
      <w:r w:rsidRPr="008A3E9D">
        <w:rPr>
          <w:rFonts w:asciiTheme="minorHAnsi" w:hAnsiTheme="minorHAnsi" w:cstheme="minorHAnsi"/>
          <w:w w:val="142"/>
        </w:rPr>
        <w:t>•</w:t>
      </w:r>
      <w:r w:rsidRPr="008A3E9D">
        <w:rPr>
          <w:rFonts w:asciiTheme="minorHAnsi" w:hAnsiTheme="minorHAnsi" w:cstheme="minorHAnsi"/>
          <w:spacing w:val="29"/>
          <w:w w:val="142"/>
        </w:rPr>
        <w:t xml:space="preserve"> </w:t>
      </w:r>
      <w:r w:rsidRPr="008A3E9D">
        <w:rPr>
          <w:rFonts w:asciiTheme="minorHAnsi" w:eastAsia="Book Antiqua" w:hAnsiTheme="minorHAnsi" w:cstheme="minorHAnsi"/>
          <w:w w:val="90"/>
        </w:rPr>
        <w:t xml:space="preserve">Biosocial </w:t>
      </w:r>
      <w:r w:rsidRPr="008A3E9D">
        <w:rPr>
          <w:rFonts w:asciiTheme="minorHAnsi" w:eastAsia="Book Antiqua" w:hAnsiTheme="minorHAnsi" w:cstheme="minorHAnsi"/>
          <w:spacing w:val="4"/>
          <w:w w:val="90"/>
        </w:rPr>
        <w:t xml:space="preserve"> </w:t>
      </w:r>
      <w:r w:rsidRPr="008A3E9D">
        <w:rPr>
          <w:rFonts w:asciiTheme="minorHAnsi" w:eastAsia="Book Antiqua" w:hAnsiTheme="minorHAnsi" w:cstheme="minorHAnsi"/>
          <w:w w:val="90"/>
        </w:rPr>
        <w:t>Compl</w:t>
      </w:r>
      <w:r w:rsidRPr="008A3E9D">
        <w:rPr>
          <w:rFonts w:asciiTheme="minorHAnsi" w:eastAsia="Book Antiqua" w:hAnsiTheme="minorHAnsi" w:cstheme="minorHAnsi"/>
          <w:spacing w:val="-3"/>
          <w:w w:val="90"/>
        </w:rPr>
        <w:t>e</w:t>
      </w:r>
      <w:r w:rsidRPr="008A3E9D">
        <w:rPr>
          <w:rFonts w:asciiTheme="minorHAnsi" w:eastAsia="Book Antiqua" w:hAnsiTheme="minorHAnsi" w:cstheme="minorHAnsi"/>
          <w:w w:val="90"/>
        </w:rPr>
        <w:t>xity</w:t>
      </w:r>
      <w:r w:rsidRPr="008A3E9D">
        <w:rPr>
          <w:rFonts w:asciiTheme="minorHAnsi" w:eastAsia="Book Antiqua" w:hAnsiTheme="minorHAnsi" w:cstheme="minorHAnsi"/>
          <w:spacing w:val="6"/>
          <w:w w:val="90"/>
        </w:rPr>
        <w:t xml:space="preserve"> </w:t>
      </w:r>
      <w:r w:rsidRPr="008A3E9D">
        <w:rPr>
          <w:rFonts w:asciiTheme="minorHAnsi" w:eastAsia="Book Antiqua" w:hAnsiTheme="minorHAnsi" w:cstheme="minorHAnsi"/>
          <w:w w:val="90"/>
        </w:rPr>
        <w:t>Initiat</w:t>
      </w:r>
      <w:r w:rsidRPr="008A3E9D">
        <w:rPr>
          <w:rFonts w:asciiTheme="minorHAnsi" w:eastAsia="Book Antiqua" w:hAnsiTheme="minorHAnsi" w:cstheme="minorHAnsi"/>
          <w:spacing w:val="-4"/>
          <w:w w:val="90"/>
        </w:rPr>
        <w:t>i</w:t>
      </w:r>
      <w:r w:rsidRPr="008A3E9D">
        <w:rPr>
          <w:rFonts w:asciiTheme="minorHAnsi" w:eastAsia="Book Antiqua" w:hAnsiTheme="minorHAnsi" w:cstheme="minorHAnsi"/>
          <w:spacing w:val="-3"/>
          <w:w w:val="90"/>
        </w:rPr>
        <w:t>v</w:t>
      </w:r>
      <w:r w:rsidRPr="008A3E9D">
        <w:rPr>
          <w:rFonts w:asciiTheme="minorHAnsi" w:eastAsia="Book Antiqua" w:hAnsiTheme="minorHAnsi" w:cstheme="minorHAnsi"/>
          <w:w w:val="90"/>
        </w:rPr>
        <w:t>e</w:t>
      </w:r>
      <w:r w:rsidRPr="008A3E9D">
        <w:rPr>
          <w:rFonts w:asciiTheme="minorHAnsi" w:eastAsia="Book Antiqua" w:hAnsiTheme="minorHAnsi" w:cstheme="minorHAnsi"/>
          <w:spacing w:val="8"/>
          <w:w w:val="90"/>
        </w:rPr>
        <w:t xml:space="preserve"> </w:t>
      </w:r>
      <w:r w:rsidRPr="008A3E9D">
        <w:rPr>
          <w:rFonts w:asciiTheme="minorHAnsi" w:eastAsia="Book Antiqua" w:hAnsiTheme="minorHAnsi" w:cstheme="minorHAnsi"/>
          <w:w w:val="90"/>
        </w:rPr>
        <w:t>Directorate,</w:t>
      </w:r>
      <w:r w:rsidRPr="008A3E9D">
        <w:rPr>
          <w:rFonts w:asciiTheme="minorHAnsi" w:eastAsia="Book Antiqua" w:hAnsiTheme="minorHAnsi" w:cstheme="minorHAnsi"/>
          <w:spacing w:val="11"/>
          <w:w w:val="90"/>
        </w:rPr>
        <w:t xml:space="preserve"> </w:t>
      </w:r>
      <w:r w:rsidRPr="008A3E9D">
        <w:rPr>
          <w:rFonts w:asciiTheme="minorHAnsi" w:hAnsiTheme="minorHAnsi" w:cstheme="minorHAnsi"/>
        </w:rPr>
        <w:t>Liaison</w:t>
      </w:r>
      <w:r w:rsidRPr="008A3E9D">
        <w:rPr>
          <w:rFonts w:asciiTheme="minorHAnsi" w:hAnsiTheme="minorHAnsi" w:cstheme="minorHAnsi"/>
          <w:spacing w:val="-1"/>
        </w:rPr>
        <w:t xml:space="preserve"> </w:t>
      </w:r>
      <w:r w:rsidRPr="008A3E9D">
        <w:rPr>
          <w:rFonts w:asciiTheme="minorHAnsi" w:hAnsiTheme="minorHAnsi" w:cstheme="minorHAnsi"/>
        </w:rPr>
        <w:t>for</w:t>
      </w:r>
      <w:r w:rsidRPr="008A3E9D">
        <w:rPr>
          <w:rFonts w:asciiTheme="minorHAnsi" w:hAnsiTheme="minorHAnsi" w:cstheme="minorHAnsi"/>
          <w:spacing w:val="3"/>
        </w:rPr>
        <w:t xml:space="preserve"> </w:t>
      </w:r>
      <w:r w:rsidRPr="008A3E9D">
        <w:rPr>
          <w:rFonts w:asciiTheme="minorHAnsi" w:hAnsiTheme="minorHAnsi" w:cstheme="minorHAnsi"/>
        </w:rPr>
        <w:t>C</w:t>
      </w:r>
      <w:r w:rsidRPr="008A3E9D">
        <w:rPr>
          <w:rFonts w:asciiTheme="minorHAnsi" w:hAnsiTheme="minorHAnsi" w:cstheme="minorHAnsi"/>
          <w:spacing w:val="-9"/>
        </w:rPr>
        <w:t>r</w:t>
      </w:r>
      <w:r w:rsidRPr="008A3E9D">
        <w:rPr>
          <w:rFonts w:asciiTheme="minorHAnsi" w:hAnsiTheme="minorHAnsi" w:cstheme="minorHAnsi"/>
        </w:rPr>
        <w:t>oss-Unive</w:t>
      </w:r>
      <w:r w:rsidRPr="008A3E9D">
        <w:rPr>
          <w:rFonts w:asciiTheme="minorHAnsi" w:hAnsiTheme="minorHAnsi" w:cstheme="minorHAnsi"/>
          <w:spacing w:val="-2"/>
        </w:rPr>
        <w:t>r</w:t>
      </w:r>
      <w:r w:rsidRPr="008A3E9D">
        <w:rPr>
          <w:rFonts w:asciiTheme="minorHAnsi" w:hAnsiTheme="minorHAnsi" w:cstheme="minorHAnsi"/>
        </w:rPr>
        <w:t>sity</w:t>
      </w:r>
      <w:r w:rsidRPr="008A3E9D">
        <w:rPr>
          <w:rFonts w:asciiTheme="minorHAnsi" w:hAnsiTheme="minorHAnsi" w:cstheme="minorHAnsi"/>
          <w:spacing w:val="-8"/>
        </w:rPr>
        <w:t xml:space="preserve"> </w:t>
      </w:r>
      <w:r w:rsidRPr="008A3E9D">
        <w:rPr>
          <w:rFonts w:asciiTheme="minorHAnsi" w:hAnsiTheme="minorHAnsi" w:cstheme="minorHAnsi"/>
          <w:w w:val="95"/>
        </w:rPr>
        <w:t>Activities</w:t>
      </w:r>
      <w:r w:rsidRPr="008A3E9D">
        <w:rPr>
          <w:rFonts w:asciiTheme="minorHAnsi" w:eastAsia="Book Antiqua" w:hAnsiTheme="minorHAnsi" w:cstheme="minorHAnsi"/>
          <w:w w:val="95"/>
        </w:rPr>
        <w:t>,</w:t>
      </w:r>
      <w:r w:rsidRPr="008A3E9D">
        <w:rPr>
          <w:rFonts w:asciiTheme="minorHAnsi" w:eastAsia="Book Antiqua" w:hAnsiTheme="minorHAnsi" w:cstheme="minorHAnsi"/>
          <w:spacing w:val="10"/>
          <w:w w:val="95"/>
        </w:rPr>
        <w:t xml:space="preserve"> </w:t>
      </w:r>
      <w:r w:rsidRPr="008A3E9D">
        <w:rPr>
          <w:rFonts w:asciiTheme="minorHAnsi" w:eastAsia="Book Antiqua" w:hAnsiTheme="minorHAnsi" w:cstheme="minorHAnsi"/>
        </w:rPr>
        <w:t>2016–</w:t>
      </w:r>
    </w:p>
    <w:p w14:paraId="64E429CF" w14:textId="77777777" w:rsidR="005810FA" w:rsidRPr="008A3E9D" w:rsidRDefault="00C44365">
      <w:pPr>
        <w:spacing w:line="220" w:lineRule="exact"/>
        <w:ind w:left="299"/>
        <w:rPr>
          <w:rFonts w:asciiTheme="minorHAnsi" w:eastAsia="Book Antiqua" w:hAnsiTheme="minorHAnsi" w:cstheme="minorHAnsi"/>
        </w:rPr>
      </w:pPr>
      <w:r w:rsidRPr="008A3E9D">
        <w:rPr>
          <w:rFonts w:asciiTheme="minorHAnsi" w:eastAsia="Book Antiqua" w:hAnsiTheme="minorHAnsi" w:cstheme="minorHAnsi"/>
          <w:position w:val="1"/>
        </w:rPr>
        <w:t>present.</w:t>
      </w:r>
    </w:p>
    <w:p w14:paraId="2024C40A" w14:textId="77777777" w:rsidR="005810FA" w:rsidRPr="008A3E9D" w:rsidRDefault="005810FA">
      <w:pPr>
        <w:spacing w:before="5" w:line="140" w:lineRule="exact"/>
        <w:rPr>
          <w:rFonts w:asciiTheme="minorHAnsi" w:hAnsiTheme="minorHAnsi" w:cstheme="minorHAnsi"/>
        </w:rPr>
      </w:pPr>
    </w:p>
    <w:p w14:paraId="3D81854E" w14:textId="77777777" w:rsidR="005810FA" w:rsidRPr="008A3E9D" w:rsidRDefault="00C44365">
      <w:pPr>
        <w:ind w:left="100"/>
        <w:rPr>
          <w:rFonts w:asciiTheme="minorHAnsi" w:eastAsia="Book Antiqua" w:hAnsiTheme="minorHAnsi" w:cstheme="minorHAnsi"/>
        </w:rPr>
      </w:pPr>
      <w:r w:rsidRPr="008A3E9D">
        <w:rPr>
          <w:rFonts w:asciiTheme="minorHAnsi" w:hAnsiTheme="minorHAnsi" w:cstheme="minorHAnsi"/>
          <w:w w:val="142"/>
        </w:rPr>
        <w:t>•</w:t>
      </w:r>
      <w:r w:rsidRPr="008A3E9D">
        <w:rPr>
          <w:rFonts w:asciiTheme="minorHAnsi" w:hAnsiTheme="minorHAnsi" w:cstheme="minorHAnsi"/>
          <w:spacing w:val="29"/>
          <w:w w:val="142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</w:rPr>
        <w:t>Engineering</w:t>
      </w:r>
      <w:r w:rsidRPr="008A3E9D">
        <w:rPr>
          <w:rFonts w:asciiTheme="minorHAnsi" w:eastAsia="Book Antiqua" w:hAnsiTheme="minorHAnsi" w:cstheme="minorHAnsi"/>
          <w:spacing w:val="39"/>
          <w:w w:val="87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</w:rPr>
        <w:t>Management</w:t>
      </w:r>
      <w:r w:rsidRPr="008A3E9D">
        <w:rPr>
          <w:rFonts w:asciiTheme="minorHAnsi" w:eastAsia="Book Antiqua" w:hAnsiTheme="minorHAnsi" w:cstheme="minorHAnsi"/>
          <w:spacing w:val="30"/>
          <w:w w:val="87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</w:rPr>
        <w:t>Unde</w:t>
      </w:r>
      <w:r w:rsidRPr="008A3E9D">
        <w:rPr>
          <w:rFonts w:asciiTheme="minorHAnsi" w:eastAsia="Book Antiqua" w:hAnsiTheme="minorHAnsi" w:cstheme="minorHAnsi"/>
          <w:spacing w:val="-3"/>
          <w:w w:val="87"/>
        </w:rPr>
        <w:t>r</w:t>
      </w:r>
      <w:r w:rsidRPr="008A3E9D">
        <w:rPr>
          <w:rFonts w:asciiTheme="minorHAnsi" w:eastAsia="Book Antiqua" w:hAnsiTheme="minorHAnsi" w:cstheme="minorHAnsi"/>
          <w:w w:val="87"/>
        </w:rPr>
        <w:t>graduate</w:t>
      </w:r>
      <w:r w:rsidRPr="008A3E9D">
        <w:rPr>
          <w:rFonts w:asciiTheme="minorHAnsi" w:eastAsia="Book Antiqua" w:hAnsiTheme="minorHAnsi" w:cstheme="minorHAnsi"/>
          <w:spacing w:val="-2"/>
          <w:w w:val="87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</w:rPr>
        <w:t>Program</w:t>
      </w:r>
      <w:r w:rsidRPr="008A3E9D">
        <w:rPr>
          <w:rFonts w:asciiTheme="minorHAnsi" w:eastAsia="Book Antiqua" w:hAnsiTheme="minorHAnsi" w:cstheme="minorHAnsi"/>
          <w:spacing w:val="14"/>
          <w:w w:val="87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</w:rPr>
        <w:t>Committee,</w:t>
      </w:r>
      <w:r w:rsidRPr="008A3E9D">
        <w:rPr>
          <w:rFonts w:asciiTheme="minorHAnsi" w:eastAsia="Book Antiqua" w:hAnsiTheme="minorHAnsi" w:cstheme="minorHAnsi"/>
          <w:spacing w:val="38"/>
          <w:w w:val="87"/>
        </w:rPr>
        <w:t xml:space="preserve"> </w:t>
      </w:r>
      <w:r w:rsidRPr="008A3E9D">
        <w:rPr>
          <w:rFonts w:asciiTheme="minorHAnsi" w:hAnsiTheme="minorHAnsi" w:cstheme="minorHAnsi"/>
        </w:rPr>
        <w:t>Member</w:t>
      </w:r>
      <w:r w:rsidRPr="008A3E9D">
        <w:rPr>
          <w:rFonts w:asciiTheme="minorHAnsi" w:eastAsia="Book Antiqua" w:hAnsiTheme="minorHAnsi" w:cstheme="minorHAnsi"/>
        </w:rPr>
        <w:t>,</w:t>
      </w:r>
      <w:r w:rsidRPr="008A3E9D">
        <w:rPr>
          <w:rFonts w:asciiTheme="minorHAnsi" w:eastAsia="Book Antiqua" w:hAnsiTheme="minorHAnsi" w:cstheme="minorHAnsi"/>
          <w:spacing w:val="-14"/>
        </w:rPr>
        <w:t xml:space="preserve"> </w:t>
      </w:r>
      <w:r w:rsidRPr="008A3E9D">
        <w:rPr>
          <w:rFonts w:asciiTheme="minorHAnsi" w:eastAsia="Book Antiqua" w:hAnsiTheme="minorHAnsi" w:cstheme="minorHAnsi"/>
        </w:rPr>
        <w:t>2015–present.</w:t>
      </w:r>
    </w:p>
    <w:p w14:paraId="2CE3DABA" w14:textId="77777777" w:rsidR="005810FA" w:rsidRPr="008A3E9D" w:rsidRDefault="005810FA">
      <w:pPr>
        <w:spacing w:before="5" w:line="140" w:lineRule="exact"/>
        <w:rPr>
          <w:rFonts w:asciiTheme="minorHAnsi" w:hAnsiTheme="minorHAnsi" w:cstheme="minorHAnsi"/>
        </w:rPr>
      </w:pPr>
    </w:p>
    <w:p w14:paraId="3C4ADFCC" w14:textId="77777777" w:rsidR="005810FA" w:rsidRPr="008A3E9D" w:rsidRDefault="00C44365">
      <w:pPr>
        <w:ind w:left="100"/>
        <w:rPr>
          <w:rFonts w:asciiTheme="minorHAnsi" w:eastAsia="Book Antiqua" w:hAnsiTheme="minorHAnsi" w:cstheme="minorHAnsi"/>
        </w:rPr>
      </w:pPr>
      <w:r w:rsidRPr="008A3E9D">
        <w:rPr>
          <w:rFonts w:asciiTheme="minorHAnsi" w:hAnsiTheme="minorHAnsi" w:cstheme="minorHAnsi"/>
          <w:w w:val="142"/>
        </w:rPr>
        <w:t>•</w:t>
      </w:r>
      <w:r w:rsidRPr="008A3E9D">
        <w:rPr>
          <w:rFonts w:asciiTheme="minorHAnsi" w:hAnsiTheme="minorHAnsi" w:cstheme="minorHAnsi"/>
          <w:spacing w:val="29"/>
          <w:w w:val="142"/>
        </w:rPr>
        <w:t xml:space="preserve"> </w:t>
      </w:r>
      <w:r w:rsidRPr="008A3E9D">
        <w:rPr>
          <w:rFonts w:asciiTheme="minorHAnsi" w:eastAsia="Book Antiqua" w:hAnsiTheme="minorHAnsi" w:cstheme="minorHAnsi"/>
          <w:w w:val="91"/>
        </w:rPr>
        <w:t>The</w:t>
      </w:r>
      <w:r w:rsidRPr="008A3E9D">
        <w:rPr>
          <w:rFonts w:asciiTheme="minorHAnsi" w:eastAsia="Book Antiqua" w:hAnsiTheme="minorHAnsi" w:cstheme="minorHAnsi"/>
          <w:spacing w:val="8"/>
          <w:w w:val="91"/>
        </w:rPr>
        <w:t xml:space="preserve"> </w:t>
      </w:r>
      <w:r w:rsidRPr="008A3E9D">
        <w:rPr>
          <w:rFonts w:asciiTheme="minorHAnsi" w:eastAsia="Book Antiqua" w:hAnsiTheme="minorHAnsi" w:cstheme="minorHAnsi"/>
          <w:w w:val="91"/>
        </w:rPr>
        <w:t>Biomimicry</w:t>
      </w:r>
      <w:r w:rsidRPr="008A3E9D">
        <w:rPr>
          <w:rFonts w:asciiTheme="minorHAnsi" w:eastAsia="Book Antiqua" w:hAnsiTheme="minorHAnsi" w:cstheme="minorHAnsi"/>
          <w:spacing w:val="15"/>
          <w:w w:val="91"/>
        </w:rPr>
        <w:t xml:space="preserve"> </w:t>
      </w:r>
      <w:r w:rsidRPr="008A3E9D">
        <w:rPr>
          <w:rFonts w:asciiTheme="minorHAnsi" w:eastAsia="Book Antiqua" w:hAnsiTheme="minorHAnsi" w:cstheme="minorHAnsi"/>
          <w:w w:val="91"/>
        </w:rPr>
        <w:t>Cente</w:t>
      </w:r>
      <w:r w:rsidRPr="008A3E9D">
        <w:rPr>
          <w:rFonts w:asciiTheme="minorHAnsi" w:eastAsia="Book Antiqua" w:hAnsiTheme="minorHAnsi" w:cstheme="minorHAnsi"/>
          <w:spacing w:val="-7"/>
          <w:w w:val="91"/>
        </w:rPr>
        <w:t>r</w:t>
      </w:r>
      <w:r w:rsidRPr="008A3E9D">
        <w:rPr>
          <w:rFonts w:asciiTheme="minorHAnsi" w:eastAsia="Book Antiqua" w:hAnsiTheme="minorHAnsi" w:cstheme="minorHAnsi"/>
          <w:w w:val="91"/>
        </w:rPr>
        <w:t>,</w:t>
      </w:r>
      <w:r w:rsidRPr="008A3E9D">
        <w:rPr>
          <w:rFonts w:asciiTheme="minorHAnsi" w:eastAsia="Book Antiqua" w:hAnsiTheme="minorHAnsi" w:cstheme="minorHAnsi"/>
          <w:spacing w:val="-4"/>
          <w:w w:val="91"/>
        </w:rPr>
        <w:t xml:space="preserve"> </w:t>
      </w:r>
      <w:r w:rsidRPr="008A3E9D">
        <w:rPr>
          <w:rFonts w:asciiTheme="minorHAnsi" w:hAnsiTheme="minorHAnsi" w:cstheme="minorHAnsi"/>
        </w:rPr>
        <w:t>Associate</w:t>
      </w:r>
      <w:r w:rsidRPr="008A3E9D">
        <w:rPr>
          <w:rFonts w:asciiTheme="minorHAnsi" w:hAnsiTheme="minorHAnsi" w:cstheme="minorHAnsi"/>
          <w:spacing w:val="-16"/>
        </w:rPr>
        <w:t xml:space="preserve"> </w:t>
      </w:r>
      <w:r w:rsidRPr="008A3E9D">
        <w:rPr>
          <w:rFonts w:asciiTheme="minorHAnsi" w:hAnsiTheme="minorHAnsi" w:cstheme="minorHAnsi"/>
        </w:rPr>
        <w:t>Di</w:t>
      </w:r>
      <w:r w:rsidRPr="008A3E9D">
        <w:rPr>
          <w:rFonts w:asciiTheme="minorHAnsi" w:hAnsiTheme="minorHAnsi" w:cstheme="minorHAnsi"/>
          <w:spacing w:val="-7"/>
        </w:rPr>
        <w:t>r</w:t>
      </w:r>
      <w:r w:rsidRPr="008A3E9D">
        <w:rPr>
          <w:rFonts w:asciiTheme="minorHAnsi" w:hAnsiTheme="minorHAnsi" w:cstheme="minorHAnsi"/>
        </w:rPr>
        <w:t>ector</w:t>
      </w:r>
      <w:r w:rsidRPr="008A3E9D">
        <w:rPr>
          <w:rFonts w:asciiTheme="minorHAnsi" w:hAnsiTheme="minorHAnsi" w:cstheme="minorHAnsi"/>
          <w:spacing w:val="16"/>
        </w:rPr>
        <w:t xml:space="preserve"> </w:t>
      </w:r>
      <w:r w:rsidRPr="008A3E9D">
        <w:rPr>
          <w:rFonts w:asciiTheme="minorHAnsi" w:hAnsiTheme="minorHAnsi" w:cstheme="minorHAnsi"/>
        </w:rPr>
        <w:t>of</w:t>
      </w:r>
      <w:r w:rsidRPr="008A3E9D">
        <w:rPr>
          <w:rFonts w:asciiTheme="minorHAnsi" w:hAnsiTheme="minorHAnsi" w:cstheme="minorHAnsi"/>
          <w:spacing w:val="-12"/>
        </w:rPr>
        <w:t xml:space="preserve"> </w:t>
      </w:r>
      <w:r w:rsidRPr="008A3E9D">
        <w:rPr>
          <w:rFonts w:asciiTheme="minorHAnsi" w:hAnsiTheme="minorHAnsi" w:cstheme="minorHAnsi"/>
        </w:rPr>
        <w:t>Resea</w:t>
      </w:r>
      <w:r w:rsidRPr="008A3E9D">
        <w:rPr>
          <w:rFonts w:asciiTheme="minorHAnsi" w:hAnsiTheme="minorHAnsi" w:cstheme="minorHAnsi"/>
          <w:spacing w:val="-7"/>
        </w:rPr>
        <w:t>r</w:t>
      </w:r>
      <w:r w:rsidRPr="008A3E9D">
        <w:rPr>
          <w:rFonts w:asciiTheme="minorHAnsi" w:hAnsiTheme="minorHAnsi" w:cstheme="minorHAnsi"/>
          <w:spacing w:val="-3"/>
        </w:rPr>
        <w:t>c</w:t>
      </w:r>
      <w:r w:rsidRPr="008A3E9D">
        <w:rPr>
          <w:rFonts w:asciiTheme="minorHAnsi" w:hAnsiTheme="minorHAnsi" w:cstheme="minorHAnsi"/>
        </w:rPr>
        <w:t>h</w:t>
      </w:r>
      <w:r w:rsidRPr="008A3E9D">
        <w:rPr>
          <w:rFonts w:asciiTheme="minorHAnsi" w:eastAsia="Book Antiqua" w:hAnsiTheme="minorHAnsi" w:cstheme="minorHAnsi"/>
        </w:rPr>
        <w:t>,</w:t>
      </w:r>
      <w:r w:rsidRPr="008A3E9D">
        <w:rPr>
          <w:rFonts w:asciiTheme="minorHAnsi" w:eastAsia="Book Antiqua" w:hAnsiTheme="minorHAnsi" w:cstheme="minorHAnsi"/>
          <w:spacing w:val="3"/>
        </w:rPr>
        <w:t xml:space="preserve"> </w:t>
      </w:r>
      <w:r w:rsidRPr="008A3E9D">
        <w:rPr>
          <w:rFonts w:asciiTheme="minorHAnsi" w:eastAsia="Book Antiqua" w:hAnsiTheme="minorHAnsi" w:cstheme="minorHAnsi"/>
        </w:rPr>
        <w:t>2015–present.</w:t>
      </w:r>
    </w:p>
    <w:p w14:paraId="1F7860DD" w14:textId="77777777" w:rsidR="005810FA" w:rsidRPr="008A3E9D" w:rsidRDefault="005810FA">
      <w:pPr>
        <w:spacing w:before="5" w:line="140" w:lineRule="exact"/>
        <w:rPr>
          <w:rFonts w:asciiTheme="minorHAnsi" w:hAnsiTheme="minorHAnsi" w:cstheme="minorHAnsi"/>
        </w:rPr>
      </w:pPr>
    </w:p>
    <w:p w14:paraId="6828CA43" w14:textId="77777777" w:rsidR="005810FA" w:rsidRPr="008A3E9D" w:rsidRDefault="00C44365">
      <w:pPr>
        <w:ind w:left="100"/>
        <w:rPr>
          <w:rFonts w:asciiTheme="minorHAnsi" w:eastAsia="Book Antiqua" w:hAnsiTheme="minorHAnsi" w:cstheme="minorHAnsi"/>
        </w:rPr>
      </w:pPr>
      <w:r w:rsidRPr="008A3E9D">
        <w:rPr>
          <w:rFonts w:asciiTheme="minorHAnsi" w:hAnsiTheme="minorHAnsi" w:cstheme="minorHAnsi"/>
          <w:w w:val="142"/>
        </w:rPr>
        <w:t>•</w:t>
      </w:r>
      <w:r w:rsidRPr="008A3E9D">
        <w:rPr>
          <w:rFonts w:asciiTheme="minorHAnsi" w:hAnsiTheme="minorHAnsi" w:cstheme="minorHAnsi"/>
          <w:spacing w:val="29"/>
          <w:w w:val="142"/>
        </w:rPr>
        <w:t xml:space="preserve"> </w:t>
      </w:r>
      <w:r w:rsidRPr="008A3E9D">
        <w:rPr>
          <w:rFonts w:asciiTheme="minorHAnsi" w:eastAsia="Book Antiqua" w:hAnsiTheme="minorHAnsi" w:cstheme="minorHAnsi"/>
          <w:w w:val="90"/>
        </w:rPr>
        <w:t>Committee</w:t>
      </w:r>
      <w:r w:rsidRPr="008A3E9D">
        <w:rPr>
          <w:rFonts w:asciiTheme="minorHAnsi" w:eastAsia="Book Antiqua" w:hAnsiTheme="minorHAnsi" w:cstheme="minorHAnsi"/>
          <w:spacing w:val="15"/>
          <w:w w:val="90"/>
        </w:rPr>
        <w:t xml:space="preserve"> </w:t>
      </w:r>
      <w:r w:rsidRPr="008A3E9D">
        <w:rPr>
          <w:rFonts w:asciiTheme="minorHAnsi" w:eastAsia="Book Antiqua" w:hAnsiTheme="minorHAnsi" w:cstheme="minorHAnsi"/>
        </w:rPr>
        <w:t>for</w:t>
      </w:r>
      <w:r w:rsidRPr="008A3E9D">
        <w:rPr>
          <w:rFonts w:asciiTheme="minorHAnsi" w:eastAsia="Book Antiqua" w:hAnsiTheme="minorHAnsi" w:cstheme="minorHAnsi"/>
          <w:spacing w:val="-14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</w:rPr>
        <w:t>the</w:t>
      </w:r>
      <w:r w:rsidRPr="008A3E9D">
        <w:rPr>
          <w:rFonts w:asciiTheme="minorHAnsi" w:eastAsia="Book Antiqua" w:hAnsiTheme="minorHAnsi" w:cstheme="minorHAnsi"/>
          <w:spacing w:val="16"/>
          <w:w w:val="87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</w:rPr>
        <w:t>D</w:t>
      </w:r>
      <w:r w:rsidRPr="008A3E9D">
        <w:rPr>
          <w:rFonts w:asciiTheme="minorHAnsi" w:eastAsia="Book Antiqua" w:hAnsiTheme="minorHAnsi" w:cstheme="minorHAnsi"/>
          <w:spacing w:val="-4"/>
          <w:w w:val="87"/>
        </w:rPr>
        <w:t>e</w:t>
      </w:r>
      <w:r w:rsidRPr="008A3E9D">
        <w:rPr>
          <w:rFonts w:asciiTheme="minorHAnsi" w:eastAsia="Book Antiqua" w:hAnsiTheme="minorHAnsi" w:cstheme="minorHAnsi"/>
          <w:spacing w:val="-3"/>
          <w:w w:val="87"/>
        </w:rPr>
        <w:t>v</w:t>
      </w:r>
      <w:r w:rsidRPr="008A3E9D">
        <w:rPr>
          <w:rFonts w:asciiTheme="minorHAnsi" w:eastAsia="Book Antiqua" w:hAnsiTheme="minorHAnsi" w:cstheme="minorHAnsi"/>
          <w:w w:val="87"/>
        </w:rPr>
        <w:t>elopment</w:t>
      </w:r>
      <w:r w:rsidRPr="008A3E9D">
        <w:rPr>
          <w:rFonts w:asciiTheme="minorHAnsi" w:eastAsia="Book Antiqua" w:hAnsiTheme="minorHAnsi" w:cstheme="minorHAnsi"/>
          <w:spacing w:val="36"/>
          <w:w w:val="87"/>
        </w:rPr>
        <w:t xml:space="preserve"> </w:t>
      </w:r>
      <w:r w:rsidRPr="008A3E9D">
        <w:rPr>
          <w:rFonts w:asciiTheme="minorHAnsi" w:eastAsia="Book Antiqua" w:hAnsiTheme="minorHAnsi" w:cstheme="minorHAnsi"/>
        </w:rPr>
        <w:t>of</w:t>
      </w:r>
      <w:r w:rsidRPr="008A3E9D">
        <w:rPr>
          <w:rFonts w:asciiTheme="minorHAnsi" w:eastAsia="Book Antiqua" w:hAnsiTheme="minorHAnsi" w:cstheme="minorHAnsi"/>
          <w:spacing w:val="-1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</w:rPr>
        <w:t xml:space="preserve">Biomimicry </w:t>
      </w:r>
      <w:r w:rsidRPr="008A3E9D">
        <w:rPr>
          <w:rFonts w:asciiTheme="minorHAnsi" w:eastAsia="Book Antiqua" w:hAnsiTheme="minorHAnsi" w:cstheme="minorHAnsi"/>
          <w:spacing w:val="2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</w:rPr>
        <w:t>and</w:t>
      </w:r>
      <w:r w:rsidRPr="008A3E9D">
        <w:rPr>
          <w:rFonts w:asciiTheme="minorHAnsi" w:eastAsia="Book Antiqua" w:hAnsiTheme="minorHAnsi" w:cstheme="minorHAnsi"/>
          <w:spacing w:val="1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</w:rPr>
        <w:t>Bio-inspired</w:t>
      </w:r>
      <w:r w:rsidRPr="008A3E9D">
        <w:rPr>
          <w:rFonts w:asciiTheme="minorHAnsi" w:eastAsia="Book Antiqua" w:hAnsiTheme="minorHAnsi" w:cstheme="minorHAnsi"/>
          <w:spacing w:val="37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</w:rPr>
        <w:t>Research</w:t>
      </w:r>
      <w:r w:rsidRPr="008A3E9D">
        <w:rPr>
          <w:rFonts w:asciiTheme="minorHAnsi" w:eastAsia="Book Antiqua" w:hAnsiTheme="minorHAnsi" w:cstheme="minorHAnsi"/>
          <w:spacing w:val="38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</w:rPr>
        <w:t>and</w:t>
      </w:r>
      <w:r w:rsidRPr="008A3E9D">
        <w:rPr>
          <w:rFonts w:asciiTheme="minorHAnsi" w:eastAsia="Book Antiqua" w:hAnsiTheme="minorHAnsi" w:cstheme="minorHAnsi"/>
          <w:spacing w:val="2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</w:rPr>
        <w:t>Education</w:t>
      </w:r>
    </w:p>
    <w:p w14:paraId="7FE44D38" w14:textId="77777777" w:rsidR="005810FA" w:rsidRPr="008A3E9D" w:rsidRDefault="00C44365">
      <w:pPr>
        <w:spacing w:line="220" w:lineRule="exact"/>
        <w:ind w:left="299"/>
        <w:rPr>
          <w:rFonts w:asciiTheme="minorHAnsi" w:eastAsia="Book Antiqua" w:hAnsiTheme="minorHAnsi" w:cstheme="minorHAnsi"/>
        </w:rPr>
      </w:pPr>
      <w:r w:rsidRPr="008A3E9D">
        <w:rPr>
          <w:rFonts w:asciiTheme="minorHAnsi" w:eastAsia="Book Antiqua" w:hAnsiTheme="minorHAnsi" w:cstheme="minorHAnsi"/>
          <w:w w:val="88"/>
          <w:position w:val="1"/>
        </w:rPr>
        <w:t>Initiat</w:t>
      </w:r>
      <w:r w:rsidRPr="008A3E9D">
        <w:rPr>
          <w:rFonts w:asciiTheme="minorHAnsi" w:eastAsia="Book Antiqua" w:hAnsiTheme="minorHAnsi" w:cstheme="minorHAnsi"/>
          <w:spacing w:val="-4"/>
          <w:w w:val="88"/>
          <w:position w:val="1"/>
        </w:rPr>
        <w:t>i</w:t>
      </w:r>
      <w:r w:rsidRPr="008A3E9D">
        <w:rPr>
          <w:rFonts w:asciiTheme="minorHAnsi" w:eastAsia="Book Antiqua" w:hAnsiTheme="minorHAnsi" w:cstheme="minorHAnsi"/>
          <w:spacing w:val="-3"/>
          <w:w w:val="88"/>
          <w:position w:val="1"/>
        </w:rPr>
        <w:t>v</w:t>
      </w:r>
      <w:r w:rsidRPr="008A3E9D">
        <w:rPr>
          <w:rFonts w:asciiTheme="minorHAnsi" w:eastAsia="Book Antiqua" w:hAnsiTheme="minorHAnsi" w:cstheme="minorHAnsi"/>
          <w:w w:val="88"/>
          <w:position w:val="1"/>
        </w:rPr>
        <w:t>es</w:t>
      </w:r>
      <w:r w:rsidRPr="008A3E9D">
        <w:rPr>
          <w:rFonts w:asciiTheme="minorHAnsi" w:eastAsia="Book Antiqua" w:hAnsiTheme="minorHAnsi" w:cstheme="minorHAnsi"/>
          <w:spacing w:val="24"/>
          <w:w w:val="88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  <w:position w:val="1"/>
        </w:rPr>
        <w:t>at</w:t>
      </w:r>
      <w:r w:rsidRPr="008A3E9D">
        <w:rPr>
          <w:rFonts w:asciiTheme="minorHAnsi" w:eastAsia="Book Antiqua" w:hAnsiTheme="minorHAnsi" w:cstheme="minorHAnsi"/>
          <w:spacing w:val="4"/>
          <w:w w:val="88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ASU,</w:t>
      </w:r>
      <w:r w:rsidRPr="008A3E9D">
        <w:rPr>
          <w:rFonts w:asciiTheme="minorHAnsi" w:eastAsia="Book Antiqua" w:hAnsiTheme="minorHAnsi" w:cstheme="minorHAnsi"/>
          <w:spacing w:val="-19"/>
          <w:position w:val="1"/>
        </w:rPr>
        <w:t xml:space="preserve"> </w:t>
      </w:r>
      <w:r w:rsidRPr="008A3E9D">
        <w:rPr>
          <w:rFonts w:asciiTheme="minorHAnsi" w:hAnsiTheme="minorHAnsi" w:cstheme="minorHAnsi"/>
          <w:position w:val="1"/>
        </w:rPr>
        <w:t>Chairman</w:t>
      </w:r>
      <w:r w:rsidRPr="008A3E9D">
        <w:rPr>
          <w:rFonts w:asciiTheme="minorHAnsi" w:eastAsia="Book Antiqua" w:hAnsiTheme="minorHAnsi" w:cstheme="minorHAnsi"/>
          <w:position w:val="1"/>
        </w:rPr>
        <w:t>.</w:t>
      </w:r>
      <w:r w:rsidRPr="008A3E9D">
        <w:rPr>
          <w:rFonts w:asciiTheme="minorHAnsi" w:eastAsia="Book Antiqua" w:hAnsiTheme="minorHAnsi" w:cstheme="minorHAnsi"/>
          <w:spacing w:val="27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2013.</w:t>
      </w:r>
    </w:p>
    <w:p w14:paraId="74735839" w14:textId="77777777" w:rsidR="005810FA" w:rsidRPr="008A3E9D" w:rsidRDefault="005810FA">
      <w:pPr>
        <w:spacing w:before="5" w:line="140" w:lineRule="exact"/>
        <w:rPr>
          <w:rFonts w:asciiTheme="minorHAnsi" w:hAnsiTheme="minorHAnsi" w:cstheme="minorHAnsi"/>
        </w:rPr>
      </w:pPr>
    </w:p>
    <w:p w14:paraId="080C7EB8" w14:textId="77777777" w:rsidR="005810FA" w:rsidRPr="008A3E9D" w:rsidRDefault="00C44365">
      <w:pPr>
        <w:ind w:left="100"/>
        <w:rPr>
          <w:rFonts w:asciiTheme="minorHAnsi" w:eastAsia="Book Antiqua" w:hAnsiTheme="minorHAnsi" w:cstheme="minorHAnsi"/>
        </w:rPr>
      </w:pPr>
      <w:r w:rsidRPr="008A3E9D">
        <w:rPr>
          <w:rFonts w:asciiTheme="minorHAnsi" w:hAnsiTheme="minorHAnsi" w:cstheme="minorHAnsi"/>
          <w:w w:val="142"/>
        </w:rPr>
        <w:t>•</w:t>
      </w:r>
      <w:r w:rsidRPr="008A3E9D">
        <w:rPr>
          <w:rFonts w:asciiTheme="minorHAnsi" w:hAnsiTheme="minorHAnsi" w:cstheme="minorHAnsi"/>
          <w:spacing w:val="29"/>
          <w:w w:val="142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</w:rPr>
        <w:t>Interdisciplinary</w:t>
      </w:r>
      <w:r w:rsidRPr="008A3E9D">
        <w:rPr>
          <w:rFonts w:asciiTheme="minorHAnsi" w:eastAsia="Book Antiqua" w:hAnsiTheme="minorHAnsi" w:cstheme="minorHAnsi"/>
          <w:spacing w:val="26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</w:rPr>
        <w:t>Compl</w:t>
      </w:r>
      <w:r w:rsidRPr="008A3E9D">
        <w:rPr>
          <w:rFonts w:asciiTheme="minorHAnsi" w:eastAsia="Book Antiqua" w:hAnsiTheme="minorHAnsi" w:cstheme="minorHAnsi"/>
          <w:spacing w:val="-3"/>
          <w:w w:val="89"/>
        </w:rPr>
        <w:t>e</w:t>
      </w:r>
      <w:r w:rsidRPr="008A3E9D">
        <w:rPr>
          <w:rFonts w:asciiTheme="minorHAnsi" w:eastAsia="Book Antiqua" w:hAnsiTheme="minorHAnsi" w:cstheme="minorHAnsi"/>
          <w:w w:val="89"/>
        </w:rPr>
        <w:t>xity</w:t>
      </w:r>
      <w:r w:rsidRPr="008A3E9D">
        <w:rPr>
          <w:rFonts w:asciiTheme="minorHAnsi" w:eastAsia="Book Antiqua" w:hAnsiTheme="minorHAnsi" w:cstheme="minorHAnsi"/>
          <w:spacing w:val="33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</w:rPr>
        <w:t>Science</w:t>
      </w:r>
      <w:r w:rsidRPr="008A3E9D">
        <w:rPr>
          <w:rFonts w:asciiTheme="minorHAnsi" w:eastAsia="Book Antiqua" w:hAnsiTheme="minorHAnsi" w:cstheme="minorHAnsi"/>
          <w:spacing w:val="-11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</w:rPr>
        <w:t>Student</w:t>
      </w:r>
      <w:r w:rsidRPr="008A3E9D">
        <w:rPr>
          <w:rFonts w:asciiTheme="minorHAnsi" w:eastAsia="Book Antiqua" w:hAnsiTheme="minorHAnsi" w:cstheme="minorHAnsi"/>
          <w:spacing w:val="27"/>
          <w:w w:val="88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</w:rPr>
        <w:t>O</w:t>
      </w:r>
      <w:r w:rsidRPr="008A3E9D">
        <w:rPr>
          <w:rFonts w:asciiTheme="minorHAnsi" w:eastAsia="Book Antiqua" w:hAnsiTheme="minorHAnsi" w:cstheme="minorHAnsi"/>
          <w:spacing w:val="-3"/>
          <w:w w:val="88"/>
        </w:rPr>
        <w:t>r</w:t>
      </w:r>
      <w:r w:rsidRPr="008A3E9D">
        <w:rPr>
          <w:rFonts w:asciiTheme="minorHAnsi" w:eastAsia="Book Antiqua" w:hAnsiTheme="minorHAnsi" w:cstheme="minorHAnsi"/>
          <w:spacing w:val="-1"/>
          <w:w w:val="88"/>
        </w:rPr>
        <w:t>g</w:t>
      </w:r>
      <w:r w:rsidRPr="008A3E9D">
        <w:rPr>
          <w:rFonts w:asciiTheme="minorHAnsi" w:eastAsia="Book Antiqua" w:hAnsiTheme="minorHAnsi" w:cstheme="minorHAnsi"/>
          <w:w w:val="88"/>
        </w:rPr>
        <w:t>anization,</w:t>
      </w:r>
      <w:r w:rsidRPr="008A3E9D">
        <w:rPr>
          <w:rFonts w:asciiTheme="minorHAnsi" w:eastAsia="Book Antiqua" w:hAnsiTheme="minorHAnsi" w:cstheme="minorHAnsi"/>
          <w:spacing w:val="42"/>
          <w:w w:val="88"/>
        </w:rPr>
        <w:t xml:space="preserve"> </w:t>
      </w:r>
      <w:r w:rsidRPr="008A3E9D">
        <w:rPr>
          <w:rFonts w:asciiTheme="minorHAnsi" w:hAnsiTheme="minorHAnsi" w:cstheme="minorHAnsi"/>
          <w:spacing w:val="-21"/>
        </w:rPr>
        <w:t>F</w:t>
      </w:r>
      <w:r w:rsidRPr="008A3E9D">
        <w:rPr>
          <w:rFonts w:asciiTheme="minorHAnsi" w:hAnsiTheme="minorHAnsi" w:cstheme="minorHAnsi"/>
        </w:rPr>
        <w:t>ounding</w:t>
      </w:r>
      <w:r w:rsidRPr="008A3E9D">
        <w:rPr>
          <w:rFonts w:asciiTheme="minorHAnsi" w:hAnsiTheme="minorHAnsi" w:cstheme="minorHAnsi"/>
          <w:spacing w:val="24"/>
        </w:rPr>
        <w:t xml:space="preserve"> </w:t>
      </w:r>
      <w:r w:rsidRPr="008A3E9D">
        <w:rPr>
          <w:rFonts w:asciiTheme="minorHAnsi" w:hAnsiTheme="minorHAnsi" w:cstheme="minorHAnsi"/>
        </w:rPr>
        <w:t>faculty</w:t>
      </w:r>
      <w:r w:rsidRPr="008A3E9D">
        <w:rPr>
          <w:rFonts w:asciiTheme="minorHAnsi" w:hAnsiTheme="minorHAnsi" w:cstheme="minorHAnsi"/>
          <w:spacing w:val="4"/>
        </w:rPr>
        <w:t xml:space="preserve"> </w:t>
      </w:r>
      <w:r w:rsidRPr="008A3E9D">
        <w:rPr>
          <w:rFonts w:asciiTheme="minorHAnsi" w:hAnsiTheme="minorHAnsi" w:cstheme="minorHAnsi"/>
          <w:w w:val="101"/>
        </w:rPr>
        <w:t>co-adviser</w:t>
      </w:r>
      <w:r w:rsidRPr="008A3E9D">
        <w:rPr>
          <w:rFonts w:asciiTheme="minorHAnsi" w:eastAsia="Book Antiqua" w:hAnsiTheme="minorHAnsi" w:cstheme="minorHAnsi"/>
          <w:w w:val="99"/>
        </w:rPr>
        <w:t>.</w:t>
      </w:r>
    </w:p>
    <w:p w14:paraId="6265FDA2" w14:textId="77777777" w:rsidR="005810FA" w:rsidRPr="008A3E9D" w:rsidRDefault="00C44365">
      <w:pPr>
        <w:spacing w:line="220" w:lineRule="exact"/>
        <w:ind w:left="299"/>
        <w:rPr>
          <w:rFonts w:asciiTheme="minorHAnsi" w:eastAsia="Book Antiqua" w:hAnsiTheme="minorHAnsi" w:cstheme="minorHAnsi"/>
        </w:rPr>
        <w:sectPr w:rsidR="005810FA" w:rsidRPr="008A3E9D">
          <w:type w:val="continuous"/>
          <w:pgSz w:w="12240" w:h="15840"/>
          <w:pgMar w:top="1360" w:right="1320" w:bottom="280" w:left="1400" w:header="720" w:footer="720" w:gutter="0"/>
          <w:cols w:num="2" w:space="720" w:equalWidth="0">
            <w:col w:w="1058" w:space="782"/>
            <w:col w:w="7680"/>
          </w:cols>
        </w:sectPr>
      </w:pPr>
      <w:r w:rsidRPr="008A3E9D">
        <w:rPr>
          <w:rFonts w:asciiTheme="minorHAnsi" w:eastAsia="Book Antiqua" w:hAnsiTheme="minorHAnsi" w:cstheme="minorHAnsi"/>
        </w:rPr>
        <w:t>2013.</w:t>
      </w:r>
    </w:p>
    <w:p w14:paraId="7DC010CE" w14:textId="77777777" w:rsidR="005810FA" w:rsidRPr="008A3E9D" w:rsidRDefault="005810FA">
      <w:pPr>
        <w:spacing w:before="7" w:line="140" w:lineRule="exact"/>
        <w:rPr>
          <w:rFonts w:asciiTheme="minorHAnsi" w:hAnsiTheme="minorHAnsi" w:cstheme="minorHAnsi"/>
        </w:rPr>
        <w:sectPr w:rsidR="005810FA" w:rsidRPr="008A3E9D">
          <w:type w:val="continuous"/>
          <w:pgSz w:w="12240" w:h="15840"/>
          <w:pgMar w:top="1360" w:right="1320" w:bottom="280" w:left="1400" w:header="720" w:footer="720" w:gutter="0"/>
          <w:cols w:space="720"/>
        </w:sectPr>
      </w:pPr>
    </w:p>
    <w:p w14:paraId="4C51B0B0" w14:textId="77777777" w:rsidR="005810FA" w:rsidRPr="008A3E9D" w:rsidRDefault="00C44365">
      <w:pPr>
        <w:spacing w:before="28"/>
        <w:ind w:left="117"/>
        <w:rPr>
          <w:rFonts w:asciiTheme="minorHAnsi" w:eastAsia="Book Antiqua" w:hAnsiTheme="minorHAnsi" w:cstheme="minorHAnsi"/>
        </w:rPr>
      </w:pPr>
      <w:r w:rsidRPr="008A3E9D">
        <w:rPr>
          <w:rFonts w:asciiTheme="minorHAnsi" w:eastAsia="Book Antiqua" w:hAnsiTheme="minorHAnsi" w:cstheme="minorHAnsi"/>
          <w:spacing w:val="10"/>
        </w:rPr>
        <w:t>S</w:t>
      </w:r>
      <w:r w:rsidRPr="008A3E9D">
        <w:rPr>
          <w:rFonts w:asciiTheme="minorHAnsi" w:eastAsia="Book Antiqua" w:hAnsiTheme="minorHAnsi" w:cstheme="minorHAnsi"/>
          <w:spacing w:val="10"/>
        </w:rPr>
        <w:t>TUDEN</w:t>
      </w:r>
      <w:r w:rsidRPr="008A3E9D">
        <w:rPr>
          <w:rFonts w:asciiTheme="minorHAnsi" w:eastAsia="Book Antiqua" w:hAnsiTheme="minorHAnsi" w:cstheme="minorHAnsi"/>
        </w:rPr>
        <w:t>T</w:t>
      </w:r>
    </w:p>
    <w:p w14:paraId="74F42188" w14:textId="77777777" w:rsidR="005810FA" w:rsidRPr="008A3E9D" w:rsidRDefault="00C44365">
      <w:pPr>
        <w:spacing w:line="220" w:lineRule="exact"/>
        <w:ind w:left="117" w:right="-50"/>
        <w:rPr>
          <w:rFonts w:asciiTheme="minorHAnsi" w:eastAsia="Book Antiqua" w:hAnsiTheme="minorHAnsi" w:cstheme="minorHAnsi"/>
        </w:rPr>
      </w:pPr>
      <w:r w:rsidRPr="008A3E9D">
        <w:rPr>
          <w:rFonts w:asciiTheme="minorHAnsi" w:eastAsia="Book Antiqua" w:hAnsiTheme="minorHAnsi" w:cstheme="minorHAnsi"/>
          <w:spacing w:val="10"/>
          <w:position w:val="1"/>
        </w:rPr>
        <w:t>A</w:t>
      </w:r>
      <w:r w:rsidRPr="008A3E9D">
        <w:rPr>
          <w:rFonts w:asciiTheme="minorHAnsi" w:eastAsia="Book Antiqua" w:hAnsiTheme="minorHAnsi" w:cstheme="minorHAnsi"/>
          <w:spacing w:val="4"/>
          <w:position w:val="1"/>
        </w:rPr>
        <w:t>D</w:t>
      </w:r>
      <w:r w:rsidRPr="008A3E9D">
        <w:rPr>
          <w:rFonts w:asciiTheme="minorHAnsi" w:eastAsia="Book Antiqua" w:hAnsiTheme="minorHAnsi" w:cstheme="minorHAnsi"/>
          <w:spacing w:val="10"/>
          <w:position w:val="1"/>
        </w:rPr>
        <w:t>VISIN</w:t>
      </w:r>
      <w:r w:rsidRPr="008A3E9D">
        <w:rPr>
          <w:rFonts w:asciiTheme="minorHAnsi" w:eastAsia="Book Antiqua" w:hAnsiTheme="minorHAnsi" w:cstheme="minorHAnsi"/>
          <w:position w:val="1"/>
        </w:rPr>
        <w:t>G</w:t>
      </w:r>
    </w:p>
    <w:p w14:paraId="54B75731" w14:textId="77777777" w:rsidR="005810FA" w:rsidRPr="008A3E9D" w:rsidRDefault="00C44365">
      <w:pPr>
        <w:spacing w:before="26"/>
        <w:rPr>
          <w:rFonts w:asciiTheme="minorHAnsi" w:hAnsiTheme="minorHAnsi" w:cstheme="minorHAnsi"/>
        </w:rPr>
      </w:pPr>
      <w:r w:rsidRPr="008A3E9D">
        <w:rPr>
          <w:rFonts w:asciiTheme="minorHAnsi" w:hAnsiTheme="minorHAnsi" w:cstheme="minorHAnsi"/>
        </w:rPr>
        <w:br w:type="column"/>
      </w:r>
      <w:r w:rsidRPr="008A3E9D">
        <w:rPr>
          <w:rFonts w:asciiTheme="minorHAnsi" w:hAnsiTheme="minorHAnsi" w:cstheme="minorHAnsi"/>
        </w:rPr>
        <w:t>Alyssa</w:t>
      </w:r>
      <w:r w:rsidRPr="008A3E9D">
        <w:rPr>
          <w:rFonts w:asciiTheme="minorHAnsi" w:hAnsiTheme="minorHAnsi" w:cstheme="minorHAnsi"/>
          <w:spacing w:val="5"/>
        </w:rPr>
        <w:t xml:space="preserve"> </w:t>
      </w:r>
      <w:r w:rsidRPr="008A3E9D">
        <w:rPr>
          <w:rFonts w:asciiTheme="minorHAnsi" w:hAnsiTheme="minorHAnsi" w:cstheme="minorHAnsi"/>
          <w:w w:val="105"/>
        </w:rPr>
        <w:t>Adams</w:t>
      </w:r>
    </w:p>
    <w:p w14:paraId="1898C526" w14:textId="77777777" w:rsidR="005810FA" w:rsidRPr="008A3E9D" w:rsidRDefault="00C44365">
      <w:pPr>
        <w:spacing w:before="4" w:line="240" w:lineRule="exact"/>
        <w:ind w:left="199" w:right="84"/>
        <w:jc w:val="both"/>
        <w:rPr>
          <w:rFonts w:asciiTheme="minorHAnsi" w:eastAsia="Book Antiqua" w:hAnsiTheme="minorHAnsi" w:cstheme="minorHAnsi"/>
        </w:rPr>
        <w:sectPr w:rsidR="005810FA" w:rsidRPr="008A3E9D">
          <w:type w:val="continuous"/>
          <w:pgSz w:w="12240" w:h="15840"/>
          <w:pgMar w:top="1360" w:right="1320" w:bottom="280" w:left="1400" w:header="720" w:footer="720" w:gutter="0"/>
          <w:cols w:num="2" w:space="720" w:equalWidth="0">
            <w:col w:w="979" w:space="861"/>
            <w:col w:w="7680"/>
          </w:cols>
        </w:sectPr>
      </w:pPr>
      <w:r w:rsidRPr="008A3E9D">
        <w:rPr>
          <w:rFonts w:asciiTheme="minorHAnsi" w:eastAsia="Book Antiqua" w:hAnsiTheme="minorHAnsi" w:cstheme="minorHAnsi"/>
          <w:w w:val="86"/>
        </w:rPr>
        <w:t>Graduate</w:t>
      </w:r>
      <w:r w:rsidRPr="008A3E9D">
        <w:rPr>
          <w:rFonts w:asciiTheme="minorHAnsi" w:eastAsia="Book Antiqua" w:hAnsiTheme="minorHAnsi" w:cstheme="minorHAnsi"/>
          <w:spacing w:val="26"/>
          <w:w w:val="86"/>
        </w:rPr>
        <w:t xml:space="preserve"> </w:t>
      </w:r>
      <w:r w:rsidRPr="008A3E9D">
        <w:rPr>
          <w:rFonts w:asciiTheme="minorHAnsi" w:eastAsia="Book Antiqua" w:hAnsiTheme="minorHAnsi" w:cstheme="minorHAnsi"/>
          <w:w w:val="86"/>
        </w:rPr>
        <w:t>student</w:t>
      </w:r>
      <w:r w:rsidRPr="008A3E9D">
        <w:rPr>
          <w:rFonts w:asciiTheme="minorHAnsi" w:eastAsia="Book Antiqua" w:hAnsiTheme="minorHAnsi" w:cstheme="minorHAnsi"/>
          <w:spacing w:val="11"/>
          <w:w w:val="86"/>
        </w:rPr>
        <w:t xml:space="preserve"> </w:t>
      </w:r>
      <w:r w:rsidRPr="008A3E9D">
        <w:rPr>
          <w:rFonts w:asciiTheme="minorHAnsi" w:eastAsia="Book Antiqua" w:hAnsiTheme="minorHAnsi" w:cstheme="minorHAnsi"/>
        </w:rPr>
        <w:t>in</w:t>
      </w:r>
      <w:r w:rsidRPr="008A3E9D">
        <w:rPr>
          <w:rFonts w:asciiTheme="minorHAnsi" w:eastAsia="Book Antiqua" w:hAnsiTheme="minorHAnsi" w:cstheme="minorHAnsi"/>
          <w:spacing w:val="-10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</w:rPr>
        <w:t>P</w:t>
      </w:r>
      <w:r w:rsidRPr="008A3E9D">
        <w:rPr>
          <w:rFonts w:asciiTheme="minorHAnsi" w:eastAsia="Book Antiqua" w:hAnsiTheme="minorHAnsi" w:cstheme="minorHAnsi"/>
          <w:spacing w:val="-1"/>
          <w:w w:val="89"/>
        </w:rPr>
        <w:t>h</w:t>
      </w:r>
      <w:r w:rsidRPr="008A3E9D">
        <w:rPr>
          <w:rFonts w:asciiTheme="minorHAnsi" w:eastAsia="Book Antiqua" w:hAnsiTheme="minorHAnsi" w:cstheme="minorHAnsi"/>
          <w:w w:val="89"/>
        </w:rPr>
        <w:t>ysics,</w:t>
      </w:r>
      <w:r w:rsidRPr="008A3E9D">
        <w:rPr>
          <w:rFonts w:asciiTheme="minorHAnsi" w:eastAsia="Book Antiqua" w:hAnsiTheme="minorHAnsi" w:cstheme="minorHAnsi"/>
          <w:spacing w:val="35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</w:rPr>
        <w:t>Arizona</w:t>
      </w:r>
      <w:r w:rsidRPr="008A3E9D">
        <w:rPr>
          <w:rFonts w:asciiTheme="minorHAnsi" w:eastAsia="Book Antiqua" w:hAnsiTheme="minorHAnsi" w:cstheme="minorHAnsi"/>
          <w:spacing w:val="16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</w:rPr>
        <w:t>State</w:t>
      </w:r>
      <w:r w:rsidRPr="008A3E9D">
        <w:rPr>
          <w:rFonts w:asciiTheme="minorHAnsi" w:eastAsia="Book Antiqua" w:hAnsiTheme="minorHAnsi" w:cstheme="minorHAnsi"/>
          <w:spacing w:val="29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</w:rPr>
        <w:t>Un</w:t>
      </w:r>
      <w:r w:rsidRPr="008A3E9D">
        <w:rPr>
          <w:rFonts w:asciiTheme="minorHAnsi" w:eastAsia="Book Antiqua" w:hAnsiTheme="minorHAnsi" w:cstheme="minorHAnsi"/>
          <w:spacing w:val="-4"/>
          <w:w w:val="89"/>
        </w:rPr>
        <w:t>i</w:t>
      </w:r>
      <w:r w:rsidRPr="008A3E9D">
        <w:rPr>
          <w:rFonts w:asciiTheme="minorHAnsi" w:eastAsia="Book Antiqua" w:hAnsiTheme="minorHAnsi" w:cstheme="minorHAnsi"/>
          <w:spacing w:val="-3"/>
          <w:w w:val="89"/>
        </w:rPr>
        <w:t>v</w:t>
      </w:r>
      <w:r w:rsidRPr="008A3E9D">
        <w:rPr>
          <w:rFonts w:asciiTheme="minorHAnsi" w:eastAsia="Book Antiqua" w:hAnsiTheme="minorHAnsi" w:cstheme="minorHAnsi"/>
          <w:w w:val="89"/>
        </w:rPr>
        <w:t>ersit</w:t>
      </w:r>
      <w:r w:rsidRPr="008A3E9D">
        <w:rPr>
          <w:rFonts w:asciiTheme="minorHAnsi" w:eastAsia="Book Antiqua" w:hAnsiTheme="minorHAnsi" w:cstheme="minorHAnsi"/>
          <w:spacing w:val="-12"/>
          <w:w w:val="89"/>
        </w:rPr>
        <w:t>y</w:t>
      </w:r>
      <w:r w:rsidRPr="008A3E9D">
        <w:rPr>
          <w:rFonts w:asciiTheme="minorHAnsi" w:eastAsia="Book Antiqua" w:hAnsiTheme="minorHAnsi" w:cstheme="minorHAnsi"/>
          <w:w w:val="89"/>
        </w:rPr>
        <w:t xml:space="preserve">. </w:t>
      </w:r>
      <w:r w:rsidRPr="008A3E9D">
        <w:rPr>
          <w:rFonts w:asciiTheme="minorHAnsi" w:eastAsia="Book Antiqua" w:hAnsiTheme="minorHAnsi" w:cstheme="minorHAnsi"/>
          <w:spacing w:val="10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</w:rPr>
        <w:t>Modeling</w:t>
      </w:r>
      <w:r w:rsidRPr="008A3E9D">
        <w:rPr>
          <w:rFonts w:asciiTheme="minorHAnsi" w:eastAsia="Book Antiqua" w:hAnsiTheme="minorHAnsi" w:cstheme="minorHAnsi"/>
          <w:spacing w:val="25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</w:rPr>
        <w:t>and</w:t>
      </w:r>
      <w:r w:rsidRPr="008A3E9D">
        <w:rPr>
          <w:rFonts w:asciiTheme="minorHAnsi" w:eastAsia="Book Antiqua" w:hAnsiTheme="minorHAnsi" w:cstheme="minorHAnsi"/>
          <w:spacing w:val="3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</w:rPr>
        <w:t>analysis</w:t>
      </w:r>
      <w:r w:rsidRPr="008A3E9D">
        <w:rPr>
          <w:rFonts w:asciiTheme="minorHAnsi" w:eastAsia="Book Antiqua" w:hAnsiTheme="minorHAnsi" w:cstheme="minorHAnsi"/>
          <w:spacing w:val="24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</w:rPr>
        <w:t xml:space="preserve">of </w:t>
      </w:r>
      <w:r w:rsidRPr="008A3E9D">
        <w:rPr>
          <w:rFonts w:asciiTheme="minorHAnsi" w:eastAsia="Book Antiqua" w:hAnsiTheme="minorHAnsi" w:cstheme="minorHAnsi"/>
          <w:w w:val="87"/>
        </w:rPr>
        <w:t>top-d</w:t>
      </w:r>
      <w:r w:rsidRPr="008A3E9D">
        <w:rPr>
          <w:rFonts w:asciiTheme="minorHAnsi" w:eastAsia="Book Antiqua" w:hAnsiTheme="minorHAnsi" w:cstheme="minorHAnsi"/>
          <w:spacing w:val="-5"/>
          <w:w w:val="87"/>
        </w:rPr>
        <w:t>o</w:t>
      </w:r>
      <w:r w:rsidRPr="008A3E9D">
        <w:rPr>
          <w:rFonts w:asciiTheme="minorHAnsi" w:eastAsia="Book Antiqua" w:hAnsiTheme="minorHAnsi" w:cstheme="minorHAnsi"/>
          <w:w w:val="86"/>
        </w:rPr>
        <w:t xml:space="preserve">wn </w:t>
      </w:r>
      <w:r w:rsidRPr="008A3E9D">
        <w:rPr>
          <w:rFonts w:asciiTheme="minorHAnsi" w:eastAsia="Book Antiqua" w:hAnsiTheme="minorHAnsi" w:cstheme="minorHAnsi"/>
          <w:w w:val="89"/>
        </w:rPr>
        <w:t>causation in</w:t>
      </w:r>
      <w:r w:rsidRPr="008A3E9D">
        <w:rPr>
          <w:rFonts w:asciiTheme="minorHAnsi" w:eastAsia="Book Antiqua" w:hAnsiTheme="minorHAnsi" w:cstheme="minorHAnsi"/>
          <w:spacing w:val="-2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</w:rPr>
        <w:t>self-referencing</w:t>
      </w:r>
      <w:r w:rsidRPr="008A3E9D">
        <w:rPr>
          <w:rFonts w:asciiTheme="minorHAnsi" w:eastAsia="Book Antiqua" w:hAnsiTheme="minorHAnsi" w:cstheme="minorHAnsi"/>
          <w:spacing w:val="28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</w:rPr>
        <w:t xml:space="preserve">cellular-automata models </w:t>
      </w:r>
      <w:r w:rsidRPr="008A3E9D">
        <w:rPr>
          <w:rFonts w:asciiTheme="minorHAnsi" w:eastAsia="Book Antiqua" w:hAnsiTheme="minorHAnsi" w:cstheme="minorHAnsi"/>
        </w:rPr>
        <w:t>of</w:t>
      </w:r>
      <w:r w:rsidRPr="008A3E9D">
        <w:rPr>
          <w:rFonts w:asciiTheme="minorHAnsi" w:eastAsia="Book Antiqua" w:hAnsiTheme="minorHAnsi" w:cstheme="minorHAnsi"/>
          <w:spacing w:val="-17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</w:rPr>
        <w:t>the</w:t>
      </w:r>
      <w:r w:rsidRPr="008A3E9D">
        <w:rPr>
          <w:rFonts w:asciiTheme="minorHAnsi" w:eastAsia="Book Antiqua" w:hAnsiTheme="minorHAnsi" w:cstheme="minorHAnsi"/>
          <w:spacing w:val="-3"/>
          <w:w w:val="88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</w:rPr>
        <w:t>origins</w:t>
      </w:r>
      <w:r w:rsidRPr="008A3E9D">
        <w:rPr>
          <w:rFonts w:asciiTheme="minorHAnsi" w:eastAsia="Book Antiqua" w:hAnsiTheme="minorHAnsi" w:cstheme="minorHAnsi"/>
          <w:spacing w:val="7"/>
          <w:w w:val="88"/>
        </w:rPr>
        <w:t xml:space="preserve"> </w:t>
      </w:r>
      <w:r w:rsidRPr="008A3E9D">
        <w:rPr>
          <w:rFonts w:asciiTheme="minorHAnsi" w:eastAsia="Book Antiqua" w:hAnsiTheme="minorHAnsi" w:cstheme="minorHAnsi"/>
        </w:rPr>
        <w:t>of</w:t>
      </w:r>
      <w:r w:rsidRPr="008A3E9D">
        <w:rPr>
          <w:rFonts w:asciiTheme="minorHAnsi" w:eastAsia="Book Antiqua" w:hAnsiTheme="minorHAnsi" w:cstheme="minorHAnsi"/>
          <w:spacing w:val="-17"/>
        </w:rPr>
        <w:t xml:space="preserve"> </w:t>
      </w:r>
      <w:r w:rsidRPr="008A3E9D">
        <w:rPr>
          <w:rFonts w:asciiTheme="minorHAnsi" w:eastAsia="Book Antiqua" w:hAnsiTheme="minorHAnsi" w:cstheme="minorHAnsi"/>
        </w:rPr>
        <w:t>life.</w:t>
      </w:r>
      <w:r w:rsidRPr="008A3E9D">
        <w:rPr>
          <w:rFonts w:asciiTheme="minorHAnsi" w:eastAsia="Book Antiqua" w:hAnsiTheme="minorHAnsi" w:cstheme="minorHAnsi"/>
          <w:spacing w:val="-6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</w:rPr>
        <w:t xml:space="preserve">Primary </w:t>
      </w:r>
      <w:r w:rsidRPr="008A3E9D">
        <w:rPr>
          <w:rFonts w:asciiTheme="minorHAnsi" w:eastAsia="Book Antiqua" w:hAnsiTheme="minorHAnsi" w:cstheme="minorHAnsi"/>
        </w:rPr>
        <w:t xml:space="preserve">adviser: </w:t>
      </w:r>
      <w:r w:rsidRPr="008A3E9D">
        <w:rPr>
          <w:rFonts w:asciiTheme="minorHAnsi" w:eastAsia="Book Antiqua" w:hAnsiTheme="minorHAnsi" w:cstheme="minorHAnsi"/>
          <w:w w:val="92"/>
        </w:rPr>
        <w:t>Sara</w:t>
      </w:r>
      <w:r w:rsidRPr="008A3E9D">
        <w:rPr>
          <w:rFonts w:asciiTheme="minorHAnsi" w:eastAsia="Book Antiqua" w:hAnsiTheme="minorHAnsi" w:cstheme="minorHAnsi"/>
          <w:spacing w:val="4"/>
          <w:w w:val="92"/>
        </w:rPr>
        <w:t xml:space="preserve"> </w:t>
      </w:r>
      <w:r w:rsidRPr="008A3E9D">
        <w:rPr>
          <w:rFonts w:asciiTheme="minorHAnsi" w:eastAsia="Book Antiqua" w:hAnsiTheme="minorHAnsi" w:cstheme="minorHAnsi"/>
        </w:rPr>
        <w:t>I.</w:t>
      </w:r>
      <w:r w:rsidRPr="008A3E9D">
        <w:rPr>
          <w:rFonts w:asciiTheme="minorHAnsi" w:eastAsia="Book Antiqua" w:hAnsiTheme="minorHAnsi" w:cstheme="minorHAnsi"/>
          <w:spacing w:val="-1"/>
        </w:rPr>
        <w:t xml:space="preserve"> </w:t>
      </w:r>
      <w:r w:rsidRPr="008A3E9D">
        <w:rPr>
          <w:rFonts w:asciiTheme="minorHAnsi" w:eastAsia="Book Antiqua" w:hAnsiTheme="minorHAnsi" w:cstheme="minorHAnsi"/>
          <w:spacing w:val="-14"/>
          <w:w w:val="90"/>
        </w:rPr>
        <w:t>W</w:t>
      </w:r>
      <w:r w:rsidRPr="008A3E9D">
        <w:rPr>
          <w:rFonts w:asciiTheme="minorHAnsi" w:eastAsia="Book Antiqua" w:hAnsiTheme="minorHAnsi" w:cstheme="minorHAnsi"/>
          <w:w w:val="90"/>
        </w:rPr>
        <w:t>al</w:t>
      </w:r>
      <w:r w:rsidRPr="008A3E9D">
        <w:rPr>
          <w:rFonts w:asciiTheme="minorHAnsi" w:eastAsia="Book Antiqua" w:hAnsiTheme="minorHAnsi" w:cstheme="minorHAnsi"/>
          <w:spacing w:val="-2"/>
          <w:w w:val="90"/>
        </w:rPr>
        <w:t>k</w:t>
      </w:r>
      <w:r w:rsidRPr="008A3E9D">
        <w:rPr>
          <w:rFonts w:asciiTheme="minorHAnsi" w:eastAsia="Book Antiqua" w:hAnsiTheme="minorHAnsi" w:cstheme="minorHAnsi"/>
          <w:w w:val="90"/>
        </w:rPr>
        <w:t>e</w:t>
      </w:r>
      <w:r w:rsidRPr="008A3E9D">
        <w:rPr>
          <w:rFonts w:asciiTheme="minorHAnsi" w:eastAsia="Book Antiqua" w:hAnsiTheme="minorHAnsi" w:cstheme="minorHAnsi"/>
          <w:spacing w:val="-10"/>
          <w:w w:val="90"/>
        </w:rPr>
        <w:t>r</w:t>
      </w:r>
      <w:r w:rsidRPr="008A3E9D">
        <w:rPr>
          <w:rFonts w:asciiTheme="minorHAnsi" w:eastAsia="Book Antiqua" w:hAnsiTheme="minorHAnsi" w:cstheme="minorHAnsi"/>
          <w:w w:val="90"/>
        </w:rPr>
        <w:t>.</w:t>
      </w:r>
      <w:r w:rsidRPr="008A3E9D">
        <w:rPr>
          <w:rFonts w:asciiTheme="minorHAnsi" w:eastAsia="Book Antiqua" w:hAnsiTheme="minorHAnsi" w:cstheme="minorHAnsi"/>
          <w:spacing w:val="23"/>
          <w:w w:val="90"/>
        </w:rPr>
        <w:t xml:space="preserve"> </w:t>
      </w:r>
      <w:r w:rsidRPr="008A3E9D">
        <w:rPr>
          <w:rFonts w:asciiTheme="minorHAnsi" w:eastAsia="Book Antiqua" w:hAnsiTheme="minorHAnsi" w:cstheme="minorHAnsi"/>
        </w:rPr>
        <w:t>2013–2014.</w:t>
      </w:r>
    </w:p>
    <w:p w14:paraId="37D00E2F" w14:textId="77777777" w:rsidR="005810FA" w:rsidRPr="008A3E9D" w:rsidRDefault="00C44365">
      <w:pPr>
        <w:spacing w:before="72"/>
        <w:ind w:left="1840"/>
        <w:rPr>
          <w:rFonts w:asciiTheme="minorHAnsi" w:hAnsiTheme="minorHAnsi" w:cstheme="minorHAnsi"/>
        </w:rPr>
      </w:pPr>
      <w:r w:rsidRPr="008A3E9D">
        <w:rPr>
          <w:rFonts w:asciiTheme="minorHAnsi" w:hAnsiTheme="minorHAnsi" w:cstheme="minorHAnsi"/>
        </w:rPr>
        <w:lastRenderedPageBreak/>
        <w:t>Hana</w:t>
      </w:r>
      <w:r w:rsidRPr="008A3E9D">
        <w:rPr>
          <w:rFonts w:asciiTheme="minorHAnsi" w:hAnsiTheme="minorHAnsi" w:cstheme="minorHAnsi"/>
          <w:spacing w:val="42"/>
        </w:rPr>
        <w:t xml:space="preserve"> </w:t>
      </w:r>
      <w:r w:rsidRPr="008A3E9D">
        <w:rPr>
          <w:rFonts w:asciiTheme="minorHAnsi" w:hAnsiTheme="minorHAnsi" w:cstheme="minorHAnsi"/>
          <w:w w:val="110"/>
        </w:rPr>
        <w:t>Putnam</w:t>
      </w:r>
      <w:r w:rsidRPr="008A3E9D">
        <w:rPr>
          <w:rFonts w:asciiTheme="minorHAnsi" w:hAnsiTheme="minorHAnsi" w:cstheme="minorHAnsi"/>
          <w:spacing w:val="-5"/>
          <w:w w:val="110"/>
        </w:rPr>
        <w:t xml:space="preserve"> </w:t>
      </w:r>
      <w:r w:rsidRPr="008A3E9D">
        <w:rPr>
          <w:rFonts w:asciiTheme="minorHAnsi" w:eastAsia="Book Antiqua" w:hAnsiTheme="minorHAnsi" w:cstheme="minorHAnsi"/>
          <w:w w:val="85"/>
        </w:rPr>
        <w:t>and</w:t>
      </w:r>
      <w:r w:rsidRPr="008A3E9D">
        <w:rPr>
          <w:rFonts w:asciiTheme="minorHAnsi" w:eastAsia="Book Antiqua" w:hAnsiTheme="minorHAnsi" w:cstheme="minorHAnsi"/>
          <w:spacing w:val="8"/>
          <w:w w:val="85"/>
        </w:rPr>
        <w:t xml:space="preserve"> </w:t>
      </w:r>
      <w:r w:rsidRPr="008A3E9D">
        <w:rPr>
          <w:rFonts w:asciiTheme="minorHAnsi" w:hAnsiTheme="minorHAnsi" w:cstheme="minorHAnsi"/>
        </w:rPr>
        <w:t>Alex</w:t>
      </w:r>
      <w:r w:rsidRPr="008A3E9D">
        <w:rPr>
          <w:rFonts w:asciiTheme="minorHAnsi" w:hAnsiTheme="minorHAnsi" w:cstheme="minorHAnsi"/>
          <w:spacing w:val="-4"/>
        </w:rPr>
        <w:t xml:space="preserve"> </w:t>
      </w:r>
      <w:r w:rsidRPr="008A3E9D">
        <w:rPr>
          <w:rFonts w:asciiTheme="minorHAnsi" w:hAnsiTheme="minorHAnsi" w:cstheme="minorHAnsi"/>
          <w:w w:val="106"/>
        </w:rPr>
        <w:t>Nachman</w:t>
      </w:r>
    </w:p>
    <w:p w14:paraId="43BCF093" w14:textId="77777777" w:rsidR="005810FA" w:rsidRPr="008A3E9D" w:rsidRDefault="00C44365">
      <w:pPr>
        <w:spacing w:line="236" w:lineRule="auto"/>
        <w:ind w:left="2039" w:right="83"/>
        <w:jc w:val="both"/>
        <w:rPr>
          <w:rFonts w:asciiTheme="minorHAnsi" w:eastAsia="Book Antiqua" w:hAnsiTheme="minorHAnsi" w:cstheme="minorHAnsi"/>
        </w:rPr>
      </w:pPr>
      <w:r w:rsidRPr="008A3E9D">
        <w:rPr>
          <w:rFonts w:asciiTheme="minorHAnsi" w:eastAsia="Book Antiqua" w:hAnsiTheme="minorHAnsi" w:cstheme="minorHAnsi"/>
          <w:w w:val="87"/>
        </w:rPr>
        <w:t>Unde</w:t>
      </w:r>
      <w:r w:rsidRPr="008A3E9D">
        <w:rPr>
          <w:rFonts w:asciiTheme="minorHAnsi" w:eastAsia="Book Antiqua" w:hAnsiTheme="minorHAnsi" w:cstheme="minorHAnsi"/>
          <w:spacing w:val="-3"/>
          <w:w w:val="87"/>
        </w:rPr>
        <w:t>r</w:t>
      </w:r>
      <w:r w:rsidRPr="008A3E9D">
        <w:rPr>
          <w:rFonts w:asciiTheme="minorHAnsi" w:eastAsia="Book Antiqua" w:hAnsiTheme="minorHAnsi" w:cstheme="minorHAnsi"/>
          <w:w w:val="87"/>
        </w:rPr>
        <w:t>graduate</w:t>
      </w:r>
      <w:r w:rsidRPr="008A3E9D">
        <w:rPr>
          <w:rFonts w:asciiTheme="minorHAnsi" w:eastAsia="Book Antiqua" w:hAnsiTheme="minorHAnsi" w:cstheme="minorHAnsi"/>
          <w:spacing w:val="-7"/>
          <w:w w:val="87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</w:rPr>
        <w:t>students</w:t>
      </w:r>
      <w:r w:rsidRPr="008A3E9D">
        <w:rPr>
          <w:rFonts w:asciiTheme="minorHAnsi" w:eastAsia="Book Antiqua" w:hAnsiTheme="minorHAnsi" w:cstheme="minorHAnsi"/>
          <w:spacing w:val="-6"/>
          <w:w w:val="87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</w:rPr>
        <w:t>in</w:t>
      </w:r>
      <w:r w:rsidRPr="008A3E9D">
        <w:rPr>
          <w:rFonts w:asciiTheme="minorHAnsi" w:eastAsia="Book Antiqua" w:hAnsiTheme="minorHAnsi" w:cstheme="minorHAnsi"/>
          <w:spacing w:val="3"/>
          <w:w w:val="87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</w:rPr>
        <w:t>Biolog</w:t>
      </w:r>
      <w:r w:rsidRPr="008A3E9D">
        <w:rPr>
          <w:rFonts w:asciiTheme="minorHAnsi" w:eastAsia="Book Antiqua" w:hAnsiTheme="minorHAnsi" w:cstheme="minorHAnsi"/>
          <w:spacing w:val="-11"/>
          <w:w w:val="87"/>
        </w:rPr>
        <w:t>y</w:t>
      </w:r>
      <w:r w:rsidRPr="008A3E9D">
        <w:rPr>
          <w:rFonts w:asciiTheme="minorHAnsi" w:eastAsia="Book Antiqua" w:hAnsiTheme="minorHAnsi" w:cstheme="minorHAnsi"/>
          <w:w w:val="87"/>
        </w:rPr>
        <w:t xml:space="preserve">, </w:t>
      </w:r>
      <w:r w:rsidRPr="008A3E9D">
        <w:rPr>
          <w:rFonts w:asciiTheme="minorHAnsi" w:eastAsia="Book Antiqua" w:hAnsiTheme="minorHAnsi" w:cstheme="minorHAnsi"/>
          <w:spacing w:val="11"/>
          <w:w w:val="87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</w:rPr>
        <w:t>Arizona</w:t>
      </w:r>
      <w:r w:rsidRPr="008A3E9D">
        <w:rPr>
          <w:rFonts w:asciiTheme="minorHAnsi" w:eastAsia="Book Antiqua" w:hAnsiTheme="minorHAnsi" w:cstheme="minorHAnsi"/>
          <w:spacing w:val="16"/>
          <w:w w:val="87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</w:rPr>
        <w:t>State</w:t>
      </w:r>
      <w:r w:rsidRPr="008A3E9D">
        <w:rPr>
          <w:rFonts w:asciiTheme="minorHAnsi" w:eastAsia="Book Antiqua" w:hAnsiTheme="minorHAnsi" w:cstheme="minorHAnsi"/>
          <w:spacing w:val="23"/>
          <w:w w:val="87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</w:rPr>
        <w:t>Un</w:t>
      </w:r>
      <w:r w:rsidRPr="008A3E9D">
        <w:rPr>
          <w:rFonts w:asciiTheme="minorHAnsi" w:eastAsia="Book Antiqua" w:hAnsiTheme="minorHAnsi" w:cstheme="minorHAnsi"/>
          <w:spacing w:val="-4"/>
          <w:w w:val="87"/>
        </w:rPr>
        <w:t>i</w:t>
      </w:r>
      <w:r w:rsidRPr="008A3E9D">
        <w:rPr>
          <w:rFonts w:asciiTheme="minorHAnsi" w:eastAsia="Book Antiqua" w:hAnsiTheme="minorHAnsi" w:cstheme="minorHAnsi"/>
          <w:spacing w:val="-3"/>
          <w:w w:val="87"/>
        </w:rPr>
        <w:t>v</w:t>
      </w:r>
      <w:r w:rsidRPr="008A3E9D">
        <w:rPr>
          <w:rFonts w:asciiTheme="minorHAnsi" w:eastAsia="Book Antiqua" w:hAnsiTheme="minorHAnsi" w:cstheme="minorHAnsi"/>
          <w:w w:val="87"/>
        </w:rPr>
        <w:t>ersit</w:t>
      </w:r>
      <w:r w:rsidRPr="008A3E9D">
        <w:rPr>
          <w:rFonts w:asciiTheme="minorHAnsi" w:eastAsia="Book Antiqua" w:hAnsiTheme="minorHAnsi" w:cstheme="minorHAnsi"/>
          <w:spacing w:val="-11"/>
          <w:w w:val="87"/>
        </w:rPr>
        <w:t>y</w:t>
      </w:r>
      <w:r w:rsidRPr="008A3E9D">
        <w:rPr>
          <w:rFonts w:asciiTheme="minorHAnsi" w:eastAsia="Book Antiqua" w:hAnsiTheme="minorHAnsi" w:cstheme="minorHAnsi"/>
          <w:w w:val="87"/>
        </w:rPr>
        <w:t>.</w:t>
      </w:r>
      <w:r w:rsidRPr="008A3E9D">
        <w:rPr>
          <w:rFonts w:asciiTheme="minorHAnsi" w:eastAsia="Book Antiqua" w:hAnsiTheme="minorHAnsi" w:cstheme="minorHAnsi"/>
          <w:spacing w:val="41"/>
          <w:w w:val="87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</w:rPr>
        <w:t>Laboratory</w:t>
      </w:r>
      <w:r w:rsidRPr="008A3E9D">
        <w:rPr>
          <w:rFonts w:asciiTheme="minorHAnsi" w:eastAsia="Book Antiqua" w:hAnsiTheme="minorHAnsi" w:cstheme="minorHAnsi"/>
          <w:spacing w:val="21"/>
          <w:w w:val="87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</w:rPr>
        <w:t>support</w:t>
      </w:r>
      <w:r w:rsidRPr="008A3E9D">
        <w:rPr>
          <w:rFonts w:asciiTheme="minorHAnsi" w:eastAsia="Book Antiqua" w:hAnsiTheme="minorHAnsi" w:cstheme="minorHAnsi"/>
          <w:spacing w:val="-12"/>
          <w:w w:val="87"/>
        </w:rPr>
        <w:t xml:space="preserve"> </w:t>
      </w:r>
      <w:r w:rsidRPr="008A3E9D">
        <w:rPr>
          <w:rFonts w:asciiTheme="minorHAnsi" w:eastAsia="Book Antiqua" w:hAnsiTheme="minorHAnsi" w:cstheme="minorHAnsi"/>
        </w:rPr>
        <w:t>of</w:t>
      </w:r>
      <w:r w:rsidRPr="008A3E9D">
        <w:rPr>
          <w:rFonts w:asciiTheme="minorHAnsi" w:eastAsia="Book Antiqua" w:hAnsiTheme="minorHAnsi" w:cstheme="minorHAnsi"/>
          <w:spacing w:val="-16"/>
        </w:rPr>
        <w:t xml:space="preserve"> </w:t>
      </w:r>
      <w:r w:rsidRPr="008A3E9D">
        <w:rPr>
          <w:rFonts w:asciiTheme="minorHAnsi" w:eastAsia="Book Antiqua" w:hAnsiTheme="minorHAnsi" w:cstheme="minorHAnsi"/>
        </w:rPr>
        <w:t xml:space="preserve">research </w:t>
      </w:r>
      <w:r w:rsidRPr="008A3E9D">
        <w:rPr>
          <w:rFonts w:asciiTheme="minorHAnsi" w:eastAsia="Book Antiqua" w:hAnsiTheme="minorHAnsi" w:cstheme="minorHAnsi"/>
          <w:w w:val="87"/>
        </w:rPr>
        <w:t>on</w:t>
      </w:r>
      <w:r w:rsidRPr="008A3E9D">
        <w:rPr>
          <w:rFonts w:asciiTheme="minorHAnsi" w:eastAsia="Book Antiqua" w:hAnsiTheme="minorHAnsi" w:cstheme="minorHAnsi"/>
          <w:spacing w:val="-2"/>
          <w:w w:val="87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</w:rPr>
        <w:t>decentralized</w:t>
      </w:r>
      <w:r w:rsidRPr="008A3E9D">
        <w:rPr>
          <w:rFonts w:asciiTheme="minorHAnsi" w:eastAsia="Book Antiqua" w:hAnsiTheme="minorHAnsi" w:cstheme="minorHAnsi"/>
          <w:spacing w:val="7"/>
          <w:w w:val="87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</w:rPr>
        <w:t>nutrient</w:t>
      </w:r>
      <w:r w:rsidRPr="008A3E9D">
        <w:rPr>
          <w:rFonts w:asciiTheme="minorHAnsi" w:eastAsia="Book Antiqua" w:hAnsiTheme="minorHAnsi" w:cstheme="minorHAnsi"/>
          <w:spacing w:val="-12"/>
          <w:w w:val="87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</w:rPr>
        <w:t>r</w:t>
      </w:r>
      <w:r w:rsidRPr="008A3E9D">
        <w:rPr>
          <w:rFonts w:asciiTheme="minorHAnsi" w:eastAsia="Book Antiqua" w:hAnsiTheme="minorHAnsi" w:cstheme="minorHAnsi"/>
          <w:spacing w:val="-3"/>
          <w:w w:val="87"/>
        </w:rPr>
        <w:t>e</w:t>
      </w:r>
      <w:r w:rsidRPr="008A3E9D">
        <w:rPr>
          <w:rFonts w:asciiTheme="minorHAnsi" w:eastAsia="Book Antiqua" w:hAnsiTheme="minorHAnsi" w:cstheme="minorHAnsi"/>
          <w:w w:val="87"/>
        </w:rPr>
        <w:t>gulation</w:t>
      </w:r>
      <w:r w:rsidRPr="008A3E9D">
        <w:rPr>
          <w:rFonts w:asciiTheme="minorHAnsi" w:eastAsia="Book Antiqua" w:hAnsiTheme="minorHAnsi" w:cstheme="minorHAnsi"/>
          <w:spacing w:val="4"/>
          <w:w w:val="87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</w:rPr>
        <w:t>in</w:t>
      </w:r>
      <w:r w:rsidRPr="008A3E9D">
        <w:rPr>
          <w:rFonts w:asciiTheme="minorHAnsi" w:eastAsia="Book Antiqua" w:hAnsiTheme="minorHAnsi" w:cstheme="minorHAnsi"/>
          <w:spacing w:val="-3"/>
          <w:w w:val="87"/>
        </w:rPr>
        <w:t xml:space="preserve"> </w:t>
      </w:r>
      <w:r w:rsidRPr="008A3E9D">
        <w:rPr>
          <w:rFonts w:asciiTheme="minorHAnsi" w:hAnsiTheme="minorHAnsi" w:cstheme="minorHAnsi"/>
          <w:spacing w:val="-17"/>
          <w:w w:val="97"/>
        </w:rPr>
        <w:t>T</w:t>
      </w:r>
      <w:r w:rsidRPr="008A3E9D">
        <w:rPr>
          <w:rFonts w:asciiTheme="minorHAnsi" w:hAnsiTheme="minorHAnsi" w:cstheme="minorHAnsi"/>
          <w:w w:val="97"/>
        </w:rPr>
        <w:t>emnotho</w:t>
      </w:r>
      <w:r w:rsidRPr="008A3E9D">
        <w:rPr>
          <w:rFonts w:asciiTheme="minorHAnsi" w:hAnsiTheme="minorHAnsi" w:cstheme="minorHAnsi"/>
          <w:spacing w:val="-3"/>
          <w:w w:val="97"/>
        </w:rPr>
        <w:t>r</w:t>
      </w:r>
      <w:r w:rsidRPr="008A3E9D">
        <w:rPr>
          <w:rFonts w:asciiTheme="minorHAnsi" w:hAnsiTheme="minorHAnsi" w:cstheme="minorHAnsi"/>
          <w:w w:val="97"/>
        </w:rPr>
        <w:t xml:space="preserve">ax </w:t>
      </w:r>
      <w:r w:rsidRPr="008A3E9D">
        <w:rPr>
          <w:rFonts w:asciiTheme="minorHAnsi" w:hAnsiTheme="minorHAnsi" w:cstheme="minorHAnsi"/>
        </w:rPr>
        <w:t>rugatulus</w:t>
      </w:r>
      <w:r w:rsidRPr="008A3E9D">
        <w:rPr>
          <w:rFonts w:asciiTheme="minorHAnsi" w:hAnsiTheme="minorHAnsi" w:cstheme="minorHAnsi"/>
          <w:spacing w:val="4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</w:rPr>
        <w:t>ants.</w:t>
      </w:r>
      <w:r w:rsidRPr="008A3E9D">
        <w:rPr>
          <w:rFonts w:asciiTheme="minorHAnsi" w:eastAsia="Book Antiqua" w:hAnsiTheme="minorHAnsi" w:cstheme="minorHAnsi"/>
          <w:spacing w:val="18"/>
          <w:w w:val="88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</w:rPr>
        <w:t>Primary</w:t>
      </w:r>
      <w:r w:rsidRPr="008A3E9D">
        <w:rPr>
          <w:rFonts w:asciiTheme="minorHAnsi" w:eastAsia="Book Antiqua" w:hAnsiTheme="minorHAnsi" w:cstheme="minorHAnsi"/>
          <w:spacing w:val="-5"/>
          <w:w w:val="88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</w:rPr>
        <w:t>adviser:</w:t>
      </w:r>
      <w:r w:rsidRPr="008A3E9D">
        <w:rPr>
          <w:rFonts w:asciiTheme="minorHAnsi" w:eastAsia="Book Antiqua" w:hAnsiTheme="minorHAnsi" w:cstheme="minorHAnsi"/>
          <w:spacing w:val="20"/>
          <w:w w:val="88"/>
        </w:rPr>
        <w:t xml:space="preserve"> </w:t>
      </w:r>
      <w:r w:rsidRPr="008A3E9D">
        <w:rPr>
          <w:rFonts w:asciiTheme="minorHAnsi" w:eastAsia="Book Antiqua" w:hAnsiTheme="minorHAnsi" w:cstheme="minorHAnsi"/>
        </w:rPr>
        <w:t>Stephen C.</w:t>
      </w:r>
      <w:r w:rsidRPr="008A3E9D">
        <w:rPr>
          <w:rFonts w:asciiTheme="minorHAnsi" w:eastAsia="Book Antiqua" w:hAnsiTheme="minorHAnsi" w:cstheme="minorHAnsi"/>
          <w:spacing w:val="-10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</w:rPr>
        <w:t>Pratt.</w:t>
      </w:r>
      <w:r w:rsidRPr="008A3E9D">
        <w:rPr>
          <w:rFonts w:asciiTheme="minorHAnsi" w:eastAsia="Book Antiqua" w:hAnsiTheme="minorHAnsi" w:cstheme="minorHAnsi"/>
          <w:spacing w:val="18"/>
          <w:w w:val="88"/>
        </w:rPr>
        <w:t xml:space="preserve"> </w:t>
      </w:r>
      <w:r w:rsidRPr="008A3E9D">
        <w:rPr>
          <w:rFonts w:asciiTheme="minorHAnsi" w:eastAsia="Book Antiqua" w:hAnsiTheme="minorHAnsi" w:cstheme="minorHAnsi"/>
        </w:rPr>
        <w:t>2013.</w:t>
      </w:r>
    </w:p>
    <w:p w14:paraId="42660687" w14:textId="77777777" w:rsidR="005810FA" w:rsidRPr="008A3E9D" w:rsidRDefault="005810FA">
      <w:pPr>
        <w:spacing w:before="2" w:line="140" w:lineRule="exact"/>
        <w:rPr>
          <w:rFonts w:asciiTheme="minorHAnsi" w:hAnsiTheme="minorHAnsi" w:cstheme="minorHAnsi"/>
        </w:rPr>
      </w:pPr>
    </w:p>
    <w:p w14:paraId="5F153BB0" w14:textId="77777777" w:rsidR="005810FA" w:rsidRPr="008A3E9D" w:rsidRDefault="00C44365">
      <w:pPr>
        <w:ind w:left="1840"/>
        <w:rPr>
          <w:rFonts w:asciiTheme="minorHAnsi" w:hAnsiTheme="minorHAnsi" w:cstheme="minorHAnsi"/>
        </w:rPr>
      </w:pPr>
      <w:r w:rsidRPr="008A3E9D">
        <w:rPr>
          <w:rFonts w:asciiTheme="minorHAnsi" w:hAnsiTheme="minorHAnsi" w:cstheme="minorHAnsi"/>
          <w:spacing w:val="-18"/>
        </w:rPr>
        <w:t>T</w:t>
      </w:r>
      <w:r w:rsidRPr="008A3E9D">
        <w:rPr>
          <w:rFonts w:asciiTheme="minorHAnsi" w:hAnsiTheme="minorHAnsi" w:cstheme="minorHAnsi"/>
        </w:rPr>
        <w:t>aylor</w:t>
      </w:r>
      <w:r w:rsidRPr="008A3E9D">
        <w:rPr>
          <w:rFonts w:asciiTheme="minorHAnsi" w:hAnsiTheme="minorHAnsi" w:cstheme="minorHAnsi"/>
          <w:spacing w:val="38"/>
        </w:rPr>
        <w:t xml:space="preserve"> </w:t>
      </w:r>
      <w:r w:rsidRPr="008A3E9D">
        <w:rPr>
          <w:rFonts w:asciiTheme="minorHAnsi" w:hAnsiTheme="minorHAnsi" w:cstheme="minorHAnsi"/>
          <w:spacing w:val="-18"/>
        </w:rPr>
        <w:t>V</w:t>
      </w:r>
      <w:r w:rsidRPr="008A3E9D">
        <w:rPr>
          <w:rFonts w:asciiTheme="minorHAnsi" w:hAnsiTheme="minorHAnsi" w:cstheme="minorHAnsi"/>
        </w:rPr>
        <w:t>ance</w:t>
      </w:r>
      <w:r w:rsidRPr="008A3E9D">
        <w:rPr>
          <w:rFonts w:asciiTheme="minorHAnsi" w:hAnsiTheme="minorHAnsi" w:cstheme="minorHAnsi"/>
          <w:spacing w:val="17"/>
        </w:rPr>
        <w:t xml:space="preserve"> </w:t>
      </w:r>
      <w:r w:rsidRPr="008A3E9D">
        <w:rPr>
          <w:rFonts w:asciiTheme="minorHAnsi" w:eastAsia="Book Antiqua" w:hAnsiTheme="minorHAnsi" w:cstheme="minorHAnsi"/>
          <w:w w:val="85"/>
        </w:rPr>
        <w:t>and</w:t>
      </w:r>
      <w:r w:rsidRPr="008A3E9D">
        <w:rPr>
          <w:rFonts w:asciiTheme="minorHAnsi" w:eastAsia="Book Antiqua" w:hAnsiTheme="minorHAnsi" w:cstheme="minorHAnsi"/>
          <w:spacing w:val="8"/>
          <w:w w:val="85"/>
        </w:rPr>
        <w:t xml:space="preserve"> </w:t>
      </w:r>
      <w:r w:rsidRPr="008A3E9D">
        <w:rPr>
          <w:rFonts w:asciiTheme="minorHAnsi" w:hAnsiTheme="minorHAnsi" w:cstheme="minorHAnsi"/>
          <w:spacing w:val="-22"/>
        </w:rPr>
        <w:t>P</w:t>
      </w:r>
      <w:r w:rsidRPr="008A3E9D">
        <w:rPr>
          <w:rFonts w:asciiTheme="minorHAnsi" w:hAnsiTheme="minorHAnsi" w:cstheme="minorHAnsi"/>
        </w:rPr>
        <w:t>.</w:t>
      </w:r>
      <w:r w:rsidRPr="008A3E9D">
        <w:rPr>
          <w:rFonts w:asciiTheme="minorHAnsi" w:hAnsiTheme="minorHAnsi" w:cstheme="minorHAnsi"/>
          <w:spacing w:val="9"/>
        </w:rPr>
        <w:t xml:space="preserve"> </w:t>
      </w:r>
      <w:r w:rsidRPr="008A3E9D">
        <w:rPr>
          <w:rFonts w:asciiTheme="minorHAnsi" w:hAnsiTheme="minorHAnsi" w:cstheme="minorHAnsi"/>
        </w:rPr>
        <w:t>Logan</w:t>
      </w:r>
      <w:r w:rsidRPr="008A3E9D">
        <w:rPr>
          <w:rFonts w:asciiTheme="minorHAnsi" w:hAnsiTheme="minorHAnsi" w:cstheme="minorHAnsi"/>
          <w:spacing w:val="31"/>
        </w:rPr>
        <w:t xml:space="preserve"> </w:t>
      </w:r>
      <w:r w:rsidRPr="008A3E9D">
        <w:rPr>
          <w:rFonts w:asciiTheme="minorHAnsi" w:hAnsiTheme="minorHAnsi" w:cstheme="minorHAnsi"/>
        </w:rPr>
        <w:t>Rogers</w:t>
      </w:r>
      <w:r w:rsidRPr="008A3E9D">
        <w:rPr>
          <w:rFonts w:asciiTheme="minorHAnsi" w:hAnsiTheme="minorHAnsi" w:cstheme="minorHAnsi"/>
          <w:spacing w:val="28"/>
        </w:rPr>
        <w:t xml:space="preserve"> </w:t>
      </w:r>
      <w:r w:rsidRPr="008A3E9D">
        <w:rPr>
          <w:rFonts w:asciiTheme="minorHAnsi" w:eastAsia="Book Antiqua" w:hAnsiTheme="minorHAnsi" w:cstheme="minorHAnsi"/>
          <w:w w:val="85"/>
        </w:rPr>
        <w:t>and</w:t>
      </w:r>
      <w:r w:rsidRPr="008A3E9D">
        <w:rPr>
          <w:rFonts w:asciiTheme="minorHAnsi" w:eastAsia="Book Antiqua" w:hAnsiTheme="minorHAnsi" w:cstheme="minorHAnsi"/>
          <w:spacing w:val="8"/>
          <w:w w:val="85"/>
        </w:rPr>
        <w:t xml:space="preserve"> </w:t>
      </w:r>
      <w:r w:rsidRPr="008A3E9D">
        <w:rPr>
          <w:rFonts w:asciiTheme="minorHAnsi" w:hAnsiTheme="minorHAnsi" w:cstheme="minorHAnsi"/>
        </w:rPr>
        <w:t>Betsy</w:t>
      </w:r>
      <w:r w:rsidRPr="008A3E9D">
        <w:rPr>
          <w:rFonts w:asciiTheme="minorHAnsi" w:hAnsiTheme="minorHAnsi" w:cstheme="minorHAnsi"/>
          <w:spacing w:val="9"/>
        </w:rPr>
        <w:t xml:space="preserve"> </w:t>
      </w:r>
      <w:r w:rsidRPr="008A3E9D">
        <w:rPr>
          <w:rFonts w:asciiTheme="minorHAnsi" w:hAnsiTheme="minorHAnsi" w:cstheme="minorHAnsi"/>
          <w:w w:val="99"/>
        </w:rPr>
        <w:t>Sieg</w:t>
      </w:r>
      <w:r w:rsidRPr="008A3E9D">
        <w:rPr>
          <w:rFonts w:asciiTheme="minorHAnsi" w:hAnsiTheme="minorHAnsi" w:cstheme="minorHAnsi"/>
          <w:spacing w:val="-2"/>
          <w:w w:val="99"/>
        </w:rPr>
        <w:t>w</w:t>
      </w:r>
      <w:r w:rsidRPr="008A3E9D">
        <w:rPr>
          <w:rFonts w:asciiTheme="minorHAnsi" w:hAnsiTheme="minorHAnsi" w:cstheme="minorHAnsi"/>
          <w:w w:val="113"/>
        </w:rPr>
        <w:t>orth</w:t>
      </w:r>
    </w:p>
    <w:p w14:paraId="4C9FB630" w14:textId="77777777" w:rsidR="005810FA" w:rsidRPr="008A3E9D" w:rsidRDefault="00C44365">
      <w:pPr>
        <w:spacing w:line="236" w:lineRule="auto"/>
        <w:ind w:left="2039" w:right="83"/>
        <w:jc w:val="both"/>
        <w:rPr>
          <w:rFonts w:asciiTheme="minorHAnsi" w:eastAsia="Book Antiqua" w:hAnsiTheme="minorHAnsi" w:cstheme="minorHAnsi"/>
        </w:rPr>
      </w:pPr>
      <w:r w:rsidRPr="008A3E9D">
        <w:rPr>
          <w:rFonts w:asciiTheme="minorHAnsi" w:eastAsia="Book Antiqua" w:hAnsiTheme="minorHAnsi" w:cstheme="minorHAnsi"/>
          <w:w w:val="87"/>
        </w:rPr>
        <w:t>Unde</w:t>
      </w:r>
      <w:r w:rsidRPr="008A3E9D">
        <w:rPr>
          <w:rFonts w:asciiTheme="minorHAnsi" w:eastAsia="Book Antiqua" w:hAnsiTheme="minorHAnsi" w:cstheme="minorHAnsi"/>
          <w:spacing w:val="-3"/>
          <w:w w:val="87"/>
        </w:rPr>
        <w:t>r</w:t>
      </w:r>
      <w:r w:rsidRPr="008A3E9D">
        <w:rPr>
          <w:rFonts w:asciiTheme="minorHAnsi" w:eastAsia="Book Antiqua" w:hAnsiTheme="minorHAnsi" w:cstheme="minorHAnsi"/>
          <w:w w:val="87"/>
        </w:rPr>
        <w:t>graduate</w:t>
      </w:r>
      <w:r w:rsidRPr="008A3E9D">
        <w:rPr>
          <w:rFonts w:asciiTheme="minorHAnsi" w:eastAsia="Book Antiqua" w:hAnsiTheme="minorHAnsi" w:cstheme="minorHAnsi"/>
          <w:spacing w:val="-7"/>
          <w:w w:val="87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</w:rPr>
        <w:t>students</w:t>
      </w:r>
      <w:r w:rsidRPr="008A3E9D">
        <w:rPr>
          <w:rFonts w:asciiTheme="minorHAnsi" w:eastAsia="Book Antiqua" w:hAnsiTheme="minorHAnsi" w:cstheme="minorHAnsi"/>
          <w:spacing w:val="-6"/>
          <w:w w:val="87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</w:rPr>
        <w:t>in</w:t>
      </w:r>
      <w:r w:rsidRPr="008A3E9D">
        <w:rPr>
          <w:rFonts w:asciiTheme="minorHAnsi" w:eastAsia="Book Antiqua" w:hAnsiTheme="minorHAnsi" w:cstheme="minorHAnsi"/>
          <w:spacing w:val="3"/>
          <w:w w:val="87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</w:rPr>
        <w:t>Biolog</w:t>
      </w:r>
      <w:r w:rsidRPr="008A3E9D">
        <w:rPr>
          <w:rFonts w:asciiTheme="minorHAnsi" w:eastAsia="Book Antiqua" w:hAnsiTheme="minorHAnsi" w:cstheme="minorHAnsi"/>
          <w:spacing w:val="-11"/>
          <w:w w:val="87"/>
        </w:rPr>
        <w:t>y</w:t>
      </w:r>
      <w:r w:rsidRPr="008A3E9D">
        <w:rPr>
          <w:rFonts w:asciiTheme="minorHAnsi" w:eastAsia="Book Antiqua" w:hAnsiTheme="minorHAnsi" w:cstheme="minorHAnsi"/>
          <w:w w:val="87"/>
        </w:rPr>
        <w:t xml:space="preserve">, </w:t>
      </w:r>
      <w:r w:rsidRPr="008A3E9D">
        <w:rPr>
          <w:rFonts w:asciiTheme="minorHAnsi" w:eastAsia="Book Antiqua" w:hAnsiTheme="minorHAnsi" w:cstheme="minorHAnsi"/>
          <w:spacing w:val="11"/>
          <w:w w:val="87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</w:rPr>
        <w:t>Arizona</w:t>
      </w:r>
      <w:r w:rsidRPr="008A3E9D">
        <w:rPr>
          <w:rFonts w:asciiTheme="minorHAnsi" w:eastAsia="Book Antiqua" w:hAnsiTheme="minorHAnsi" w:cstheme="minorHAnsi"/>
          <w:spacing w:val="16"/>
          <w:w w:val="87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</w:rPr>
        <w:t>State</w:t>
      </w:r>
      <w:r w:rsidRPr="008A3E9D">
        <w:rPr>
          <w:rFonts w:asciiTheme="minorHAnsi" w:eastAsia="Book Antiqua" w:hAnsiTheme="minorHAnsi" w:cstheme="minorHAnsi"/>
          <w:spacing w:val="23"/>
          <w:w w:val="87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</w:rPr>
        <w:t>Un</w:t>
      </w:r>
      <w:r w:rsidRPr="008A3E9D">
        <w:rPr>
          <w:rFonts w:asciiTheme="minorHAnsi" w:eastAsia="Book Antiqua" w:hAnsiTheme="minorHAnsi" w:cstheme="minorHAnsi"/>
          <w:spacing w:val="-4"/>
          <w:w w:val="87"/>
        </w:rPr>
        <w:t>i</w:t>
      </w:r>
      <w:r w:rsidRPr="008A3E9D">
        <w:rPr>
          <w:rFonts w:asciiTheme="minorHAnsi" w:eastAsia="Book Antiqua" w:hAnsiTheme="minorHAnsi" w:cstheme="minorHAnsi"/>
          <w:spacing w:val="-3"/>
          <w:w w:val="87"/>
        </w:rPr>
        <w:t>v</w:t>
      </w:r>
      <w:r w:rsidRPr="008A3E9D">
        <w:rPr>
          <w:rFonts w:asciiTheme="minorHAnsi" w:eastAsia="Book Antiqua" w:hAnsiTheme="minorHAnsi" w:cstheme="minorHAnsi"/>
          <w:w w:val="87"/>
        </w:rPr>
        <w:t>ersit</w:t>
      </w:r>
      <w:r w:rsidRPr="008A3E9D">
        <w:rPr>
          <w:rFonts w:asciiTheme="minorHAnsi" w:eastAsia="Book Antiqua" w:hAnsiTheme="minorHAnsi" w:cstheme="minorHAnsi"/>
          <w:spacing w:val="-11"/>
          <w:w w:val="87"/>
        </w:rPr>
        <w:t>y</w:t>
      </w:r>
      <w:r w:rsidRPr="008A3E9D">
        <w:rPr>
          <w:rFonts w:asciiTheme="minorHAnsi" w:eastAsia="Book Antiqua" w:hAnsiTheme="minorHAnsi" w:cstheme="minorHAnsi"/>
          <w:w w:val="87"/>
        </w:rPr>
        <w:t>.</w:t>
      </w:r>
      <w:r w:rsidRPr="008A3E9D">
        <w:rPr>
          <w:rFonts w:asciiTheme="minorHAnsi" w:eastAsia="Book Antiqua" w:hAnsiTheme="minorHAnsi" w:cstheme="minorHAnsi"/>
          <w:spacing w:val="41"/>
          <w:w w:val="87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</w:rPr>
        <w:t>Laboratory</w:t>
      </w:r>
      <w:r w:rsidRPr="008A3E9D">
        <w:rPr>
          <w:rFonts w:asciiTheme="minorHAnsi" w:eastAsia="Book Antiqua" w:hAnsiTheme="minorHAnsi" w:cstheme="minorHAnsi"/>
          <w:spacing w:val="21"/>
          <w:w w:val="87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</w:rPr>
        <w:t>support</w:t>
      </w:r>
      <w:r w:rsidRPr="008A3E9D">
        <w:rPr>
          <w:rFonts w:asciiTheme="minorHAnsi" w:eastAsia="Book Antiqua" w:hAnsiTheme="minorHAnsi" w:cstheme="minorHAnsi"/>
          <w:spacing w:val="-12"/>
          <w:w w:val="87"/>
        </w:rPr>
        <w:t xml:space="preserve"> </w:t>
      </w:r>
      <w:r w:rsidRPr="008A3E9D">
        <w:rPr>
          <w:rFonts w:asciiTheme="minorHAnsi" w:eastAsia="Book Antiqua" w:hAnsiTheme="minorHAnsi" w:cstheme="minorHAnsi"/>
        </w:rPr>
        <w:t>of</w:t>
      </w:r>
      <w:r w:rsidRPr="008A3E9D">
        <w:rPr>
          <w:rFonts w:asciiTheme="minorHAnsi" w:eastAsia="Book Antiqua" w:hAnsiTheme="minorHAnsi" w:cstheme="minorHAnsi"/>
          <w:spacing w:val="-16"/>
        </w:rPr>
        <w:t xml:space="preserve"> </w:t>
      </w:r>
      <w:r w:rsidRPr="008A3E9D">
        <w:rPr>
          <w:rFonts w:asciiTheme="minorHAnsi" w:eastAsia="Book Antiqua" w:hAnsiTheme="minorHAnsi" w:cstheme="minorHAnsi"/>
        </w:rPr>
        <w:t>research on</w:t>
      </w:r>
      <w:r w:rsidRPr="008A3E9D">
        <w:rPr>
          <w:rFonts w:asciiTheme="minorHAnsi" w:eastAsia="Book Antiqua" w:hAnsiTheme="minorHAnsi" w:cstheme="minorHAnsi"/>
          <w:spacing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</w:rPr>
        <w:t>quorum</w:t>
      </w:r>
      <w:r w:rsidRPr="008A3E9D">
        <w:rPr>
          <w:rFonts w:asciiTheme="minorHAnsi" w:eastAsia="Book Antiqua" w:hAnsiTheme="minorHAnsi" w:cstheme="minorHAnsi"/>
          <w:spacing w:val="27"/>
          <w:w w:val="87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</w:rPr>
        <w:t xml:space="preserve">detection </w:t>
      </w:r>
      <w:r w:rsidRPr="008A3E9D">
        <w:rPr>
          <w:rFonts w:asciiTheme="minorHAnsi" w:eastAsia="Book Antiqua" w:hAnsiTheme="minorHAnsi" w:cstheme="minorHAnsi"/>
          <w:spacing w:val="7"/>
          <w:w w:val="87"/>
        </w:rPr>
        <w:t xml:space="preserve"> </w:t>
      </w:r>
      <w:r w:rsidRPr="008A3E9D">
        <w:rPr>
          <w:rFonts w:asciiTheme="minorHAnsi" w:eastAsia="Book Antiqua" w:hAnsiTheme="minorHAnsi" w:cstheme="minorHAnsi"/>
        </w:rPr>
        <w:t>by</w:t>
      </w:r>
      <w:r w:rsidRPr="008A3E9D">
        <w:rPr>
          <w:rFonts w:asciiTheme="minorHAnsi" w:eastAsia="Book Antiqua" w:hAnsiTheme="minorHAnsi" w:cstheme="minorHAnsi"/>
          <w:spacing w:val="4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</w:rPr>
        <w:t>encounter</w:t>
      </w:r>
      <w:r w:rsidRPr="008A3E9D">
        <w:rPr>
          <w:rFonts w:asciiTheme="minorHAnsi" w:eastAsia="Book Antiqua" w:hAnsiTheme="minorHAnsi" w:cstheme="minorHAnsi"/>
          <w:spacing w:val="34"/>
          <w:w w:val="88"/>
        </w:rPr>
        <w:t xml:space="preserve"> </w:t>
      </w:r>
      <w:r w:rsidRPr="008A3E9D">
        <w:rPr>
          <w:rFonts w:asciiTheme="minorHAnsi" w:eastAsia="Book Antiqua" w:hAnsiTheme="minorHAnsi" w:cstheme="minorHAnsi"/>
        </w:rPr>
        <w:t>rate</w:t>
      </w:r>
      <w:r w:rsidRPr="008A3E9D">
        <w:rPr>
          <w:rFonts w:asciiTheme="minorHAnsi" w:eastAsia="Book Antiqua" w:hAnsiTheme="minorHAnsi" w:cstheme="minorHAnsi"/>
          <w:spacing w:val="-16"/>
        </w:rPr>
        <w:t xml:space="preserve"> </w:t>
      </w:r>
      <w:r w:rsidRPr="008A3E9D">
        <w:rPr>
          <w:rFonts w:asciiTheme="minorHAnsi" w:eastAsia="Book Antiqua" w:hAnsiTheme="minorHAnsi" w:cstheme="minorHAnsi"/>
        </w:rPr>
        <w:t>in</w:t>
      </w:r>
      <w:r w:rsidRPr="008A3E9D">
        <w:rPr>
          <w:rFonts w:asciiTheme="minorHAnsi" w:eastAsia="Book Antiqua" w:hAnsiTheme="minorHAnsi" w:cstheme="minorHAnsi"/>
          <w:spacing w:val="7"/>
        </w:rPr>
        <w:t xml:space="preserve"> </w:t>
      </w:r>
      <w:r w:rsidRPr="008A3E9D">
        <w:rPr>
          <w:rFonts w:asciiTheme="minorHAnsi" w:hAnsiTheme="minorHAnsi" w:cstheme="minorHAnsi"/>
          <w:spacing w:val="-18"/>
        </w:rPr>
        <w:t>T</w:t>
      </w:r>
      <w:r w:rsidRPr="008A3E9D">
        <w:rPr>
          <w:rFonts w:asciiTheme="minorHAnsi" w:hAnsiTheme="minorHAnsi" w:cstheme="minorHAnsi"/>
        </w:rPr>
        <w:t>emnotho</w:t>
      </w:r>
      <w:r w:rsidRPr="008A3E9D">
        <w:rPr>
          <w:rFonts w:asciiTheme="minorHAnsi" w:hAnsiTheme="minorHAnsi" w:cstheme="minorHAnsi"/>
          <w:spacing w:val="-3"/>
        </w:rPr>
        <w:t>r</w:t>
      </w:r>
      <w:r w:rsidRPr="008A3E9D">
        <w:rPr>
          <w:rFonts w:asciiTheme="minorHAnsi" w:hAnsiTheme="minorHAnsi" w:cstheme="minorHAnsi"/>
        </w:rPr>
        <w:t>ax</w:t>
      </w:r>
      <w:r w:rsidRPr="008A3E9D">
        <w:rPr>
          <w:rFonts w:asciiTheme="minorHAnsi" w:hAnsiTheme="minorHAnsi" w:cstheme="minorHAnsi"/>
          <w:spacing w:val="6"/>
        </w:rPr>
        <w:t xml:space="preserve"> </w:t>
      </w:r>
      <w:r w:rsidRPr="008A3E9D">
        <w:rPr>
          <w:rFonts w:asciiTheme="minorHAnsi" w:hAnsiTheme="minorHAnsi" w:cstheme="minorHAnsi"/>
        </w:rPr>
        <w:t>rugatulus</w:t>
      </w:r>
      <w:r w:rsidRPr="008A3E9D">
        <w:rPr>
          <w:rFonts w:asciiTheme="minorHAnsi" w:hAnsiTheme="minorHAnsi" w:cstheme="minorHAnsi"/>
          <w:spacing w:val="43"/>
        </w:rPr>
        <w:t xml:space="preserve"> </w:t>
      </w:r>
      <w:r w:rsidRPr="008A3E9D">
        <w:rPr>
          <w:rFonts w:asciiTheme="minorHAnsi" w:eastAsia="Book Antiqua" w:hAnsiTheme="minorHAnsi" w:cstheme="minorHAnsi"/>
        </w:rPr>
        <w:t xml:space="preserve">ants.  </w:t>
      </w:r>
      <w:r w:rsidRPr="008A3E9D">
        <w:rPr>
          <w:rFonts w:asciiTheme="minorHAnsi" w:eastAsia="Book Antiqua" w:hAnsiTheme="minorHAnsi" w:cstheme="minorHAnsi"/>
          <w:w w:val="89"/>
        </w:rPr>
        <w:t>Primary</w:t>
      </w:r>
      <w:r w:rsidRPr="008A3E9D">
        <w:rPr>
          <w:rFonts w:asciiTheme="minorHAnsi" w:eastAsia="Book Antiqua" w:hAnsiTheme="minorHAnsi" w:cstheme="minorHAnsi"/>
          <w:spacing w:val="26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</w:rPr>
        <w:t>adviser: Stephen</w:t>
      </w:r>
      <w:r w:rsidRPr="008A3E9D">
        <w:rPr>
          <w:rFonts w:asciiTheme="minorHAnsi" w:eastAsia="Book Antiqua" w:hAnsiTheme="minorHAnsi" w:cstheme="minorHAnsi"/>
          <w:spacing w:val="5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</w:rPr>
        <w:t>C.</w:t>
      </w:r>
      <w:r w:rsidRPr="008A3E9D">
        <w:rPr>
          <w:rFonts w:asciiTheme="minorHAnsi" w:eastAsia="Book Antiqua" w:hAnsiTheme="minorHAnsi" w:cstheme="minorHAnsi"/>
          <w:spacing w:val="-10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</w:rPr>
        <w:t>Pratt.</w:t>
      </w:r>
      <w:r w:rsidRPr="008A3E9D">
        <w:rPr>
          <w:rFonts w:asciiTheme="minorHAnsi" w:eastAsia="Book Antiqua" w:hAnsiTheme="minorHAnsi" w:cstheme="minorHAnsi"/>
          <w:spacing w:val="18"/>
          <w:w w:val="88"/>
        </w:rPr>
        <w:t xml:space="preserve"> </w:t>
      </w:r>
      <w:r w:rsidRPr="008A3E9D">
        <w:rPr>
          <w:rFonts w:asciiTheme="minorHAnsi" w:eastAsia="Book Antiqua" w:hAnsiTheme="minorHAnsi" w:cstheme="minorHAnsi"/>
        </w:rPr>
        <w:t>2013.</w:t>
      </w:r>
    </w:p>
    <w:p w14:paraId="261D34D1" w14:textId="77777777" w:rsidR="005810FA" w:rsidRPr="008A3E9D" w:rsidRDefault="005810FA">
      <w:pPr>
        <w:spacing w:before="2" w:line="140" w:lineRule="exact"/>
        <w:rPr>
          <w:rFonts w:asciiTheme="minorHAnsi" w:hAnsiTheme="minorHAnsi" w:cstheme="minorHAnsi"/>
        </w:rPr>
      </w:pPr>
    </w:p>
    <w:p w14:paraId="4980068C" w14:textId="77777777" w:rsidR="005810FA" w:rsidRPr="008A3E9D" w:rsidRDefault="00C44365">
      <w:pPr>
        <w:ind w:left="1840"/>
        <w:rPr>
          <w:rFonts w:asciiTheme="minorHAnsi" w:hAnsiTheme="minorHAnsi" w:cstheme="minorHAnsi"/>
        </w:rPr>
      </w:pPr>
      <w:r w:rsidRPr="008A3E9D">
        <w:rPr>
          <w:rFonts w:asciiTheme="minorHAnsi" w:hAnsiTheme="minorHAnsi" w:cstheme="minorHAnsi"/>
        </w:rPr>
        <w:t>Sean</w:t>
      </w:r>
      <w:r w:rsidRPr="008A3E9D">
        <w:rPr>
          <w:rFonts w:asciiTheme="minorHAnsi" w:hAnsiTheme="minorHAnsi" w:cstheme="minorHAnsi"/>
          <w:spacing w:val="19"/>
        </w:rPr>
        <w:t xml:space="preserve"> </w:t>
      </w:r>
      <w:r w:rsidRPr="008A3E9D">
        <w:rPr>
          <w:rFonts w:asciiTheme="minorHAnsi" w:hAnsiTheme="minorHAnsi" w:cstheme="minorHAnsi"/>
          <w:spacing w:val="-18"/>
        </w:rPr>
        <w:t>T</w:t>
      </w:r>
      <w:r w:rsidRPr="008A3E9D">
        <w:rPr>
          <w:rFonts w:asciiTheme="minorHAnsi" w:hAnsiTheme="minorHAnsi" w:cstheme="minorHAnsi"/>
        </w:rPr>
        <w:t>.</w:t>
      </w:r>
      <w:r w:rsidRPr="008A3E9D">
        <w:rPr>
          <w:rFonts w:asciiTheme="minorHAnsi" w:hAnsiTheme="minorHAnsi" w:cstheme="minorHAnsi"/>
          <w:spacing w:val="9"/>
        </w:rPr>
        <w:t xml:space="preserve"> </w:t>
      </w:r>
      <w:r w:rsidRPr="008A3E9D">
        <w:rPr>
          <w:rFonts w:asciiTheme="minorHAnsi" w:hAnsiTheme="minorHAnsi" w:cstheme="minorHAnsi"/>
          <w:spacing w:val="-4"/>
          <w:w w:val="103"/>
        </w:rPr>
        <w:t>W</w:t>
      </w:r>
      <w:r w:rsidRPr="008A3E9D">
        <w:rPr>
          <w:rFonts w:asciiTheme="minorHAnsi" w:hAnsiTheme="minorHAnsi" w:cstheme="minorHAnsi"/>
          <w:w w:val="103"/>
        </w:rPr>
        <w:t>ilson</w:t>
      </w:r>
    </w:p>
    <w:p w14:paraId="4F8813C8" w14:textId="77777777" w:rsidR="005810FA" w:rsidRPr="008A3E9D" w:rsidRDefault="00C44365">
      <w:pPr>
        <w:spacing w:before="4" w:line="240" w:lineRule="exact"/>
        <w:ind w:left="2039" w:right="84"/>
        <w:jc w:val="both"/>
        <w:rPr>
          <w:rFonts w:asciiTheme="minorHAnsi" w:eastAsia="Book Antiqua" w:hAnsiTheme="minorHAnsi" w:cstheme="minorHAnsi"/>
        </w:rPr>
      </w:pPr>
      <w:r w:rsidRPr="008A3E9D">
        <w:rPr>
          <w:rFonts w:asciiTheme="minorHAnsi" w:eastAsia="Book Antiqua" w:hAnsiTheme="minorHAnsi" w:cstheme="minorHAnsi"/>
          <w:w w:val="87"/>
        </w:rPr>
        <w:t>Graduate student</w:t>
      </w:r>
      <w:r w:rsidRPr="008A3E9D">
        <w:rPr>
          <w:rFonts w:asciiTheme="minorHAnsi" w:eastAsia="Book Antiqua" w:hAnsiTheme="minorHAnsi" w:cstheme="minorHAnsi"/>
          <w:spacing w:val="-13"/>
          <w:w w:val="87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</w:rPr>
        <w:t>in</w:t>
      </w:r>
      <w:r w:rsidRPr="008A3E9D">
        <w:rPr>
          <w:rFonts w:asciiTheme="minorHAnsi" w:eastAsia="Book Antiqua" w:hAnsiTheme="minorHAnsi" w:cstheme="minorHAnsi"/>
          <w:spacing w:val="1"/>
          <w:w w:val="87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</w:rPr>
        <w:t>Mechanical</w:t>
      </w:r>
      <w:r w:rsidRPr="008A3E9D">
        <w:rPr>
          <w:rFonts w:asciiTheme="minorHAnsi" w:eastAsia="Book Antiqua" w:hAnsiTheme="minorHAnsi" w:cstheme="minorHAnsi"/>
          <w:spacing w:val="41"/>
          <w:w w:val="87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</w:rPr>
        <w:t>Engineering,</w:t>
      </w:r>
      <w:r w:rsidRPr="008A3E9D">
        <w:rPr>
          <w:rFonts w:asciiTheme="minorHAnsi" w:eastAsia="Book Antiqua" w:hAnsiTheme="minorHAnsi" w:cstheme="minorHAnsi"/>
          <w:spacing w:val="35"/>
          <w:w w:val="87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</w:rPr>
        <w:t>Arizona</w:t>
      </w:r>
      <w:r w:rsidRPr="008A3E9D">
        <w:rPr>
          <w:rFonts w:asciiTheme="minorHAnsi" w:eastAsia="Book Antiqua" w:hAnsiTheme="minorHAnsi" w:cstheme="minorHAnsi"/>
          <w:spacing w:val="15"/>
          <w:w w:val="87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</w:rPr>
        <w:t>State</w:t>
      </w:r>
      <w:r w:rsidRPr="008A3E9D">
        <w:rPr>
          <w:rFonts w:asciiTheme="minorHAnsi" w:eastAsia="Book Antiqua" w:hAnsiTheme="minorHAnsi" w:cstheme="minorHAnsi"/>
          <w:spacing w:val="21"/>
          <w:w w:val="87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</w:rPr>
        <w:t>Un</w:t>
      </w:r>
      <w:r w:rsidRPr="008A3E9D">
        <w:rPr>
          <w:rFonts w:asciiTheme="minorHAnsi" w:eastAsia="Book Antiqua" w:hAnsiTheme="minorHAnsi" w:cstheme="minorHAnsi"/>
          <w:spacing w:val="-4"/>
          <w:w w:val="89"/>
        </w:rPr>
        <w:t>i</w:t>
      </w:r>
      <w:r w:rsidRPr="008A3E9D">
        <w:rPr>
          <w:rFonts w:asciiTheme="minorHAnsi" w:eastAsia="Book Antiqua" w:hAnsiTheme="minorHAnsi" w:cstheme="minorHAnsi"/>
          <w:spacing w:val="-3"/>
          <w:w w:val="89"/>
        </w:rPr>
        <w:t>v</w:t>
      </w:r>
      <w:r w:rsidRPr="008A3E9D">
        <w:rPr>
          <w:rFonts w:asciiTheme="minorHAnsi" w:eastAsia="Book Antiqua" w:hAnsiTheme="minorHAnsi" w:cstheme="minorHAnsi"/>
          <w:w w:val="89"/>
        </w:rPr>
        <w:t>ersit</w:t>
      </w:r>
      <w:r w:rsidRPr="008A3E9D">
        <w:rPr>
          <w:rFonts w:asciiTheme="minorHAnsi" w:eastAsia="Book Antiqua" w:hAnsiTheme="minorHAnsi" w:cstheme="minorHAnsi"/>
          <w:spacing w:val="-12"/>
          <w:w w:val="89"/>
        </w:rPr>
        <w:t>y</w:t>
      </w:r>
      <w:r w:rsidRPr="008A3E9D">
        <w:rPr>
          <w:rFonts w:asciiTheme="minorHAnsi" w:eastAsia="Book Antiqua" w:hAnsiTheme="minorHAnsi" w:cstheme="minorHAnsi"/>
          <w:w w:val="89"/>
        </w:rPr>
        <w:t>.</w:t>
      </w:r>
      <w:r w:rsidRPr="008A3E9D">
        <w:rPr>
          <w:rFonts w:asciiTheme="minorHAnsi" w:eastAsia="Book Antiqua" w:hAnsiTheme="minorHAnsi" w:cstheme="minorHAnsi"/>
          <w:spacing w:val="20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</w:rPr>
        <w:t>Dynamical</w:t>
      </w:r>
      <w:r w:rsidRPr="008A3E9D">
        <w:rPr>
          <w:rFonts w:asciiTheme="minorHAnsi" w:eastAsia="Book Antiqua" w:hAnsiTheme="minorHAnsi" w:cstheme="minorHAnsi"/>
          <w:spacing w:val="8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</w:rPr>
        <w:t xml:space="preserve">modeling </w:t>
      </w:r>
      <w:r w:rsidRPr="008A3E9D">
        <w:rPr>
          <w:rFonts w:asciiTheme="minorHAnsi" w:eastAsia="Book Antiqua" w:hAnsiTheme="minorHAnsi" w:cstheme="minorHAnsi"/>
          <w:w w:val="87"/>
        </w:rPr>
        <w:t>and</w:t>
      </w:r>
      <w:r w:rsidRPr="008A3E9D">
        <w:rPr>
          <w:rFonts w:asciiTheme="minorHAnsi" w:eastAsia="Book Antiqua" w:hAnsiTheme="minorHAnsi" w:cstheme="minorHAnsi"/>
          <w:spacing w:val="8"/>
          <w:w w:val="87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</w:rPr>
        <w:t>analysis</w:t>
      </w:r>
      <w:r w:rsidRPr="008A3E9D">
        <w:rPr>
          <w:rFonts w:asciiTheme="minorHAnsi" w:eastAsia="Book Antiqua" w:hAnsiTheme="minorHAnsi" w:cstheme="minorHAnsi"/>
          <w:spacing w:val="32"/>
          <w:w w:val="87"/>
        </w:rPr>
        <w:t xml:space="preserve"> </w:t>
      </w:r>
      <w:r w:rsidRPr="008A3E9D">
        <w:rPr>
          <w:rFonts w:asciiTheme="minorHAnsi" w:eastAsia="Book Antiqua" w:hAnsiTheme="minorHAnsi" w:cstheme="minorHAnsi"/>
        </w:rPr>
        <w:t>of</w:t>
      </w:r>
      <w:r w:rsidRPr="008A3E9D">
        <w:rPr>
          <w:rFonts w:asciiTheme="minorHAnsi" w:eastAsia="Book Antiqua" w:hAnsiTheme="minorHAnsi" w:cstheme="minorHAnsi"/>
          <w:spacing w:val="-3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</w:rPr>
        <w:t>the</w:t>
      </w:r>
      <w:r w:rsidRPr="008A3E9D">
        <w:rPr>
          <w:rFonts w:asciiTheme="minorHAnsi" w:eastAsia="Book Antiqua" w:hAnsiTheme="minorHAnsi" w:cstheme="minorHAnsi"/>
          <w:spacing w:val="8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</w:rPr>
        <w:t>collect</w:t>
      </w:r>
      <w:r w:rsidRPr="008A3E9D">
        <w:rPr>
          <w:rFonts w:asciiTheme="minorHAnsi" w:eastAsia="Book Antiqua" w:hAnsiTheme="minorHAnsi" w:cstheme="minorHAnsi"/>
          <w:spacing w:val="-4"/>
          <w:w w:val="89"/>
        </w:rPr>
        <w:t>i</w:t>
      </w:r>
      <w:r w:rsidRPr="008A3E9D">
        <w:rPr>
          <w:rFonts w:asciiTheme="minorHAnsi" w:eastAsia="Book Antiqua" w:hAnsiTheme="minorHAnsi" w:cstheme="minorHAnsi"/>
          <w:spacing w:val="-3"/>
          <w:w w:val="89"/>
        </w:rPr>
        <w:t>v</w:t>
      </w:r>
      <w:r w:rsidRPr="008A3E9D">
        <w:rPr>
          <w:rFonts w:asciiTheme="minorHAnsi" w:eastAsia="Book Antiqua" w:hAnsiTheme="minorHAnsi" w:cstheme="minorHAnsi"/>
          <w:w w:val="89"/>
        </w:rPr>
        <w:t xml:space="preserve">e </w:t>
      </w:r>
      <w:r w:rsidRPr="008A3E9D">
        <w:rPr>
          <w:rFonts w:asciiTheme="minorHAnsi" w:eastAsia="Book Antiqua" w:hAnsiTheme="minorHAnsi" w:cstheme="minorHAnsi"/>
          <w:spacing w:val="1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</w:rPr>
        <w:t>carrying</w:t>
      </w:r>
      <w:r w:rsidRPr="008A3E9D">
        <w:rPr>
          <w:rFonts w:asciiTheme="minorHAnsi" w:eastAsia="Book Antiqua" w:hAnsiTheme="minorHAnsi" w:cstheme="minorHAnsi"/>
          <w:spacing w:val="13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</w:rPr>
        <w:t>beh</w:t>
      </w:r>
      <w:r w:rsidRPr="008A3E9D">
        <w:rPr>
          <w:rFonts w:asciiTheme="minorHAnsi" w:eastAsia="Book Antiqua" w:hAnsiTheme="minorHAnsi" w:cstheme="minorHAnsi"/>
          <w:spacing w:val="-4"/>
          <w:w w:val="89"/>
        </w:rPr>
        <w:t>a</w:t>
      </w:r>
      <w:r w:rsidRPr="008A3E9D">
        <w:rPr>
          <w:rFonts w:asciiTheme="minorHAnsi" w:eastAsia="Book Antiqua" w:hAnsiTheme="minorHAnsi" w:cstheme="minorHAnsi"/>
          <w:w w:val="89"/>
        </w:rPr>
        <w:t>viors</w:t>
      </w:r>
      <w:r w:rsidRPr="008A3E9D">
        <w:rPr>
          <w:rFonts w:asciiTheme="minorHAnsi" w:eastAsia="Book Antiqua" w:hAnsiTheme="minorHAnsi" w:cstheme="minorHAnsi"/>
          <w:spacing w:val="9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</w:rPr>
        <w:t>of</w:t>
      </w:r>
      <w:r w:rsidRPr="008A3E9D">
        <w:rPr>
          <w:rFonts w:asciiTheme="minorHAnsi" w:eastAsia="Book Antiqua" w:hAnsiTheme="minorHAnsi" w:cstheme="minorHAnsi"/>
          <w:spacing w:val="-3"/>
        </w:rPr>
        <w:t xml:space="preserve"> </w:t>
      </w:r>
      <w:r w:rsidRPr="008A3E9D">
        <w:rPr>
          <w:rFonts w:asciiTheme="minorHAnsi" w:hAnsiTheme="minorHAnsi" w:cstheme="minorHAnsi"/>
        </w:rPr>
        <w:t>Aphaen</w:t>
      </w:r>
      <w:r w:rsidRPr="008A3E9D">
        <w:rPr>
          <w:rFonts w:asciiTheme="minorHAnsi" w:hAnsiTheme="minorHAnsi" w:cstheme="minorHAnsi"/>
          <w:spacing w:val="-2"/>
        </w:rPr>
        <w:t>o</w:t>
      </w:r>
      <w:r w:rsidRPr="008A3E9D">
        <w:rPr>
          <w:rFonts w:asciiTheme="minorHAnsi" w:hAnsiTheme="minorHAnsi" w:cstheme="minorHAnsi"/>
        </w:rPr>
        <w:t>gaster</w:t>
      </w:r>
      <w:r w:rsidRPr="008A3E9D">
        <w:rPr>
          <w:rFonts w:asciiTheme="minorHAnsi" w:hAnsiTheme="minorHAnsi" w:cstheme="minorHAnsi"/>
          <w:spacing w:val="13"/>
        </w:rPr>
        <w:t xml:space="preserve"> </w:t>
      </w:r>
      <w:r w:rsidRPr="008A3E9D">
        <w:rPr>
          <w:rFonts w:asciiTheme="minorHAnsi" w:hAnsiTheme="minorHAnsi" w:cstheme="minorHAnsi"/>
        </w:rPr>
        <w:t>co</w:t>
      </w:r>
      <w:r w:rsidRPr="008A3E9D">
        <w:rPr>
          <w:rFonts w:asciiTheme="minorHAnsi" w:hAnsiTheme="minorHAnsi" w:cstheme="minorHAnsi"/>
          <w:spacing w:val="-4"/>
        </w:rPr>
        <w:t>c</w:t>
      </w:r>
      <w:r w:rsidRPr="008A3E9D">
        <w:rPr>
          <w:rFonts w:asciiTheme="minorHAnsi" w:hAnsiTheme="minorHAnsi" w:cstheme="minorHAnsi"/>
          <w:spacing w:val="-2"/>
        </w:rPr>
        <w:t>k</w:t>
      </w:r>
      <w:r w:rsidRPr="008A3E9D">
        <w:rPr>
          <w:rFonts w:asciiTheme="minorHAnsi" w:hAnsiTheme="minorHAnsi" w:cstheme="minorHAnsi"/>
        </w:rPr>
        <w:t>e</w:t>
      </w:r>
      <w:r w:rsidRPr="008A3E9D">
        <w:rPr>
          <w:rFonts w:asciiTheme="minorHAnsi" w:hAnsiTheme="minorHAnsi" w:cstheme="minorHAnsi"/>
          <w:spacing w:val="-7"/>
        </w:rPr>
        <w:t>r</w:t>
      </w:r>
      <w:r w:rsidRPr="008A3E9D">
        <w:rPr>
          <w:rFonts w:asciiTheme="minorHAnsi" w:hAnsiTheme="minorHAnsi" w:cstheme="minorHAnsi"/>
        </w:rPr>
        <w:t xml:space="preserve">elli </w:t>
      </w:r>
      <w:r w:rsidRPr="008A3E9D">
        <w:rPr>
          <w:rFonts w:asciiTheme="minorHAnsi" w:eastAsia="Book Antiqua" w:hAnsiTheme="minorHAnsi" w:cstheme="minorHAnsi"/>
        </w:rPr>
        <w:t>ants.</w:t>
      </w:r>
      <w:r w:rsidRPr="008A3E9D">
        <w:rPr>
          <w:rFonts w:asciiTheme="minorHAnsi" w:eastAsia="Book Antiqua" w:hAnsiTheme="minorHAnsi" w:cstheme="minorHAnsi"/>
          <w:spacing w:val="-10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</w:rPr>
        <w:t xml:space="preserve">Primary </w:t>
      </w:r>
      <w:r w:rsidRPr="008A3E9D">
        <w:rPr>
          <w:rFonts w:asciiTheme="minorHAnsi" w:eastAsia="Book Antiqua" w:hAnsiTheme="minorHAnsi" w:cstheme="minorHAnsi"/>
          <w:w w:val="90"/>
        </w:rPr>
        <w:t>adviser:</w:t>
      </w:r>
      <w:r w:rsidRPr="008A3E9D">
        <w:rPr>
          <w:rFonts w:asciiTheme="minorHAnsi" w:eastAsia="Book Antiqua" w:hAnsiTheme="minorHAnsi" w:cstheme="minorHAnsi"/>
          <w:spacing w:val="10"/>
          <w:w w:val="90"/>
        </w:rPr>
        <w:t xml:space="preserve"> </w:t>
      </w:r>
      <w:r w:rsidRPr="008A3E9D">
        <w:rPr>
          <w:rFonts w:asciiTheme="minorHAnsi" w:eastAsia="Book Antiqua" w:hAnsiTheme="minorHAnsi" w:cstheme="minorHAnsi"/>
          <w:w w:val="90"/>
        </w:rPr>
        <w:t>Spring</w:t>
      </w:r>
      <w:r w:rsidRPr="008A3E9D">
        <w:rPr>
          <w:rFonts w:asciiTheme="minorHAnsi" w:eastAsia="Book Antiqua" w:hAnsiTheme="minorHAnsi" w:cstheme="minorHAnsi"/>
          <w:spacing w:val="5"/>
          <w:w w:val="90"/>
        </w:rPr>
        <w:t xml:space="preserve"> </w:t>
      </w:r>
      <w:r w:rsidRPr="008A3E9D">
        <w:rPr>
          <w:rFonts w:asciiTheme="minorHAnsi" w:eastAsia="Book Antiqua" w:hAnsiTheme="minorHAnsi" w:cstheme="minorHAnsi"/>
          <w:w w:val="90"/>
        </w:rPr>
        <w:t>Berman.</w:t>
      </w:r>
      <w:r w:rsidRPr="008A3E9D">
        <w:rPr>
          <w:rFonts w:asciiTheme="minorHAnsi" w:eastAsia="Book Antiqua" w:hAnsiTheme="minorHAnsi" w:cstheme="minorHAnsi"/>
          <w:spacing w:val="32"/>
          <w:w w:val="90"/>
        </w:rPr>
        <w:t xml:space="preserve"> </w:t>
      </w:r>
      <w:r w:rsidRPr="008A3E9D">
        <w:rPr>
          <w:rFonts w:asciiTheme="minorHAnsi" w:eastAsia="Book Antiqua" w:hAnsiTheme="minorHAnsi" w:cstheme="minorHAnsi"/>
        </w:rPr>
        <w:t>2012–2013.</w:t>
      </w:r>
    </w:p>
    <w:p w14:paraId="326BC137" w14:textId="77777777" w:rsidR="005810FA" w:rsidRPr="008A3E9D" w:rsidRDefault="005810FA">
      <w:pPr>
        <w:spacing w:before="10" w:line="140" w:lineRule="exact"/>
        <w:rPr>
          <w:rFonts w:asciiTheme="minorHAnsi" w:hAnsiTheme="minorHAnsi" w:cstheme="minorHAnsi"/>
        </w:rPr>
      </w:pPr>
    </w:p>
    <w:p w14:paraId="6AE0217C" w14:textId="77777777" w:rsidR="005810FA" w:rsidRPr="008A3E9D" w:rsidRDefault="00C44365">
      <w:pPr>
        <w:ind w:left="1840"/>
        <w:rPr>
          <w:rFonts w:asciiTheme="minorHAnsi" w:hAnsiTheme="minorHAnsi" w:cstheme="minorHAnsi"/>
        </w:rPr>
      </w:pPr>
      <w:r w:rsidRPr="008A3E9D">
        <w:rPr>
          <w:rFonts w:asciiTheme="minorHAnsi" w:hAnsiTheme="minorHAnsi" w:cstheme="minorHAnsi"/>
        </w:rPr>
        <w:t>Ganesh</w:t>
      </w:r>
      <w:r w:rsidRPr="008A3E9D">
        <w:rPr>
          <w:rFonts w:asciiTheme="minorHAnsi" w:hAnsiTheme="minorHAnsi" w:cstheme="minorHAnsi"/>
          <w:spacing w:val="42"/>
        </w:rPr>
        <w:t xml:space="preserve"> </w:t>
      </w:r>
      <w:r w:rsidRPr="008A3E9D">
        <w:rPr>
          <w:rFonts w:asciiTheme="minorHAnsi" w:hAnsiTheme="minorHAnsi" w:cstheme="minorHAnsi"/>
          <w:spacing w:val="-22"/>
        </w:rPr>
        <w:t>P</w:t>
      </w:r>
      <w:r w:rsidRPr="008A3E9D">
        <w:rPr>
          <w:rFonts w:asciiTheme="minorHAnsi" w:hAnsiTheme="minorHAnsi" w:cstheme="minorHAnsi"/>
        </w:rPr>
        <w:t>.</w:t>
      </w:r>
      <w:r w:rsidRPr="008A3E9D">
        <w:rPr>
          <w:rFonts w:asciiTheme="minorHAnsi" w:hAnsiTheme="minorHAnsi" w:cstheme="minorHAnsi"/>
          <w:spacing w:val="9"/>
        </w:rPr>
        <w:t xml:space="preserve"> </w:t>
      </w:r>
      <w:r w:rsidRPr="008A3E9D">
        <w:rPr>
          <w:rFonts w:asciiTheme="minorHAnsi" w:hAnsiTheme="minorHAnsi" w:cstheme="minorHAnsi"/>
          <w:spacing w:val="-3"/>
          <w:w w:val="107"/>
        </w:rPr>
        <w:t>K</w:t>
      </w:r>
      <w:r w:rsidRPr="008A3E9D">
        <w:rPr>
          <w:rFonts w:asciiTheme="minorHAnsi" w:hAnsiTheme="minorHAnsi" w:cstheme="minorHAnsi"/>
          <w:w w:val="113"/>
        </w:rPr>
        <w:t>umar</w:t>
      </w:r>
    </w:p>
    <w:p w14:paraId="33718F54" w14:textId="77777777" w:rsidR="005810FA" w:rsidRPr="008A3E9D" w:rsidRDefault="00C44365">
      <w:pPr>
        <w:spacing w:before="4" w:line="240" w:lineRule="exact"/>
        <w:ind w:left="2039" w:right="84"/>
        <w:jc w:val="both"/>
        <w:rPr>
          <w:rFonts w:asciiTheme="minorHAnsi" w:eastAsia="Book Antiqua" w:hAnsiTheme="minorHAnsi" w:cstheme="minorHAnsi"/>
        </w:rPr>
      </w:pPr>
      <w:r w:rsidRPr="008A3E9D">
        <w:rPr>
          <w:rFonts w:asciiTheme="minorHAnsi" w:eastAsia="Book Antiqua" w:hAnsiTheme="minorHAnsi" w:cstheme="minorHAnsi"/>
          <w:w w:val="86"/>
        </w:rPr>
        <w:t>Graduate</w:t>
      </w:r>
      <w:r w:rsidRPr="008A3E9D">
        <w:rPr>
          <w:rFonts w:asciiTheme="minorHAnsi" w:eastAsia="Book Antiqua" w:hAnsiTheme="minorHAnsi" w:cstheme="minorHAnsi"/>
          <w:spacing w:val="41"/>
          <w:w w:val="86"/>
        </w:rPr>
        <w:t xml:space="preserve"> </w:t>
      </w:r>
      <w:r w:rsidRPr="008A3E9D">
        <w:rPr>
          <w:rFonts w:asciiTheme="minorHAnsi" w:eastAsia="Book Antiqua" w:hAnsiTheme="minorHAnsi" w:cstheme="minorHAnsi"/>
          <w:w w:val="86"/>
        </w:rPr>
        <w:t>student</w:t>
      </w:r>
      <w:r w:rsidRPr="008A3E9D">
        <w:rPr>
          <w:rFonts w:asciiTheme="minorHAnsi" w:eastAsia="Book Antiqua" w:hAnsiTheme="minorHAnsi" w:cstheme="minorHAnsi"/>
          <w:spacing w:val="26"/>
          <w:w w:val="86"/>
        </w:rPr>
        <w:t xml:space="preserve"> </w:t>
      </w:r>
      <w:r w:rsidRPr="008A3E9D">
        <w:rPr>
          <w:rFonts w:asciiTheme="minorHAnsi" w:eastAsia="Book Antiqua" w:hAnsiTheme="minorHAnsi" w:cstheme="minorHAnsi"/>
        </w:rPr>
        <w:t>in</w:t>
      </w:r>
      <w:r w:rsidRPr="008A3E9D">
        <w:rPr>
          <w:rFonts w:asciiTheme="minorHAnsi" w:eastAsia="Book Antiqua" w:hAnsiTheme="minorHAnsi" w:cstheme="minorHAnsi"/>
          <w:spacing w:val="5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</w:rPr>
        <w:t>Computer</w:t>
      </w:r>
      <w:r w:rsidRPr="008A3E9D">
        <w:rPr>
          <w:rFonts w:asciiTheme="minorHAnsi" w:eastAsia="Book Antiqua" w:hAnsiTheme="minorHAnsi" w:cstheme="minorHAnsi"/>
          <w:spacing w:val="33"/>
          <w:w w:val="87"/>
        </w:rPr>
        <w:t xml:space="preserve"> </w:t>
      </w:r>
      <w:r w:rsidRPr="008A3E9D">
        <w:rPr>
          <w:rFonts w:asciiTheme="minorHAnsi" w:eastAsia="Book Antiqua" w:hAnsiTheme="minorHAnsi" w:cstheme="minorHAnsi"/>
        </w:rPr>
        <w:t>Science,</w:t>
      </w:r>
      <w:r w:rsidRPr="008A3E9D">
        <w:rPr>
          <w:rFonts w:asciiTheme="minorHAnsi" w:eastAsia="Book Antiqua" w:hAnsiTheme="minorHAnsi" w:cstheme="minorHAnsi"/>
          <w:spacing w:val="-3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</w:rPr>
        <w:t>Arizona</w:t>
      </w:r>
      <w:r w:rsidRPr="008A3E9D">
        <w:rPr>
          <w:rFonts w:asciiTheme="minorHAnsi" w:eastAsia="Book Antiqua" w:hAnsiTheme="minorHAnsi" w:cstheme="minorHAnsi"/>
          <w:spacing w:val="32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</w:rPr>
        <w:t>State</w:t>
      </w:r>
      <w:r w:rsidRPr="008A3E9D">
        <w:rPr>
          <w:rFonts w:asciiTheme="minorHAnsi" w:eastAsia="Book Antiqua" w:hAnsiTheme="minorHAnsi" w:cstheme="minorHAnsi"/>
          <w:spacing w:val="-8"/>
        </w:rPr>
        <w:t xml:space="preserve"> </w:t>
      </w:r>
      <w:r w:rsidRPr="008A3E9D">
        <w:rPr>
          <w:rFonts w:asciiTheme="minorHAnsi" w:eastAsia="Book Antiqua" w:hAnsiTheme="minorHAnsi" w:cstheme="minorHAnsi"/>
        </w:rPr>
        <w:t>Un</w:t>
      </w:r>
      <w:r w:rsidRPr="008A3E9D">
        <w:rPr>
          <w:rFonts w:asciiTheme="minorHAnsi" w:eastAsia="Book Antiqua" w:hAnsiTheme="minorHAnsi" w:cstheme="minorHAnsi"/>
          <w:spacing w:val="-5"/>
        </w:rPr>
        <w:t>i</w:t>
      </w:r>
      <w:r w:rsidRPr="008A3E9D">
        <w:rPr>
          <w:rFonts w:asciiTheme="minorHAnsi" w:eastAsia="Book Antiqua" w:hAnsiTheme="minorHAnsi" w:cstheme="minorHAnsi"/>
          <w:spacing w:val="-3"/>
        </w:rPr>
        <w:t>v</w:t>
      </w:r>
      <w:r w:rsidRPr="008A3E9D">
        <w:rPr>
          <w:rFonts w:asciiTheme="minorHAnsi" w:eastAsia="Book Antiqua" w:hAnsiTheme="minorHAnsi" w:cstheme="minorHAnsi"/>
        </w:rPr>
        <w:t>ersit</w:t>
      </w:r>
      <w:r w:rsidRPr="008A3E9D">
        <w:rPr>
          <w:rFonts w:asciiTheme="minorHAnsi" w:eastAsia="Book Antiqua" w:hAnsiTheme="minorHAnsi" w:cstheme="minorHAnsi"/>
          <w:spacing w:val="-13"/>
        </w:rPr>
        <w:t>y</w:t>
      </w:r>
      <w:r w:rsidRPr="008A3E9D">
        <w:rPr>
          <w:rFonts w:asciiTheme="minorHAnsi" w:eastAsia="Book Antiqua" w:hAnsiTheme="minorHAnsi" w:cstheme="minorHAnsi"/>
        </w:rPr>
        <w:t>.</w:t>
      </w:r>
      <w:r w:rsidRPr="008A3E9D">
        <w:rPr>
          <w:rFonts w:asciiTheme="minorHAnsi" w:eastAsia="Book Antiqua" w:hAnsiTheme="minorHAnsi" w:cstheme="minorHAnsi"/>
          <w:spacing w:val="-11"/>
        </w:rPr>
        <w:t xml:space="preserve"> </w:t>
      </w:r>
      <w:r w:rsidRPr="008A3E9D">
        <w:rPr>
          <w:rFonts w:asciiTheme="minorHAnsi" w:eastAsia="Book Antiqua" w:hAnsiTheme="minorHAnsi" w:cstheme="minorHAnsi"/>
          <w:w w:val="90"/>
        </w:rPr>
        <w:t xml:space="preserve">Bio-mimetic </w:t>
      </w:r>
      <w:r w:rsidRPr="008A3E9D">
        <w:rPr>
          <w:rFonts w:asciiTheme="minorHAnsi" w:eastAsia="Book Antiqua" w:hAnsiTheme="minorHAnsi" w:cstheme="minorHAnsi"/>
          <w:spacing w:val="18"/>
          <w:w w:val="90"/>
        </w:rPr>
        <w:t xml:space="preserve"> </w:t>
      </w:r>
      <w:r w:rsidRPr="008A3E9D">
        <w:rPr>
          <w:rFonts w:asciiTheme="minorHAnsi" w:eastAsia="Book Antiqua" w:hAnsiTheme="minorHAnsi" w:cstheme="minorHAnsi"/>
          <w:w w:val="90"/>
        </w:rPr>
        <w:t>design</w:t>
      </w:r>
      <w:r w:rsidRPr="008A3E9D">
        <w:rPr>
          <w:rFonts w:asciiTheme="minorHAnsi" w:eastAsia="Book Antiqua" w:hAnsiTheme="minorHAnsi" w:cstheme="minorHAnsi"/>
          <w:spacing w:val="19"/>
          <w:w w:val="90"/>
        </w:rPr>
        <w:t xml:space="preserve"> </w:t>
      </w:r>
      <w:r w:rsidRPr="008A3E9D">
        <w:rPr>
          <w:rFonts w:asciiTheme="minorHAnsi" w:eastAsia="Book Antiqua" w:hAnsiTheme="minorHAnsi" w:cstheme="minorHAnsi"/>
        </w:rPr>
        <w:t xml:space="preserve">of </w:t>
      </w:r>
      <w:r w:rsidRPr="008A3E9D">
        <w:rPr>
          <w:rFonts w:asciiTheme="minorHAnsi" w:eastAsia="Book Antiqua" w:hAnsiTheme="minorHAnsi" w:cstheme="minorHAnsi"/>
          <w:w w:val="89"/>
        </w:rPr>
        <w:t>collect</w:t>
      </w:r>
      <w:r w:rsidRPr="008A3E9D">
        <w:rPr>
          <w:rFonts w:asciiTheme="minorHAnsi" w:eastAsia="Book Antiqua" w:hAnsiTheme="minorHAnsi" w:cstheme="minorHAnsi"/>
          <w:spacing w:val="-4"/>
          <w:w w:val="89"/>
        </w:rPr>
        <w:t>i</w:t>
      </w:r>
      <w:r w:rsidRPr="008A3E9D">
        <w:rPr>
          <w:rFonts w:asciiTheme="minorHAnsi" w:eastAsia="Book Antiqua" w:hAnsiTheme="minorHAnsi" w:cstheme="minorHAnsi"/>
          <w:spacing w:val="-3"/>
          <w:w w:val="89"/>
        </w:rPr>
        <w:t>v</w:t>
      </w:r>
      <w:r w:rsidRPr="008A3E9D">
        <w:rPr>
          <w:rFonts w:asciiTheme="minorHAnsi" w:eastAsia="Book Antiqua" w:hAnsiTheme="minorHAnsi" w:cstheme="minorHAnsi"/>
          <w:w w:val="89"/>
        </w:rPr>
        <w:t xml:space="preserve">e </w:t>
      </w:r>
      <w:r w:rsidRPr="008A3E9D">
        <w:rPr>
          <w:rFonts w:asciiTheme="minorHAnsi" w:eastAsia="Book Antiqua" w:hAnsiTheme="minorHAnsi" w:cstheme="minorHAnsi"/>
          <w:spacing w:val="22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</w:rPr>
        <w:t>carrying</w:t>
      </w:r>
      <w:r w:rsidRPr="008A3E9D">
        <w:rPr>
          <w:rFonts w:asciiTheme="minorHAnsi" w:eastAsia="Book Antiqua" w:hAnsiTheme="minorHAnsi" w:cstheme="minorHAnsi"/>
          <w:spacing w:val="34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</w:rPr>
        <w:t>algorithms</w:t>
      </w:r>
      <w:r w:rsidRPr="008A3E9D">
        <w:rPr>
          <w:rFonts w:asciiTheme="minorHAnsi" w:eastAsia="Book Antiqua" w:hAnsiTheme="minorHAnsi" w:cstheme="minorHAnsi"/>
          <w:spacing w:val="25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</w:rPr>
        <w:t>for</w:t>
      </w:r>
      <w:r w:rsidRPr="008A3E9D">
        <w:rPr>
          <w:rFonts w:asciiTheme="minorHAnsi" w:eastAsia="Book Antiqua" w:hAnsiTheme="minorHAnsi" w:cstheme="minorHAnsi"/>
          <w:spacing w:val="6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</w:rPr>
        <w:t xml:space="preserve">robotics, </w:t>
      </w:r>
      <w:r w:rsidRPr="008A3E9D">
        <w:rPr>
          <w:rFonts w:asciiTheme="minorHAnsi" w:eastAsia="Book Antiqua" w:hAnsiTheme="minorHAnsi" w:cstheme="minorHAnsi"/>
          <w:spacing w:val="12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</w:rPr>
        <w:t>inspired</w:t>
      </w:r>
      <w:r w:rsidRPr="008A3E9D">
        <w:rPr>
          <w:rFonts w:asciiTheme="minorHAnsi" w:eastAsia="Book Antiqua" w:hAnsiTheme="minorHAnsi" w:cstheme="minorHAnsi"/>
          <w:spacing w:val="20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</w:rPr>
        <w:t>by</w:t>
      </w:r>
      <w:r w:rsidRPr="008A3E9D">
        <w:rPr>
          <w:rFonts w:asciiTheme="minorHAnsi" w:eastAsia="Book Antiqua" w:hAnsiTheme="minorHAnsi" w:cstheme="minorHAnsi"/>
          <w:spacing w:val="5"/>
        </w:rPr>
        <w:t xml:space="preserve"> </w:t>
      </w:r>
      <w:r w:rsidRPr="008A3E9D">
        <w:rPr>
          <w:rFonts w:asciiTheme="minorHAnsi" w:eastAsia="Book Antiqua" w:hAnsiTheme="minorHAnsi" w:cstheme="minorHAnsi"/>
        </w:rPr>
        <w:t>the</w:t>
      </w:r>
      <w:r w:rsidRPr="008A3E9D">
        <w:rPr>
          <w:rFonts w:asciiTheme="minorHAnsi" w:eastAsia="Book Antiqua" w:hAnsiTheme="minorHAnsi" w:cstheme="minorHAnsi"/>
          <w:spacing w:val="-7"/>
        </w:rPr>
        <w:t xml:space="preserve"> </w:t>
      </w:r>
      <w:r w:rsidRPr="008A3E9D">
        <w:rPr>
          <w:rFonts w:asciiTheme="minorHAnsi" w:eastAsia="Book Antiqua" w:hAnsiTheme="minorHAnsi" w:cstheme="minorHAnsi"/>
        </w:rPr>
        <w:t>ant</w:t>
      </w:r>
      <w:r w:rsidRPr="008A3E9D">
        <w:rPr>
          <w:rFonts w:asciiTheme="minorHAnsi" w:eastAsia="Book Antiqua" w:hAnsiTheme="minorHAnsi" w:cstheme="minorHAnsi"/>
          <w:spacing w:val="-10"/>
        </w:rPr>
        <w:t xml:space="preserve"> </w:t>
      </w:r>
      <w:r w:rsidRPr="008A3E9D">
        <w:rPr>
          <w:rFonts w:asciiTheme="minorHAnsi" w:hAnsiTheme="minorHAnsi" w:cstheme="minorHAnsi"/>
        </w:rPr>
        <w:t>Aphaen</w:t>
      </w:r>
      <w:r w:rsidRPr="008A3E9D">
        <w:rPr>
          <w:rFonts w:asciiTheme="minorHAnsi" w:hAnsiTheme="minorHAnsi" w:cstheme="minorHAnsi"/>
          <w:spacing w:val="-2"/>
        </w:rPr>
        <w:t>o</w:t>
      </w:r>
      <w:r w:rsidRPr="008A3E9D">
        <w:rPr>
          <w:rFonts w:asciiTheme="minorHAnsi" w:hAnsiTheme="minorHAnsi" w:cstheme="minorHAnsi"/>
        </w:rPr>
        <w:t>gaster</w:t>
      </w:r>
      <w:r w:rsidRPr="008A3E9D">
        <w:rPr>
          <w:rFonts w:asciiTheme="minorHAnsi" w:hAnsiTheme="minorHAnsi" w:cstheme="minorHAnsi"/>
          <w:spacing w:val="34"/>
        </w:rPr>
        <w:t xml:space="preserve"> </w:t>
      </w:r>
      <w:r w:rsidRPr="008A3E9D">
        <w:rPr>
          <w:rFonts w:asciiTheme="minorHAnsi" w:hAnsiTheme="minorHAnsi" w:cstheme="minorHAnsi"/>
        </w:rPr>
        <w:t>co</w:t>
      </w:r>
      <w:r w:rsidRPr="008A3E9D">
        <w:rPr>
          <w:rFonts w:asciiTheme="minorHAnsi" w:hAnsiTheme="minorHAnsi" w:cstheme="minorHAnsi"/>
          <w:spacing w:val="-4"/>
        </w:rPr>
        <w:t>c</w:t>
      </w:r>
      <w:r w:rsidRPr="008A3E9D">
        <w:rPr>
          <w:rFonts w:asciiTheme="minorHAnsi" w:hAnsiTheme="minorHAnsi" w:cstheme="minorHAnsi"/>
          <w:spacing w:val="-2"/>
        </w:rPr>
        <w:t>k</w:t>
      </w:r>
      <w:r w:rsidRPr="008A3E9D">
        <w:rPr>
          <w:rFonts w:asciiTheme="minorHAnsi" w:hAnsiTheme="minorHAnsi" w:cstheme="minorHAnsi"/>
        </w:rPr>
        <w:t>e</w:t>
      </w:r>
      <w:r w:rsidRPr="008A3E9D">
        <w:rPr>
          <w:rFonts w:asciiTheme="minorHAnsi" w:hAnsiTheme="minorHAnsi" w:cstheme="minorHAnsi"/>
          <w:spacing w:val="-7"/>
        </w:rPr>
        <w:t>r</w:t>
      </w:r>
      <w:r w:rsidRPr="008A3E9D">
        <w:rPr>
          <w:rFonts w:asciiTheme="minorHAnsi" w:hAnsiTheme="minorHAnsi" w:cstheme="minorHAnsi"/>
        </w:rPr>
        <w:t>elli</w:t>
      </w:r>
      <w:r w:rsidRPr="008A3E9D">
        <w:rPr>
          <w:rFonts w:asciiTheme="minorHAnsi" w:eastAsia="Book Antiqua" w:hAnsiTheme="minorHAnsi" w:cstheme="minorHAnsi"/>
        </w:rPr>
        <w:t xml:space="preserve">. </w:t>
      </w:r>
      <w:r w:rsidRPr="008A3E9D">
        <w:rPr>
          <w:rFonts w:asciiTheme="minorHAnsi" w:eastAsia="Book Antiqua" w:hAnsiTheme="minorHAnsi" w:cstheme="minorHAnsi"/>
          <w:w w:val="89"/>
        </w:rPr>
        <w:t>Primary</w:t>
      </w:r>
      <w:r w:rsidRPr="008A3E9D">
        <w:rPr>
          <w:rFonts w:asciiTheme="minorHAnsi" w:eastAsia="Book Antiqua" w:hAnsiTheme="minorHAnsi" w:cstheme="minorHAnsi"/>
          <w:spacing w:val="-2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</w:rPr>
        <w:t>adviser:</w:t>
      </w:r>
      <w:r w:rsidRPr="008A3E9D">
        <w:rPr>
          <w:rFonts w:asciiTheme="minorHAnsi" w:eastAsia="Book Antiqua" w:hAnsiTheme="minorHAnsi" w:cstheme="minorHAnsi"/>
          <w:spacing w:val="17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</w:rPr>
        <w:t>Spring</w:t>
      </w:r>
      <w:r w:rsidRPr="008A3E9D">
        <w:rPr>
          <w:rFonts w:asciiTheme="minorHAnsi" w:eastAsia="Book Antiqua" w:hAnsiTheme="minorHAnsi" w:cstheme="minorHAnsi"/>
          <w:spacing w:val="11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</w:rPr>
        <w:t>Berman.</w:t>
      </w:r>
      <w:r w:rsidRPr="008A3E9D">
        <w:rPr>
          <w:rFonts w:asciiTheme="minorHAnsi" w:eastAsia="Book Antiqua" w:hAnsiTheme="minorHAnsi" w:cstheme="minorHAnsi"/>
          <w:spacing w:val="40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</w:rPr>
        <w:t>2012–2013.</w:t>
      </w:r>
    </w:p>
    <w:p w14:paraId="269457F8" w14:textId="77777777" w:rsidR="005810FA" w:rsidRPr="008A3E9D" w:rsidRDefault="005810FA">
      <w:pPr>
        <w:spacing w:before="10" w:line="140" w:lineRule="exact"/>
        <w:rPr>
          <w:rFonts w:asciiTheme="minorHAnsi" w:hAnsiTheme="minorHAnsi" w:cstheme="minorHAnsi"/>
        </w:rPr>
      </w:pPr>
    </w:p>
    <w:p w14:paraId="23FF7F64" w14:textId="77777777" w:rsidR="005810FA" w:rsidRPr="008A3E9D" w:rsidRDefault="00C44365">
      <w:pPr>
        <w:ind w:left="1840"/>
        <w:rPr>
          <w:rFonts w:asciiTheme="minorHAnsi" w:hAnsiTheme="minorHAnsi" w:cstheme="minorHAnsi"/>
        </w:rPr>
      </w:pPr>
      <w:r w:rsidRPr="008A3E9D">
        <w:rPr>
          <w:rFonts w:asciiTheme="minorHAnsi" w:hAnsiTheme="minorHAnsi" w:cstheme="minorHAnsi"/>
          <w:w w:val="110"/>
        </w:rPr>
        <w:t>Christal</w:t>
      </w:r>
      <w:r w:rsidRPr="008A3E9D">
        <w:rPr>
          <w:rFonts w:asciiTheme="minorHAnsi" w:hAnsiTheme="minorHAnsi" w:cstheme="minorHAnsi"/>
          <w:spacing w:val="-5"/>
          <w:w w:val="110"/>
        </w:rPr>
        <w:t xml:space="preserve"> </w:t>
      </w:r>
      <w:r w:rsidRPr="008A3E9D">
        <w:rPr>
          <w:rFonts w:asciiTheme="minorHAnsi" w:hAnsiTheme="minorHAnsi" w:cstheme="minorHAnsi"/>
          <w:spacing w:val="-3"/>
          <w:w w:val="128"/>
        </w:rPr>
        <w:t>J</w:t>
      </w:r>
      <w:r w:rsidRPr="008A3E9D">
        <w:rPr>
          <w:rFonts w:asciiTheme="minorHAnsi" w:hAnsiTheme="minorHAnsi" w:cstheme="minorHAnsi"/>
          <w:w w:val="105"/>
        </w:rPr>
        <w:t>ohnson</w:t>
      </w:r>
    </w:p>
    <w:p w14:paraId="1BC6DEF2" w14:textId="77777777" w:rsidR="005810FA" w:rsidRPr="008A3E9D" w:rsidRDefault="00C44365">
      <w:pPr>
        <w:spacing w:before="4" w:line="240" w:lineRule="exact"/>
        <w:ind w:left="2039" w:right="83"/>
        <w:jc w:val="both"/>
        <w:rPr>
          <w:rFonts w:asciiTheme="minorHAnsi" w:eastAsia="Book Antiqua" w:hAnsiTheme="minorHAnsi" w:cstheme="minorHAnsi"/>
        </w:rPr>
      </w:pPr>
      <w:r w:rsidRPr="008A3E9D">
        <w:rPr>
          <w:rFonts w:asciiTheme="minorHAnsi" w:eastAsia="Book Antiqua" w:hAnsiTheme="minorHAnsi" w:cstheme="minorHAnsi"/>
          <w:w w:val="85"/>
        </w:rPr>
        <w:t>Unde</w:t>
      </w:r>
      <w:r w:rsidRPr="008A3E9D">
        <w:rPr>
          <w:rFonts w:asciiTheme="minorHAnsi" w:eastAsia="Book Antiqua" w:hAnsiTheme="minorHAnsi" w:cstheme="minorHAnsi"/>
          <w:spacing w:val="-3"/>
          <w:w w:val="85"/>
        </w:rPr>
        <w:t>r</w:t>
      </w:r>
      <w:r w:rsidRPr="008A3E9D">
        <w:rPr>
          <w:rFonts w:asciiTheme="minorHAnsi" w:eastAsia="Book Antiqua" w:hAnsiTheme="minorHAnsi" w:cstheme="minorHAnsi"/>
          <w:w w:val="85"/>
        </w:rPr>
        <w:t>graduate</w:t>
      </w:r>
      <w:r w:rsidRPr="008A3E9D">
        <w:rPr>
          <w:rFonts w:asciiTheme="minorHAnsi" w:eastAsia="Book Antiqua" w:hAnsiTheme="minorHAnsi" w:cstheme="minorHAnsi"/>
          <w:spacing w:val="31"/>
          <w:w w:val="85"/>
        </w:rPr>
        <w:t xml:space="preserve"> </w:t>
      </w:r>
      <w:r w:rsidRPr="008A3E9D">
        <w:rPr>
          <w:rFonts w:asciiTheme="minorHAnsi" w:eastAsia="Book Antiqua" w:hAnsiTheme="minorHAnsi" w:cstheme="minorHAnsi"/>
          <w:w w:val="85"/>
        </w:rPr>
        <w:t>student</w:t>
      </w:r>
      <w:r w:rsidRPr="008A3E9D">
        <w:rPr>
          <w:rFonts w:asciiTheme="minorHAnsi" w:eastAsia="Book Antiqua" w:hAnsiTheme="minorHAnsi" w:cstheme="minorHAnsi"/>
          <w:spacing w:val="13"/>
          <w:w w:val="85"/>
        </w:rPr>
        <w:t xml:space="preserve"> </w:t>
      </w:r>
      <w:r w:rsidRPr="008A3E9D">
        <w:rPr>
          <w:rFonts w:asciiTheme="minorHAnsi" w:eastAsia="Book Antiqua" w:hAnsiTheme="minorHAnsi" w:cstheme="minorHAnsi"/>
        </w:rPr>
        <w:t>in</w:t>
      </w:r>
      <w:r w:rsidRPr="008A3E9D">
        <w:rPr>
          <w:rFonts w:asciiTheme="minorHAnsi" w:eastAsia="Book Antiqua" w:hAnsiTheme="minorHAnsi" w:cstheme="minorHAnsi"/>
          <w:spacing w:val="-16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</w:rPr>
        <w:t>Biolog</w:t>
      </w:r>
      <w:r w:rsidRPr="008A3E9D">
        <w:rPr>
          <w:rFonts w:asciiTheme="minorHAnsi" w:eastAsia="Book Antiqua" w:hAnsiTheme="minorHAnsi" w:cstheme="minorHAnsi"/>
          <w:spacing w:val="-12"/>
          <w:w w:val="89"/>
        </w:rPr>
        <w:t>y</w:t>
      </w:r>
      <w:r w:rsidRPr="008A3E9D">
        <w:rPr>
          <w:rFonts w:asciiTheme="minorHAnsi" w:eastAsia="Book Antiqua" w:hAnsiTheme="minorHAnsi" w:cstheme="minorHAnsi"/>
          <w:w w:val="89"/>
        </w:rPr>
        <w:t xml:space="preserve">, </w:t>
      </w:r>
      <w:r w:rsidRPr="008A3E9D">
        <w:rPr>
          <w:rFonts w:asciiTheme="minorHAnsi" w:eastAsia="Book Antiqua" w:hAnsiTheme="minorHAnsi" w:cstheme="minorHAnsi"/>
          <w:spacing w:val="4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</w:rPr>
        <w:t>Arizona</w:t>
      </w:r>
      <w:r w:rsidRPr="008A3E9D">
        <w:rPr>
          <w:rFonts w:asciiTheme="minorHAnsi" w:eastAsia="Book Antiqua" w:hAnsiTheme="minorHAnsi" w:cstheme="minorHAnsi"/>
          <w:spacing w:val="10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</w:rPr>
        <w:t>State</w:t>
      </w:r>
      <w:r w:rsidRPr="008A3E9D">
        <w:rPr>
          <w:rFonts w:asciiTheme="minorHAnsi" w:eastAsia="Book Antiqua" w:hAnsiTheme="minorHAnsi" w:cstheme="minorHAnsi"/>
          <w:spacing w:val="23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</w:rPr>
        <w:t>Un</w:t>
      </w:r>
      <w:r w:rsidRPr="008A3E9D">
        <w:rPr>
          <w:rFonts w:asciiTheme="minorHAnsi" w:eastAsia="Book Antiqua" w:hAnsiTheme="minorHAnsi" w:cstheme="minorHAnsi"/>
          <w:spacing w:val="-4"/>
          <w:w w:val="89"/>
        </w:rPr>
        <w:t>i</w:t>
      </w:r>
      <w:r w:rsidRPr="008A3E9D">
        <w:rPr>
          <w:rFonts w:asciiTheme="minorHAnsi" w:eastAsia="Book Antiqua" w:hAnsiTheme="minorHAnsi" w:cstheme="minorHAnsi"/>
          <w:spacing w:val="-3"/>
          <w:w w:val="89"/>
        </w:rPr>
        <w:t>v</w:t>
      </w:r>
      <w:r w:rsidRPr="008A3E9D">
        <w:rPr>
          <w:rFonts w:asciiTheme="minorHAnsi" w:eastAsia="Book Antiqua" w:hAnsiTheme="minorHAnsi" w:cstheme="minorHAnsi"/>
          <w:w w:val="89"/>
        </w:rPr>
        <w:t>ersit</w:t>
      </w:r>
      <w:r w:rsidRPr="008A3E9D">
        <w:rPr>
          <w:rFonts w:asciiTheme="minorHAnsi" w:eastAsia="Book Antiqua" w:hAnsiTheme="minorHAnsi" w:cstheme="minorHAnsi"/>
          <w:spacing w:val="-12"/>
          <w:w w:val="89"/>
        </w:rPr>
        <w:t>y</w:t>
      </w:r>
      <w:r w:rsidRPr="008A3E9D">
        <w:rPr>
          <w:rFonts w:asciiTheme="minorHAnsi" w:eastAsia="Book Antiqua" w:hAnsiTheme="minorHAnsi" w:cstheme="minorHAnsi"/>
          <w:w w:val="89"/>
        </w:rPr>
        <w:t>.</w:t>
      </w:r>
      <w:r w:rsidRPr="008A3E9D">
        <w:rPr>
          <w:rFonts w:asciiTheme="minorHAnsi" w:eastAsia="Book Antiqua" w:hAnsiTheme="minorHAnsi" w:cstheme="minorHAnsi"/>
          <w:spacing w:val="36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</w:rPr>
        <w:t>Modeling</w:t>
      </w:r>
      <w:r w:rsidRPr="008A3E9D">
        <w:rPr>
          <w:rFonts w:asciiTheme="minorHAnsi" w:eastAsia="Book Antiqua" w:hAnsiTheme="minorHAnsi" w:cstheme="minorHAnsi"/>
          <w:spacing w:val="19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</w:rPr>
        <w:t>and</w:t>
      </w:r>
      <w:r w:rsidRPr="008A3E9D">
        <w:rPr>
          <w:rFonts w:asciiTheme="minorHAnsi" w:eastAsia="Book Antiqua" w:hAnsiTheme="minorHAnsi" w:cstheme="minorHAnsi"/>
          <w:spacing w:val="-3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</w:rPr>
        <w:t>analysis</w:t>
      </w:r>
      <w:r w:rsidRPr="008A3E9D">
        <w:rPr>
          <w:rFonts w:asciiTheme="minorHAnsi" w:eastAsia="Book Antiqua" w:hAnsiTheme="minorHAnsi" w:cstheme="minorHAnsi"/>
          <w:spacing w:val="18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</w:rPr>
        <w:t>of</w:t>
      </w:r>
      <w:r w:rsidRPr="008A3E9D">
        <w:rPr>
          <w:rFonts w:asciiTheme="minorHAnsi" w:eastAsia="Book Antiqua" w:hAnsiTheme="minorHAnsi" w:cstheme="minorHAnsi"/>
          <w:spacing w:val="-6"/>
        </w:rPr>
        <w:t xml:space="preserve"> </w:t>
      </w:r>
      <w:r w:rsidRPr="008A3E9D">
        <w:rPr>
          <w:rFonts w:asciiTheme="minorHAnsi" w:eastAsia="Book Antiqua" w:hAnsiTheme="minorHAnsi" w:cstheme="minorHAnsi"/>
        </w:rPr>
        <w:t xml:space="preserve">quo- </w:t>
      </w:r>
      <w:r w:rsidRPr="008A3E9D">
        <w:rPr>
          <w:rFonts w:asciiTheme="minorHAnsi" w:eastAsia="Book Antiqua" w:hAnsiTheme="minorHAnsi" w:cstheme="minorHAnsi"/>
          <w:w w:val="87"/>
        </w:rPr>
        <w:t>rum</w:t>
      </w:r>
      <w:r w:rsidRPr="008A3E9D">
        <w:rPr>
          <w:rFonts w:asciiTheme="minorHAnsi" w:eastAsia="Book Antiqua" w:hAnsiTheme="minorHAnsi" w:cstheme="minorHAnsi"/>
          <w:spacing w:val="21"/>
          <w:w w:val="87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</w:rPr>
        <w:t xml:space="preserve">detection </w:t>
      </w:r>
      <w:r w:rsidRPr="008A3E9D">
        <w:rPr>
          <w:rFonts w:asciiTheme="minorHAnsi" w:eastAsia="Book Antiqua" w:hAnsiTheme="minorHAnsi" w:cstheme="minorHAnsi"/>
          <w:spacing w:val="1"/>
          <w:w w:val="87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</w:rPr>
        <w:t>during</w:t>
      </w:r>
      <w:r w:rsidRPr="008A3E9D">
        <w:rPr>
          <w:rFonts w:asciiTheme="minorHAnsi" w:eastAsia="Book Antiqua" w:hAnsiTheme="minorHAnsi" w:cstheme="minorHAnsi"/>
          <w:spacing w:val="16"/>
          <w:w w:val="87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</w:rPr>
        <w:t xml:space="preserve">emigration </w:t>
      </w:r>
      <w:r w:rsidRPr="008A3E9D">
        <w:rPr>
          <w:rFonts w:asciiTheme="minorHAnsi" w:eastAsia="Book Antiqua" w:hAnsiTheme="minorHAnsi" w:cstheme="minorHAnsi"/>
          <w:spacing w:val="4"/>
          <w:w w:val="87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</w:rPr>
        <w:t>beh</w:t>
      </w:r>
      <w:r w:rsidRPr="008A3E9D">
        <w:rPr>
          <w:rFonts w:asciiTheme="minorHAnsi" w:eastAsia="Book Antiqua" w:hAnsiTheme="minorHAnsi" w:cstheme="minorHAnsi"/>
          <w:spacing w:val="-3"/>
          <w:w w:val="87"/>
        </w:rPr>
        <w:t>a</w:t>
      </w:r>
      <w:r w:rsidRPr="008A3E9D">
        <w:rPr>
          <w:rFonts w:asciiTheme="minorHAnsi" w:eastAsia="Book Antiqua" w:hAnsiTheme="minorHAnsi" w:cstheme="minorHAnsi"/>
          <w:w w:val="87"/>
        </w:rPr>
        <w:t>vior</w:t>
      </w:r>
      <w:r w:rsidRPr="008A3E9D">
        <w:rPr>
          <w:rFonts w:asciiTheme="minorHAnsi" w:eastAsia="Book Antiqua" w:hAnsiTheme="minorHAnsi" w:cstheme="minorHAnsi"/>
          <w:spacing w:val="39"/>
          <w:w w:val="87"/>
        </w:rPr>
        <w:t xml:space="preserve"> </w:t>
      </w:r>
      <w:r w:rsidRPr="008A3E9D">
        <w:rPr>
          <w:rFonts w:asciiTheme="minorHAnsi" w:eastAsia="Book Antiqua" w:hAnsiTheme="minorHAnsi" w:cstheme="minorHAnsi"/>
        </w:rPr>
        <w:t>in</w:t>
      </w:r>
      <w:r w:rsidRPr="008A3E9D">
        <w:rPr>
          <w:rFonts w:asciiTheme="minorHAnsi" w:eastAsia="Book Antiqua" w:hAnsiTheme="minorHAnsi" w:cstheme="minorHAnsi"/>
          <w:spacing w:val="1"/>
        </w:rPr>
        <w:t xml:space="preserve"> </w:t>
      </w:r>
      <w:r w:rsidRPr="008A3E9D">
        <w:rPr>
          <w:rFonts w:asciiTheme="minorHAnsi" w:hAnsiTheme="minorHAnsi" w:cstheme="minorHAnsi"/>
          <w:spacing w:val="-18"/>
        </w:rPr>
        <w:t>T</w:t>
      </w:r>
      <w:r w:rsidRPr="008A3E9D">
        <w:rPr>
          <w:rFonts w:asciiTheme="minorHAnsi" w:hAnsiTheme="minorHAnsi" w:cstheme="minorHAnsi"/>
        </w:rPr>
        <w:t>emnotho</w:t>
      </w:r>
      <w:r w:rsidRPr="008A3E9D">
        <w:rPr>
          <w:rFonts w:asciiTheme="minorHAnsi" w:hAnsiTheme="minorHAnsi" w:cstheme="minorHAnsi"/>
          <w:spacing w:val="-3"/>
        </w:rPr>
        <w:t>r</w:t>
      </w:r>
      <w:r w:rsidRPr="008A3E9D">
        <w:rPr>
          <w:rFonts w:asciiTheme="minorHAnsi" w:hAnsiTheme="minorHAnsi" w:cstheme="minorHAnsi"/>
        </w:rPr>
        <w:t>ax rugatulus</w:t>
      </w:r>
      <w:r w:rsidRPr="008A3E9D">
        <w:rPr>
          <w:rFonts w:asciiTheme="minorHAnsi" w:hAnsiTheme="minorHAnsi" w:cstheme="minorHAnsi"/>
          <w:spacing w:val="37"/>
        </w:rPr>
        <w:t xml:space="preserve"> </w:t>
      </w:r>
      <w:r w:rsidRPr="008A3E9D">
        <w:rPr>
          <w:rFonts w:asciiTheme="minorHAnsi" w:eastAsia="Book Antiqua" w:hAnsiTheme="minorHAnsi" w:cstheme="minorHAnsi"/>
        </w:rPr>
        <w:t>ants.</w:t>
      </w:r>
      <w:r w:rsidRPr="008A3E9D">
        <w:rPr>
          <w:rFonts w:asciiTheme="minorHAnsi" w:eastAsia="Book Antiqua" w:hAnsiTheme="minorHAnsi" w:cstheme="minorHAnsi"/>
          <w:spacing w:val="38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</w:rPr>
        <w:t>Honors</w:t>
      </w:r>
      <w:r w:rsidRPr="008A3E9D">
        <w:rPr>
          <w:rFonts w:asciiTheme="minorHAnsi" w:eastAsia="Book Antiqua" w:hAnsiTheme="minorHAnsi" w:cstheme="minorHAnsi"/>
          <w:spacing w:val="28"/>
          <w:w w:val="88"/>
        </w:rPr>
        <w:t xml:space="preserve"> </w:t>
      </w:r>
      <w:r w:rsidRPr="008A3E9D">
        <w:rPr>
          <w:rFonts w:asciiTheme="minorHAnsi" w:eastAsia="Book Antiqua" w:hAnsiTheme="minorHAnsi" w:cstheme="minorHAnsi"/>
        </w:rPr>
        <w:t xml:space="preserve">thesis. </w:t>
      </w:r>
      <w:r w:rsidRPr="008A3E9D">
        <w:rPr>
          <w:rFonts w:asciiTheme="minorHAnsi" w:eastAsia="Book Antiqua" w:hAnsiTheme="minorHAnsi" w:cstheme="minorHAnsi"/>
          <w:w w:val="88"/>
        </w:rPr>
        <w:t>Primary</w:t>
      </w:r>
      <w:r w:rsidRPr="008A3E9D">
        <w:rPr>
          <w:rFonts w:asciiTheme="minorHAnsi" w:eastAsia="Book Antiqua" w:hAnsiTheme="minorHAnsi" w:cstheme="minorHAnsi"/>
          <w:spacing w:val="6"/>
          <w:w w:val="88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</w:rPr>
        <w:t>adviser:</w:t>
      </w:r>
      <w:r w:rsidRPr="008A3E9D">
        <w:rPr>
          <w:rFonts w:asciiTheme="minorHAnsi" w:eastAsia="Book Antiqua" w:hAnsiTheme="minorHAnsi" w:cstheme="minorHAnsi"/>
          <w:spacing w:val="25"/>
          <w:w w:val="88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</w:rPr>
        <w:t>Stephen</w:t>
      </w:r>
      <w:r w:rsidRPr="008A3E9D">
        <w:rPr>
          <w:rFonts w:asciiTheme="minorHAnsi" w:eastAsia="Book Antiqua" w:hAnsiTheme="minorHAnsi" w:cstheme="minorHAnsi"/>
          <w:spacing w:val="13"/>
          <w:w w:val="88"/>
        </w:rPr>
        <w:t xml:space="preserve"> </w:t>
      </w:r>
      <w:r w:rsidRPr="008A3E9D">
        <w:rPr>
          <w:rFonts w:asciiTheme="minorHAnsi" w:eastAsia="Book Antiqua" w:hAnsiTheme="minorHAnsi" w:cstheme="minorHAnsi"/>
        </w:rPr>
        <w:t>C.</w:t>
      </w:r>
      <w:r w:rsidRPr="008A3E9D">
        <w:rPr>
          <w:rFonts w:asciiTheme="minorHAnsi" w:eastAsia="Book Antiqua" w:hAnsiTheme="minorHAnsi" w:cstheme="minorHAnsi"/>
          <w:spacing w:val="-10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</w:rPr>
        <w:t>Pratt.</w:t>
      </w:r>
      <w:r w:rsidRPr="008A3E9D">
        <w:rPr>
          <w:rFonts w:asciiTheme="minorHAnsi" w:eastAsia="Book Antiqua" w:hAnsiTheme="minorHAnsi" w:cstheme="minorHAnsi"/>
          <w:spacing w:val="18"/>
          <w:w w:val="88"/>
        </w:rPr>
        <w:t xml:space="preserve"> </w:t>
      </w:r>
      <w:r w:rsidRPr="008A3E9D">
        <w:rPr>
          <w:rFonts w:asciiTheme="minorHAnsi" w:eastAsia="Book Antiqua" w:hAnsiTheme="minorHAnsi" w:cstheme="minorHAnsi"/>
        </w:rPr>
        <w:t>2012.</w:t>
      </w:r>
    </w:p>
    <w:p w14:paraId="3763A58F" w14:textId="77777777" w:rsidR="005810FA" w:rsidRPr="008A3E9D" w:rsidRDefault="005810FA">
      <w:pPr>
        <w:spacing w:before="10" w:line="140" w:lineRule="exact"/>
        <w:rPr>
          <w:rFonts w:asciiTheme="minorHAnsi" w:hAnsiTheme="minorHAnsi" w:cstheme="minorHAnsi"/>
        </w:rPr>
      </w:pPr>
    </w:p>
    <w:p w14:paraId="04D328E8" w14:textId="77777777" w:rsidR="005810FA" w:rsidRPr="008A3E9D" w:rsidRDefault="00C44365">
      <w:pPr>
        <w:ind w:left="1840"/>
        <w:rPr>
          <w:rFonts w:asciiTheme="minorHAnsi" w:hAnsiTheme="minorHAnsi" w:cstheme="minorHAnsi"/>
        </w:rPr>
      </w:pPr>
      <w:r w:rsidRPr="008A3E9D">
        <w:rPr>
          <w:rFonts w:asciiTheme="minorHAnsi" w:hAnsiTheme="minorHAnsi" w:cstheme="minorHAnsi"/>
        </w:rPr>
        <w:t>Cory</w:t>
      </w:r>
      <w:r w:rsidRPr="008A3E9D">
        <w:rPr>
          <w:rFonts w:asciiTheme="minorHAnsi" w:hAnsiTheme="minorHAnsi" w:cstheme="minorHAnsi"/>
          <w:spacing w:val="28"/>
        </w:rPr>
        <w:t xml:space="preserve"> </w:t>
      </w:r>
      <w:r w:rsidRPr="008A3E9D">
        <w:rPr>
          <w:rFonts w:asciiTheme="minorHAnsi" w:hAnsiTheme="minorHAnsi" w:cstheme="minorHAnsi"/>
          <w:w w:val="107"/>
        </w:rPr>
        <w:t>Henderson</w:t>
      </w:r>
      <w:r w:rsidRPr="008A3E9D">
        <w:rPr>
          <w:rFonts w:asciiTheme="minorHAnsi" w:eastAsia="Book Antiqua" w:hAnsiTheme="minorHAnsi" w:cstheme="minorHAnsi"/>
          <w:w w:val="107"/>
        </w:rPr>
        <w:t>,</w:t>
      </w:r>
      <w:r w:rsidRPr="008A3E9D">
        <w:rPr>
          <w:rFonts w:asciiTheme="minorHAnsi" w:eastAsia="Book Antiqua" w:hAnsiTheme="minorHAnsi" w:cstheme="minorHAnsi"/>
          <w:spacing w:val="-8"/>
          <w:w w:val="107"/>
        </w:rPr>
        <w:t xml:space="preserve"> </w:t>
      </w:r>
      <w:r w:rsidRPr="008A3E9D">
        <w:rPr>
          <w:rFonts w:asciiTheme="minorHAnsi" w:hAnsiTheme="minorHAnsi" w:cstheme="minorHAnsi"/>
          <w:spacing w:val="-3"/>
          <w:w w:val="107"/>
        </w:rPr>
        <w:t>J</w:t>
      </w:r>
      <w:r w:rsidRPr="008A3E9D">
        <w:rPr>
          <w:rFonts w:asciiTheme="minorHAnsi" w:hAnsiTheme="minorHAnsi" w:cstheme="minorHAnsi"/>
          <w:w w:val="107"/>
        </w:rPr>
        <w:t>ames</w:t>
      </w:r>
      <w:r w:rsidRPr="008A3E9D">
        <w:rPr>
          <w:rFonts w:asciiTheme="minorHAnsi" w:hAnsiTheme="minorHAnsi" w:cstheme="minorHAnsi"/>
          <w:spacing w:val="5"/>
          <w:w w:val="107"/>
        </w:rPr>
        <w:t xml:space="preserve"> </w:t>
      </w:r>
      <w:r w:rsidRPr="008A3E9D">
        <w:rPr>
          <w:rFonts w:asciiTheme="minorHAnsi" w:hAnsiTheme="minorHAnsi" w:cstheme="minorHAnsi"/>
        </w:rPr>
        <w:t>O’Donnell</w:t>
      </w:r>
      <w:r w:rsidRPr="008A3E9D">
        <w:rPr>
          <w:rFonts w:asciiTheme="minorHAnsi" w:eastAsia="Book Antiqua" w:hAnsiTheme="minorHAnsi" w:cstheme="minorHAnsi"/>
        </w:rPr>
        <w:t>,</w:t>
      </w:r>
      <w:r w:rsidRPr="008A3E9D">
        <w:rPr>
          <w:rFonts w:asciiTheme="minorHAnsi" w:eastAsia="Book Antiqua" w:hAnsiTheme="minorHAnsi" w:cstheme="minorHAnsi"/>
          <w:spacing w:val="25"/>
        </w:rPr>
        <w:t xml:space="preserve"> </w:t>
      </w:r>
      <w:r w:rsidRPr="008A3E9D">
        <w:rPr>
          <w:rFonts w:asciiTheme="minorHAnsi" w:hAnsiTheme="minorHAnsi" w:cstheme="minorHAnsi"/>
        </w:rPr>
        <w:t>Ian</w:t>
      </w:r>
      <w:r w:rsidRPr="008A3E9D">
        <w:rPr>
          <w:rFonts w:asciiTheme="minorHAnsi" w:hAnsiTheme="minorHAnsi" w:cstheme="minorHAnsi"/>
          <w:spacing w:val="31"/>
        </w:rPr>
        <w:t xml:space="preserve"> </w:t>
      </w:r>
      <w:r w:rsidRPr="008A3E9D">
        <w:rPr>
          <w:rFonts w:asciiTheme="minorHAnsi" w:hAnsiTheme="minorHAnsi" w:cstheme="minorHAnsi"/>
        </w:rPr>
        <w:t>Neack</w:t>
      </w:r>
      <w:r w:rsidRPr="008A3E9D">
        <w:rPr>
          <w:rFonts w:asciiTheme="minorHAnsi" w:eastAsia="Book Antiqua" w:hAnsiTheme="minorHAnsi" w:cstheme="minorHAnsi"/>
        </w:rPr>
        <w:t>,</w:t>
      </w:r>
      <w:r w:rsidRPr="008A3E9D">
        <w:rPr>
          <w:rFonts w:asciiTheme="minorHAnsi" w:eastAsia="Book Antiqua" w:hAnsiTheme="minorHAnsi" w:cstheme="minorHAnsi"/>
          <w:spacing w:val="20"/>
        </w:rPr>
        <w:t xml:space="preserve"> </w:t>
      </w:r>
      <w:r w:rsidRPr="008A3E9D">
        <w:rPr>
          <w:rFonts w:asciiTheme="minorHAnsi" w:eastAsia="Book Antiqua" w:hAnsiTheme="minorHAnsi" w:cstheme="minorHAnsi"/>
          <w:w w:val="85"/>
        </w:rPr>
        <w:t>and</w:t>
      </w:r>
      <w:r w:rsidRPr="008A3E9D">
        <w:rPr>
          <w:rFonts w:asciiTheme="minorHAnsi" w:eastAsia="Book Antiqua" w:hAnsiTheme="minorHAnsi" w:cstheme="minorHAnsi"/>
          <w:spacing w:val="8"/>
          <w:w w:val="85"/>
        </w:rPr>
        <w:t xml:space="preserve"> </w:t>
      </w:r>
      <w:r w:rsidRPr="008A3E9D">
        <w:rPr>
          <w:rFonts w:asciiTheme="minorHAnsi" w:hAnsiTheme="minorHAnsi" w:cstheme="minorHAnsi"/>
          <w:spacing w:val="-2"/>
        </w:rPr>
        <w:t>P</w:t>
      </w:r>
      <w:r w:rsidRPr="008A3E9D">
        <w:rPr>
          <w:rFonts w:asciiTheme="minorHAnsi" w:hAnsiTheme="minorHAnsi" w:cstheme="minorHAnsi"/>
        </w:rPr>
        <w:t xml:space="preserve">atrick </w:t>
      </w:r>
      <w:r w:rsidRPr="008A3E9D">
        <w:rPr>
          <w:rFonts w:asciiTheme="minorHAnsi" w:hAnsiTheme="minorHAnsi" w:cstheme="minorHAnsi"/>
          <w:spacing w:val="10"/>
        </w:rPr>
        <w:t xml:space="preserve"> </w:t>
      </w:r>
      <w:r w:rsidRPr="008A3E9D">
        <w:rPr>
          <w:rFonts w:asciiTheme="minorHAnsi" w:hAnsiTheme="minorHAnsi" w:cstheme="minorHAnsi"/>
          <w:w w:val="102"/>
        </w:rPr>
        <w:t>Whewell</w:t>
      </w:r>
    </w:p>
    <w:p w14:paraId="33D50A79" w14:textId="77777777" w:rsidR="005810FA" w:rsidRPr="008A3E9D" w:rsidRDefault="00C44365">
      <w:pPr>
        <w:spacing w:line="220" w:lineRule="exact"/>
        <w:ind w:left="2039" w:right="90"/>
        <w:jc w:val="both"/>
        <w:rPr>
          <w:rFonts w:asciiTheme="minorHAnsi" w:eastAsia="Book Antiqua" w:hAnsiTheme="minorHAnsi" w:cstheme="minorHAnsi"/>
        </w:rPr>
      </w:pPr>
      <w:r w:rsidRPr="008A3E9D">
        <w:rPr>
          <w:rFonts w:asciiTheme="minorHAnsi" w:eastAsia="Book Antiqua" w:hAnsiTheme="minorHAnsi" w:cstheme="minorHAnsi"/>
          <w:w w:val="86"/>
          <w:position w:val="1"/>
        </w:rPr>
        <w:t>Unde</w:t>
      </w:r>
      <w:r w:rsidRPr="008A3E9D">
        <w:rPr>
          <w:rFonts w:asciiTheme="minorHAnsi" w:eastAsia="Book Antiqua" w:hAnsiTheme="minorHAnsi" w:cstheme="minorHAnsi"/>
          <w:spacing w:val="-3"/>
          <w:w w:val="86"/>
          <w:position w:val="1"/>
        </w:rPr>
        <w:t>r</w:t>
      </w:r>
      <w:r w:rsidRPr="008A3E9D">
        <w:rPr>
          <w:rFonts w:asciiTheme="minorHAnsi" w:eastAsia="Book Antiqua" w:hAnsiTheme="minorHAnsi" w:cstheme="minorHAnsi"/>
          <w:w w:val="86"/>
          <w:position w:val="1"/>
        </w:rPr>
        <w:t>graduate</w:t>
      </w:r>
      <w:r w:rsidRPr="008A3E9D">
        <w:rPr>
          <w:rFonts w:asciiTheme="minorHAnsi" w:eastAsia="Book Antiqua" w:hAnsiTheme="minorHAnsi" w:cstheme="minorHAnsi"/>
          <w:spacing w:val="14"/>
          <w:w w:val="86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6"/>
          <w:position w:val="1"/>
        </w:rPr>
        <w:t>students</w:t>
      </w:r>
      <w:r w:rsidRPr="008A3E9D">
        <w:rPr>
          <w:rFonts w:asciiTheme="minorHAnsi" w:eastAsia="Book Antiqua" w:hAnsiTheme="minorHAnsi" w:cstheme="minorHAnsi"/>
          <w:spacing w:val="9"/>
          <w:w w:val="86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in</w:t>
      </w:r>
      <w:r w:rsidRPr="008A3E9D">
        <w:rPr>
          <w:rFonts w:asciiTheme="minorHAnsi" w:eastAsia="Book Antiqua" w:hAnsiTheme="minorHAnsi" w:cstheme="minorHAnsi"/>
          <w:spacing w:val="-1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Electrical</w:t>
      </w:r>
      <w:r w:rsidRPr="008A3E9D">
        <w:rPr>
          <w:rFonts w:asciiTheme="minorHAnsi" w:eastAsia="Book Antiqua" w:hAnsiTheme="minorHAnsi" w:cstheme="minorHAnsi"/>
          <w:spacing w:val="40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and</w:t>
      </w:r>
      <w:r w:rsidRPr="008A3E9D">
        <w:rPr>
          <w:rFonts w:asciiTheme="minorHAnsi" w:eastAsia="Book Antiqua" w:hAnsiTheme="minorHAnsi" w:cstheme="minorHAnsi"/>
          <w:spacing w:val="-6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Computer</w:t>
      </w:r>
      <w:r w:rsidRPr="008A3E9D">
        <w:rPr>
          <w:rFonts w:asciiTheme="minorHAnsi" w:eastAsia="Book Antiqua" w:hAnsiTheme="minorHAnsi" w:cstheme="minorHAnsi"/>
          <w:spacing w:val="-11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Engineering,</w:t>
      </w:r>
      <w:r w:rsidRPr="008A3E9D">
        <w:rPr>
          <w:rFonts w:asciiTheme="minorHAnsi" w:eastAsia="Book Antiqua" w:hAnsiTheme="minorHAnsi" w:cstheme="minorHAnsi"/>
          <w:spacing w:val="20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The</w:t>
      </w:r>
      <w:r w:rsidRPr="008A3E9D">
        <w:rPr>
          <w:rFonts w:asciiTheme="minorHAnsi" w:eastAsia="Book Antiqua" w:hAnsiTheme="minorHAnsi" w:cstheme="minorHAnsi"/>
          <w:spacing w:val="18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Ohio</w:t>
      </w:r>
      <w:r w:rsidRPr="008A3E9D">
        <w:rPr>
          <w:rFonts w:asciiTheme="minorHAnsi" w:eastAsia="Book Antiqua" w:hAnsiTheme="minorHAnsi" w:cstheme="minorHAnsi"/>
          <w:spacing w:val="12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State</w:t>
      </w:r>
      <w:r w:rsidRPr="008A3E9D">
        <w:rPr>
          <w:rFonts w:asciiTheme="minorHAnsi" w:eastAsia="Book Antiqua" w:hAnsiTheme="minorHAnsi" w:cstheme="minorHAnsi"/>
          <w:spacing w:val="20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90"/>
          <w:position w:val="1"/>
        </w:rPr>
        <w:t>Un</w:t>
      </w:r>
      <w:r w:rsidRPr="008A3E9D">
        <w:rPr>
          <w:rFonts w:asciiTheme="minorHAnsi" w:eastAsia="Book Antiqua" w:hAnsiTheme="minorHAnsi" w:cstheme="minorHAnsi"/>
          <w:spacing w:val="-5"/>
          <w:w w:val="90"/>
          <w:position w:val="1"/>
        </w:rPr>
        <w:t>i</w:t>
      </w:r>
      <w:r w:rsidRPr="008A3E9D">
        <w:rPr>
          <w:rFonts w:asciiTheme="minorHAnsi" w:eastAsia="Book Antiqua" w:hAnsiTheme="minorHAnsi" w:cstheme="minorHAnsi"/>
          <w:spacing w:val="-3"/>
          <w:w w:val="88"/>
          <w:position w:val="1"/>
        </w:rPr>
        <w:t>v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ersit</w:t>
      </w:r>
      <w:r w:rsidRPr="008A3E9D">
        <w:rPr>
          <w:rFonts w:asciiTheme="minorHAnsi" w:eastAsia="Book Antiqua" w:hAnsiTheme="minorHAnsi" w:cstheme="minorHAnsi"/>
          <w:spacing w:val="-13"/>
          <w:w w:val="89"/>
          <w:position w:val="1"/>
        </w:rPr>
        <w:t>y</w:t>
      </w:r>
      <w:r w:rsidRPr="008A3E9D">
        <w:rPr>
          <w:rFonts w:asciiTheme="minorHAnsi" w:eastAsia="Book Antiqua" w:hAnsiTheme="minorHAnsi" w:cstheme="minorHAnsi"/>
          <w:w w:val="99"/>
          <w:position w:val="1"/>
        </w:rPr>
        <w:t>.</w:t>
      </w:r>
    </w:p>
    <w:p w14:paraId="0EFF94A8" w14:textId="77777777" w:rsidR="005810FA" w:rsidRPr="008A3E9D" w:rsidRDefault="00C44365">
      <w:pPr>
        <w:spacing w:line="220" w:lineRule="exact"/>
        <w:ind w:left="2039" w:right="90"/>
        <w:jc w:val="both"/>
        <w:rPr>
          <w:rFonts w:asciiTheme="minorHAnsi" w:eastAsia="Book Antiqua" w:hAnsiTheme="minorHAnsi" w:cstheme="minorHAnsi"/>
        </w:rPr>
      </w:pPr>
      <w:r w:rsidRPr="008A3E9D">
        <w:rPr>
          <w:rFonts w:asciiTheme="minorHAnsi" w:eastAsia="Book Antiqua" w:hAnsiTheme="minorHAnsi" w:cstheme="minorHAnsi"/>
          <w:w w:val="89"/>
          <w:position w:val="1"/>
        </w:rPr>
        <w:t>Group</w:t>
      </w:r>
      <w:r w:rsidRPr="008A3E9D">
        <w:rPr>
          <w:rFonts w:asciiTheme="minorHAnsi" w:eastAsia="Book Antiqua" w:hAnsiTheme="minorHAnsi" w:cstheme="minorHAnsi"/>
          <w:spacing w:val="-14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design</w:t>
      </w:r>
      <w:r w:rsidRPr="008A3E9D">
        <w:rPr>
          <w:rFonts w:asciiTheme="minorHAnsi" w:eastAsia="Book Antiqua" w:hAnsiTheme="minorHAnsi" w:cstheme="minorHAnsi"/>
          <w:spacing w:val="-8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project</w:t>
      </w:r>
      <w:r w:rsidRPr="008A3E9D">
        <w:rPr>
          <w:rFonts w:asciiTheme="minorHAnsi" w:eastAsia="Book Antiqua" w:hAnsiTheme="minorHAnsi" w:cstheme="minorHAnsi"/>
          <w:spacing w:val="10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on</w:t>
      </w:r>
      <w:r w:rsidRPr="008A3E9D">
        <w:rPr>
          <w:rFonts w:asciiTheme="minorHAnsi" w:eastAsia="Book Antiqua" w:hAnsiTheme="minorHAnsi" w:cstheme="minorHAnsi"/>
          <w:spacing w:val="-5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retrofittable</w:t>
      </w:r>
      <w:r w:rsidRPr="008A3E9D">
        <w:rPr>
          <w:rFonts w:asciiTheme="minorHAnsi" w:eastAsia="Book Antiqua" w:hAnsiTheme="minorHAnsi" w:cstheme="minorHAnsi"/>
          <w:spacing w:val="-13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spacing w:val="-3"/>
          <w:w w:val="89"/>
          <w:position w:val="1"/>
        </w:rPr>
        <w:t>v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ehicle-to-</w:t>
      </w:r>
      <w:r w:rsidRPr="008A3E9D">
        <w:rPr>
          <w:rFonts w:asciiTheme="minorHAnsi" w:eastAsia="Book Antiqua" w:hAnsiTheme="minorHAnsi" w:cstheme="minorHAnsi"/>
          <w:spacing w:val="-3"/>
          <w:w w:val="89"/>
          <w:position w:val="1"/>
        </w:rPr>
        <w:t>v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ehicle</w:t>
      </w:r>
      <w:r w:rsidRPr="008A3E9D">
        <w:rPr>
          <w:rFonts w:asciiTheme="minorHAnsi" w:eastAsia="Book Antiqua" w:hAnsiTheme="minorHAnsi" w:cstheme="minorHAnsi"/>
          <w:spacing w:val="39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communications</w:t>
      </w:r>
      <w:r w:rsidRPr="008A3E9D">
        <w:rPr>
          <w:rFonts w:asciiTheme="minorHAnsi" w:eastAsia="Book Antiqua" w:hAnsiTheme="minorHAnsi" w:cstheme="minorHAnsi"/>
          <w:spacing w:val="-2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system</w:t>
      </w:r>
      <w:r w:rsidRPr="008A3E9D">
        <w:rPr>
          <w:rFonts w:asciiTheme="minorHAnsi" w:eastAsia="Book Antiqua" w:hAnsiTheme="minorHAnsi" w:cstheme="minorHAnsi"/>
          <w:spacing w:val="-2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for</w:t>
      </w:r>
      <w:r w:rsidRPr="008A3E9D">
        <w:rPr>
          <w:rFonts w:asciiTheme="minorHAnsi" w:eastAsia="Book Antiqua" w:hAnsiTheme="minorHAnsi" w:cstheme="minorHAnsi"/>
          <w:spacing w:val="3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6"/>
          <w:position w:val="1"/>
        </w:rPr>
        <w:t>adapt</w:t>
      </w:r>
      <w:r w:rsidRPr="008A3E9D">
        <w:rPr>
          <w:rFonts w:asciiTheme="minorHAnsi" w:eastAsia="Book Antiqua" w:hAnsiTheme="minorHAnsi" w:cstheme="minorHAnsi"/>
          <w:spacing w:val="-5"/>
          <w:w w:val="86"/>
          <w:position w:val="1"/>
        </w:rPr>
        <w:t>i</w:t>
      </w:r>
      <w:r w:rsidRPr="008A3E9D">
        <w:rPr>
          <w:rFonts w:asciiTheme="minorHAnsi" w:eastAsia="Book Antiqua" w:hAnsiTheme="minorHAnsi" w:cstheme="minorHAnsi"/>
          <w:spacing w:val="-3"/>
          <w:w w:val="88"/>
          <w:position w:val="1"/>
        </w:rPr>
        <w:t>v</w:t>
      </w:r>
      <w:r w:rsidRPr="008A3E9D">
        <w:rPr>
          <w:rFonts w:asciiTheme="minorHAnsi" w:eastAsia="Book Antiqua" w:hAnsiTheme="minorHAnsi" w:cstheme="minorHAnsi"/>
          <w:w w:val="95"/>
          <w:position w:val="1"/>
        </w:rPr>
        <w:t>e-</w:t>
      </w:r>
    </w:p>
    <w:p w14:paraId="7DF6BC8E" w14:textId="77777777" w:rsidR="005810FA" w:rsidRPr="008A3E9D" w:rsidRDefault="00C44365">
      <w:pPr>
        <w:spacing w:line="220" w:lineRule="exact"/>
        <w:ind w:left="2039" w:right="745"/>
        <w:jc w:val="both"/>
        <w:rPr>
          <w:rFonts w:asciiTheme="minorHAnsi" w:eastAsia="Book Antiqua" w:hAnsiTheme="minorHAnsi" w:cstheme="minorHAnsi"/>
        </w:rPr>
      </w:pPr>
      <w:r w:rsidRPr="008A3E9D">
        <w:rPr>
          <w:rFonts w:asciiTheme="minorHAnsi" w:eastAsia="Book Antiqua" w:hAnsiTheme="minorHAnsi" w:cstheme="minorHAnsi"/>
          <w:w w:val="89"/>
          <w:position w:val="1"/>
        </w:rPr>
        <w:t>cruise-control</w:t>
      </w:r>
      <w:r w:rsidRPr="008A3E9D">
        <w:rPr>
          <w:rFonts w:asciiTheme="minorHAnsi" w:eastAsia="Book Antiqua" w:hAnsiTheme="minorHAnsi" w:cstheme="minorHAnsi"/>
          <w:spacing w:val="18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in</w:t>
      </w:r>
      <w:r w:rsidRPr="008A3E9D">
        <w:rPr>
          <w:rFonts w:asciiTheme="minorHAnsi" w:eastAsia="Book Antiqua" w:hAnsiTheme="minorHAnsi" w:cstheme="minorHAnsi"/>
          <w:spacing w:val="4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mi</w:t>
      </w:r>
      <w:r w:rsidRPr="008A3E9D">
        <w:rPr>
          <w:rFonts w:asciiTheme="minorHAnsi" w:eastAsia="Book Antiqua" w:hAnsiTheme="minorHAnsi" w:cstheme="minorHAnsi"/>
          <w:spacing w:val="-3"/>
          <w:w w:val="89"/>
          <w:position w:val="1"/>
        </w:rPr>
        <w:t>x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ed-tra</w:t>
      </w:r>
      <w:r w:rsidRPr="008A3E9D">
        <w:rPr>
          <w:rFonts w:asciiTheme="minorHAnsi" w:eastAsia="Book Antiqua" w:hAnsiTheme="minorHAnsi" w:cstheme="minorHAnsi"/>
          <w:spacing w:val="-4"/>
          <w:w w:val="89"/>
          <w:position w:val="1"/>
        </w:rPr>
        <w:t>f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fic</w:t>
      </w:r>
      <w:r w:rsidRPr="008A3E9D">
        <w:rPr>
          <w:rFonts w:asciiTheme="minorHAnsi" w:eastAsia="Book Antiqua" w:hAnsiTheme="minorHAnsi" w:cstheme="minorHAnsi"/>
          <w:spacing w:val="20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e</w:t>
      </w:r>
      <w:r w:rsidRPr="008A3E9D">
        <w:rPr>
          <w:rFonts w:asciiTheme="minorHAnsi" w:eastAsia="Book Antiqua" w:hAnsiTheme="minorHAnsi" w:cstheme="minorHAnsi"/>
          <w:spacing w:val="-7"/>
          <w:w w:val="89"/>
          <w:position w:val="1"/>
        </w:rPr>
        <w:t>n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vironments.</w:t>
      </w:r>
      <w:r w:rsidRPr="008A3E9D">
        <w:rPr>
          <w:rFonts w:asciiTheme="minorHAnsi" w:eastAsia="Book Antiqua" w:hAnsiTheme="minorHAnsi" w:cstheme="minorHAnsi"/>
          <w:spacing w:val="4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Primary</w:t>
      </w:r>
      <w:r w:rsidRPr="008A3E9D">
        <w:rPr>
          <w:rFonts w:asciiTheme="minorHAnsi" w:eastAsia="Book Antiqua" w:hAnsiTheme="minorHAnsi" w:cstheme="minorHAnsi"/>
          <w:spacing w:val="-2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adviser:</w:t>
      </w:r>
      <w:r w:rsidRPr="008A3E9D">
        <w:rPr>
          <w:rFonts w:asciiTheme="minorHAnsi" w:eastAsia="Book Antiqua" w:hAnsiTheme="minorHAnsi" w:cstheme="minorHAnsi"/>
          <w:spacing w:val="17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spacing w:val="-4"/>
          <w:w w:val="89"/>
          <w:position w:val="1"/>
        </w:rPr>
        <w:t>K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eith</w:t>
      </w:r>
      <w:r w:rsidRPr="008A3E9D">
        <w:rPr>
          <w:rFonts w:asciiTheme="minorHAnsi" w:eastAsia="Book Antiqua" w:hAnsiTheme="minorHAnsi" w:cstheme="minorHAnsi"/>
          <w:spacing w:val="19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Redmill.</w:t>
      </w:r>
      <w:r w:rsidRPr="008A3E9D">
        <w:rPr>
          <w:rFonts w:asciiTheme="minorHAnsi" w:eastAsia="Book Antiqua" w:hAnsiTheme="minorHAnsi" w:cstheme="minorHAnsi"/>
          <w:spacing w:val="33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2012.</w:t>
      </w:r>
    </w:p>
    <w:p w14:paraId="7DAC9762" w14:textId="77777777" w:rsidR="005810FA" w:rsidRPr="008A3E9D" w:rsidRDefault="005810FA">
      <w:pPr>
        <w:spacing w:before="6" w:line="140" w:lineRule="exact"/>
        <w:rPr>
          <w:rFonts w:asciiTheme="minorHAnsi" w:hAnsiTheme="minorHAnsi" w:cstheme="minorHAnsi"/>
        </w:rPr>
      </w:pPr>
    </w:p>
    <w:p w14:paraId="613877EC" w14:textId="77777777" w:rsidR="005810FA" w:rsidRPr="008A3E9D" w:rsidRDefault="00C44365">
      <w:pPr>
        <w:spacing w:line="240" w:lineRule="exact"/>
        <w:ind w:left="2039" w:right="84" w:hanging="199"/>
        <w:jc w:val="both"/>
        <w:rPr>
          <w:rFonts w:asciiTheme="minorHAnsi" w:eastAsia="Book Antiqua" w:hAnsiTheme="minorHAnsi" w:cstheme="minorHAnsi"/>
        </w:rPr>
      </w:pPr>
      <w:r w:rsidRPr="008A3E9D">
        <w:rPr>
          <w:rFonts w:asciiTheme="minorHAnsi" w:hAnsiTheme="minorHAnsi" w:cstheme="minorHAnsi"/>
        </w:rPr>
        <w:t>Manas</w:t>
      </w:r>
      <w:r w:rsidRPr="008A3E9D">
        <w:rPr>
          <w:rFonts w:asciiTheme="minorHAnsi" w:hAnsiTheme="minorHAnsi" w:cstheme="minorHAnsi"/>
          <w:spacing w:val="42"/>
        </w:rPr>
        <w:t xml:space="preserve"> </w:t>
      </w:r>
      <w:r w:rsidRPr="008A3E9D">
        <w:rPr>
          <w:rFonts w:asciiTheme="minorHAnsi" w:hAnsiTheme="minorHAnsi" w:cstheme="minorHAnsi"/>
        </w:rPr>
        <w:t>Agrawal</w:t>
      </w:r>
      <w:r w:rsidRPr="008A3E9D">
        <w:rPr>
          <w:rFonts w:asciiTheme="minorHAnsi" w:hAnsiTheme="minorHAnsi" w:cstheme="minorHAnsi"/>
          <w:spacing w:val="40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</w:rPr>
        <w:t>Graduate</w:t>
      </w:r>
      <w:r w:rsidRPr="008A3E9D">
        <w:rPr>
          <w:rFonts w:asciiTheme="minorHAnsi" w:eastAsia="Book Antiqua" w:hAnsiTheme="minorHAnsi" w:cstheme="minorHAnsi"/>
          <w:spacing w:val="5"/>
          <w:w w:val="87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</w:rPr>
        <w:t>student</w:t>
      </w:r>
      <w:r w:rsidRPr="008A3E9D">
        <w:rPr>
          <w:rFonts w:asciiTheme="minorHAnsi" w:eastAsia="Book Antiqua" w:hAnsiTheme="minorHAnsi" w:cstheme="minorHAnsi"/>
          <w:spacing w:val="-8"/>
          <w:w w:val="87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</w:rPr>
        <w:t>in</w:t>
      </w:r>
      <w:r w:rsidRPr="008A3E9D">
        <w:rPr>
          <w:rFonts w:asciiTheme="minorHAnsi" w:eastAsia="Book Antiqua" w:hAnsiTheme="minorHAnsi" w:cstheme="minorHAnsi"/>
          <w:spacing w:val="7"/>
          <w:w w:val="87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</w:rPr>
        <w:t>Computer</w:t>
      </w:r>
      <w:r w:rsidRPr="008A3E9D">
        <w:rPr>
          <w:rFonts w:asciiTheme="minorHAnsi" w:eastAsia="Book Antiqua" w:hAnsiTheme="minorHAnsi" w:cstheme="minorHAnsi"/>
          <w:spacing w:val="5"/>
          <w:w w:val="87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</w:rPr>
        <w:t xml:space="preserve">Science </w:t>
      </w:r>
      <w:r w:rsidRPr="008A3E9D">
        <w:rPr>
          <w:rFonts w:asciiTheme="minorHAnsi" w:eastAsia="Book Antiqua" w:hAnsiTheme="minorHAnsi" w:cstheme="minorHAnsi"/>
          <w:spacing w:val="14"/>
          <w:w w:val="87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</w:rPr>
        <w:t>and</w:t>
      </w:r>
      <w:r w:rsidRPr="008A3E9D">
        <w:rPr>
          <w:rFonts w:asciiTheme="minorHAnsi" w:eastAsia="Book Antiqua" w:hAnsiTheme="minorHAnsi" w:cstheme="minorHAnsi"/>
          <w:spacing w:val="-1"/>
          <w:w w:val="87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</w:rPr>
        <w:t>Engineering,</w:t>
      </w:r>
      <w:r w:rsidRPr="008A3E9D">
        <w:rPr>
          <w:rFonts w:asciiTheme="minorHAnsi" w:eastAsia="Book Antiqua" w:hAnsiTheme="minorHAnsi" w:cstheme="minorHAnsi"/>
          <w:spacing w:val="40"/>
          <w:w w:val="87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</w:rPr>
        <w:t>The</w:t>
      </w:r>
      <w:r w:rsidRPr="008A3E9D">
        <w:rPr>
          <w:rFonts w:asciiTheme="minorHAnsi" w:eastAsia="Book Antiqua" w:hAnsiTheme="minorHAnsi" w:cstheme="minorHAnsi"/>
          <w:spacing w:val="22"/>
          <w:w w:val="87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</w:rPr>
        <w:t>Ohio</w:t>
      </w:r>
      <w:r w:rsidRPr="008A3E9D">
        <w:rPr>
          <w:rFonts w:asciiTheme="minorHAnsi" w:eastAsia="Book Antiqua" w:hAnsiTheme="minorHAnsi" w:cstheme="minorHAnsi"/>
          <w:spacing w:val="19"/>
          <w:w w:val="87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</w:rPr>
        <w:t>State</w:t>
      </w:r>
      <w:r w:rsidRPr="008A3E9D">
        <w:rPr>
          <w:rFonts w:asciiTheme="minorHAnsi" w:eastAsia="Book Antiqua" w:hAnsiTheme="minorHAnsi" w:cstheme="minorHAnsi"/>
          <w:spacing w:val="27"/>
          <w:w w:val="87"/>
        </w:rPr>
        <w:t xml:space="preserve"> </w:t>
      </w:r>
      <w:r w:rsidRPr="008A3E9D">
        <w:rPr>
          <w:rFonts w:asciiTheme="minorHAnsi" w:eastAsia="Book Antiqua" w:hAnsiTheme="minorHAnsi" w:cstheme="minorHAnsi"/>
        </w:rPr>
        <w:t xml:space="preserve">Uni- </w:t>
      </w:r>
      <w:r w:rsidRPr="008A3E9D">
        <w:rPr>
          <w:rFonts w:asciiTheme="minorHAnsi" w:eastAsia="Book Antiqua" w:hAnsiTheme="minorHAnsi" w:cstheme="minorHAnsi"/>
          <w:spacing w:val="-3"/>
          <w:w w:val="88"/>
        </w:rPr>
        <w:t>v</w:t>
      </w:r>
      <w:r w:rsidRPr="008A3E9D">
        <w:rPr>
          <w:rFonts w:asciiTheme="minorHAnsi" w:eastAsia="Book Antiqua" w:hAnsiTheme="minorHAnsi" w:cstheme="minorHAnsi"/>
          <w:w w:val="88"/>
        </w:rPr>
        <w:t>ersit</w:t>
      </w:r>
      <w:r w:rsidRPr="008A3E9D">
        <w:rPr>
          <w:rFonts w:asciiTheme="minorHAnsi" w:eastAsia="Book Antiqua" w:hAnsiTheme="minorHAnsi" w:cstheme="minorHAnsi"/>
          <w:spacing w:val="-11"/>
          <w:w w:val="88"/>
        </w:rPr>
        <w:t>y</w:t>
      </w:r>
      <w:r w:rsidRPr="008A3E9D">
        <w:rPr>
          <w:rFonts w:asciiTheme="minorHAnsi" w:eastAsia="Book Antiqua" w:hAnsiTheme="minorHAnsi" w:cstheme="minorHAnsi"/>
          <w:w w:val="88"/>
        </w:rPr>
        <w:t xml:space="preserve">. </w:t>
      </w:r>
      <w:r w:rsidRPr="008A3E9D">
        <w:rPr>
          <w:rFonts w:asciiTheme="minorHAnsi" w:eastAsia="Book Antiqua" w:hAnsiTheme="minorHAnsi" w:cstheme="minorHAnsi"/>
          <w:spacing w:val="14"/>
          <w:w w:val="88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</w:rPr>
        <w:t>Soft</w:t>
      </w:r>
      <w:r w:rsidRPr="008A3E9D">
        <w:rPr>
          <w:rFonts w:asciiTheme="minorHAnsi" w:eastAsia="Book Antiqua" w:hAnsiTheme="minorHAnsi" w:cstheme="minorHAnsi"/>
          <w:spacing w:val="-2"/>
          <w:w w:val="88"/>
        </w:rPr>
        <w:t>w</w:t>
      </w:r>
      <w:r w:rsidRPr="008A3E9D">
        <w:rPr>
          <w:rFonts w:asciiTheme="minorHAnsi" w:eastAsia="Book Antiqua" w:hAnsiTheme="minorHAnsi" w:cstheme="minorHAnsi"/>
          <w:w w:val="88"/>
        </w:rPr>
        <w:t>are</w:t>
      </w:r>
      <w:r w:rsidRPr="008A3E9D">
        <w:rPr>
          <w:rFonts w:asciiTheme="minorHAnsi" w:eastAsia="Book Antiqua" w:hAnsiTheme="minorHAnsi" w:cstheme="minorHAnsi"/>
          <w:spacing w:val="36"/>
          <w:w w:val="88"/>
        </w:rPr>
        <w:t xml:space="preserve"> </w:t>
      </w:r>
      <w:r w:rsidRPr="008A3E9D">
        <w:rPr>
          <w:rFonts w:asciiTheme="minorHAnsi" w:eastAsia="Book Antiqua" w:hAnsiTheme="minorHAnsi" w:cstheme="minorHAnsi"/>
          <w:spacing w:val="-3"/>
          <w:w w:val="88"/>
        </w:rPr>
        <w:t>v</w:t>
      </w:r>
      <w:r w:rsidRPr="008A3E9D">
        <w:rPr>
          <w:rFonts w:asciiTheme="minorHAnsi" w:eastAsia="Book Antiqua" w:hAnsiTheme="minorHAnsi" w:cstheme="minorHAnsi"/>
          <w:w w:val="88"/>
        </w:rPr>
        <w:t>erification</w:t>
      </w:r>
      <w:r w:rsidRPr="008A3E9D">
        <w:rPr>
          <w:rFonts w:asciiTheme="minorHAnsi" w:eastAsia="Book Antiqua" w:hAnsiTheme="minorHAnsi" w:cstheme="minorHAnsi"/>
          <w:spacing w:val="34"/>
          <w:w w:val="88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</w:rPr>
        <w:t>and</w:t>
      </w:r>
      <w:r w:rsidRPr="008A3E9D">
        <w:rPr>
          <w:rFonts w:asciiTheme="minorHAnsi" w:eastAsia="Book Antiqua" w:hAnsiTheme="minorHAnsi" w:cstheme="minorHAnsi"/>
          <w:spacing w:val="6"/>
          <w:w w:val="88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</w:rPr>
        <w:t>model</w:t>
      </w:r>
      <w:r w:rsidRPr="008A3E9D">
        <w:rPr>
          <w:rFonts w:asciiTheme="minorHAnsi" w:eastAsia="Book Antiqua" w:hAnsiTheme="minorHAnsi" w:cstheme="minorHAnsi"/>
          <w:spacing w:val="16"/>
          <w:w w:val="88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</w:rPr>
        <w:t>checking</w:t>
      </w:r>
      <w:r w:rsidRPr="008A3E9D">
        <w:rPr>
          <w:rFonts w:asciiTheme="minorHAnsi" w:eastAsia="Book Antiqua" w:hAnsiTheme="minorHAnsi" w:cstheme="minorHAnsi"/>
          <w:spacing w:val="40"/>
          <w:w w:val="88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</w:rPr>
        <w:t>applied</w:t>
      </w:r>
      <w:r w:rsidRPr="008A3E9D">
        <w:rPr>
          <w:rFonts w:asciiTheme="minorHAnsi" w:eastAsia="Book Antiqua" w:hAnsiTheme="minorHAnsi" w:cstheme="minorHAnsi"/>
          <w:spacing w:val="3"/>
          <w:w w:val="88"/>
        </w:rPr>
        <w:t xml:space="preserve"> </w:t>
      </w:r>
      <w:r w:rsidRPr="008A3E9D">
        <w:rPr>
          <w:rFonts w:asciiTheme="minorHAnsi" w:eastAsia="Book Antiqua" w:hAnsiTheme="minorHAnsi" w:cstheme="minorHAnsi"/>
        </w:rPr>
        <w:t>to</w:t>
      </w:r>
      <w:r w:rsidRPr="008A3E9D">
        <w:rPr>
          <w:rFonts w:asciiTheme="minorHAnsi" w:eastAsia="Book Antiqua" w:hAnsiTheme="minorHAnsi" w:cstheme="minorHAnsi"/>
          <w:spacing w:val="-11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</w:rPr>
        <w:t>railroad</w:t>
      </w:r>
      <w:r w:rsidRPr="008A3E9D">
        <w:rPr>
          <w:rFonts w:asciiTheme="minorHAnsi" w:eastAsia="Book Antiqua" w:hAnsiTheme="minorHAnsi" w:cstheme="minorHAnsi"/>
          <w:spacing w:val="9"/>
          <w:w w:val="88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</w:rPr>
        <w:t>safety</w:t>
      </w:r>
      <w:r w:rsidRPr="008A3E9D">
        <w:rPr>
          <w:rFonts w:asciiTheme="minorHAnsi" w:eastAsia="Book Antiqua" w:hAnsiTheme="minorHAnsi" w:cstheme="minorHAnsi"/>
          <w:spacing w:val="26"/>
          <w:w w:val="88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</w:rPr>
        <w:t xml:space="preserve">problems. </w:t>
      </w:r>
      <w:r w:rsidRPr="008A3E9D">
        <w:rPr>
          <w:rFonts w:asciiTheme="minorHAnsi" w:eastAsia="Book Antiqua" w:hAnsiTheme="minorHAnsi" w:cstheme="minorHAnsi"/>
          <w:spacing w:val="14"/>
          <w:w w:val="88"/>
        </w:rPr>
        <w:t xml:space="preserve"> </w:t>
      </w:r>
      <w:r w:rsidRPr="008A3E9D">
        <w:rPr>
          <w:rFonts w:asciiTheme="minorHAnsi" w:eastAsia="Book Antiqua" w:hAnsiTheme="minorHAnsi" w:cstheme="minorHAnsi"/>
        </w:rPr>
        <w:t xml:space="preserve">Pri- </w:t>
      </w:r>
      <w:r w:rsidRPr="008A3E9D">
        <w:rPr>
          <w:rFonts w:asciiTheme="minorHAnsi" w:eastAsia="Book Antiqua" w:hAnsiTheme="minorHAnsi" w:cstheme="minorHAnsi"/>
          <w:w w:val="90"/>
        </w:rPr>
        <w:t>mary</w:t>
      </w:r>
      <w:r w:rsidRPr="008A3E9D">
        <w:rPr>
          <w:rFonts w:asciiTheme="minorHAnsi" w:eastAsia="Book Antiqua" w:hAnsiTheme="minorHAnsi" w:cstheme="minorHAnsi"/>
          <w:spacing w:val="-9"/>
          <w:w w:val="90"/>
        </w:rPr>
        <w:t xml:space="preserve"> </w:t>
      </w:r>
      <w:r w:rsidRPr="008A3E9D">
        <w:rPr>
          <w:rFonts w:asciiTheme="minorHAnsi" w:eastAsia="Book Antiqua" w:hAnsiTheme="minorHAnsi" w:cstheme="minorHAnsi"/>
          <w:w w:val="90"/>
        </w:rPr>
        <w:t>adviser:</w:t>
      </w:r>
      <w:r w:rsidRPr="008A3E9D">
        <w:rPr>
          <w:rFonts w:asciiTheme="minorHAnsi" w:eastAsia="Book Antiqua" w:hAnsiTheme="minorHAnsi" w:cstheme="minorHAnsi"/>
          <w:spacing w:val="10"/>
          <w:w w:val="90"/>
        </w:rPr>
        <w:t xml:space="preserve"> </w:t>
      </w:r>
      <w:r w:rsidRPr="008A3E9D">
        <w:rPr>
          <w:rFonts w:asciiTheme="minorHAnsi" w:eastAsia="Book Antiqua" w:hAnsiTheme="minorHAnsi" w:cstheme="minorHAnsi"/>
          <w:w w:val="90"/>
        </w:rPr>
        <w:t>Bruce</w:t>
      </w:r>
      <w:r w:rsidRPr="008A3E9D">
        <w:rPr>
          <w:rFonts w:asciiTheme="minorHAnsi" w:eastAsia="Book Antiqua" w:hAnsiTheme="minorHAnsi" w:cstheme="minorHAnsi"/>
          <w:spacing w:val="25"/>
          <w:w w:val="90"/>
        </w:rPr>
        <w:t xml:space="preserve"> </w:t>
      </w:r>
      <w:r w:rsidRPr="008A3E9D">
        <w:rPr>
          <w:rFonts w:asciiTheme="minorHAnsi" w:eastAsia="Book Antiqua" w:hAnsiTheme="minorHAnsi" w:cstheme="minorHAnsi"/>
          <w:spacing w:val="-18"/>
        </w:rPr>
        <w:t>W</w:t>
      </w:r>
      <w:r w:rsidRPr="008A3E9D">
        <w:rPr>
          <w:rFonts w:asciiTheme="minorHAnsi" w:eastAsia="Book Antiqua" w:hAnsiTheme="minorHAnsi" w:cstheme="minorHAnsi"/>
        </w:rPr>
        <w:t>.</w:t>
      </w:r>
      <w:r w:rsidRPr="008A3E9D">
        <w:rPr>
          <w:rFonts w:asciiTheme="minorHAnsi" w:eastAsia="Book Antiqua" w:hAnsiTheme="minorHAnsi" w:cstheme="minorHAnsi"/>
          <w:spacing w:val="-13"/>
        </w:rPr>
        <w:t xml:space="preserve"> </w:t>
      </w:r>
      <w:r w:rsidRPr="008A3E9D">
        <w:rPr>
          <w:rFonts w:asciiTheme="minorHAnsi" w:eastAsia="Book Antiqua" w:hAnsiTheme="minorHAnsi" w:cstheme="minorHAnsi"/>
          <w:spacing w:val="-15"/>
          <w:w w:val="91"/>
        </w:rPr>
        <w:t>W</w:t>
      </w:r>
      <w:r w:rsidRPr="008A3E9D">
        <w:rPr>
          <w:rFonts w:asciiTheme="minorHAnsi" w:eastAsia="Book Antiqua" w:hAnsiTheme="minorHAnsi" w:cstheme="minorHAnsi"/>
          <w:w w:val="91"/>
        </w:rPr>
        <w:t>eide.</w:t>
      </w:r>
      <w:r w:rsidRPr="008A3E9D">
        <w:rPr>
          <w:rFonts w:asciiTheme="minorHAnsi" w:eastAsia="Book Antiqua" w:hAnsiTheme="minorHAnsi" w:cstheme="minorHAnsi"/>
          <w:spacing w:val="17"/>
          <w:w w:val="91"/>
        </w:rPr>
        <w:t xml:space="preserve"> </w:t>
      </w:r>
      <w:r w:rsidRPr="008A3E9D">
        <w:rPr>
          <w:rFonts w:asciiTheme="minorHAnsi" w:eastAsia="Book Antiqua" w:hAnsiTheme="minorHAnsi" w:cstheme="minorHAnsi"/>
        </w:rPr>
        <w:t>2012.</w:t>
      </w:r>
    </w:p>
    <w:p w14:paraId="4E5D732C" w14:textId="77777777" w:rsidR="005810FA" w:rsidRPr="008A3E9D" w:rsidRDefault="005810FA">
      <w:pPr>
        <w:spacing w:before="5" w:line="140" w:lineRule="exact"/>
        <w:rPr>
          <w:rFonts w:asciiTheme="minorHAnsi" w:hAnsiTheme="minorHAnsi" w:cstheme="minorHAnsi"/>
        </w:rPr>
      </w:pPr>
    </w:p>
    <w:p w14:paraId="72184209" w14:textId="77777777" w:rsidR="005810FA" w:rsidRPr="008A3E9D" w:rsidRDefault="00C44365">
      <w:pPr>
        <w:spacing w:line="240" w:lineRule="exact"/>
        <w:ind w:left="2039" w:right="84" w:hanging="199"/>
        <w:jc w:val="both"/>
        <w:rPr>
          <w:rFonts w:asciiTheme="minorHAnsi" w:eastAsia="Book Antiqua" w:hAnsiTheme="minorHAnsi" w:cstheme="minorHAnsi"/>
        </w:rPr>
      </w:pPr>
      <w:r w:rsidRPr="008A3E9D">
        <w:rPr>
          <w:rFonts w:asciiTheme="minorHAnsi" w:hAnsiTheme="minorHAnsi" w:cstheme="minorHAnsi"/>
        </w:rPr>
        <w:t>Sai</w:t>
      </w:r>
      <w:r w:rsidRPr="008A3E9D">
        <w:rPr>
          <w:rFonts w:asciiTheme="minorHAnsi" w:hAnsiTheme="minorHAnsi" w:cstheme="minorHAnsi"/>
          <w:spacing w:val="4"/>
        </w:rPr>
        <w:t xml:space="preserve"> </w:t>
      </w:r>
      <w:r w:rsidRPr="008A3E9D">
        <w:rPr>
          <w:rFonts w:asciiTheme="minorHAnsi" w:hAnsiTheme="minorHAnsi" w:cstheme="minorHAnsi"/>
          <w:w w:val="110"/>
        </w:rPr>
        <w:t>Prat</w:t>
      </w:r>
      <w:r w:rsidRPr="008A3E9D">
        <w:rPr>
          <w:rFonts w:asciiTheme="minorHAnsi" w:hAnsiTheme="minorHAnsi" w:cstheme="minorHAnsi"/>
          <w:spacing w:val="-3"/>
          <w:w w:val="110"/>
        </w:rPr>
        <w:t>h</w:t>
      </w:r>
      <w:r w:rsidRPr="008A3E9D">
        <w:rPr>
          <w:rFonts w:asciiTheme="minorHAnsi" w:hAnsiTheme="minorHAnsi" w:cstheme="minorHAnsi"/>
          <w:w w:val="110"/>
        </w:rPr>
        <w:t>yusha</w:t>
      </w:r>
      <w:r w:rsidRPr="008A3E9D">
        <w:rPr>
          <w:rFonts w:asciiTheme="minorHAnsi" w:hAnsiTheme="minorHAnsi" w:cstheme="minorHAnsi"/>
          <w:spacing w:val="-8"/>
          <w:w w:val="110"/>
        </w:rPr>
        <w:t xml:space="preserve"> </w:t>
      </w:r>
      <w:r w:rsidRPr="008A3E9D">
        <w:rPr>
          <w:rFonts w:asciiTheme="minorHAnsi" w:hAnsiTheme="minorHAnsi" w:cstheme="minorHAnsi"/>
          <w:spacing w:val="-4"/>
        </w:rPr>
        <w:t>P</w:t>
      </w:r>
      <w:r w:rsidRPr="008A3E9D">
        <w:rPr>
          <w:rFonts w:asciiTheme="minorHAnsi" w:hAnsiTheme="minorHAnsi" w:cstheme="minorHAnsi"/>
        </w:rPr>
        <w:t>eddi</w:t>
      </w:r>
      <w:r w:rsidRPr="008A3E9D">
        <w:rPr>
          <w:rFonts w:asciiTheme="minorHAnsi" w:hAnsiTheme="minorHAnsi" w:cstheme="minorHAnsi"/>
          <w:spacing w:val="25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</w:rPr>
        <w:t>Graduate student</w:t>
      </w:r>
      <w:r w:rsidRPr="008A3E9D">
        <w:rPr>
          <w:rFonts w:asciiTheme="minorHAnsi" w:eastAsia="Book Antiqua" w:hAnsiTheme="minorHAnsi" w:cstheme="minorHAnsi"/>
          <w:spacing w:val="-13"/>
          <w:w w:val="87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</w:rPr>
        <w:t>in</w:t>
      </w:r>
      <w:r w:rsidRPr="008A3E9D">
        <w:rPr>
          <w:rFonts w:asciiTheme="minorHAnsi" w:eastAsia="Book Antiqua" w:hAnsiTheme="minorHAnsi" w:cstheme="minorHAnsi"/>
          <w:spacing w:val="2"/>
          <w:w w:val="87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</w:rPr>
        <w:t xml:space="preserve">Computer Science </w:t>
      </w:r>
      <w:r w:rsidRPr="008A3E9D">
        <w:rPr>
          <w:rFonts w:asciiTheme="minorHAnsi" w:eastAsia="Book Antiqua" w:hAnsiTheme="minorHAnsi" w:cstheme="minorHAnsi"/>
          <w:spacing w:val="9"/>
          <w:w w:val="87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</w:rPr>
        <w:t>and</w:t>
      </w:r>
      <w:r w:rsidRPr="008A3E9D">
        <w:rPr>
          <w:rFonts w:asciiTheme="minorHAnsi" w:eastAsia="Book Antiqua" w:hAnsiTheme="minorHAnsi" w:cstheme="minorHAnsi"/>
          <w:spacing w:val="-6"/>
          <w:w w:val="87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</w:rPr>
        <w:t>Engineering,</w:t>
      </w:r>
      <w:r w:rsidRPr="008A3E9D">
        <w:rPr>
          <w:rFonts w:asciiTheme="minorHAnsi" w:eastAsia="Book Antiqua" w:hAnsiTheme="minorHAnsi" w:cstheme="minorHAnsi"/>
          <w:spacing w:val="35"/>
          <w:w w:val="87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</w:rPr>
        <w:t>The</w:t>
      </w:r>
      <w:r w:rsidRPr="008A3E9D">
        <w:rPr>
          <w:rFonts w:asciiTheme="minorHAnsi" w:eastAsia="Book Antiqua" w:hAnsiTheme="minorHAnsi" w:cstheme="minorHAnsi"/>
          <w:spacing w:val="17"/>
          <w:w w:val="87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</w:rPr>
        <w:t>Ohio</w:t>
      </w:r>
      <w:r w:rsidRPr="008A3E9D">
        <w:rPr>
          <w:rFonts w:asciiTheme="minorHAnsi" w:eastAsia="Book Antiqua" w:hAnsiTheme="minorHAnsi" w:cstheme="minorHAnsi"/>
          <w:spacing w:val="14"/>
          <w:w w:val="87"/>
        </w:rPr>
        <w:t xml:space="preserve"> </w:t>
      </w:r>
      <w:r w:rsidRPr="008A3E9D">
        <w:rPr>
          <w:rFonts w:asciiTheme="minorHAnsi" w:eastAsia="Book Antiqua" w:hAnsiTheme="minorHAnsi" w:cstheme="minorHAnsi"/>
        </w:rPr>
        <w:t xml:space="preserve">State </w:t>
      </w:r>
      <w:r w:rsidRPr="008A3E9D">
        <w:rPr>
          <w:rFonts w:asciiTheme="minorHAnsi" w:eastAsia="Book Antiqua" w:hAnsiTheme="minorHAnsi" w:cstheme="minorHAnsi"/>
          <w:w w:val="88"/>
        </w:rPr>
        <w:t>Un</w:t>
      </w:r>
      <w:r w:rsidRPr="008A3E9D">
        <w:rPr>
          <w:rFonts w:asciiTheme="minorHAnsi" w:eastAsia="Book Antiqua" w:hAnsiTheme="minorHAnsi" w:cstheme="minorHAnsi"/>
          <w:spacing w:val="-4"/>
          <w:w w:val="88"/>
        </w:rPr>
        <w:t>i</w:t>
      </w:r>
      <w:r w:rsidRPr="008A3E9D">
        <w:rPr>
          <w:rFonts w:asciiTheme="minorHAnsi" w:eastAsia="Book Antiqua" w:hAnsiTheme="minorHAnsi" w:cstheme="minorHAnsi"/>
          <w:spacing w:val="-3"/>
          <w:w w:val="88"/>
        </w:rPr>
        <w:t>v</w:t>
      </w:r>
      <w:r w:rsidRPr="008A3E9D">
        <w:rPr>
          <w:rFonts w:asciiTheme="minorHAnsi" w:eastAsia="Book Antiqua" w:hAnsiTheme="minorHAnsi" w:cstheme="minorHAnsi"/>
          <w:w w:val="88"/>
        </w:rPr>
        <w:t>ersit</w:t>
      </w:r>
      <w:r w:rsidRPr="008A3E9D">
        <w:rPr>
          <w:rFonts w:asciiTheme="minorHAnsi" w:eastAsia="Book Antiqua" w:hAnsiTheme="minorHAnsi" w:cstheme="minorHAnsi"/>
          <w:spacing w:val="-11"/>
          <w:w w:val="88"/>
        </w:rPr>
        <w:t>y</w:t>
      </w:r>
      <w:r w:rsidRPr="008A3E9D">
        <w:rPr>
          <w:rFonts w:asciiTheme="minorHAnsi" w:eastAsia="Book Antiqua" w:hAnsiTheme="minorHAnsi" w:cstheme="minorHAnsi"/>
          <w:w w:val="88"/>
        </w:rPr>
        <w:t xml:space="preserve">. </w:t>
      </w:r>
      <w:r w:rsidRPr="008A3E9D">
        <w:rPr>
          <w:rFonts w:asciiTheme="minorHAnsi" w:eastAsia="Book Antiqua" w:hAnsiTheme="minorHAnsi" w:cstheme="minorHAnsi"/>
          <w:spacing w:val="27"/>
          <w:w w:val="88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</w:rPr>
        <w:t>Soft</w:t>
      </w:r>
      <w:r w:rsidRPr="008A3E9D">
        <w:rPr>
          <w:rFonts w:asciiTheme="minorHAnsi" w:eastAsia="Book Antiqua" w:hAnsiTheme="minorHAnsi" w:cstheme="minorHAnsi"/>
          <w:spacing w:val="-2"/>
          <w:w w:val="88"/>
        </w:rPr>
        <w:t>w</w:t>
      </w:r>
      <w:r w:rsidRPr="008A3E9D">
        <w:rPr>
          <w:rFonts w:asciiTheme="minorHAnsi" w:eastAsia="Book Antiqua" w:hAnsiTheme="minorHAnsi" w:cstheme="minorHAnsi"/>
          <w:w w:val="88"/>
        </w:rPr>
        <w:t>are</w:t>
      </w:r>
      <w:r w:rsidRPr="008A3E9D">
        <w:rPr>
          <w:rFonts w:asciiTheme="minorHAnsi" w:eastAsia="Book Antiqua" w:hAnsiTheme="minorHAnsi" w:cstheme="minorHAnsi"/>
          <w:spacing w:val="39"/>
          <w:w w:val="88"/>
        </w:rPr>
        <w:t xml:space="preserve"> </w:t>
      </w:r>
      <w:r w:rsidRPr="008A3E9D">
        <w:rPr>
          <w:rFonts w:asciiTheme="minorHAnsi" w:eastAsia="Book Antiqua" w:hAnsiTheme="minorHAnsi" w:cstheme="minorHAnsi"/>
          <w:spacing w:val="-3"/>
          <w:w w:val="88"/>
        </w:rPr>
        <w:t>v</w:t>
      </w:r>
      <w:r w:rsidRPr="008A3E9D">
        <w:rPr>
          <w:rFonts w:asciiTheme="minorHAnsi" w:eastAsia="Book Antiqua" w:hAnsiTheme="minorHAnsi" w:cstheme="minorHAnsi"/>
          <w:w w:val="88"/>
        </w:rPr>
        <w:t>erification</w:t>
      </w:r>
      <w:r w:rsidRPr="008A3E9D">
        <w:rPr>
          <w:rFonts w:asciiTheme="minorHAnsi" w:eastAsia="Book Antiqua" w:hAnsiTheme="minorHAnsi" w:cstheme="minorHAnsi"/>
          <w:spacing w:val="37"/>
          <w:w w:val="88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</w:rPr>
        <w:t>applied</w:t>
      </w:r>
      <w:r w:rsidRPr="008A3E9D">
        <w:rPr>
          <w:rFonts w:asciiTheme="minorHAnsi" w:eastAsia="Book Antiqua" w:hAnsiTheme="minorHAnsi" w:cstheme="minorHAnsi"/>
          <w:spacing w:val="5"/>
          <w:w w:val="88"/>
        </w:rPr>
        <w:t xml:space="preserve"> </w:t>
      </w:r>
      <w:r w:rsidRPr="008A3E9D">
        <w:rPr>
          <w:rFonts w:asciiTheme="minorHAnsi" w:eastAsia="Book Antiqua" w:hAnsiTheme="minorHAnsi" w:cstheme="minorHAnsi"/>
        </w:rPr>
        <w:t>to</w:t>
      </w:r>
      <w:r w:rsidRPr="008A3E9D">
        <w:rPr>
          <w:rFonts w:asciiTheme="minorHAnsi" w:eastAsia="Book Antiqua" w:hAnsiTheme="minorHAnsi" w:cstheme="minorHAnsi"/>
          <w:spacing w:val="-8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</w:rPr>
        <w:t>adapt</w:t>
      </w:r>
      <w:r w:rsidRPr="008A3E9D">
        <w:rPr>
          <w:rFonts w:asciiTheme="minorHAnsi" w:eastAsia="Book Antiqua" w:hAnsiTheme="minorHAnsi" w:cstheme="minorHAnsi"/>
          <w:spacing w:val="-4"/>
          <w:w w:val="87"/>
        </w:rPr>
        <w:t>i</w:t>
      </w:r>
      <w:r w:rsidRPr="008A3E9D">
        <w:rPr>
          <w:rFonts w:asciiTheme="minorHAnsi" w:eastAsia="Book Antiqua" w:hAnsiTheme="minorHAnsi" w:cstheme="minorHAnsi"/>
          <w:spacing w:val="-3"/>
          <w:w w:val="87"/>
        </w:rPr>
        <w:t>v</w:t>
      </w:r>
      <w:r w:rsidRPr="008A3E9D">
        <w:rPr>
          <w:rFonts w:asciiTheme="minorHAnsi" w:eastAsia="Book Antiqua" w:hAnsiTheme="minorHAnsi" w:cstheme="minorHAnsi"/>
          <w:w w:val="87"/>
        </w:rPr>
        <w:t>e</w:t>
      </w:r>
      <w:r w:rsidRPr="008A3E9D">
        <w:rPr>
          <w:rFonts w:asciiTheme="minorHAnsi" w:eastAsia="Book Antiqua" w:hAnsiTheme="minorHAnsi" w:cstheme="minorHAnsi"/>
          <w:spacing w:val="19"/>
          <w:w w:val="87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</w:rPr>
        <w:t>cruise</w:t>
      </w:r>
      <w:r w:rsidRPr="008A3E9D">
        <w:rPr>
          <w:rFonts w:asciiTheme="minorHAnsi" w:eastAsia="Book Antiqua" w:hAnsiTheme="minorHAnsi" w:cstheme="minorHAnsi"/>
          <w:spacing w:val="35"/>
          <w:w w:val="87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</w:rPr>
        <w:t>control</w:t>
      </w:r>
      <w:r w:rsidRPr="008A3E9D">
        <w:rPr>
          <w:rFonts w:asciiTheme="minorHAnsi" w:eastAsia="Book Antiqua" w:hAnsiTheme="minorHAnsi" w:cstheme="minorHAnsi"/>
          <w:spacing w:val="38"/>
          <w:w w:val="87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</w:rPr>
        <w:t>and</w:t>
      </w:r>
      <w:r w:rsidRPr="008A3E9D">
        <w:rPr>
          <w:rFonts w:asciiTheme="minorHAnsi" w:eastAsia="Book Antiqua" w:hAnsiTheme="minorHAnsi" w:cstheme="minorHAnsi"/>
          <w:spacing w:val="13"/>
          <w:w w:val="87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</w:rPr>
        <w:t>instrumented</w:t>
      </w:r>
      <w:r w:rsidRPr="008A3E9D">
        <w:rPr>
          <w:rFonts w:asciiTheme="minorHAnsi" w:eastAsia="Book Antiqua" w:hAnsiTheme="minorHAnsi" w:cstheme="minorHAnsi"/>
          <w:spacing w:val="19"/>
          <w:w w:val="87"/>
        </w:rPr>
        <w:t xml:space="preserve"> </w:t>
      </w:r>
      <w:r w:rsidRPr="008A3E9D">
        <w:rPr>
          <w:rFonts w:asciiTheme="minorHAnsi" w:eastAsia="Book Antiqua" w:hAnsiTheme="minorHAnsi" w:cstheme="minorHAnsi"/>
        </w:rPr>
        <w:t>inte</w:t>
      </w:r>
      <w:r w:rsidRPr="008A3E9D">
        <w:rPr>
          <w:rFonts w:asciiTheme="minorHAnsi" w:eastAsia="Book Antiqua" w:hAnsiTheme="minorHAnsi" w:cstheme="minorHAnsi"/>
          <w:spacing w:val="-4"/>
        </w:rPr>
        <w:t>r</w:t>
      </w:r>
      <w:r w:rsidRPr="008A3E9D">
        <w:rPr>
          <w:rFonts w:asciiTheme="minorHAnsi" w:eastAsia="Book Antiqua" w:hAnsiTheme="minorHAnsi" w:cstheme="minorHAnsi"/>
        </w:rPr>
        <w:t xml:space="preserve">- </w:t>
      </w:r>
      <w:r w:rsidRPr="008A3E9D">
        <w:rPr>
          <w:rFonts w:asciiTheme="minorHAnsi" w:eastAsia="Book Antiqua" w:hAnsiTheme="minorHAnsi" w:cstheme="minorHAnsi"/>
          <w:w w:val="90"/>
        </w:rPr>
        <w:t>section</w:t>
      </w:r>
      <w:r w:rsidRPr="008A3E9D">
        <w:rPr>
          <w:rFonts w:asciiTheme="minorHAnsi" w:eastAsia="Book Antiqua" w:hAnsiTheme="minorHAnsi" w:cstheme="minorHAnsi"/>
          <w:spacing w:val="11"/>
          <w:w w:val="90"/>
        </w:rPr>
        <w:t xml:space="preserve"> </w:t>
      </w:r>
      <w:r w:rsidRPr="008A3E9D">
        <w:rPr>
          <w:rFonts w:asciiTheme="minorHAnsi" w:eastAsia="Book Antiqua" w:hAnsiTheme="minorHAnsi" w:cstheme="minorHAnsi"/>
          <w:w w:val="90"/>
        </w:rPr>
        <w:t>signal</w:t>
      </w:r>
      <w:r w:rsidRPr="008A3E9D">
        <w:rPr>
          <w:rFonts w:asciiTheme="minorHAnsi" w:eastAsia="Book Antiqua" w:hAnsiTheme="minorHAnsi" w:cstheme="minorHAnsi"/>
          <w:spacing w:val="5"/>
          <w:w w:val="90"/>
        </w:rPr>
        <w:t xml:space="preserve"> </w:t>
      </w:r>
      <w:r w:rsidRPr="008A3E9D">
        <w:rPr>
          <w:rFonts w:asciiTheme="minorHAnsi" w:eastAsia="Book Antiqua" w:hAnsiTheme="minorHAnsi" w:cstheme="minorHAnsi"/>
          <w:w w:val="90"/>
        </w:rPr>
        <w:t>timing.</w:t>
      </w:r>
      <w:r w:rsidRPr="008A3E9D">
        <w:rPr>
          <w:rFonts w:asciiTheme="minorHAnsi" w:eastAsia="Book Antiqua" w:hAnsiTheme="minorHAnsi" w:cstheme="minorHAnsi"/>
          <w:spacing w:val="11"/>
          <w:w w:val="90"/>
        </w:rPr>
        <w:t xml:space="preserve"> </w:t>
      </w:r>
      <w:r w:rsidRPr="008A3E9D">
        <w:rPr>
          <w:rFonts w:asciiTheme="minorHAnsi" w:eastAsia="Book Antiqua" w:hAnsiTheme="minorHAnsi" w:cstheme="minorHAnsi"/>
          <w:w w:val="90"/>
        </w:rPr>
        <w:t>Primary</w:t>
      </w:r>
      <w:r w:rsidRPr="008A3E9D">
        <w:rPr>
          <w:rFonts w:asciiTheme="minorHAnsi" w:eastAsia="Book Antiqua" w:hAnsiTheme="minorHAnsi" w:cstheme="minorHAnsi"/>
          <w:spacing w:val="-9"/>
          <w:w w:val="90"/>
        </w:rPr>
        <w:t xml:space="preserve"> </w:t>
      </w:r>
      <w:r w:rsidRPr="008A3E9D">
        <w:rPr>
          <w:rFonts w:asciiTheme="minorHAnsi" w:eastAsia="Book Antiqua" w:hAnsiTheme="minorHAnsi" w:cstheme="minorHAnsi"/>
          <w:w w:val="90"/>
        </w:rPr>
        <w:t>adviser:</w:t>
      </w:r>
      <w:r w:rsidRPr="008A3E9D">
        <w:rPr>
          <w:rFonts w:asciiTheme="minorHAnsi" w:eastAsia="Book Antiqua" w:hAnsiTheme="minorHAnsi" w:cstheme="minorHAnsi"/>
          <w:spacing w:val="10"/>
          <w:w w:val="90"/>
        </w:rPr>
        <w:t xml:space="preserve"> </w:t>
      </w:r>
      <w:r w:rsidRPr="008A3E9D">
        <w:rPr>
          <w:rFonts w:asciiTheme="minorHAnsi" w:eastAsia="Book Antiqua" w:hAnsiTheme="minorHAnsi" w:cstheme="minorHAnsi"/>
          <w:w w:val="90"/>
        </w:rPr>
        <w:t>Bruce</w:t>
      </w:r>
      <w:r w:rsidRPr="008A3E9D">
        <w:rPr>
          <w:rFonts w:asciiTheme="minorHAnsi" w:eastAsia="Book Antiqua" w:hAnsiTheme="minorHAnsi" w:cstheme="minorHAnsi"/>
          <w:spacing w:val="25"/>
          <w:w w:val="90"/>
        </w:rPr>
        <w:t xml:space="preserve"> </w:t>
      </w:r>
      <w:r w:rsidRPr="008A3E9D">
        <w:rPr>
          <w:rFonts w:asciiTheme="minorHAnsi" w:eastAsia="Book Antiqua" w:hAnsiTheme="minorHAnsi" w:cstheme="minorHAnsi"/>
          <w:spacing w:val="-18"/>
        </w:rPr>
        <w:t>W</w:t>
      </w:r>
      <w:r w:rsidRPr="008A3E9D">
        <w:rPr>
          <w:rFonts w:asciiTheme="minorHAnsi" w:eastAsia="Book Antiqua" w:hAnsiTheme="minorHAnsi" w:cstheme="minorHAnsi"/>
        </w:rPr>
        <w:t>.</w:t>
      </w:r>
      <w:r w:rsidRPr="008A3E9D">
        <w:rPr>
          <w:rFonts w:asciiTheme="minorHAnsi" w:eastAsia="Book Antiqua" w:hAnsiTheme="minorHAnsi" w:cstheme="minorHAnsi"/>
          <w:spacing w:val="-13"/>
        </w:rPr>
        <w:t xml:space="preserve"> </w:t>
      </w:r>
      <w:r w:rsidRPr="008A3E9D">
        <w:rPr>
          <w:rFonts w:asciiTheme="minorHAnsi" w:eastAsia="Book Antiqua" w:hAnsiTheme="minorHAnsi" w:cstheme="minorHAnsi"/>
          <w:spacing w:val="-15"/>
          <w:w w:val="91"/>
        </w:rPr>
        <w:t>W</w:t>
      </w:r>
      <w:r w:rsidRPr="008A3E9D">
        <w:rPr>
          <w:rFonts w:asciiTheme="minorHAnsi" w:eastAsia="Book Antiqua" w:hAnsiTheme="minorHAnsi" w:cstheme="minorHAnsi"/>
          <w:w w:val="91"/>
        </w:rPr>
        <w:t>eide.</w:t>
      </w:r>
      <w:r w:rsidRPr="008A3E9D">
        <w:rPr>
          <w:rFonts w:asciiTheme="minorHAnsi" w:eastAsia="Book Antiqua" w:hAnsiTheme="minorHAnsi" w:cstheme="minorHAnsi"/>
          <w:spacing w:val="17"/>
          <w:w w:val="91"/>
        </w:rPr>
        <w:t xml:space="preserve"> </w:t>
      </w:r>
      <w:r w:rsidRPr="008A3E9D">
        <w:rPr>
          <w:rFonts w:asciiTheme="minorHAnsi" w:eastAsia="Book Antiqua" w:hAnsiTheme="minorHAnsi" w:cstheme="minorHAnsi"/>
        </w:rPr>
        <w:t>2011–2012.</w:t>
      </w:r>
    </w:p>
    <w:p w14:paraId="27AA586B" w14:textId="77777777" w:rsidR="005810FA" w:rsidRPr="008A3E9D" w:rsidRDefault="005810FA">
      <w:pPr>
        <w:spacing w:before="5" w:line="140" w:lineRule="exact"/>
        <w:rPr>
          <w:rFonts w:asciiTheme="minorHAnsi" w:hAnsiTheme="minorHAnsi" w:cstheme="minorHAnsi"/>
        </w:rPr>
      </w:pPr>
    </w:p>
    <w:p w14:paraId="4D0ED22B" w14:textId="77777777" w:rsidR="005810FA" w:rsidRPr="008A3E9D" w:rsidRDefault="00C44365">
      <w:pPr>
        <w:spacing w:line="240" w:lineRule="exact"/>
        <w:ind w:left="2039" w:right="84" w:hanging="199"/>
        <w:jc w:val="both"/>
        <w:rPr>
          <w:rFonts w:asciiTheme="minorHAnsi" w:eastAsia="Book Antiqua" w:hAnsiTheme="minorHAnsi" w:cstheme="minorHAnsi"/>
        </w:rPr>
      </w:pPr>
      <w:r w:rsidRPr="008A3E9D">
        <w:rPr>
          <w:rFonts w:asciiTheme="minorHAnsi" w:hAnsiTheme="minorHAnsi" w:cstheme="minorHAnsi"/>
          <w:spacing w:val="-3"/>
          <w:w w:val="106"/>
        </w:rPr>
        <w:t>J</w:t>
      </w:r>
      <w:r w:rsidRPr="008A3E9D">
        <w:rPr>
          <w:rFonts w:asciiTheme="minorHAnsi" w:hAnsiTheme="minorHAnsi" w:cstheme="minorHAnsi"/>
          <w:w w:val="106"/>
        </w:rPr>
        <w:t>ae</w:t>
      </w:r>
      <w:r w:rsidRPr="008A3E9D">
        <w:rPr>
          <w:rFonts w:asciiTheme="minorHAnsi" w:hAnsiTheme="minorHAnsi" w:cstheme="minorHAnsi"/>
          <w:spacing w:val="-5"/>
          <w:w w:val="106"/>
        </w:rPr>
        <w:t>y</w:t>
      </w:r>
      <w:r w:rsidRPr="008A3E9D">
        <w:rPr>
          <w:rFonts w:asciiTheme="minorHAnsi" w:hAnsiTheme="minorHAnsi" w:cstheme="minorHAnsi"/>
          <w:w w:val="106"/>
        </w:rPr>
        <w:t>ong</w:t>
      </w:r>
      <w:r w:rsidRPr="008A3E9D">
        <w:rPr>
          <w:rFonts w:asciiTheme="minorHAnsi" w:hAnsiTheme="minorHAnsi" w:cstheme="minorHAnsi"/>
          <w:spacing w:val="-4"/>
          <w:w w:val="106"/>
        </w:rPr>
        <w:t xml:space="preserve"> </w:t>
      </w:r>
      <w:r w:rsidRPr="008A3E9D">
        <w:rPr>
          <w:rFonts w:asciiTheme="minorHAnsi" w:hAnsiTheme="minorHAnsi" w:cstheme="minorHAnsi"/>
          <w:spacing w:val="-2"/>
        </w:rPr>
        <w:t>P</w:t>
      </w:r>
      <w:r w:rsidRPr="008A3E9D">
        <w:rPr>
          <w:rFonts w:asciiTheme="minorHAnsi" w:hAnsiTheme="minorHAnsi" w:cstheme="minorHAnsi"/>
        </w:rPr>
        <w:t>ark</w:t>
      </w:r>
      <w:r w:rsidRPr="008A3E9D">
        <w:rPr>
          <w:rFonts w:asciiTheme="minorHAnsi" w:eastAsia="Book Antiqua" w:hAnsiTheme="minorHAnsi" w:cstheme="minorHAnsi"/>
        </w:rPr>
        <w:t xml:space="preserve">. </w:t>
      </w:r>
      <w:r w:rsidRPr="008A3E9D">
        <w:rPr>
          <w:rFonts w:asciiTheme="minorHAnsi" w:eastAsia="Book Antiqua" w:hAnsiTheme="minorHAnsi" w:cstheme="minorHAnsi"/>
          <w:spacing w:val="14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</w:rPr>
        <w:t>Graduate</w:t>
      </w:r>
      <w:r w:rsidRPr="008A3E9D">
        <w:rPr>
          <w:rFonts w:asciiTheme="minorHAnsi" w:eastAsia="Book Antiqua" w:hAnsiTheme="minorHAnsi" w:cstheme="minorHAnsi"/>
          <w:spacing w:val="5"/>
          <w:w w:val="87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</w:rPr>
        <w:t>student</w:t>
      </w:r>
      <w:r w:rsidRPr="008A3E9D">
        <w:rPr>
          <w:rFonts w:asciiTheme="minorHAnsi" w:eastAsia="Book Antiqua" w:hAnsiTheme="minorHAnsi" w:cstheme="minorHAnsi"/>
          <w:spacing w:val="-8"/>
          <w:w w:val="87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</w:rPr>
        <w:t>in</w:t>
      </w:r>
      <w:r w:rsidRPr="008A3E9D">
        <w:rPr>
          <w:rFonts w:asciiTheme="minorHAnsi" w:eastAsia="Book Antiqua" w:hAnsiTheme="minorHAnsi" w:cstheme="minorHAnsi"/>
          <w:spacing w:val="7"/>
          <w:w w:val="87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</w:rPr>
        <w:t xml:space="preserve">Electrical </w:t>
      </w:r>
      <w:r w:rsidRPr="008A3E9D">
        <w:rPr>
          <w:rFonts w:asciiTheme="minorHAnsi" w:eastAsia="Book Antiqua" w:hAnsiTheme="minorHAnsi" w:cstheme="minorHAnsi"/>
          <w:spacing w:val="11"/>
          <w:w w:val="87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</w:rPr>
        <w:t>and</w:t>
      </w:r>
      <w:r w:rsidRPr="008A3E9D">
        <w:rPr>
          <w:rFonts w:asciiTheme="minorHAnsi" w:eastAsia="Book Antiqua" w:hAnsiTheme="minorHAnsi" w:cstheme="minorHAnsi"/>
          <w:spacing w:val="-1"/>
          <w:w w:val="87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</w:rPr>
        <w:t>Computer</w:t>
      </w:r>
      <w:r w:rsidRPr="008A3E9D">
        <w:rPr>
          <w:rFonts w:asciiTheme="minorHAnsi" w:eastAsia="Book Antiqua" w:hAnsiTheme="minorHAnsi" w:cstheme="minorHAnsi"/>
          <w:spacing w:val="5"/>
          <w:w w:val="87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</w:rPr>
        <w:t>Engineering,</w:t>
      </w:r>
      <w:r w:rsidRPr="008A3E9D">
        <w:rPr>
          <w:rFonts w:asciiTheme="minorHAnsi" w:eastAsia="Book Antiqua" w:hAnsiTheme="minorHAnsi" w:cstheme="minorHAnsi"/>
          <w:spacing w:val="39"/>
          <w:w w:val="87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</w:rPr>
        <w:t>The</w:t>
      </w:r>
      <w:r w:rsidRPr="008A3E9D">
        <w:rPr>
          <w:rFonts w:asciiTheme="minorHAnsi" w:eastAsia="Book Antiqua" w:hAnsiTheme="minorHAnsi" w:cstheme="minorHAnsi"/>
          <w:spacing w:val="22"/>
          <w:w w:val="87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</w:rPr>
        <w:t>Ohio</w:t>
      </w:r>
      <w:r w:rsidRPr="008A3E9D">
        <w:rPr>
          <w:rFonts w:asciiTheme="minorHAnsi" w:eastAsia="Book Antiqua" w:hAnsiTheme="minorHAnsi" w:cstheme="minorHAnsi"/>
          <w:spacing w:val="19"/>
          <w:w w:val="87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</w:rPr>
        <w:t>State</w:t>
      </w:r>
      <w:r w:rsidRPr="008A3E9D">
        <w:rPr>
          <w:rFonts w:asciiTheme="minorHAnsi" w:eastAsia="Book Antiqua" w:hAnsiTheme="minorHAnsi" w:cstheme="minorHAnsi"/>
          <w:spacing w:val="27"/>
          <w:w w:val="87"/>
        </w:rPr>
        <w:t xml:space="preserve"> </w:t>
      </w:r>
      <w:r w:rsidRPr="008A3E9D">
        <w:rPr>
          <w:rFonts w:asciiTheme="minorHAnsi" w:eastAsia="Book Antiqua" w:hAnsiTheme="minorHAnsi" w:cstheme="minorHAnsi"/>
        </w:rPr>
        <w:t xml:space="preserve">Uni- </w:t>
      </w:r>
      <w:r w:rsidRPr="008A3E9D">
        <w:rPr>
          <w:rFonts w:asciiTheme="minorHAnsi" w:eastAsia="Book Antiqua" w:hAnsiTheme="minorHAnsi" w:cstheme="minorHAnsi"/>
          <w:spacing w:val="-3"/>
          <w:w w:val="89"/>
        </w:rPr>
        <w:t>v</w:t>
      </w:r>
      <w:r w:rsidRPr="008A3E9D">
        <w:rPr>
          <w:rFonts w:asciiTheme="minorHAnsi" w:eastAsia="Book Antiqua" w:hAnsiTheme="minorHAnsi" w:cstheme="minorHAnsi"/>
          <w:w w:val="89"/>
        </w:rPr>
        <w:t>ersit</w:t>
      </w:r>
      <w:r w:rsidRPr="008A3E9D">
        <w:rPr>
          <w:rFonts w:asciiTheme="minorHAnsi" w:eastAsia="Book Antiqua" w:hAnsiTheme="minorHAnsi" w:cstheme="minorHAnsi"/>
          <w:spacing w:val="-12"/>
          <w:w w:val="89"/>
        </w:rPr>
        <w:t>y</w:t>
      </w:r>
      <w:r w:rsidRPr="008A3E9D">
        <w:rPr>
          <w:rFonts w:asciiTheme="minorHAnsi" w:eastAsia="Book Antiqua" w:hAnsiTheme="minorHAnsi" w:cstheme="minorHAnsi"/>
          <w:w w:val="89"/>
        </w:rPr>
        <w:t>.</w:t>
      </w:r>
      <w:r w:rsidRPr="008A3E9D">
        <w:rPr>
          <w:rFonts w:asciiTheme="minorHAnsi" w:eastAsia="Book Antiqua" w:hAnsiTheme="minorHAnsi" w:cstheme="minorHAnsi"/>
          <w:spacing w:val="44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</w:rPr>
        <w:t>Pr</w:t>
      </w:r>
      <w:r w:rsidRPr="008A3E9D">
        <w:rPr>
          <w:rFonts w:asciiTheme="minorHAnsi" w:eastAsia="Book Antiqua" w:hAnsiTheme="minorHAnsi" w:cstheme="minorHAnsi"/>
          <w:spacing w:val="-3"/>
          <w:w w:val="89"/>
        </w:rPr>
        <w:t>o</w:t>
      </w:r>
      <w:r w:rsidRPr="008A3E9D">
        <w:rPr>
          <w:rFonts w:asciiTheme="minorHAnsi" w:eastAsia="Book Antiqua" w:hAnsiTheme="minorHAnsi" w:cstheme="minorHAnsi"/>
          <w:spacing w:val="-4"/>
          <w:w w:val="89"/>
        </w:rPr>
        <w:t>v</w:t>
      </w:r>
      <w:r w:rsidRPr="008A3E9D">
        <w:rPr>
          <w:rFonts w:asciiTheme="minorHAnsi" w:eastAsia="Book Antiqua" w:hAnsiTheme="minorHAnsi" w:cstheme="minorHAnsi"/>
          <w:w w:val="89"/>
        </w:rPr>
        <w:t>ably</w:t>
      </w:r>
      <w:r w:rsidRPr="008A3E9D">
        <w:rPr>
          <w:rFonts w:asciiTheme="minorHAnsi" w:eastAsia="Book Antiqua" w:hAnsiTheme="minorHAnsi" w:cstheme="minorHAnsi"/>
          <w:spacing w:val="15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</w:rPr>
        <w:t>correct</w:t>
      </w:r>
      <w:r w:rsidRPr="008A3E9D">
        <w:rPr>
          <w:rFonts w:asciiTheme="minorHAnsi" w:eastAsia="Book Antiqua" w:hAnsiTheme="minorHAnsi" w:cstheme="minorHAnsi"/>
          <w:spacing w:val="26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</w:rPr>
        <w:t>on-line</w:t>
      </w:r>
      <w:r w:rsidRPr="008A3E9D">
        <w:rPr>
          <w:rFonts w:asciiTheme="minorHAnsi" w:eastAsia="Book Antiqua" w:hAnsiTheme="minorHAnsi" w:cstheme="minorHAnsi"/>
          <w:spacing w:val="20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</w:rPr>
        <w:t>control</w:t>
      </w:r>
      <w:r w:rsidRPr="008A3E9D">
        <w:rPr>
          <w:rFonts w:asciiTheme="minorHAnsi" w:eastAsia="Book Antiqua" w:hAnsiTheme="minorHAnsi" w:cstheme="minorHAnsi"/>
          <w:spacing w:val="20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</w:rPr>
        <w:t>synthesis</w:t>
      </w:r>
      <w:r w:rsidRPr="008A3E9D">
        <w:rPr>
          <w:rFonts w:asciiTheme="minorHAnsi" w:eastAsia="Book Antiqua" w:hAnsiTheme="minorHAnsi" w:cstheme="minorHAnsi"/>
          <w:spacing w:val="13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</w:rPr>
        <w:t>for</w:t>
      </w:r>
      <w:r w:rsidRPr="008A3E9D">
        <w:rPr>
          <w:rFonts w:asciiTheme="minorHAnsi" w:eastAsia="Book Antiqua" w:hAnsiTheme="minorHAnsi" w:cstheme="minorHAnsi"/>
          <w:spacing w:val="-15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</w:rPr>
        <w:t>autonomous</w:t>
      </w:r>
      <w:r w:rsidRPr="008A3E9D">
        <w:rPr>
          <w:rFonts w:asciiTheme="minorHAnsi" w:eastAsia="Book Antiqua" w:hAnsiTheme="minorHAnsi" w:cstheme="minorHAnsi"/>
          <w:spacing w:val="14"/>
          <w:w w:val="87"/>
        </w:rPr>
        <w:t xml:space="preserve"> </w:t>
      </w:r>
      <w:r w:rsidRPr="008A3E9D">
        <w:rPr>
          <w:rFonts w:asciiTheme="minorHAnsi" w:eastAsia="Book Antiqua" w:hAnsiTheme="minorHAnsi" w:cstheme="minorHAnsi"/>
          <w:spacing w:val="-3"/>
          <w:w w:val="87"/>
        </w:rPr>
        <w:t>v</w:t>
      </w:r>
      <w:r w:rsidRPr="008A3E9D">
        <w:rPr>
          <w:rFonts w:asciiTheme="minorHAnsi" w:eastAsia="Book Antiqua" w:hAnsiTheme="minorHAnsi" w:cstheme="minorHAnsi"/>
          <w:w w:val="87"/>
        </w:rPr>
        <w:t xml:space="preserve">ehicles </w:t>
      </w:r>
      <w:r w:rsidRPr="008A3E9D">
        <w:rPr>
          <w:rFonts w:asciiTheme="minorHAnsi" w:eastAsia="Book Antiqua" w:hAnsiTheme="minorHAnsi" w:cstheme="minorHAnsi"/>
          <w:spacing w:val="2"/>
          <w:w w:val="87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</w:rPr>
        <w:t>with</w:t>
      </w:r>
      <w:r w:rsidRPr="008A3E9D">
        <w:rPr>
          <w:rFonts w:asciiTheme="minorHAnsi" w:eastAsia="Book Antiqua" w:hAnsiTheme="minorHAnsi" w:cstheme="minorHAnsi"/>
          <w:spacing w:val="14"/>
          <w:w w:val="87"/>
        </w:rPr>
        <w:t xml:space="preserve"> </w:t>
      </w:r>
      <w:r w:rsidRPr="008A3E9D">
        <w:rPr>
          <w:rFonts w:asciiTheme="minorHAnsi" w:eastAsia="Book Antiqua" w:hAnsiTheme="minorHAnsi" w:cstheme="minorHAnsi"/>
          <w:spacing w:val="-1"/>
          <w:w w:val="87"/>
        </w:rPr>
        <w:t>h</w:t>
      </w:r>
      <w:r w:rsidRPr="008A3E9D">
        <w:rPr>
          <w:rFonts w:asciiTheme="minorHAnsi" w:eastAsia="Book Antiqua" w:hAnsiTheme="minorHAnsi" w:cstheme="minorHAnsi"/>
          <w:w w:val="87"/>
        </w:rPr>
        <w:t>ybrid</w:t>
      </w:r>
      <w:r w:rsidRPr="008A3E9D">
        <w:rPr>
          <w:rFonts w:asciiTheme="minorHAnsi" w:eastAsia="Book Antiqua" w:hAnsiTheme="minorHAnsi" w:cstheme="minorHAnsi"/>
          <w:spacing w:val="12"/>
          <w:w w:val="87"/>
        </w:rPr>
        <w:t xml:space="preserve"> </w:t>
      </w:r>
      <w:r w:rsidRPr="008A3E9D">
        <w:rPr>
          <w:rFonts w:asciiTheme="minorHAnsi" w:eastAsia="Book Antiqua" w:hAnsiTheme="minorHAnsi" w:cstheme="minorHAnsi"/>
        </w:rPr>
        <w:t xml:space="preserve">dy- </w:t>
      </w:r>
      <w:r w:rsidRPr="008A3E9D">
        <w:rPr>
          <w:rFonts w:asciiTheme="minorHAnsi" w:eastAsia="Book Antiqua" w:hAnsiTheme="minorHAnsi" w:cstheme="minorHAnsi"/>
          <w:w w:val="88"/>
        </w:rPr>
        <w:t>namics.</w:t>
      </w:r>
      <w:r w:rsidRPr="008A3E9D">
        <w:rPr>
          <w:rFonts w:asciiTheme="minorHAnsi" w:eastAsia="Book Antiqua" w:hAnsiTheme="minorHAnsi" w:cstheme="minorHAnsi"/>
          <w:spacing w:val="38"/>
          <w:w w:val="88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</w:rPr>
        <w:t>Primary</w:t>
      </w:r>
      <w:r w:rsidRPr="008A3E9D">
        <w:rPr>
          <w:rFonts w:asciiTheme="minorHAnsi" w:eastAsia="Book Antiqua" w:hAnsiTheme="minorHAnsi" w:cstheme="minorHAnsi"/>
          <w:spacing w:val="6"/>
          <w:w w:val="88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</w:rPr>
        <w:t>adviser:</w:t>
      </w:r>
      <w:r w:rsidRPr="008A3E9D">
        <w:rPr>
          <w:rFonts w:asciiTheme="minorHAnsi" w:eastAsia="Book Antiqua" w:hAnsiTheme="minorHAnsi" w:cstheme="minorHAnsi"/>
          <w:spacing w:val="25"/>
          <w:w w:val="88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</w:rPr>
        <w:t>Ümit</w:t>
      </w:r>
      <w:r w:rsidRPr="008A3E9D">
        <w:rPr>
          <w:rFonts w:asciiTheme="minorHAnsi" w:eastAsia="Book Antiqua" w:hAnsiTheme="minorHAnsi" w:cstheme="minorHAnsi"/>
          <w:spacing w:val="11"/>
          <w:w w:val="88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</w:rPr>
        <w:t>Özgüne</w:t>
      </w:r>
      <w:r w:rsidRPr="008A3E9D">
        <w:rPr>
          <w:rFonts w:asciiTheme="minorHAnsi" w:eastAsia="Book Antiqua" w:hAnsiTheme="minorHAnsi" w:cstheme="minorHAnsi"/>
          <w:spacing w:val="-10"/>
          <w:w w:val="88"/>
        </w:rPr>
        <w:t>r</w:t>
      </w:r>
      <w:r w:rsidRPr="008A3E9D">
        <w:rPr>
          <w:rFonts w:asciiTheme="minorHAnsi" w:eastAsia="Book Antiqua" w:hAnsiTheme="minorHAnsi" w:cstheme="minorHAnsi"/>
          <w:w w:val="88"/>
        </w:rPr>
        <w:t>.</w:t>
      </w:r>
      <w:r w:rsidRPr="008A3E9D">
        <w:rPr>
          <w:rFonts w:asciiTheme="minorHAnsi" w:eastAsia="Book Antiqua" w:hAnsiTheme="minorHAnsi" w:cstheme="minorHAnsi"/>
          <w:spacing w:val="14"/>
          <w:w w:val="88"/>
        </w:rPr>
        <w:t xml:space="preserve"> </w:t>
      </w:r>
      <w:r w:rsidRPr="008A3E9D">
        <w:rPr>
          <w:rFonts w:asciiTheme="minorHAnsi" w:eastAsia="Book Antiqua" w:hAnsiTheme="minorHAnsi" w:cstheme="minorHAnsi"/>
        </w:rPr>
        <w:t>2011–2012.</w:t>
      </w:r>
    </w:p>
    <w:p w14:paraId="4CA19888" w14:textId="77777777" w:rsidR="005810FA" w:rsidRPr="008A3E9D" w:rsidRDefault="005810FA">
      <w:pPr>
        <w:spacing w:before="6" w:line="140" w:lineRule="exact"/>
        <w:rPr>
          <w:rFonts w:asciiTheme="minorHAnsi" w:hAnsiTheme="minorHAnsi" w:cstheme="minorHAnsi"/>
        </w:rPr>
        <w:sectPr w:rsidR="005810FA" w:rsidRPr="008A3E9D">
          <w:pgSz w:w="12240" w:h="15840"/>
          <w:pgMar w:top="1380" w:right="1320" w:bottom="280" w:left="1400" w:header="0" w:footer="762" w:gutter="0"/>
          <w:cols w:space="720"/>
        </w:sectPr>
      </w:pPr>
    </w:p>
    <w:p w14:paraId="6E657C3C" w14:textId="77777777" w:rsidR="005810FA" w:rsidRPr="008A3E9D" w:rsidRDefault="00C44365">
      <w:pPr>
        <w:spacing w:before="28"/>
        <w:ind w:left="117"/>
        <w:rPr>
          <w:rFonts w:asciiTheme="minorHAnsi" w:eastAsia="Book Antiqua" w:hAnsiTheme="minorHAnsi" w:cstheme="minorHAnsi"/>
        </w:rPr>
      </w:pPr>
      <w:r w:rsidRPr="008A3E9D">
        <w:rPr>
          <w:rFonts w:asciiTheme="minorHAnsi" w:eastAsia="Book Antiqua" w:hAnsiTheme="minorHAnsi" w:cstheme="minorHAnsi"/>
          <w:spacing w:val="10"/>
        </w:rPr>
        <w:t>T</w:t>
      </w:r>
      <w:r w:rsidRPr="008A3E9D">
        <w:rPr>
          <w:rFonts w:asciiTheme="minorHAnsi" w:eastAsia="Book Antiqua" w:hAnsiTheme="minorHAnsi" w:cstheme="minorHAnsi"/>
          <w:spacing w:val="10"/>
        </w:rPr>
        <w:t>E</w:t>
      </w:r>
      <w:r w:rsidRPr="008A3E9D">
        <w:rPr>
          <w:rFonts w:asciiTheme="minorHAnsi" w:eastAsia="Book Antiqua" w:hAnsiTheme="minorHAnsi" w:cstheme="minorHAnsi"/>
          <w:spacing w:val="4"/>
        </w:rPr>
        <w:t>A</w:t>
      </w:r>
      <w:r w:rsidRPr="008A3E9D">
        <w:rPr>
          <w:rFonts w:asciiTheme="minorHAnsi" w:eastAsia="Book Antiqua" w:hAnsiTheme="minorHAnsi" w:cstheme="minorHAnsi"/>
          <w:spacing w:val="10"/>
        </w:rPr>
        <w:t>CHIN</w:t>
      </w:r>
      <w:r w:rsidRPr="008A3E9D">
        <w:rPr>
          <w:rFonts w:asciiTheme="minorHAnsi" w:eastAsia="Book Antiqua" w:hAnsiTheme="minorHAnsi" w:cstheme="minorHAnsi"/>
        </w:rPr>
        <w:t>G</w:t>
      </w:r>
    </w:p>
    <w:p w14:paraId="465BFA0A" w14:textId="77777777" w:rsidR="005810FA" w:rsidRPr="008A3E9D" w:rsidRDefault="00C44365">
      <w:pPr>
        <w:spacing w:line="220" w:lineRule="exact"/>
        <w:ind w:left="117" w:right="-50"/>
        <w:rPr>
          <w:rFonts w:asciiTheme="minorHAnsi" w:eastAsia="Book Antiqua" w:hAnsiTheme="minorHAnsi" w:cstheme="minorHAnsi"/>
        </w:rPr>
      </w:pPr>
      <w:r w:rsidRPr="008A3E9D">
        <w:rPr>
          <w:rFonts w:asciiTheme="minorHAnsi" w:eastAsia="Book Antiqua" w:hAnsiTheme="minorHAnsi" w:cstheme="minorHAnsi"/>
          <w:spacing w:val="10"/>
          <w:position w:val="1"/>
        </w:rPr>
        <w:t>E</w:t>
      </w:r>
      <w:r w:rsidRPr="008A3E9D">
        <w:rPr>
          <w:rFonts w:asciiTheme="minorHAnsi" w:eastAsia="Book Antiqua" w:hAnsiTheme="minorHAnsi" w:cstheme="minorHAnsi"/>
          <w:spacing w:val="10"/>
          <w:position w:val="1"/>
        </w:rPr>
        <w:t>XPERIENC</w:t>
      </w:r>
      <w:r w:rsidRPr="008A3E9D">
        <w:rPr>
          <w:rFonts w:asciiTheme="minorHAnsi" w:eastAsia="Book Antiqua" w:hAnsiTheme="minorHAnsi" w:cstheme="minorHAnsi"/>
          <w:position w:val="1"/>
        </w:rPr>
        <w:t>E</w:t>
      </w:r>
    </w:p>
    <w:p w14:paraId="51942F5E" w14:textId="77777777" w:rsidR="005810FA" w:rsidRPr="008A3E9D" w:rsidRDefault="00C44365">
      <w:pPr>
        <w:spacing w:before="26"/>
        <w:ind w:left="-35" w:right="4541"/>
        <w:jc w:val="center"/>
        <w:rPr>
          <w:rFonts w:asciiTheme="minorHAnsi" w:eastAsia="Book Antiqua" w:hAnsiTheme="minorHAnsi" w:cstheme="minorHAnsi"/>
        </w:rPr>
      </w:pPr>
      <w:r w:rsidRPr="008A3E9D">
        <w:rPr>
          <w:rFonts w:asciiTheme="minorHAnsi" w:hAnsiTheme="minorHAnsi" w:cstheme="minorHAnsi"/>
        </w:rPr>
        <w:br w:type="column"/>
      </w:r>
      <w:hyperlink r:id="rId61">
        <w:r w:rsidRPr="008A3E9D">
          <w:rPr>
            <w:rFonts w:asciiTheme="minorHAnsi" w:hAnsiTheme="minorHAnsi" w:cstheme="minorHAnsi"/>
          </w:rPr>
          <w:t>Arizona</w:t>
        </w:r>
        <w:r w:rsidRPr="008A3E9D">
          <w:rPr>
            <w:rFonts w:asciiTheme="minorHAnsi" w:hAnsiTheme="minorHAnsi" w:cstheme="minorHAnsi"/>
            <w:spacing w:val="39"/>
          </w:rPr>
          <w:t xml:space="preserve"> </w:t>
        </w:r>
        <w:r w:rsidRPr="008A3E9D">
          <w:rPr>
            <w:rFonts w:asciiTheme="minorHAnsi" w:hAnsiTheme="minorHAnsi" w:cstheme="minorHAnsi"/>
          </w:rPr>
          <w:t>State</w:t>
        </w:r>
        <w:r w:rsidRPr="008A3E9D">
          <w:rPr>
            <w:rFonts w:asciiTheme="minorHAnsi" w:hAnsiTheme="minorHAnsi" w:cstheme="minorHAnsi"/>
            <w:spacing w:val="32"/>
          </w:rPr>
          <w:t xml:space="preserve"> </w:t>
        </w:r>
        <w:r w:rsidRPr="008A3E9D">
          <w:rPr>
            <w:rFonts w:asciiTheme="minorHAnsi" w:hAnsiTheme="minorHAnsi" w:cstheme="minorHAnsi"/>
          </w:rPr>
          <w:t>Un</w:t>
        </w:r>
        <w:r w:rsidRPr="008A3E9D">
          <w:rPr>
            <w:rFonts w:asciiTheme="minorHAnsi" w:hAnsiTheme="minorHAnsi" w:cstheme="minorHAnsi"/>
            <w:spacing w:val="-2"/>
          </w:rPr>
          <w:t>iv</w:t>
        </w:r>
        <w:r w:rsidRPr="008A3E9D">
          <w:rPr>
            <w:rFonts w:asciiTheme="minorHAnsi" w:hAnsiTheme="minorHAnsi" w:cstheme="minorHAnsi"/>
          </w:rPr>
          <w:t>ersity</w:t>
        </w:r>
        <w:r w:rsidRPr="008A3E9D">
          <w:rPr>
            <w:rFonts w:asciiTheme="minorHAnsi" w:eastAsia="Book Antiqua" w:hAnsiTheme="minorHAnsi" w:cstheme="minorHAnsi"/>
          </w:rPr>
          <w:t>,</w:t>
        </w:r>
      </w:hyperlink>
      <w:r w:rsidRPr="008A3E9D">
        <w:rPr>
          <w:rFonts w:asciiTheme="minorHAnsi" w:eastAsia="Book Antiqua" w:hAnsiTheme="minorHAnsi" w:cstheme="minorHAnsi"/>
          <w:spacing w:val="39"/>
        </w:rPr>
        <w:t xml:space="preserve"> </w:t>
      </w:r>
      <w:r w:rsidRPr="008A3E9D">
        <w:rPr>
          <w:rFonts w:asciiTheme="minorHAnsi" w:eastAsia="Book Antiqua" w:hAnsiTheme="minorHAnsi" w:cstheme="minorHAnsi"/>
          <w:spacing w:val="-13"/>
          <w:w w:val="92"/>
        </w:rPr>
        <w:t>T</w:t>
      </w:r>
      <w:r w:rsidRPr="008A3E9D">
        <w:rPr>
          <w:rFonts w:asciiTheme="minorHAnsi" w:eastAsia="Book Antiqua" w:hAnsiTheme="minorHAnsi" w:cstheme="minorHAnsi"/>
          <w:w w:val="92"/>
        </w:rPr>
        <w:t>empe,</w:t>
      </w:r>
      <w:r w:rsidRPr="008A3E9D">
        <w:rPr>
          <w:rFonts w:asciiTheme="minorHAnsi" w:eastAsia="Book Antiqua" w:hAnsiTheme="minorHAnsi" w:cstheme="minorHAnsi"/>
          <w:spacing w:val="-5"/>
          <w:w w:val="92"/>
        </w:rPr>
        <w:t xml:space="preserve"> </w:t>
      </w:r>
      <w:r w:rsidRPr="008A3E9D">
        <w:rPr>
          <w:rFonts w:asciiTheme="minorHAnsi" w:eastAsia="Book Antiqua" w:hAnsiTheme="minorHAnsi" w:cstheme="minorHAnsi"/>
          <w:w w:val="92"/>
        </w:rPr>
        <w:t>AZ</w:t>
      </w:r>
    </w:p>
    <w:p w14:paraId="3CEA0BE8" w14:textId="77777777" w:rsidR="005810FA" w:rsidRPr="008A3E9D" w:rsidRDefault="005810FA">
      <w:pPr>
        <w:spacing w:before="7" w:line="140" w:lineRule="exact"/>
        <w:rPr>
          <w:rFonts w:asciiTheme="minorHAnsi" w:hAnsiTheme="minorHAnsi" w:cstheme="minorHAnsi"/>
        </w:rPr>
      </w:pPr>
    </w:p>
    <w:p w14:paraId="79D78630" w14:textId="77777777" w:rsidR="005810FA" w:rsidRPr="008A3E9D" w:rsidRDefault="00C44365">
      <w:pPr>
        <w:ind w:left="299"/>
        <w:rPr>
          <w:rFonts w:asciiTheme="minorHAnsi" w:hAnsiTheme="minorHAnsi" w:cstheme="minorHAnsi"/>
        </w:rPr>
      </w:pPr>
      <w:r w:rsidRPr="008A3E9D">
        <w:rPr>
          <w:rFonts w:asciiTheme="minorHAnsi" w:hAnsiTheme="minorHAnsi" w:cstheme="minorHAnsi"/>
        </w:rPr>
        <w:t>Guest</w:t>
      </w:r>
      <w:r w:rsidRPr="008A3E9D">
        <w:rPr>
          <w:rFonts w:asciiTheme="minorHAnsi" w:hAnsiTheme="minorHAnsi" w:cstheme="minorHAnsi"/>
          <w:spacing w:val="-5"/>
        </w:rPr>
        <w:t xml:space="preserve"> </w:t>
      </w:r>
      <w:r w:rsidRPr="008A3E9D">
        <w:rPr>
          <w:rFonts w:asciiTheme="minorHAnsi" w:hAnsiTheme="minorHAnsi" w:cstheme="minorHAnsi"/>
        </w:rPr>
        <w:t>Lectu</w:t>
      </w:r>
      <w:r w:rsidRPr="008A3E9D">
        <w:rPr>
          <w:rFonts w:asciiTheme="minorHAnsi" w:hAnsiTheme="minorHAnsi" w:cstheme="minorHAnsi"/>
          <w:spacing w:val="-7"/>
        </w:rPr>
        <w:t>r</w:t>
      </w:r>
      <w:r w:rsidRPr="008A3E9D">
        <w:rPr>
          <w:rFonts w:asciiTheme="minorHAnsi" w:hAnsiTheme="minorHAnsi" w:cstheme="minorHAnsi"/>
        </w:rPr>
        <w:t>er</w:t>
      </w:r>
      <w:r w:rsidRPr="008A3E9D">
        <w:rPr>
          <w:rFonts w:asciiTheme="minorHAnsi" w:hAnsiTheme="minorHAnsi" w:cstheme="minorHAnsi"/>
        </w:rPr>
        <w:t xml:space="preserve">                                                                                                      </w:t>
      </w:r>
      <w:r w:rsidRPr="008A3E9D">
        <w:rPr>
          <w:rFonts w:asciiTheme="minorHAnsi" w:hAnsiTheme="minorHAnsi" w:cstheme="minorHAnsi"/>
          <w:spacing w:val="24"/>
        </w:rPr>
        <w:t xml:space="preserve"> </w:t>
      </w:r>
      <w:r w:rsidRPr="008A3E9D">
        <w:rPr>
          <w:rFonts w:asciiTheme="minorHAnsi" w:hAnsiTheme="minorHAnsi" w:cstheme="minorHAnsi"/>
          <w:spacing w:val="-5"/>
        </w:rPr>
        <w:t>A</w:t>
      </w:r>
      <w:r w:rsidRPr="008A3E9D">
        <w:rPr>
          <w:rFonts w:asciiTheme="minorHAnsi" w:hAnsiTheme="minorHAnsi" w:cstheme="minorHAnsi"/>
        </w:rPr>
        <w:t>pril</w:t>
      </w:r>
      <w:r w:rsidRPr="008A3E9D">
        <w:rPr>
          <w:rFonts w:asciiTheme="minorHAnsi" w:hAnsiTheme="minorHAnsi" w:cstheme="minorHAnsi"/>
          <w:spacing w:val="29"/>
        </w:rPr>
        <w:t xml:space="preserve"> </w:t>
      </w:r>
      <w:r w:rsidRPr="008A3E9D">
        <w:rPr>
          <w:rFonts w:asciiTheme="minorHAnsi" w:hAnsiTheme="minorHAnsi" w:cstheme="minorHAnsi"/>
        </w:rPr>
        <w:t>2015</w:t>
      </w:r>
    </w:p>
    <w:p w14:paraId="5C43E782" w14:textId="77777777" w:rsidR="005810FA" w:rsidRPr="008A3E9D" w:rsidRDefault="00C44365">
      <w:pPr>
        <w:spacing w:before="87"/>
        <w:ind w:left="399"/>
        <w:rPr>
          <w:rFonts w:asciiTheme="minorHAnsi" w:eastAsia="Book Antiqua" w:hAnsiTheme="minorHAnsi" w:cstheme="minorHAnsi"/>
        </w:rPr>
      </w:pPr>
      <w:r w:rsidRPr="008A3E9D">
        <w:rPr>
          <w:rFonts w:asciiTheme="minorHAnsi" w:hAnsiTheme="minorHAnsi" w:cstheme="minorHAnsi"/>
          <w:w w:val="142"/>
        </w:rPr>
        <w:t>•</w:t>
      </w:r>
      <w:r w:rsidRPr="008A3E9D">
        <w:rPr>
          <w:rFonts w:asciiTheme="minorHAnsi" w:hAnsiTheme="minorHAnsi" w:cstheme="minorHAnsi"/>
          <w:spacing w:val="29"/>
          <w:w w:val="142"/>
        </w:rPr>
        <w:t xml:space="preserve"> </w:t>
      </w:r>
      <w:r w:rsidRPr="008A3E9D">
        <w:rPr>
          <w:rFonts w:asciiTheme="minorHAnsi" w:eastAsia="Book Antiqua" w:hAnsiTheme="minorHAnsi" w:cstheme="minorHAnsi"/>
        </w:rPr>
        <w:t>ASM</w:t>
      </w:r>
      <w:r w:rsidRPr="008A3E9D">
        <w:rPr>
          <w:rFonts w:asciiTheme="minorHAnsi" w:eastAsia="Book Antiqua" w:hAnsiTheme="minorHAnsi" w:cstheme="minorHAnsi"/>
          <w:spacing w:val="-18"/>
        </w:rPr>
        <w:t xml:space="preserve"> </w:t>
      </w:r>
      <w:r w:rsidRPr="008A3E9D">
        <w:rPr>
          <w:rFonts w:asciiTheme="minorHAnsi" w:eastAsia="Book Antiqua" w:hAnsiTheme="minorHAnsi" w:cstheme="minorHAnsi"/>
        </w:rPr>
        <w:t>394:</w:t>
      </w:r>
      <w:r w:rsidRPr="008A3E9D">
        <w:rPr>
          <w:rFonts w:asciiTheme="minorHAnsi" w:eastAsia="Book Antiqua" w:hAnsiTheme="minorHAnsi" w:cstheme="minorHAnsi"/>
          <w:spacing w:val="15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</w:rPr>
        <w:t>Great</w:t>
      </w:r>
      <w:r w:rsidRPr="008A3E9D">
        <w:rPr>
          <w:rFonts w:asciiTheme="minorHAnsi" w:eastAsia="Book Antiqua" w:hAnsiTheme="minorHAnsi" w:cstheme="minorHAnsi"/>
          <w:spacing w:val="11"/>
          <w:w w:val="88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</w:rPr>
        <w:t>Adaptations:</w:t>
      </w:r>
      <w:r w:rsidRPr="008A3E9D">
        <w:rPr>
          <w:rFonts w:asciiTheme="minorHAnsi" w:eastAsia="Book Antiqua" w:hAnsiTheme="minorHAnsi" w:cstheme="minorHAnsi"/>
          <w:spacing w:val="18"/>
          <w:w w:val="88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</w:rPr>
        <w:t>Origins</w:t>
      </w:r>
      <w:r w:rsidRPr="008A3E9D">
        <w:rPr>
          <w:rFonts w:asciiTheme="minorHAnsi" w:eastAsia="Book Antiqua" w:hAnsiTheme="minorHAnsi" w:cstheme="minorHAnsi"/>
          <w:spacing w:val="13"/>
          <w:w w:val="88"/>
        </w:rPr>
        <w:t xml:space="preserve"> </w:t>
      </w:r>
      <w:r w:rsidRPr="008A3E9D">
        <w:rPr>
          <w:rFonts w:asciiTheme="minorHAnsi" w:eastAsia="Book Antiqua" w:hAnsiTheme="minorHAnsi" w:cstheme="minorHAnsi"/>
        </w:rPr>
        <w:t>of</w:t>
      </w:r>
      <w:r w:rsidRPr="008A3E9D">
        <w:rPr>
          <w:rFonts w:asciiTheme="minorHAnsi" w:eastAsia="Book Antiqua" w:hAnsiTheme="minorHAnsi" w:cstheme="minorHAnsi"/>
          <w:spacing w:val="-11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</w:rPr>
        <w:t>Compl</w:t>
      </w:r>
      <w:r w:rsidRPr="008A3E9D">
        <w:rPr>
          <w:rFonts w:asciiTheme="minorHAnsi" w:eastAsia="Book Antiqua" w:hAnsiTheme="minorHAnsi" w:cstheme="minorHAnsi"/>
          <w:spacing w:val="-3"/>
          <w:w w:val="88"/>
        </w:rPr>
        <w:t>e</w:t>
      </w:r>
      <w:r w:rsidRPr="008A3E9D">
        <w:rPr>
          <w:rFonts w:asciiTheme="minorHAnsi" w:eastAsia="Book Antiqua" w:hAnsiTheme="minorHAnsi" w:cstheme="minorHAnsi"/>
          <w:w w:val="88"/>
        </w:rPr>
        <w:t>xity</w:t>
      </w:r>
      <w:r w:rsidRPr="008A3E9D">
        <w:rPr>
          <w:rFonts w:asciiTheme="minorHAnsi" w:eastAsia="Book Antiqua" w:hAnsiTheme="minorHAnsi" w:cstheme="minorHAnsi"/>
          <w:spacing w:val="23"/>
          <w:w w:val="88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</w:rPr>
        <w:t>in</w:t>
      </w:r>
      <w:r w:rsidRPr="008A3E9D">
        <w:rPr>
          <w:rFonts w:asciiTheme="minorHAnsi" w:eastAsia="Book Antiqua" w:hAnsiTheme="minorHAnsi" w:cstheme="minorHAnsi"/>
          <w:spacing w:val="6"/>
          <w:w w:val="88"/>
        </w:rPr>
        <w:t xml:space="preserve"> </w:t>
      </w:r>
      <w:r w:rsidRPr="008A3E9D">
        <w:rPr>
          <w:rFonts w:asciiTheme="minorHAnsi" w:eastAsia="Book Antiqua" w:hAnsiTheme="minorHAnsi" w:cstheme="minorHAnsi"/>
        </w:rPr>
        <w:t>Nature</w:t>
      </w:r>
    </w:p>
    <w:p w14:paraId="34153AAC" w14:textId="77777777" w:rsidR="005810FA" w:rsidRPr="008A3E9D" w:rsidRDefault="00C44365">
      <w:pPr>
        <w:spacing w:line="220" w:lineRule="exact"/>
        <w:ind w:left="697"/>
        <w:rPr>
          <w:rFonts w:asciiTheme="minorHAnsi" w:eastAsia="Book Antiqua" w:hAnsiTheme="minorHAnsi" w:cstheme="minorHAnsi"/>
        </w:rPr>
      </w:pPr>
      <w:r w:rsidRPr="008A3E9D">
        <w:rPr>
          <w:rFonts w:asciiTheme="minorHAnsi" w:hAnsiTheme="minorHAnsi" w:cstheme="minorHAnsi"/>
          <w:w w:val="142"/>
          <w:position w:val="1"/>
        </w:rPr>
        <w:t>•</w:t>
      </w:r>
      <w:r w:rsidRPr="008A3E9D">
        <w:rPr>
          <w:rFonts w:asciiTheme="minorHAnsi" w:hAnsiTheme="minorHAnsi" w:cstheme="minorHAnsi"/>
          <w:spacing w:val="29"/>
          <w:w w:val="142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  <w:position w:val="1"/>
        </w:rPr>
        <w:t>Unde</w:t>
      </w:r>
      <w:r w:rsidRPr="008A3E9D">
        <w:rPr>
          <w:rFonts w:asciiTheme="minorHAnsi" w:eastAsia="Book Antiqua" w:hAnsiTheme="minorHAnsi" w:cstheme="minorHAnsi"/>
          <w:spacing w:val="-3"/>
          <w:w w:val="87"/>
          <w:position w:val="1"/>
        </w:rPr>
        <w:t>r</w:t>
      </w:r>
      <w:r w:rsidRPr="008A3E9D">
        <w:rPr>
          <w:rFonts w:asciiTheme="minorHAnsi" w:eastAsia="Book Antiqua" w:hAnsiTheme="minorHAnsi" w:cstheme="minorHAnsi"/>
          <w:w w:val="87"/>
          <w:position w:val="1"/>
        </w:rPr>
        <w:t>graduate</w:t>
      </w:r>
      <w:r w:rsidRPr="008A3E9D">
        <w:rPr>
          <w:rFonts w:asciiTheme="minorHAnsi" w:eastAsia="Book Antiqua" w:hAnsiTheme="minorHAnsi" w:cstheme="minorHAnsi"/>
          <w:spacing w:val="-2"/>
          <w:w w:val="87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  <w:position w:val="1"/>
        </w:rPr>
        <w:t>course</w:t>
      </w:r>
      <w:r w:rsidRPr="008A3E9D">
        <w:rPr>
          <w:rFonts w:asciiTheme="minorHAnsi" w:eastAsia="Book Antiqua" w:hAnsiTheme="minorHAnsi" w:cstheme="minorHAnsi"/>
          <w:spacing w:val="24"/>
          <w:w w:val="87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  <w:position w:val="1"/>
        </w:rPr>
        <w:t>in</w:t>
      </w:r>
      <w:r w:rsidRPr="008A3E9D">
        <w:rPr>
          <w:rFonts w:asciiTheme="minorHAnsi" w:eastAsia="Book Antiqua" w:hAnsiTheme="minorHAnsi" w:cstheme="minorHAnsi"/>
          <w:spacing w:val="8"/>
          <w:w w:val="87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  <w:position w:val="1"/>
        </w:rPr>
        <w:t>the</w:t>
      </w:r>
      <w:r w:rsidRPr="008A3E9D">
        <w:rPr>
          <w:rFonts w:asciiTheme="minorHAnsi" w:eastAsia="Book Antiqua" w:hAnsiTheme="minorHAnsi" w:cstheme="minorHAnsi"/>
          <w:spacing w:val="6"/>
          <w:w w:val="87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  <w:position w:val="1"/>
        </w:rPr>
        <w:t xml:space="preserve">science </w:t>
      </w:r>
      <w:r w:rsidRPr="008A3E9D">
        <w:rPr>
          <w:rFonts w:asciiTheme="minorHAnsi" w:eastAsia="Book Antiqua" w:hAnsiTheme="minorHAnsi" w:cstheme="minorHAnsi"/>
          <w:spacing w:val="1"/>
          <w:w w:val="87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  <w:position w:val="1"/>
        </w:rPr>
        <w:t>and mathematics</w:t>
      </w:r>
      <w:r w:rsidRPr="008A3E9D">
        <w:rPr>
          <w:rFonts w:asciiTheme="minorHAnsi" w:eastAsia="Book Antiqua" w:hAnsiTheme="minorHAnsi" w:cstheme="minorHAnsi"/>
          <w:spacing w:val="29"/>
          <w:w w:val="87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of</w:t>
      </w:r>
      <w:r w:rsidRPr="008A3E9D">
        <w:rPr>
          <w:rFonts w:asciiTheme="minorHAnsi" w:eastAsia="Book Antiqua" w:hAnsiTheme="minorHAnsi" w:cstheme="minorHAnsi"/>
          <w:spacing w:val="-11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anthropology</w:t>
      </w:r>
    </w:p>
    <w:p w14:paraId="2D78A729" w14:textId="77777777" w:rsidR="005810FA" w:rsidRPr="008A3E9D" w:rsidRDefault="00C44365">
      <w:pPr>
        <w:spacing w:line="220" w:lineRule="exact"/>
        <w:ind w:left="697"/>
        <w:rPr>
          <w:rFonts w:asciiTheme="minorHAnsi" w:eastAsia="Book Antiqua" w:hAnsiTheme="minorHAnsi" w:cstheme="minorHAnsi"/>
        </w:rPr>
      </w:pPr>
      <w:r w:rsidRPr="008A3E9D">
        <w:rPr>
          <w:rFonts w:asciiTheme="minorHAnsi" w:hAnsiTheme="minorHAnsi" w:cstheme="minorHAnsi"/>
          <w:w w:val="142"/>
          <w:position w:val="1"/>
        </w:rPr>
        <w:t>•</w:t>
      </w:r>
      <w:r w:rsidRPr="008A3E9D">
        <w:rPr>
          <w:rFonts w:asciiTheme="minorHAnsi" w:hAnsiTheme="minorHAnsi" w:cstheme="minorHAnsi"/>
          <w:spacing w:val="29"/>
          <w:w w:val="142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90"/>
          <w:position w:val="1"/>
        </w:rPr>
        <w:t>Main</w:t>
      </w:r>
      <w:r w:rsidRPr="008A3E9D">
        <w:rPr>
          <w:rFonts w:asciiTheme="minorHAnsi" w:eastAsia="Book Antiqua" w:hAnsiTheme="minorHAnsi" w:cstheme="minorHAnsi"/>
          <w:spacing w:val="5"/>
          <w:w w:val="90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90"/>
          <w:position w:val="1"/>
        </w:rPr>
        <w:t>instructor:</w:t>
      </w:r>
      <w:r w:rsidRPr="008A3E9D">
        <w:rPr>
          <w:rFonts w:asciiTheme="minorHAnsi" w:eastAsia="Book Antiqua" w:hAnsiTheme="minorHAnsi" w:cstheme="minorHAnsi"/>
          <w:spacing w:val="8"/>
          <w:w w:val="90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90"/>
          <w:position w:val="1"/>
        </w:rPr>
        <w:t>Joan</w:t>
      </w:r>
      <w:r w:rsidRPr="008A3E9D">
        <w:rPr>
          <w:rFonts w:asciiTheme="minorHAnsi" w:eastAsia="Book Antiqua" w:hAnsiTheme="minorHAnsi" w:cstheme="minorHAnsi"/>
          <w:spacing w:val="17"/>
          <w:w w:val="90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B.</w:t>
      </w:r>
      <w:r w:rsidRPr="008A3E9D">
        <w:rPr>
          <w:rFonts w:asciiTheme="minorHAnsi" w:eastAsia="Book Antiqua" w:hAnsiTheme="minorHAnsi" w:cstheme="minorHAnsi"/>
          <w:spacing w:val="10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Silk</w:t>
      </w:r>
    </w:p>
    <w:p w14:paraId="08B19F19" w14:textId="77777777" w:rsidR="005810FA" w:rsidRPr="008A3E9D" w:rsidRDefault="00C44365">
      <w:pPr>
        <w:spacing w:line="220" w:lineRule="exact"/>
        <w:ind w:left="697"/>
        <w:rPr>
          <w:rFonts w:asciiTheme="minorHAnsi" w:eastAsia="Book Antiqua" w:hAnsiTheme="minorHAnsi" w:cstheme="minorHAnsi"/>
        </w:rPr>
      </w:pPr>
      <w:r w:rsidRPr="008A3E9D">
        <w:rPr>
          <w:rFonts w:asciiTheme="minorHAnsi" w:hAnsiTheme="minorHAnsi" w:cstheme="minorHAnsi"/>
          <w:w w:val="142"/>
          <w:position w:val="1"/>
        </w:rPr>
        <w:t>•</w:t>
      </w:r>
      <w:r w:rsidRPr="008A3E9D">
        <w:rPr>
          <w:rFonts w:asciiTheme="minorHAnsi" w:hAnsiTheme="minorHAnsi" w:cstheme="minorHAnsi"/>
          <w:spacing w:val="29"/>
          <w:w w:val="142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Lecture:</w:t>
      </w:r>
      <w:r w:rsidRPr="008A3E9D">
        <w:rPr>
          <w:rFonts w:asciiTheme="minorHAnsi" w:eastAsia="Book Antiqua" w:hAnsiTheme="minorHAnsi" w:cstheme="minorHAnsi"/>
          <w:spacing w:val="10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  <w:position w:val="1"/>
        </w:rPr>
        <w:t xml:space="preserve">“Connecting </w:t>
      </w:r>
      <w:r w:rsidRPr="008A3E9D">
        <w:rPr>
          <w:rFonts w:asciiTheme="minorHAnsi" w:eastAsia="Book Antiqua" w:hAnsiTheme="minorHAnsi" w:cstheme="minorHAnsi"/>
          <w:spacing w:val="24"/>
          <w:w w:val="87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  <w:position w:val="1"/>
        </w:rPr>
        <w:t>E</w:t>
      </w:r>
      <w:r w:rsidRPr="008A3E9D">
        <w:rPr>
          <w:rFonts w:asciiTheme="minorHAnsi" w:eastAsia="Book Antiqua" w:hAnsiTheme="minorHAnsi" w:cstheme="minorHAnsi"/>
          <w:spacing w:val="-3"/>
          <w:w w:val="87"/>
          <w:position w:val="1"/>
        </w:rPr>
        <w:t>v</w:t>
      </w:r>
      <w:r w:rsidRPr="008A3E9D">
        <w:rPr>
          <w:rFonts w:asciiTheme="minorHAnsi" w:eastAsia="Book Antiqua" w:hAnsiTheme="minorHAnsi" w:cstheme="minorHAnsi"/>
          <w:w w:val="87"/>
          <w:position w:val="1"/>
        </w:rPr>
        <w:t xml:space="preserve">olutionary </w:t>
      </w:r>
      <w:r w:rsidRPr="008A3E9D">
        <w:rPr>
          <w:rFonts w:asciiTheme="minorHAnsi" w:eastAsia="Book Antiqua" w:hAnsiTheme="minorHAnsi" w:cstheme="minorHAnsi"/>
          <w:spacing w:val="15"/>
          <w:w w:val="87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  <w:position w:val="1"/>
        </w:rPr>
        <w:t>Adaptation</w:t>
      </w:r>
      <w:r w:rsidRPr="008A3E9D">
        <w:rPr>
          <w:rFonts w:asciiTheme="minorHAnsi" w:eastAsia="Book Antiqua" w:hAnsiTheme="minorHAnsi" w:cstheme="minorHAnsi"/>
          <w:spacing w:val="33"/>
          <w:w w:val="87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  <w:position w:val="1"/>
        </w:rPr>
        <w:t>and</w:t>
      </w:r>
      <w:r w:rsidRPr="008A3E9D">
        <w:rPr>
          <w:rFonts w:asciiTheme="minorHAnsi" w:eastAsia="Book Antiqua" w:hAnsiTheme="minorHAnsi" w:cstheme="minorHAnsi"/>
          <w:spacing w:val="27"/>
          <w:w w:val="87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the</w:t>
      </w:r>
      <w:r w:rsidRPr="008A3E9D">
        <w:rPr>
          <w:rFonts w:asciiTheme="minorHAnsi" w:eastAsia="Book Antiqua" w:hAnsiTheme="minorHAnsi" w:cstheme="minorHAnsi"/>
          <w:spacing w:val="-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90"/>
          <w:position w:val="1"/>
        </w:rPr>
        <w:t>Engineering</w:t>
      </w:r>
      <w:r w:rsidRPr="008A3E9D">
        <w:rPr>
          <w:rFonts w:asciiTheme="minorHAnsi" w:eastAsia="Book Antiqua" w:hAnsiTheme="minorHAnsi" w:cstheme="minorHAnsi"/>
          <w:spacing w:val="32"/>
          <w:w w:val="90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90"/>
          <w:position w:val="1"/>
        </w:rPr>
        <w:t>Design</w:t>
      </w:r>
      <w:r w:rsidRPr="008A3E9D">
        <w:rPr>
          <w:rFonts w:asciiTheme="minorHAnsi" w:eastAsia="Book Antiqua" w:hAnsiTheme="minorHAnsi" w:cstheme="minorHAnsi"/>
          <w:spacing w:val="32"/>
          <w:w w:val="90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Pro-</w:t>
      </w:r>
    </w:p>
    <w:p w14:paraId="21313556" w14:textId="77777777" w:rsidR="005810FA" w:rsidRPr="008A3E9D" w:rsidRDefault="00C44365">
      <w:pPr>
        <w:spacing w:line="220" w:lineRule="exact"/>
        <w:ind w:left="897"/>
        <w:rPr>
          <w:rFonts w:asciiTheme="minorHAnsi" w:eastAsia="Book Antiqua" w:hAnsiTheme="minorHAnsi" w:cstheme="minorHAnsi"/>
        </w:rPr>
      </w:pPr>
      <w:r w:rsidRPr="008A3E9D">
        <w:rPr>
          <w:rFonts w:asciiTheme="minorHAnsi" w:eastAsia="Book Antiqua" w:hAnsiTheme="minorHAnsi" w:cstheme="minorHAnsi"/>
          <w:position w:val="1"/>
        </w:rPr>
        <w:t>cess”</w:t>
      </w:r>
    </w:p>
    <w:p w14:paraId="77D7E102" w14:textId="77777777" w:rsidR="005810FA" w:rsidRPr="008A3E9D" w:rsidRDefault="005810FA">
      <w:pPr>
        <w:spacing w:before="1" w:line="140" w:lineRule="exact"/>
        <w:rPr>
          <w:rFonts w:asciiTheme="minorHAnsi" w:hAnsiTheme="minorHAnsi" w:cstheme="minorHAnsi"/>
        </w:rPr>
      </w:pPr>
    </w:p>
    <w:p w14:paraId="2FDFEF7B" w14:textId="77777777" w:rsidR="005810FA" w:rsidRPr="008A3E9D" w:rsidRDefault="00C44365">
      <w:pPr>
        <w:ind w:left="299"/>
        <w:rPr>
          <w:rFonts w:asciiTheme="minorHAnsi" w:hAnsiTheme="minorHAnsi" w:cstheme="minorHAnsi"/>
        </w:rPr>
      </w:pPr>
      <w:r w:rsidRPr="008A3E9D">
        <w:rPr>
          <w:rFonts w:asciiTheme="minorHAnsi" w:hAnsiTheme="minorHAnsi" w:cstheme="minorHAnsi"/>
        </w:rPr>
        <w:t>Guest</w:t>
      </w:r>
      <w:r w:rsidRPr="008A3E9D">
        <w:rPr>
          <w:rFonts w:asciiTheme="minorHAnsi" w:hAnsiTheme="minorHAnsi" w:cstheme="minorHAnsi"/>
          <w:spacing w:val="-5"/>
        </w:rPr>
        <w:t xml:space="preserve"> </w:t>
      </w:r>
      <w:r w:rsidRPr="008A3E9D">
        <w:rPr>
          <w:rFonts w:asciiTheme="minorHAnsi" w:hAnsiTheme="minorHAnsi" w:cstheme="minorHAnsi"/>
        </w:rPr>
        <w:t>Lectu</w:t>
      </w:r>
      <w:r w:rsidRPr="008A3E9D">
        <w:rPr>
          <w:rFonts w:asciiTheme="minorHAnsi" w:hAnsiTheme="minorHAnsi" w:cstheme="minorHAnsi"/>
          <w:spacing w:val="-7"/>
        </w:rPr>
        <w:t>r</w:t>
      </w:r>
      <w:r w:rsidRPr="008A3E9D">
        <w:rPr>
          <w:rFonts w:asciiTheme="minorHAnsi" w:hAnsiTheme="minorHAnsi" w:cstheme="minorHAnsi"/>
        </w:rPr>
        <w:t>er</w:t>
      </w:r>
      <w:r w:rsidRPr="008A3E9D">
        <w:rPr>
          <w:rFonts w:asciiTheme="minorHAnsi" w:hAnsiTheme="minorHAnsi" w:cstheme="minorHAnsi"/>
        </w:rPr>
        <w:t xml:space="preserve">                                                                                                 </w:t>
      </w:r>
      <w:r w:rsidRPr="008A3E9D">
        <w:rPr>
          <w:rFonts w:asciiTheme="minorHAnsi" w:hAnsiTheme="minorHAnsi" w:cstheme="minorHAnsi"/>
          <w:spacing w:val="26"/>
        </w:rPr>
        <w:t xml:space="preserve"> </w:t>
      </w:r>
      <w:r w:rsidRPr="008A3E9D">
        <w:rPr>
          <w:rFonts w:asciiTheme="minorHAnsi" w:hAnsiTheme="minorHAnsi" w:cstheme="minorHAnsi"/>
        </w:rPr>
        <w:t xml:space="preserve">October </w:t>
      </w:r>
      <w:r w:rsidRPr="008A3E9D">
        <w:rPr>
          <w:rFonts w:asciiTheme="minorHAnsi" w:hAnsiTheme="minorHAnsi" w:cstheme="minorHAnsi"/>
          <w:spacing w:val="1"/>
        </w:rPr>
        <w:t xml:space="preserve"> </w:t>
      </w:r>
      <w:r w:rsidRPr="008A3E9D">
        <w:rPr>
          <w:rFonts w:asciiTheme="minorHAnsi" w:hAnsiTheme="minorHAnsi" w:cstheme="minorHAnsi"/>
        </w:rPr>
        <w:t>2013</w:t>
      </w:r>
    </w:p>
    <w:p w14:paraId="3CF30EEF" w14:textId="77777777" w:rsidR="005810FA" w:rsidRPr="008A3E9D" w:rsidRDefault="00C44365">
      <w:pPr>
        <w:spacing w:before="87"/>
        <w:ind w:left="399"/>
        <w:rPr>
          <w:rFonts w:asciiTheme="minorHAnsi" w:eastAsia="Book Antiqua" w:hAnsiTheme="minorHAnsi" w:cstheme="minorHAnsi"/>
        </w:rPr>
      </w:pPr>
      <w:r w:rsidRPr="008A3E9D">
        <w:rPr>
          <w:rFonts w:asciiTheme="minorHAnsi" w:hAnsiTheme="minorHAnsi" w:cstheme="minorHAnsi"/>
          <w:w w:val="142"/>
        </w:rPr>
        <w:t>•</w:t>
      </w:r>
      <w:r w:rsidRPr="008A3E9D">
        <w:rPr>
          <w:rFonts w:asciiTheme="minorHAnsi" w:hAnsiTheme="minorHAnsi" w:cstheme="minorHAnsi"/>
          <w:spacing w:val="29"/>
          <w:w w:val="142"/>
        </w:rPr>
        <w:t xml:space="preserve"> </w:t>
      </w:r>
      <w:r w:rsidRPr="008A3E9D">
        <w:rPr>
          <w:rFonts w:asciiTheme="minorHAnsi" w:eastAsia="Book Antiqua" w:hAnsiTheme="minorHAnsi" w:cstheme="minorHAnsi"/>
          <w:w w:val="94"/>
        </w:rPr>
        <w:t>ANB</w:t>
      </w:r>
      <w:r w:rsidRPr="008A3E9D">
        <w:rPr>
          <w:rFonts w:asciiTheme="minorHAnsi" w:eastAsia="Book Antiqua" w:hAnsiTheme="minorHAnsi" w:cstheme="minorHAnsi"/>
          <w:spacing w:val="3"/>
          <w:w w:val="94"/>
        </w:rPr>
        <w:t xml:space="preserve"> </w:t>
      </w:r>
      <w:r w:rsidRPr="008A3E9D">
        <w:rPr>
          <w:rFonts w:asciiTheme="minorHAnsi" w:eastAsia="Book Antiqua" w:hAnsiTheme="minorHAnsi" w:cstheme="minorHAnsi"/>
        </w:rPr>
        <w:t>601:</w:t>
      </w:r>
      <w:r w:rsidRPr="008A3E9D">
        <w:rPr>
          <w:rFonts w:asciiTheme="minorHAnsi" w:eastAsia="Book Antiqua" w:hAnsiTheme="minorHAnsi" w:cstheme="minorHAnsi"/>
          <w:spacing w:val="15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</w:rPr>
        <w:t>Research</w:t>
      </w:r>
      <w:r w:rsidRPr="008A3E9D">
        <w:rPr>
          <w:rFonts w:asciiTheme="minorHAnsi" w:eastAsia="Book Antiqua" w:hAnsiTheme="minorHAnsi" w:cstheme="minorHAnsi"/>
          <w:spacing w:val="29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</w:rPr>
        <w:t>Strat</w:t>
      </w:r>
      <w:r w:rsidRPr="008A3E9D">
        <w:rPr>
          <w:rFonts w:asciiTheme="minorHAnsi" w:eastAsia="Book Antiqua" w:hAnsiTheme="minorHAnsi" w:cstheme="minorHAnsi"/>
          <w:spacing w:val="-3"/>
          <w:w w:val="89"/>
        </w:rPr>
        <w:t>e</w:t>
      </w:r>
      <w:r w:rsidRPr="008A3E9D">
        <w:rPr>
          <w:rFonts w:asciiTheme="minorHAnsi" w:eastAsia="Book Antiqua" w:hAnsiTheme="minorHAnsi" w:cstheme="minorHAnsi"/>
          <w:w w:val="89"/>
        </w:rPr>
        <w:t>gies</w:t>
      </w:r>
      <w:r w:rsidRPr="008A3E9D">
        <w:rPr>
          <w:rFonts w:asciiTheme="minorHAnsi" w:eastAsia="Book Antiqua" w:hAnsiTheme="minorHAnsi" w:cstheme="minorHAnsi"/>
          <w:spacing w:val="22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</w:rPr>
        <w:t>in</w:t>
      </w:r>
      <w:r w:rsidRPr="008A3E9D">
        <w:rPr>
          <w:rFonts w:asciiTheme="minorHAnsi" w:eastAsia="Book Antiqua" w:hAnsiTheme="minorHAnsi" w:cstheme="minorHAnsi"/>
          <w:spacing w:val="4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</w:rPr>
        <w:t>Animal</w:t>
      </w:r>
      <w:r w:rsidRPr="008A3E9D">
        <w:rPr>
          <w:rFonts w:asciiTheme="minorHAnsi" w:eastAsia="Book Antiqua" w:hAnsiTheme="minorHAnsi" w:cstheme="minorHAnsi"/>
          <w:spacing w:val="5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</w:rPr>
        <w:t>Beh</w:t>
      </w:r>
      <w:r w:rsidRPr="008A3E9D">
        <w:rPr>
          <w:rFonts w:asciiTheme="minorHAnsi" w:eastAsia="Book Antiqua" w:hAnsiTheme="minorHAnsi" w:cstheme="minorHAnsi"/>
          <w:spacing w:val="-4"/>
        </w:rPr>
        <w:t>a</w:t>
      </w:r>
      <w:r w:rsidRPr="008A3E9D">
        <w:rPr>
          <w:rFonts w:asciiTheme="minorHAnsi" w:eastAsia="Book Antiqua" w:hAnsiTheme="minorHAnsi" w:cstheme="minorHAnsi"/>
        </w:rPr>
        <w:t>vior</w:t>
      </w:r>
    </w:p>
    <w:p w14:paraId="5390CB14" w14:textId="77777777" w:rsidR="005810FA" w:rsidRPr="008A3E9D" w:rsidRDefault="00C44365">
      <w:pPr>
        <w:spacing w:line="220" w:lineRule="exact"/>
        <w:ind w:left="697"/>
        <w:rPr>
          <w:rFonts w:asciiTheme="minorHAnsi" w:eastAsia="Book Antiqua" w:hAnsiTheme="minorHAnsi" w:cstheme="minorHAnsi"/>
        </w:rPr>
      </w:pPr>
      <w:r w:rsidRPr="008A3E9D">
        <w:rPr>
          <w:rFonts w:asciiTheme="minorHAnsi" w:hAnsiTheme="minorHAnsi" w:cstheme="minorHAnsi"/>
          <w:w w:val="142"/>
          <w:position w:val="1"/>
        </w:rPr>
        <w:t>•</w:t>
      </w:r>
      <w:r w:rsidRPr="008A3E9D">
        <w:rPr>
          <w:rFonts w:asciiTheme="minorHAnsi" w:hAnsiTheme="minorHAnsi" w:cstheme="minorHAnsi"/>
          <w:spacing w:val="29"/>
          <w:w w:val="142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Graduate-l</w:t>
      </w:r>
      <w:r w:rsidRPr="008A3E9D">
        <w:rPr>
          <w:rFonts w:asciiTheme="minorHAnsi" w:eastAsia="Book Antiqua" w:hAnsiTheme="minorHAnsi" w:cstheme="minorHAnsi"/>
          <w:spacing w:val="-4"/>
          <w:w w:val="89"/>
          <w:position w:val="1"/>
        </w:rPr>
        <w:t>e</w:t>
      </w:r>
      <w:r w:rsidRPr="008A3E9D">
        <w:rPr>
          <w:rFonts w:asciiTheme="minorHAnsi" w:eastAsia="Book Antiqua" w:hAnsiTheme="minorHAnsi" w:cstheme="minorHAnsi"/>
          <w:spacing w:val="-3"/>
          <w:w w:val="89"/>
          <w:position w:val="1"/>
        </w:rPr>
        <w:t>v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el</w:t>
      </w:r>
      <w:r w:rsidRPr="008A3E9D">
        <w:rPr>
          <w:rFonts w:asciiTheme="minorHAnsi" w:eastAsia="Book Antiqua" w:hAnsiTheme="minorHAnsi" w:cstheme="minorHAnsi"/>
          <w:spacing w:val="10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course</w:t>
      </w:r>
      <w:r w:rsidRPr="008A3E9D">
        <w:rPr>
          <w:rFonts w:asciiTheme="minorHAnsi" w:eastAsia="Book Antiqua" w:hAnsiTheme="minorHAnsi" w:cstheme="minorHAnsi"/>
          <w:spacing w:val="11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in</w:t>
      </w:r>
      <w:r w:rsidRPr="008A3E9D">
        <w:rPr>
          <w:rFonts w:asciiTheme="minorHAnsi" w:eastAsia="Book Antiqua" w:hAnsiTheme="minorHAnsi" w:cstheme="minorHAnsi"/>
          <w:spacing w:val="4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animal</w:t>
      </w:r>
      <w:r w:rsidRPr="008A3E9D">
        <w:rPr>
          <w:rFonts w:asciiTheme="minorHAnsi" w:eastAsia="Book Antiqua" w:hAnsiTheme="minorHAnsi" w:cstheme="minorHAnsi"/>
          <w:spacing w:val="5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beh</w:t>
      </w:r>
      <w:r w:rsidRPr="008A3E9D">
        <w:rPr>
          <w:rFonts w:asciiTheme="minorHAnsi" w:eastAsia="Book Antiqua" w:hAnsiTheme="minorHAnsi" w:cstheme="minorHAnsi"/>
          <w:spacing w:val="-4"/>
          <w:position w:val="1"/>
        </w:rPr>
        <w:t>a</w:t>
      </w:r>
      <w:r w:rsidRPr="008A3E9D">
        <w:rPr>
          <w:rFonts w:asciiTheme="minorHAnsi" w:eastAsia="Book Antiqua" w:hAnsiTheme="minorHAnsi" w:cstheme="minorHAnsi"/>
          <w:position w:val="1"/>
        </w:rPr>
        <w:t>vior</w:t>
      </w:r>
    </w:p>
    <w:p w14:paraId="74CB9973" w14:textId="77777777" w:rsidR="005810FA" w:rsidRPr="008A3E9D" w:rsidRDefault="00C44365">
      <w:pPr>
        <w:spacing w:line="220" w:lineRule="exact"/>
        <w:ind w:left="697"/>
        <w:rPr>
          <w:rFonts w:asciiTheme="minorHAnsi" w:eastAsia="Book Antiqua" w:hAnsiTheme="minorHAnsi" w:cstheme="minorHAnsi"/>
        </w:rPr>
      </w:pPr>
      <w:r w:rsidRPr="008A3E9D">
        <w:rPr>
          <w:rFonts w:asciiTheme="minorHAnsi" w:hAnsiTheme="minorHAnsi" w:cstheme="minorHAnsi"/>
          <w:w w:val="142"/>
          <w:position w:val="1"/>
        </w:rPr>
        <w:t>•</w:t>
      </w:r>
      <w:r w:rsidRPr="008A3E9D">
        <w:rPr>
          <w:rFonts w:asciiTheme="minorHAnsi" w:hAnsiTheme="minorHAnsi" w:cstheme="minorHAnsi"/>
          <w:spacing w:val="29"/>
          <w:w w:val="142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Main</w:t>
      </w:r>
      <w:r w:rsidRPr="008A3E9D">
        <w:rPr>
          <w:rFonts w:asciiTheme="minorHAnsi" w:eastAsia="Book Antiqua" w:hAnsiTheme="minorHAnsi" w:cstheme="minorHAnsi"/>
          <w:spacing w:val="10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instructor:</w:t>
      </w:r>
      <w:r w:rsidRPr="008A3E9D">
        <w:rPr>
          <w:rFonts w:asciiTheme="minorHAnsi" w:eastAsia="Book Antiqua" w:hAnsiTheme="minorHAnsi" w:cstheme="minorHAnsi"/>
          <w:spacing w:val="17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Ronald</w:t>
      </w:r>
      <w:r w:rsidRPr="008A3E9D">
        <w:rPr>
          <w:rFonts w:asciiTheme="minorHAnsi" w:eastAsia="Book Antiqua" w:hAnsiTheme="minorHAnsi" w:cstheme="minorHAnsi"/>
          <w:spacing w:val="12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L.</w:t>
      </w:r>
      <w:r w:rsidRPr="008A3E9D">
        <w:rPr>
          <w:rFonts w:asciiTheme="minorHAnsi" w:eastAsia="Book Antiqua" w:hAnsiTheme="minorHAnsi" w:cstheme="minorHAnsi"/>
          <w:spacing w:val="-2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Rut</w:t>
      </w:r>
      <w:r w:rsidRPr="008A3E9D">
        <w:rPr>
          <w:rFonts w:asciiTheme="minorHAnsi" w:eastAsia="Book Antiqua" w:hAnsiTheme="minorHAnsi" w:cstheme="minorHAnsi"/>
          <w:spacing w:val="-5"/>
          <w:position w:val="1"/>
        </w:rPr>
        <w:t>o</w:t>
      </w:r>
      <w:r w:rsidRPr="008A3E9D">
        <w:rPr>
          <w:rFonts w:asciiTheme="minorHAnsi" w:eastAsia="Book Antiqua" w:hAnsiTheme="minorHAnsi" w:cstheme="minorHAnsi"/>
          <w:position w:val="1"/>
        </w:rPr>
        <w:t>wski</w:t>
      </w:r>
    </w:p>
    <w:p w14:paraId="41CAD327" w14:textId="77777777" w:rsidR="005810FA" w:rsidRPr="008A3E9D" w:rsidRDefault="00C44365">
      <w:pPr>
        <w:spacing w:line="220" w:lineRule="exact"/>
        <w:ind w:left="697"/>
        <w:rPr>
          <w:rFonts w:asciiTheme="minorHAnsi" w:eastAsia="Book Antiqua" w:hAnsiTheme="minorHAnsi" w:cstheme="minorHAnsi"/>
        </w:rPr>
      </w:pPr>
      <w:r w:rsidRPr="008A3E9D">
        <w:rPr>
          <w:rFonts w:asciiTheme="minorHAnsi" w:hAnsiTheme="minorHAnsi" w:cstheme="minorHAnsi"/>
          <w:w w:val="142"/>
          <w:position w:val="1"/>
        </w:rPr>
        <w:t>•</w:t>
      </w:r>
      <w:r w:rsidRPr="008A3E9D">
        <w:rPr>
          <w:rFonts w:asciiTheme="minorHAnsi" w:hAnsiTheme="minorHAnsi" w:cstheme="minorHAnsi"/>
          <w:spacing w:val="29"/>
          <w:w w:val="142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 xml:space="preserve">Lecture: </w:t>
      </w:r>
      <w:r w:rsidRPr="008A3E9D">
        <w:rPr>
          <w:rFonts w:asciiTheme="minorHAnsi" w:eastAsia="Book Antiqua" w:hAnsiTheme="minorHAnsi" w:cstheme="minorHAnsi"/>
          <w:spacing w:val="18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“Mathematical,</w:t>
      </w:r>
      <w:r w:rsidRPr="008A3E9D">
        <w:rPr>
          <w:rFonts w:asciiTheme="minorHAnsi" w:eastAsia="Book Antiqua" w:hAnsiTheme="minorHAnsi" w:cstheme="minorHAnsi"/>
          <w:spacing w:val="33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Computational,</w:t>
      </w:r>
      <w:r w:rsidRPr="008A3E9D">
        <w:rPr>
          <w:rFonts w:asciiTheme="minorHAnsi" w:eastAsia="Book Antiqua" w:hAnsiTheme="minorHAnsi" w:cstheme="minorHAnsi"/>
          <w:spacing w:val="6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and</w:t>
      </w:r>
      <w:r w:rsidRPr="008A3E9D">
        <w:rPr>
          <w:rFonts w:asciiTheme="minorHAnsi" w:eastAsia="Book Antiqua" w:hAnsiTheme="minorHAnsi" w:cstheme="minorHAnsi"/>
          <w:spacing w:val="3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Experimental</w:t>
      </w:r>
      <w:r w:rsidRPr="008A3E9D">
        <w:rPr>
          <w:rFonts w:asciiTheme="minorHAnsi" w:eastAsia="Book Antiqua" w:hAnsiTheme="minorHAnsi" w:cstheme="minorHAnsi"/>
          <w:spacing w:val="28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 xml:space="preserve">Modeling: </w:t>
      </w:r>
      <w:r w:rsidRPr="008A3E9D">
        <w:rPr>
          <w:rFonts w:asciiTheme="minorHAnsi" w:eastAsia="Book Antiqua" w:hAnsiTheme="minorHAnsi" w:cstheme="minorHAnsi"/>
          <w:spacing w:val="14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Granularity</w:t>
      </w:r>
    </w:p>
    <w:p w14:paraId="1D135B1C" w14:textId="77777777" w:rsidR="005810FA" w:rsidRPr="008A3E9D" w:rsidRDefault="00C44365">
      <w:pPr>
        <w:spacing w:line="220" w:lineRule="exact"/>
        <w:ind w:left="897"/>
        <w:rPr>
          <w:rFonts w:asciiTheme="minorHAnsi" w:eastAsia="Book Antiqua" w:hAnsiTheme="minorHAnsi" w:cstheme="minorHAnsi"/>
        </w:rPr>
        <w:sectPr w:rsidR="005810FA" w:rsidRPr="008A3E9D">
          <w:type w:val="continuous"/>
          <w:pgSz w:w="12240" w:h="15840"/>
          <w:pgMar w:top="1360" w:right="1320" w:bottom="280" w:left="1400" w:header="720" w:footer="720" w:gutter="0"/>
          <w:cols w:num="2" w:space="720" w:equalWidth="0">
            <w:col w:w="1204" w:space="636"/>
            <w:col w:w="7680"/>
          </w:cols>
        </w:sectPr>
      </w:pPr>
      <w:r w:rsidRPr="008A3E9D">
        <w:rPr>
          <w:rFonts w:asciiTheme="minorHAnsi" w:eastAsia="Book Antiqua" w:hAnsiTheme="minorHAnsi" w:cstheme="minorHAnsi"/>
          <w:w w:val="85"/>
          <w:position w:val="1"/>
        </w:rPr>
        <w:t>and</w:t>
      </w:r>
      <w:r w:rsidRPr="008A3E9D">
        <w:rPr>
          <w:rFonts w:asciiTheme="minorHAnsi" w:eastAsia="Book Antiqua" w:hAnsiTheme="minorHAnsi" w:cstheme="minorHAnsi"/>
          <w:spacing w:val="7"/>
          <w:w w:val="85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spacing w:val="-3"/>
          <w:position w:val="1"/>
        </w:rPr>
        <w:t>P</w:t>
      </w:r>
      <w:r w:rsidRPr="008A3E9D">
        <w:rPr>
          <w:rFonts w:asciiTheme="minorHAnsi" w:eastAsia="Book Antiqua" w:hAnsiTheme="minorHAnsi" w:cstheme="minorHAnsi"/>
          <w:position w:val="1"/>
        </w:rPr>
        <w:t>arsimo</w:t>
      </w:r>
      <w:r w:rsidRPr="008A3E9D">
        <w:rPr>
          <w:rFonts w:asciiTheme="minorHAnsi" w:eastAsia="Book Antiqua" w:hAnsiTheme="minorHAnsi" w:cstheme="minorHAnsi"/>
          <w:spacing w:val="-3"/>
          <w:position w:val="1"/>
        </w:rPr>
        <w:t>n</w:t>
      </w:r>
      <w:r w:rsidRPr="008A3E9D">
        <w:rPr>
          <w:rFonts w:asciiTheme="minorHAnsi" w:eastAsia="Book Antiqua" w:hAnsiTheme="minorHAnsi" w:cstheme="minorHAnsi"/>
          <w:position w:val="1"/>
        </w:rPr>
        <w:t>y”</w:t>
      </w:r>
    </w:p>
    <w:p w14:paraId="0A9AEFC8" w14:textId="77777777" w:rsidR="005810FA" w:rsidRPr="008A3E9D" w:rsidRDefault="00C44365">
      <w:pPr>
        <w:spacing w:before="72"/>
        <w:ind w:left="1485" w:right="4147"/>
        <w:jc w:val="center"/>
        <w:rPr>
          <w:rFonts w:asciiTheme="minorHAnsi" w:eastAsia="Book Antiqua" w:hAnsiTheme="minorHAnsi" w:cstheme="minorHAnsi"/>
        </w:rPr>
      </w:pPr>
      <w:hyperlink r:id="rId62">
        <w:r w:rsidRPr="008A3E9D">
          <w:rPr>
            <w:rFonts w:asciiTheme="minorHAnsi" w:hAnsiTheme="minorHAnsi" w:cstheme="minorHAnsi"/>
          </w:rPr>
          <w:t>The</w:t>
        </w:r>
        <w:r w:rsidRPr="008A3E9D">
          <w:rPr>
            <w:rFonts w:asciiTheme="minorHAnsi" w:hAnsiTheme="minorHAnsi" w:cstheme="minorHAnsi"/>
            <w:spacing w:val="19"/>
          </w:rPr>
          <w:t xml:space="preserve"> </w:t>
        </w:r>
        <w:r w:rsidRPr="008A3E9D">
          <w:rPr>
            <w:rFonts w:asciiTheme="minorHAnsi" w:hAnsiTheme="minorHAnsi" w:cstheme="minorHAnsi"/>
          </w:rPr>
          <w:t>Ohio</w:t>
        </w:r>
        <w:r w:rsidRPr="008A3E9D">
          <w:rPr>
            <w:rFonts w:asciiTheme="minorHAnsi" w:hAnsiTheme="minorHAnsi" w:cstheme="minorHAnsi"/>
            <w:spacing w:val="20"/>
          </w:rPr>
          <w:t xml:space="preserve"> </w:t>
        </w:r>
        <w:r w:rsidRPr="008A3E9D">
          <w:rPr>
            <w:rFonts w:asciiTheme="minorHAnsi" w:hAnsiTheme="minorHAnsi" w:cstheme="minorHAnsi"/>
          </w:rPr>
          <w:t>State</w:t>
        </w:r>
        <w:r w:rsidRPr="008A3E9D">
          <w:rPr>
            <w:rFonts w:asciiTheme="minorHAnsi" w:hAnsiTheme="minorHAnsi" w:cstheme="minorHAnsi"/>
            <w:spacing w:val="32"/>
          </w:rPr>
          <w:t xml:space="preserve"> </w:t>
        </w:r>
        <w:r w:rsidRPr="008A3E9D">
          <w:rPr>
            <w:rFonts w:asciiTheme="minorHAnsi" w:hAnsiTheme="minorHAnsi" w:cstheme="minorHAnsi"/>
          </w:rPr>
          <w:t>Un</w:t>
        </w:r>
        <w:r w:rsidRPr="008A3E9D">
          <w:rPr>
            <w:rFonts w:asciiTheme="minorHAnsi" w:hAnsiTheme="minorHAnsi" w:cstheme="minorHAnsi"/>
            <w:spacing w:val="-2"/>
          </w:rPr>
          <w:t>iv</w:t>
        </w:r>
        <w:r w:rsidRPr="008A3E9D">
          <w:rPr>
            <w:rFonts w:asciiTheme="minorHAnsi" w:hAnsiTheme="minorHAnsi" w:cstheme="minorHAnsi"/>
          </w:rPr>
          <w:t>ersity</w:t>
        </w:r>
        <w:r w:rsidRPr="008A3E9D">
          <w:rPr>
            <w:rFonts w:asciiTheme="minorHAnsi" w:eastAsia="Book Antiqua" w:hAnsiTheme="minorHAnsi" w:cstheme="minorHAnsi"/>
          </w:rPr>
          <w:t>,</w:t>
        </w:r>
      </w:hyperlink>
      <w:r w:rsidRPr="008A3E9D">
        <w:rPr>
          <w:rFonts w:asciiTheme="minorHAnsi" w:eastAsia="Book Antiqua" w:hAnsiTheme="minorHAnsi" w:cstheme="minorHAnsi"/>
          <w:spacing w:val="39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</w:rPr>
        <w:t>Colum</w:t>
      </w:r>
      <w:r w:rsidRPr="008A3E9D">
        <w:rPr>
          <w:rFonts w:asciiTheme="minorHAnsi" w:eastAsia="Book Antiqua" w:hAnsiTheme="minorHAnsi" w:cstheme="minorHAnsi"/>
          <w:spacing w:val="-3"/>
          <w:w w:val="88"/>
        </w:rPr>
        <w:t>b</w:t>
      </w:r>
      <w:r w:rsidRPr="008A3E9D">
        <w:rPr>
          <w:rFonts w:asciiTheme="minorHAnsi" w:eastAsia="Book Antiqua" w:hAnsiTheme="minorHAnsi" w:cstheme="minorHAnsi"/>
          <w:w w:val="88"/>
        </w:rPr>
        <w:t>us,</w:t>
      </w:r>
      <w:r w:rsidRPr="008A3E9D">
        <w:rPr>
          <w:rFonts w:asciiTheme="minorHAnsi" w:eastAsia="Book Antiqua" w:hAnsiTheme="minorHAnsi" w:cstheme="minorHAnsi"/>
          <w:spacing w:val="13"/>
          <w:w w:val="88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</w:rPr>
        <w:t>OH</w:t>
      </w:r>
    </w:p>
    <w:p w14:paraId="74ED7E61" w14:textId="77777777" w:rsidR="005810FA" w:rsidRPr="008A3E9D" w:rsidRDefault="005810FA">
      <w:pPr>
        <w:spacing w:before="5" w:line="140" w:lineRule="exact"/>
        <w:rPr>
          <w:rFonts w:asciiTheme="minorHAnsi" w:hAnsiTheme="minorHAnsi" w:cstheme="minorHAnsi"/>
        </w:rPr>
      </w:pPr>
    </w:p>
    <w:p w14:paraId="56164E51" w14:textId="77777777" w:rsidR="005810FA" w:rsidRPr="008A3E9D" w:rsidRDefault="00C44365">
      <w:pPr>
        <w:ind w:left="1819"/>
        <w:rPr>
          <w:rFonts w:asciiTheme="minorHAnsi" w:hAnsiTheme="minorHAnsi" w:cstheme="minorHAnsi"/>
        </w:rPr>
      </w:pPr>
      <w:r w:rsidRPr="008A3E9D">
        <w:rPr>
          <w:rFonts w:asciiTheme="minorHAnsi" w:hAnsiTheme="minorHAnsi" w:cstheme="minorHAnsi"/>
        </w:rPr>
        <w:t>Instructor</w:t>
      </w:r>
      <w:r w:rsidRPr="008A3E9D">
        <w:rPr>
          <w:rFonts w:asciiTheme="minorHAnsi" w:hAnsiTheme="minorHAnsi" w:cstheme="minorHAnsi"/>
        </w:rPr>
        <w:t xml:space="preserve">                                                                                 </w:t>
      </w:r>
      <w:r w:rsidRPr="008A3E9D">
        <w:rPr>
          <w:rFonts w:asciiTheme="minorHAnsi" w:hAnsiTheme="minorHAnsi" w:cstheme="minorHAnsi"/>
          <w:spacing w:val="47"/>
        </w:rPr>
        <w:t xml:space="preserve"> </w:t>
      </w:r>
      <w:r w:rsidRPr="008A3E9D">
        <w:rPr>
          <w:rFonts w:asciiTheme="minorHAnsi" w:hAnsiTheme="minorHAnsi" w:cstheme="minorHAnsi"/>
        </w:rPr>
        <w:t>Ma</w:t>
      </w:r>
      <w:r w:rsidRPr="008A3E9D">
        <w:rPr>
          <w:rFonts w:asciiTheme="minorHAnsi" w:hAnsiTheme="minorHAnsi" w:cstheme="minorHAnsi"/>
          <w:spacing w:val="-4"/>
        </w:rPr>
        <w:t>r</w:t>
      </w:r>
      <w:r w:rsidRPr="008A3E9D">
        <w:rPr>
          <w:rFonts w:asciiTheme="minorHAnsi" w:hAnsiTheme="minorHAnsi" w:cstheme="minorHAnsi"/>
        </w:rPr>
        <w:t>ch</w:t>
      </w:r>
      <w:r w:rsidRPr="008A3E9D">
        <w:rPr>
          <w:rFonts w:asciiTheme="minorHAnsi" w:hAnsiTheme="minorHAnsi" w:cstheme="minorHAnsi"/>
          <w:spacing w:val="49"/>
        </w:rPr>
        <w:t xml:space="preserve"> </w:t>
      </w:r>
      <w:r w:rsidRPr="008A3E9D">
        <w:rPr>
          <w:rFonts w:asciiTheme="minorHAnsi" w:hAnsiTheme="minorHAnsi" w:cstheme="minorHAnsi"/>
        </w:rPr>
        <w:t>2012</w:t>
      </w:r>
      <w:r w:rsidRPr="008A3E9D">
        <w:rPr>
          <w:rFonts w:asciiTheme="minorHAnsi" w:hAnsiTheme="minorHAnsi" w:cstheme="minorHAnsi"/>
          <w:spacing w:val="-4"/>
        </w:rPr>
        <w:t xml:space="preserve"> </w:t>
      </w:r>
      <w:r w:rsidRPr="008A3E9D">
        <w:rPr>
          <w:rFonts w:asciiTheme="minorHAnsi" w:hAnsiTheme="minorHAnsi" w:cstheme="minorHAnsi"/>
        </w:rPr>
        <w:t>to</w:t>
      </w:r>
      <w:r w:rsidRPr="008A3E9D">
        <w:rPr>
          <w:rFonts w:asciiTheme="minorHAnsi" w:hAnsiTheme="minorHAnsi" w:cstheme="minorHAnsi"/>
          <w:spacing w:val="9"/>
        </w:rPr>
        <w:t xml:space="preserve"> </w:t>
      </w:r>
      <w:r w:rsidRPr="008A3E9D">
        <w:rPr>
          <w:rFonts w:asciiTheme="minorHAnsi" w:hAnsiTheme="minorHAnsi" w:cstheme="minorHAnsi"/>
          <w:spacing w:val="-10"/>
        </w:rPr>
        <w:t>A</w:t>
      </w:r>
      <w:r w:rsidRPr="008A3E9D">
        <w:rPr>
          <w:rFonts w:asciiTheme="minorHAnsi" w:hAnsiTheme="minorHAnsi" w:cstheme="minorHAnsi"/>
        </w:rPr>
        <w:t>ugust</w:t>
      </w:r>
      <w:r w:rsidRPr="008A3E9D">
        <w:rPr>
          <w:rFonts w:asciiTheme="minorHAnsi" w:hAnsiTheme="minorHAnsi" w:cstheme="minorHAnsi"/>
          <w:spacing w:val="29"/>
        </w:rPr>
        <w:t xml:space="preserve"> </w:t>
      </w:r>
      <w:r w:rsidRPr="008A3E9D">
        <w:rPr>
          <w:rFonts w:asciiTheme="minorHAnsi" w:hAnsiTheme="minorHAnsi" w:cstheme="minorHAnsi"/>
        </w:rPr>
        <w:t>2012</w:t>
      </w:r>
    </w:p>
    <w:p w14:paraId="30C755AA" w14:textId="77777777" w:rsidR="005810FA" w:rsidRPr="008A3E9D" w:rsidRDefault="00C44365">
      <w:pPr>
        <w:spacing w:before="89"/>
        <w:ind w:left="1919"/>
        <w:rPr>
          <w:rFonts w:asciiTheme="minorHAnsi" w:eastAsia="Book Antiqua" w:hAnsiTheme="minorHAnsi" w:cstheme="minorHAnsi"/>
        </w:rPr>
      </w:pPr>
      <w:r w:rsidRPr="008A3E9D">
        <w:rPr>
          <w:rFonts w:asciiTheme="minorHAnsi" w:hAnsiTheme="minorHAnsi" w:cstheme="minorHAnsi"/>
          <w:w w:val="142"/>
        </w:rPr>
        <w:t>•</w:t>
      </w:r>
      <w:r w:rsidRPr="008A3E9D">
        <w:rPr>
          <w:rFonts w:asciiTheme="minorHAnsi" w:hAnsiTheme="minorHAnsi" w:cstheme="minorHAnsi"/>
          <w:spacing w:val="29"/>
          <w:w w:val="142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</w:rPr>
        <w:t>Instructor</w:t>
      </w:r>
      <w:r w:rsidRPr="008A3E9D">
        <w:rPr>
          <w:rFonts w:asciiTheme="minorHAnsi" w:eastAsia="Book Antiqua" w:hAnsiTheme="minorHAnsi" w:cstheme="minorHAnsi"/>
          <w:spacing w:val="-3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</w:rPr>
        <w:t>for</w:t>
      </w:r>
      <w:r w:rsidRPr="008A3E9D">
        <w:rPr>
          <w:rFonts w:asciiTheme="minorHAnsi" w:eastAsia="Book Antiqua" w:hAnsiTheme="minorHAnsi" w:cstheme="minorHAnsi"/>
          <w:spacing w:val="11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</w:rPr>
        <w:t>ECE</w:t>
      </w:r>
      <w:r w:rsidRPr="008A3E9D">
        <w:rPr>
          <w:rFonts w:asciiTheme="minorHAnsi" w:eastAsia="Book Antiqua" w:hAnsiTheme="minorHAnsi" w:cstheme="minorHAnsi"/>
          <w:spacing w:val="-12"/>
        </w:rPr>
        <w:t xml:space="preserve"> </w:t>
      </w:r>
      <w:r w:rsidRPr="008A3E9D">
        <w:rPr>
          <w:rFonts w:asciiTheme="minorHAnsi" w:eastAsia="Book Antiqua" w:hAnsiTheme="minorHAnsi" w:cstheme="minorHAnsi"/>
        </w:rPr>
        <w:t>683:</w:t>
      </w:r>
      <w:r w:rsidRPr="008A3E9D">
        <w:rPr>
          <w:rFonts w:asciiTheme="minorHAnsi" w:eastAsia="Book Antiqua" w:hAnsiTheme="minorHAnsi" w:cstheme="minorHAnsi"/>
          <w:spacing w:val="15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</w:rPr>
        <w:t>Unde</w:t>
      </w:r>
      <w:r w:rsidRPr="008A3E9D">
        <w:rPr>
          <w:rFonts w:asciiTheme="minorHAnsi" w:eastAsia="Book Antiqua" w:hAnsiTheme="minorHAnsi" w:cstheme="minorHAnsi"/>
          <w:spacing w:val="-3"/>
          <w:w w:val="87"/>
        </w:rPr>
        <w:t>r</w:t>
      </w:r>
      <w:r w:rsidRPr="008A3E9D">
        <w:rPr>
          <w:rFonts w:asciiTheme="minorHAnsi" w:eastAsia="Book Antiqua" w:hAnsiTheme="minorHAnsi" w:cstheme="minorHAnsi"/>
          <w:w w:val="87"/>
        </w:rPr>
        <w:t>graduate</w:t>
      </w:r>
      <w:r w:rsidRPr="008A3E9D">
        <w:rPr>
          <w:rFonts w:asciiTheme="minorHAnsi" w:eastAsia="Book Antiqua" w:hAnsiTheme="minorHAnsi" w:cstheme="minorHAnsi"/>
          <w:spacing w:val="-2"/>
          <w:w w:val="87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</w:rPr>
        <w:t>Design</w:t>
      </w:r>
      <w:r w:rsidRPr="008A3E9D">
        <w:rPr>
          <w:rFonts w:asciiTheme="minorHAnsi" w:eastAsia="Book Antiqua" w:hAnsiTheme="minorHAnsi" w:cstheme="minorHAnsi"/>
          <w:spacing w:val="25"/>
          <w:w w:val="87"/>
        </w:rPr>
        <w:t xml:space="preserve"> </w:t>
      </w:r>
      <w:r w:rsidRPr="008A3E9D">
        <w:rPr>
          <w:rFonts w:asciiTheme="minorHAnsi" w:eastAsia="Book Antiqua" w:hAnsiTheme="minorHAnsi" w:cstheme="minorHAnsi"/>
        </w:rPr>
        <w:t>Project</w:t>
      </w:r>
    </w:p>
    <w:p w14:paraId="6A2E253C" w14:textId="77777777" w:rsidR="005810FA" w:rsidRPr="008A3E9D" w:rsidRDefault="00C44365">
      <w:pPr>
        <w:spacing w:line="220" w:lineRule="exact"/>
        <w:ind w:left="2217"/>
        <w:rPr>
          <w:rFonts w:asciiTheme="minorHAnsi" w:eastAsia="Book Antiqua" w:hAnsiTheme="minorHAnsi" w:cstheme="minorHAnsi"/>
        </w:rPr>
      </w:pPr>
      <w:r w:rsidRPr="008A3E9D">
        <w:rPr>
          <w:rFonts w:asciiTheme="minorHAnsi" w:hAnsiTheme="minorHAnsi" w:cstheme="minorHAnsi"/>
          <w:w w:val="142"/>
          <w:position w:val="1"/>
        </w:rPr>
        <w:t>•</w:t>
      </w:r>
      <w:r w:rsidRPr="008A3E9D">
        <w:rPr>
          <w:rFonts w:asciiTheme="minorHAnsi" w:hAnsiTheme="minorHAnsi" w:cstheme="minorHAnsi"/>
          <w:spacing w:val="29"/>
          <w:w w:val="142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  <w:position w:val="1"/>
        </w:rPr>
        <w:t>Students</w:t>
      </w:r>
      <w:r w:rsidRPr="008A3E9D">
        <w:rPr>
          <w:rFonts w:asciiTheme="minorHAnsi" w:eastAsia="Book Antiqua" w:hAnsiTheme="minorHAnsi" w:cstheme="minorHAnsi"/>
          <w:spacing w:val="23"/>
          <w:w w:val="88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  <w:position w:val="1"/>
        </w:rPr>
        <w:t>designed</w:t>
      </w:r>
      <w:r w:rsidRPr="008A3E9D">
        <w:rPr>
          <w:rFonts w:asciiTheme="minorHAnsi" w:eastAsia="Book Antiqua" w:hAnsiTheme="minorHAnsi" w:cstheme="minorHAnsi"/>
          <w:spacing w:val="15"/>
          <w:w w:val="88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  <w:position w:val="1"/>
        </w:rPr>
        <w:t>retrofitable</w:t>
      </w:r>
      <w:r w:rsidRPr="008A3E9D">
        <w:rPr>
          <w:rFonts w:asciiTheme="minorHAnsi" w:eastAsia="Book Antiqua" w:hAnsiTheme="minorHAnsi" w:cstheme="minorHAnsi"/>
          <w:spacing w:val="23"/>
          <w:w w:val="88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spacing w:val="-3"/>
          <w:w w:val="88"/>
          <w:position w:val="1"/>
        </w:rPr>
        <w:t>v</w:t>
      </w:r>
      <w:r w:rsidRPr="008A3E9D">
        <w:rPr>
          <w:rFonts w:asciiTheme="minorHAnsi" w:eastAsia="Book Antiqua" w:hAnsiTheme="minorHAnsi" w:cstheme="minorHAnsi"/>
          <w:w w:val="88"/>
          <w:position w:val="1"/>
        </w:rPr>
        <w:t>ehicle-to-</w:t>
      </w:r>
      <w:r w:rsidRPr="008A3E9D">
        <w:rPr>
          <w:rFonts w:asciiTheme="minorHAnsi" w:eastAsia="Book Antiqua" w:hAnsiTheme="minorHAnsi" w:cstheme="minorHAnsi"/>
          <w:spacing w:val="-3"/>
          <w:w w:val="88"/>
          <w:position w:val="1"/>
        </w:rPr>
        <w:t>v</w:t>
      </w:r>
      <w:r w:rsidRPr="008A3E9D">
        <w:rPr>
          <w:rFonts w:asciiTheme="minorHAnsi" w:eastAsia="Book Antiqua" w:hAnsiTheme="minorHAnsi" w:cstheme="minorHAnsi"/>
          <w:w w:val="88"/>
          <w:position w:val="1"/>
        </w:rPr>
        <w:t xml:space="preserve">ehicle </w:t>
      </w:r>
      <w:r w:rsidRPr="008A3E9D">
        <w:rPr>
          <w:rFonts w:asciiTheme="minorHAnsi" w:eastAsia="Book Antiqua" w:hAnsiTheme="minorHAnsi" w:cstheme="minorHAnsi"/>
          <w:spacing w:val="36"/>
          <w:w w:val="88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  <w:position w:val="1"/>
        </w:rPr>
        <w:t>communications</w:t>
      </w:r>
      <w:r w:rsidRPr="008A3E9D">
        <w:rPr>
          <w:rFonts w:asciiTheme="minorHAnsi" w:eastAsia="Book Antiqua" w:hAnsiTheme="minorHAnsi" w:cstheme="minorHAnsi"/>
          <w:spacing w:val="38"/>
          <w:w w:val="88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  <w:position w:val="1"/>
        </w:rPr>
        <w:t>system</w:t>
      </w:r>
      <w:r w:rsidRPr="008A3E9D">
        <w:rPr>
          <w:rFonts w:asciiTheme="minorHAnsi" w:eastAsia="Book Antiqua" w:hAnsiTheme="minorHAnsi" w:cstheme="minorHAnsi"/>
          <w:spacing w:val="29"/>
          <w:w w:val="88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to</w:t>
      </w:r>
      <w:r w:rsidRPr="008A3E9D">
        <w:rPr>
          <w:rFonts w:asciiTheme="minorHAnsi" w:eastAsia="Book Antiqua" w:hAnsiTheme="minorHAnsi" w:cstheme="minorHAnsi"/>
          <w:spacing w:val="-4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6"/>
          <w:position w:val="1"/>
        </w:rPr>
        <w:t>aid</w:t>
      </w:r>
      <w:r w:rsidRPr="008A3E9D">
        <w:rPr>
          <w:rFonts w:asciiTheme="minorHAnsi" w:eastAsia="Book Antiqua" w:hAnsiTheme="minorHAnsi" w:cstheme="minorHAnsi"/>
          <w:spacing w:val="24"/>
          <w:w w:val="86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in</w:t>
      </w:r>
    </w:p>
    <w:p w14:paraId="07575DC5" w14:textId="77777777" w:rsidR="005810FA" w:rsidRPr="008A3E9D" w:rsidRDefault="00C44365">
      <w:pPr>
        <w:spacing w:line="220" w:lineRule="exact"/>
        <w:ind w:left="2382" w:right="2150"/>
        <w:jc w:val="center"/>
        <w:rPr>
          <w:rFonts w:asciiTheme="minorHAnsi" w:eastAsia="Book Antiqua" w:hAnsiTheme="minorHAnsi" w:cstheme="minorHAnsi"/>
        </w:rPr>
      </w:pPr>
      <w:r w:rsidRPr="008A3E9D">
        <w:rPr>
          <w:rFonts w:asciiTheme="minorHAnsi" w:eastAsia="Book Antiqua" w:hAnsiTheme="minorHAnsi" w:cstheme="minorHAnsi"/>
          <w:w w:val="87"/>
          <w:position w:val="1"/>
        </w:rPr>
        <w:t>the</w:t>
      </w:r>
      <w:r w:rsidRPr="008A3E9D">
        <w:rPr>
          <w:rFonts w:asciiTheme="minorHAnsi" w:eastAsia="Book Antiqua" w:hAnsiTheme="minorHAnsi" w:cstheme="minorHAnsi"/>
          <w:spacing w:val="6"/>
          <w:w w:val="87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  <w:position w:val="1"/>
        </w:rPr>
        <w:t>d</w:t>
      </w:r>
      <w:r w:rsidRPr="008A3E9D">
        <w:rPr>
          <w:rFonts w:asciiTheme="minorHAnsi" w:eastAsia="Book Antiqua" w:hAnsiTheme="minorHAnsi" w:cstheme="minorHAnsi"/>
          <w:spacing w:val="-4"/>
          <w:w w:val="87"/>
          <w:position w:val="1"/>
        </w:rPr>
        <w:t>e</w:t>
      </w:r>
      <w:r w:rsidRPr="008A3E9D">
        <w:rPr>
          <w:rFonts w:asciiTheme="minorHAnsi" w:eastAsia="Book Antiqua" w:hAnsiTheme="minorHAnsi" w:cstheme="minorHAnsi"/>
          <w:spacing w:val="-3"/>
          <w:w w:val="87"/>
          <w:position w:val="1"/>
        </w:rPr>
        <w:t>v</w:t>
      </w:r>
      <w:r w:rsidRPr="008A3E9D">
        <w:rPr>
          <w:rFonts w:asciiTheme="minorHAnsi" w:eastAsia="Book Antiqua" w:hAnsiTheme="minorHAnsi" w:cstheme="minorHAnsi"/>
          <w:w w:val="87"/>
          <w:position w:val="1"/>
        </w:rPr>
        <w:t>elopment</w:t>
      </w:r>
      <w:r w:rsidRPr="008A3E9D">
        <w:rPr>
          <w:rFonts w:asciiTheme="minorHAnsi" w:eastAsia="Book Antiqua" w:hAnsiTheme="minorHAnsi" w:cstheme="minorHAnsi"/>
          <w:spacing w:val="13"/>
          <w:w w:val="87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of</w:t>
      </w:r>
      <w:r w:rsidRPr="008A3E9D">
        <w:rPr>
          <w:rFonts w:asciiTheme="minorHAnsi" w:eastAsia="Book Antiqua" w:hAnsiTheme="minorHAnsi" w:cstheme="minorHAnsi"/>
          <w:spacing w:val="-11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spacing w:val="-3"/>
          <w:w w:val="89"/>
          <w:position w:val="1"/>
        </w:rPr>
        <w:t>v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erifiably</w:t>
      </w:r>
      <w:r w:rsidRPr="008A3E9D">
        <w:rPr>
          <w:rFonts w:asciiTheme="minorHAnsi" w:eastAsia="Book Antiqua" w:hAnsiTheme="minorHAnsi" w:cstheme="minorHAnsi"/>
          <w:spacing w:val="11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safe</w:t>
      </w:r>
      <w:r w:rsidRPr="008A3E9D">
        <w:rPr>
          <w:rFonts w:asciiTheme="minorHAnsi" w:eastAsia="Book Antiqua" w:hAnsiTheme="minorHAnsi" w:cstheme="minorHAnsi"/>
          <w:spacing w:val="16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adapt</w:t>
      </w:r>
      <w:r w:rsidRPr="008A3E9D">
        <w:rPr>
          <w:rFonts w:asciiTheme="minorHAnsi" w:eastAsia="Book Antiqua" w:hAnsiTheme="minorHAnsi" w:cstheme="minorHAnsi"/>
          <w:spacing w:val="-4"/>
          <w:w w:val="89"/>
          <w:position w:val="1"/>
        </w:rPr>
        <w:t>i</w:t>
      </w:r>
      <w:r w:rsidRPr="008A3E9D">
        <w:rPr>
          <w:rFonts w:asciiTheme="minorHAnsi" w:eastAsia="Book Antiqua" w:hAnsiTheme="minorHAnsi" w:cstheme="minorHAnsi"/>
          <w:spacing w:val="-3"/>
          <w:w w:val="89"/>
          <w:position w:val="1"/>
        </w:rPr>
        <w:t>v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e</w:t>
      </w:r>
      <w:r w:rsidRPr="008A3E9D">
        <w:rPr>
          <w:rFonts w:asciiTheme="minorHAnsi" w:eastAsia="Book Antiqua" w:hAnsiTheme="minorHAnsi" w:cstheme="minorHAnsi"/>
          <w:spacing w:val="-11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90"/>
          <w:position w:val="1"/>
        </w:rPr>
        <w:t>cruise</w:t>
      </w:r>
      <w:r w:rsidRPr="008A3E9D">
        <w:rPr>
          <w:rFonts w:asciiTheme="minorHAnsi" w:eastAsia="Book Antiqua" w:hAnsiTheme="minorHAnsi" w:cstheme="minorHAnsi"/>
          <w:spacing w:val="5"/>
          <w:w w:val="90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90"/>
          <w:position w:val="1"/>
        </w:rPr>
        <w:t>control.</w:t>
      </w:r>
    </w:p>
    <w:p w14:paraId="3DB5026B" w14:textId="77777777" w:rsidR="005810FA" w:rsidRPr="008A3E9D" w:rsidRDefault="00C44365">
      <w:pPr>
        <w:spacing w:line="220" w:lineRule="exact"/>
        <w:ind w:left="2217"/>
        <w:rPr>
          <w:rFonts w:asciiTheme="minorHAnsi" w:eastAsia="Book Antiqua" w:hAnsiTheme="minorHAnsi" w:cstheme="minorHAnsi"/>
        </w:rPr>
      </w:pPr>
      <w:r w:rsidRPr="008A3E9D">
        <w:rPr>
          <w:rFonts w:asciiTheme="minorHAnsi" w:hAnsiTheme="minorHAnsi" w:cstheme="minorHAnsi"/>
          <w:w w:val="142"/>
          <w:position w:val="1"/>
        </w:rPr>
        <w:t>•</w:t>
      </w:r>
      <w:r w:rsidRPr="008A3E9D">
        <w:rPr>
          <w:rFonts w:asciiTheme="minorHAnsi" w:hAnsiTheme="minorHAnsi" w:cstheme="minorHAnsi"/>
          <w:spacing w:val="29"/>
          <w:w w:val="142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  <w:position w:val="1"/>
        </w:rPr>
        <w:t>Design</w:t>
      </w:r>
      <w:r w:rsidRPr="008A3E9D">
        <w:rPr>
          <w:rFonts w:asciiTheme="minorHAnsi" w:eastAsia="Book Antiqua" w:hAnsiTheme="minorHAnsi" w:cstheme="minorHAnsi"/>
          <w:spacing w:val="14"/>
          <w:w w:val="88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  <w:position w:val="1"/>
        </w:rPr>
        <w:t>project</w:t>
      </w:r>
      <w:r w:rsidRPr="008A3E9D">
        <w:rPr>
          <w:rFonts w:asciiTheme="minorHAnsi" w:eastAsia="Book Antiqua" w:hAnsiTheme="minorHAnsi" w:cstheme="minorHAnsi"/>
          <w:spacing w:val="20"/>
          <w:w w:val="88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  <w:position w:val="1"/>
        </w:rPr>
        <w:t>folded</w:t>
      </w:r>
      <w:r w:rsidRPr="008A3E9D">
        <w:rPr>
          <w:rFonts w:asciiTheme="minorHAnsi" w:eastAsia="Book Antiqua" w:hAnsiTheme="minorHAnsi" w:cstheme="minorHAnsi"/>
          <w:spacing w:val="2"/>
          <w:w w:val="88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  <w:position w:val="1"/>
        </w:rPr>
        <w:t>into</w:t>
      </w:r>
      <w:r w:rsidRPr="008A3E9D">
        <w:rPr>
          <w:rFonts w:asciiTheme="minorHAnsi" w:eastAsia="Book Antiqua" w:hAnsiTheme="minorHAnsi" w:cstheme="minorHAnsi"/>
          <w:spacing w:val="2"/>
          <w:w w:val="88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  <w:position w:val="1"/>
        </w:rPr>
        <w:t>la</w:t>
      </w:r>
      <w:r w:rsidRPr="008A3E9D">
        <w:rPr>
          <w:rFonts w:asciiTheme="minorHAnsi" w:eastAsia="Book Antiqua" w:hAnsiTheme="minorHAnsi" w:cstheme="minorHAnsi"/>
          <w:spacing w:val="-3"/>
          <w:w w:val="88"/>
          <w:position w:val="1"/>
        </w:rPr>
        <w:t>r</w:t>
      </w:r>
      <w:r w:rsidRPr="008A3E9D">
        <w:rPr>
          <w:rFonts w:asciiTheme="minorHAnsi" w:eastAsia="Book Antiqua" w:hAnsiTheme="minorHAnsi" w:cstheme="minorHAnsi"/>
          <w:w w:val="88"/>
          <w:position w:val="1"/>
        </w:rPr>
        <w:t>ger</w:t>
      </w:r>
      <w:r w:rsidRPr="008A3E9D">
        <w:rPr>
          <w:rFonts w:asciiTheme="minorHAnsi" w:eastAsia="Book Antiqua" w:hAnsiTheme="minorHAnsi" w:cstheme="minorHAnsi"/>
          <w:spacing w:val="2"/>
          <w:w w:val="88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  <w:position w:val="1"/>
        </w:rPr>
        <w:t>research</w:t>
      </w:r>
      <w:r w:rsidRPr="008A3E9D">
        <w:rPr>
          <w:rFonts w:asciiTheme="minorHAnsi" w:eastAsia="Book Antiqua" w:hAnsiTheme="minorHAnsi" w:cstheme="minorHAnsi"/>
          <w:spacing w:val="9"/>
          <w:w w:val="88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  <w:position w:val="1"/>
        </w:rPr>
        <w:t>project</w:t>
      </w:r>
      <w:r w:rsidRPr="008A3E9D">
        <w:rPr>
          <w:rFonts w:asciiTheme="minorHAnsi" w:eastAsia="Book Antiqua" w:hAnsiTheme="minorHAnsi" w:cstheme="minorHAnsi"/>
          <w:spacing w:val="20"/>
          <w:w w:val="88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  <w:position w:val="1"/>
        </w:rPr>
        <w:t>on</w:t>
      </w:r>
      <w:r w:rsidRPr="008A3E9D">
        <w:rPr>
          <w:rFonts w:asciiTheme="minorHAnsi" w:eastAsia="Book Antiqua" w:hAnsiTheme="minorHAnsi" w:cstheme="minorHAnsi"/>
          <w:spacing w:val="2"/>
          <w:w w:val="88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  <w:position w:val="1"/>
        </w:rPr>
        <w:t>autonomous</w:t>
      </w:r>
      <w:r w:rsidRPr="008A3E9D">
        <w:rPr>
          <w:rFonts w:asciiTheme="minorHAnsi" w:eastAsia="Book Antiqua" w:hAnsiTheme="minorHAnsi" w:cstheme="minorHAnsi"/>
          <w:spacing w:val="-9"/>
          <w:w w:val="88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spacing w:val="-3"/>
          <w:w w:val="88"/>
          <w:position w:val="1"/>
        </w:rPr>
        <w:t>v</w:t>
      </w:r>
      <w:r w:rsidRPr="008A3E9D">
        <w:rPr>
          <w:rFonts w:asciiTheme="minorHAnsi" w:eastAsia="Book Antiqua" w:hAnsiTheme="minorHAnsi" w:cstheme="minorHAnsi"/>
          <w:w w:val="88"/>
          <w:position w:val="1"/>
        </w:rPr>
        <w:t>ehicles</w:t>
      </w:r>
      <w:r w:rsidRPr="008A3E9D">
        <w:rPr>
          <w:rFonts w:asciiTheme="minorHAnsi" w:eastAsia="Book Antiqua" w:hAnsiTheme="minorHAnsi" w:cstheme="minorHAnsi"/>
          <w:spacing w:val="26"/>
          <w:w w:val="88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  <w:position w:val="1"/>
        </w:rPr>
        <w:t>in</w:t>
      </w:r>
      <w:r w:rsidRPr="008A3E9D">
        <w:rPr>
          <w:rFonts w:asciiTheme="minorHAnsi" w:eastAsia="Book Antiqua" w:hAnsiTheme="minorHAnsi" w:cstheme="minorHAnsi"/>
          <w:spacing w:val="2"/>
          <w:w w:val="88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mi</w:t>
      </w:r>
      <w:r w:rsidRPr="008A3E9D">
        <w:rPr>
          <w:rFonts w:asciiTheme="minorHAnsi" w:eastAsia="Book Antiqua" w:hAnsiTheme="minorHAnsi" w:cstheme="minorHAnsi"/>
          <w:spacing w:val="-3"/>
          <w:position w:val="1"/>
        </w:rPr>
        <w:t>x</w:t>
      </w:r>
      <w:r w:rsidRPr="008A3E9D">
        <w:rPr>
          <w:rFonts w:asciiTheme="minorHAnsi" w:eastAsia="Book Antiqua" w:hAnsiTheme="minorHAnsi" w:cstheme="minorHAnsi"/>
          <w:position w:val="1"/>
        </w:rPr>
        <w:t>ed-</w:t>
      </w:r>
    </w:p>
    <w:p w14:paraId="642A9105" w14:textId="77777777" w:rsidR="005810FA" w:rsidRPr="008A3E9D" w:rsidRDefault="00C44365">
      <w:pPr>
        <w:spacing w:line="220" w:lineRule="exact"/>
        <w:ind w:left="2417"/>
        <w:rPr>
          <w:rFonts w:asciiTheme="minorHAnsi" w:eastAsia="Book Antiqua" w:hAnsiTheme="minorHAnsi" w:cstheme="minorHAnsi"/>
        </w:rPr>
      </w:pPr>
      <w:r w:rsidRPr="008A3E9D">
        <w:rPr>
          <w:rFonts w:asciiTheme="minorHAnsi" w:eastAsia="Book Antiqua" w:hAnsiTheme="minorHAnsi" w:cstheme="minorHAnsi"/>
          <w:w w:val="87"/>
          <w:position w:val="1"/>
        </w:rPr>
        <w:t>tra</w:t>
      </w:r>
      <w:r w:rsidRPr="008A3E9D">
        <w:rPr>
          <w:rFonts w:asciiTheme="minorHAnsi" w:eastAsia="Book Antiqua" w:hAnsiTheme="minorHAnsi" w:cstheme="minorHAnsi"/>
          <w:spacing w:val="-4"/>
          <w:w w:val="87"/>
          <w:position w:val="1"/>
        </w:rPr>
        <w:t>f</w:t>
      </w:r>
      <w:r w:rsidRPr="008A3E9D">
        <w:rPr>
          <w:rFonts w:asciiTheme="minorHAnsi" w:eastAsia="Book Antiqua" w:hAnsiTheme="minorHAnsi" w:cstheme="minorHAnsi"/>
          <w:w w:val="87"/>
          <w:position w:val="1"/>
        </w:rPr>
        <w:t>fic</w:t>
      </w:r>
      <w:r w:rsidRPr="008A3E9D">
        <w:rPr>
          <w:rFonts w:asciiTheme="minorHAnsi" w:eastAsia="Book Antiqua" w:hAnsiTheme="minorHAnsi" w:cstheme="minorHAnsi"/>
          <w:spacing w:val="22"/>
          <w:w w:val="87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  <w:position w:val="1"/>
        </w:rPr>
        <w:t>urban</w:t>
      </w:r>
      <w:r w:rsidRPr="008A3E9D">
        <w:rPr>
          <w:rFonts w:asciiTheme="minorHAnsi" w:eastAsia="Book Antiqua" w:hAnsiTheme="minorHAnsi" w:cstheme="minorHAnsi"/>
          <w:spacing w:val="1"/>
          <w:w w:val="87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e</w:t>
      </w:r>
      <w:r w:rsidRPr="008A3E9D">
        <w:rPr>
          <w:rFonts w:asciiTheme="minorHAnsi" w:eastAsia="Book Antiqua" w:hAnsiTheme="minorHAnsi" w:cstheme="minorHAnsi"/>
          <w:spacing w:val="-8"/>
          <w:position w:val="1"/>
        </w:rPr>
        <w:t>n</w:t>
      </w:r>
      <w:r w:rsidRPr="008A3E9D">
        <w:rPr>
          <w:rFonts w:asciiTheme="minorHAnsi" w:eastAsia="Book Antiqua" w:hAnsiTheme="minorHAnsi" w:cstheme="minorHAnsi"/>
          <w:position w:val="1"/>
        </w:rPr>
        <w:t>vironments.</w:t>
      </w:r>
    </w:p>
    <w:p w14:paraId="500A57F7" w14:textId="77777777" w:rsidR="005810FA" w:rsidRPr="008A3E9D" w:rsidRDefault="005810FA">
      <w:pPr>
        <w:spacing w:before="5" w:line="140" w:lineRule="exact"/>
        <w:rPr>
          <w:rFonts w:asciiTheme="minorHAnsi" w:hAnsiTheme="minorHAnsi" w:cstheme="minorHAnsi"/>
        </w:rPr>
      </w:pPr>
    </w:p>
    <w:p w14:paraId="37DD6ED4" w14:textId="77777777" w:rsidR="005810FA" w:rsidRPr="008A3E9D" w:rsidRDefault="00C44365">
      <w:pPr>
        <w:ind w:left="1819"/>
        <w:rPr>
          <w:rFonts w:asciiTheme="minorHAnsi" w:hAnsiTheme="minorHAnsi" w:cstheme="minorHAnsi"/>
        </w:rPr>
      </w:pPr>
      <w:r w:rsidRPr="008A3E9D">
        <w:rPr>
          <w:rFonts w:asciiTheme="minorHAnsi" w:hAnsiTheme="minorHAnsi" w:cstheme="minorHAnsi"/>
          <w:spacing w:val="-18"/>
        </w:rPr>
        <w:t>T</w:t>
      </w:r>
      <w:r w:rsidRPr="008A3E9D">
        <w:rPr>
          <w:rFonts w:asciiTheme="minorHAnsi" w:hAnsiTheme="minorHAnsi" w:cstheme="minorHAnsi"/>
        </w:rPr>
        <w:t>ea</w:t>
      </w:r>
      <w:r w:rsidRPr="008A3E9D">
        <w:rPr>
          <w:rFonts w:asciiTheme="minorHAnsi" w:hAnsiTheme="minorHAnsi" w:cstheme="minorHAnsi"/>
          <w:spacing w:val="-3"/>
        </w:rPr>
        <w:t>c</w:t>
      </w:r>
      <w:r w:rsidRPr="008A3E9D">
        <w:rPr>
          <w:rFonts w:asciiTheme="minorHAnsi" w:hAnsiTheme="minorHAnsi" w:cstheme="minorHAnsi"/>
        </w:rPr>
        <w:t>hing</w:t>
      </w:r>
      <w:r w:rsidRPr="008A3E9D">
        <w:rPr>
          <w:rFonts w:asciiTheme="minorHAnsi" w:hAnsiTheme="minorHAnsi" w:cstheme="minorHAnsi"/>
          <w:spacing w:val="-5"/>
        </w:rPr>
        <w:t xml:space="preserve"> </w:t>
      </w:r>
      <w:r w:rsidRPr="008A3E9D">
        <w:rPr>
          <w:rFonts w:asciiTheme="minorHAnsi" w:hAnsiTheme="minorHAnsi" w:cstheme="minorHAnsi"/>
        </w:rPr>
        <w:t>Assistant</w:t>
      </w:r>
      <w:r w:rsidRPr="008A3E9D">
        <w:rPr>
          <w:rFonts w:asciiTheme="minorHAnsi" w:hAnsiTheme="minorHAnsi" w:cstheme="minorHAnsi"/>
        </w:rPr>
        <w:t xml:space="preserve">                                                            </w:t>
      </w:r>
      <w:r w:rsidRPr="008A3E9D">
        <w:rPr>
          <w:rFonts w:asciiTheme="minorHAnsi" w:hAnsiTheme="minorHAnsi" w:cstheme="minorHAnsi"/>
          <w:spacing w:val="27"/>
        </w:rPr>
        <w:t xml:space="preserve"> </w:t>
      </w:r>
      <w:r w:rsidRPr="008A3E9D">
        <w:rPr>
          <w:rFonts w:asciiTheme="minorHAnsi" w:hAnsiTheme="minorHAnsi" w:cstheme="minorHAnsi"/>
        </w:rPr>
        <w:t xml:space="preserve">September </w:t>
      </w:r>
      <w:r w:rsidRPr="008A3E9D">
        <w:rPr>
          <w:rFonts w:asciiTheme="minorHAnsi" w:hAnsiTheme="minorHAnsi" w:cstheme="minorHAnsi"/>
          <w:spacing w:val="10"/>
        </w:rPr>
        <w:t xml:space="preserve"> </w:t>
      </w:r>
      <w:r w:rsidRPr="008A3E9D">
        <w:rPr>
          <w:rFonts w:asciiTheme="minorHAnsi" w:hAnsiTheme="minorHAnsi" w:cstheme="minorHAnsi"/>
        </w:rPr>
        <w:t>2007</w:t>
      </w:r>
      <w:r w:rsidRPr="008A3E9D">
        <w:rPr>
          <w:rFonts w:asciiTheme="minorHAnsi" w:hAnsiTheme="minorHAnsi" w:cstheme="minorHAnsi"/>
          <w:spacing w:val="-4"/>
        </w:rPr>
        <w:t xml:space="preserve"> </w:t>
      </w:r>
      <w:r w:rsidRPr="008A3E9D">
        <w:rPr>
          <w:rFonts w:asciiTheme="minorHAnsi" w:hAnsiTheme="minorHAnsi" w:cstheme="minorHAnsi"/>
        </w:rPr>
        <w:t>to</w:t>
      </w:r>
      <w:r w:rsidRPr="008A3E9D">
        <w:rPr>
          <w:rFonts w:asciiTheme="minorHAnsi" w:hAnsiTheme="minorHAnsi" w:cstheme="minorHAnsi"/>
          <w:spacing w:val="9"/>
        </w:rPr>
        <w:t xml:space="preserve"> </w:t>
      </w:r>
      <w:r w:rsidRPr="008A3E9D">
        <w:rPr>
          <w:rFonts w:asciiTheme="minorHAnsi" w:hAnsiTheme="minorHAnsi" w:cstheme="minorHAnsi"/>
          <w:spacing w:val="-10"/>
        </w:rPr>
        <w:t>A</w:t>
      </w:r>
      <w:r w:rsidRPr="008A3E9D">
        <w:rPr>
          <w:rFonts w:asciiTheme="minorHAnsi" w:hAnsiTheme="minorHAnsi" w:cstheme="minorHAnsi"/>
        </w:rPr>
        <w:t>ugust</w:t>
      </w:r>
      <w:r w:rsidRPr="008A3E9D">
        <w:rPr>
          <w:rFonts w:asciiTheme="minorHAnsi" w:hAnsiTheme="minorHAnsi" w:cstheme="minorHAnsi"/>
          <w:spacing w:val="29"/>
        </w:rPr>
        <w:t xml:space="preserve"> </w:t>
      </w:r>
      <w:r w:rsidRPr="008A3E9D">
        <w:rPr>
          <w:rFonts w:asciiTheme="minorHAnsi" w:hAnsiTheme="minorHAnsi" w:cstheme="minorHAnsi"/>
        </w:rPr>
        <w:t>2009</w:t>
      </w:r>
    </w:p>
    <w:p w14:paraId="44F19B86" w14:textId="77777777" w:rsidR="005810FA" w:rsidRPr="008A3E9D" w:rsidRDefault="00C44365">
      <w:pPr>
        <w:spacing w:before="11"/>
        <w:ind w:left="1819"/>
        <w:rPr>
          <w:rFonts w:asciiTheme="minorHAnsi" w:eastAsia="Book Antiqua" w:hAnsiTheme="minorHAnsi" w:cstheme="minorHAnsi"/>
        </w:rPr>
      </w:pPr>
      <w:r w:rsidRPr="008A3E9D">
        <w:rPr>
          <w:rFonts w:asciiTheme="minorHAnsi" w:eastAsia="Book Antiqua" w:hAnsiTheme="minorHAnsi" w:cstheme="minorHAnsi"/>
          <w:w w:val="87"/>
        </w:rPr>
        <w:t>(sample</w:t>
      </w:r>
      <w:r w:rsidRPr="008A3E9D">
        <w:rPr>
          <w:rFonts w:asciiTheme="minorHAnsi" w:eastAsia="Book Antiqua" w:hAnsiTheme="minorHAnsi" w:cstheme="minorHAnsi"/>
          <w:spacing w:val="21"/>
          <w:w w:val="87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</w:rPr>
        <w:t>graded material</w:t>
      </w:r>
      <w:r w:rsidRPr="008A3E9D">
        <w:rPr>
          <w:rFonts w:asciiTheme="minorHAnsi" w:eastAsia="Book Antiqua" w:hAnsiTheme="minorHAnsi" w:cstheme="minorHAnsi"/>
          <w:spacing w:val="21"/>
          <w:w w:val="87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</w:rPr>
        <w:t>and student</w:t>
      </w:r>
      <w:r w:rsidRPr="008A3E9D">
        <w:rPr>
          <w:rFonts w:asciiTheme="minorHAnsi" w:eastAsia="Book Antiqua" w:hAnsiTheme="minorHAnsi" w:cstheme="minorHAnsi"/>
          <w:spacing w:val="-7"/>
          <w:w w:val="87"/>
        </w:rPr>
        <w:t xml:space="preserve"> </w:t>
      </w:r>
      <w:r w:rsidRPr="008A3E9D">
        <w:rPr>
          <w:rFonts w:asciiTheme="minorHAnsi" w:eastAsia="Book Antiqua" w:hAnsiTheme="minorHAnsi" w:cstheme="minorHAnsi"/>
          <w:spacing w:val="-4"/>
          <w:w w:val="87"/>
        </w:rPr>
        <w:t>ev</w:t>
      </w:r>
      <w:r w:rsidRPr="008A3E9D">
        <w:rPr>
          <w:rFonts w:asciiTheme="minorHAnsi" w:eastAsia="Book Antiqua" w:hAnsiTheme="minorHAnsi" w:cstheme="minorHAnsi"/>
          <w:w w:val="87"/>
        </w:rPr>
        <w:t>aluations</w:t>
      </w:r>
      <w:r w:rsidRPr="008A3E9D">
        <w:rPr>
          <w:rFonts w:asciiTheme="minorHAnsi" w:eastAsia="Book Antiqua" w:hAnsiTheme="minorHAnsi" w:cstheme="minorHAnsi"/>
          <w:spacing w:val="19"/>
          <w:w w:val="87"/>
        </w:rPr>
        <w:t xml:space="preserve"> </w:t>
      </w:r>
      <w:r w:rsidRPr="008A3E9D">
        <w:rPr>
          <w:rFonts w:asciiTheme="minorHAnsi" w:eastAsia="Book Antiqua" w:hAnsiTheme="minorHAnsi" w:cstheme="minorHAnsi"/>
          <w:spacing w:val="-3"/>
          <w:w w:val="87"/>
        </w:rPr>
        <w:t>a</w:t>
      </w:r>
      <w:r w:rsidRPr="008A3E9D">
        <w:rPr>
          <w:rFonts w:asciiTheme="minorHAnsi" w:eastAsia="Book Antiqua" w:hAnsiTheme="minorHAnsi" w:cstheme="minorHAnsi"/>
          <w:spacing w:val="-4"/>
          <w:w w:val="87"/>
        </w:rPr>
        <w:t>v</w:t>
      </w:r>
      <w:r w:rsidRPr="008A3E9D">
        <w:rPr>
          <w:rFonts w:asciiTheme="minorHAnsi" w:eastAsia="Book Antiqua" w:hAnsiTheme="minorHAnsi" w:cstheme="minorHAnsi"/>
          <w:w w:val="87"/>
        </w:rPr>
        <w:t>ailable</w:t>
      </w:r>
      <w:r w:rsidRPr="008A3E9D">
        <w:rPr>
          <w:rFonts w:asciiTheme="minorHAnsi" w:eastAsia="Book Antiqua" w:hAnsiTheme="minorHAnsi" w:cstheme="minorHAnsi"/>
          <w:spacing w:val="31"/>
          <w:w w:val="87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</w:rPr>
        <w:t>upon</w:t>
      </w:r>
      <w:r w:rsidRPr="008A3E9D">
        <w:rPr>
          <w:rFonts w:asciiTheme="minorHAnsi" w:eastAsia="Book Antiqua" w:hAnsiTheme="minorHAnsi" w:cstheme="minorHAnsi"/>
          <w:spacing w:val="-3"/>
          <w:w w:val="87"/>
        </w:rPr>
        <w:t xml:space="preserve"> </w:t>
      </w:r>
      <w:r w:rsidRPr="008A3E9D">
        <w:rPr>
          <w:rFonts w:asciiTheme="minorHAnsi" w:eastAsia="Book Antiqua" w:hAnsiTheme="minorHAnsi" w:cstheme="minorHAnsi"/>
        </w:rPr>
        <w:t>request)</w:t>
      </w:r>
    </w:p>
    <w:p w14:paraId="03E83BB9" w14:textId="77777777" w:rsidR="005810FA" w:rsidRPr="008A3E9D" w:rsidRDefault="00C44365">
      <w:pPr>
        <w:spacing w:before="75"/>
        <w:ind w:left="1918"/>
        <w:rPr>
          <w:rFonts w:asciiTheme="minorHAnsi" w:eastAsia="Book Antiqua" w:hAnsiTheme="minorHAnsi" w:cstheme="minorHAnsi"/>
        </w:rPr>
      </w:pPr>
      <w:r w:rsidRPr="008A3E9D">
        <w:rPr>
          <w:rFonts w:asciiTheme="minorHAnsi" w:hAnsiTheme="minorHAnsi" w:cstheme="minorHAnsi"/>
          <w:w w:val="142"/>
        </w:rPr>
        <w:t>•</w:t>
      </w:r>
      <w:r w:rsidRPr="008A3E9D">
        <w:rPr>
          <w:rFonts w:asciiTheme="minorHAnsi" w:hAnsiTheme="minorHAnsi" w:cstheme="minorHAnsi"/>
          <w:spacing w:val="29"/>
          <w:w w:val="142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</w:rPr>
        <w:t>Instructor</w:t>
      </w:r>
      <w:r w:rsidRPr="008A3E9D">
        <w:rPr>
          <w:rFonts w:asciiTheme="minorHAnsi" w:eastAsia="Book Antiqua" w:hAnsiTheme="minorHAnsi" w:cstheme="minorHAnsi"/>
          <w:spacing w:val="-3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</w:rPr>
        <w:t>for</w:t>
      </w:r>
      <w:r w:rsidRPr="008A3E9D">
        <w:rPr>
          <w:rFonts w:asciiTheme="minorHAnsi" w:eastAsia="Book Antiqua" w:hAnsiTheme="minorHAnsi" w:cstheme="minorHAnsi"/>
          <w:spacing w:val="11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</w:rPr>
        <w:t>ECE</w:t>
      </w:r>
      <w:r w:rsidRPr="008A3E9D">
        <w:rPr>
          <w:rFonts w:asciiTheme="minorHAnsi" w:eastAsia="Book Antiqua" w:hAnsiTheme="minorHAnsi" w:cstheme="minorHAnsi"/>
          <w:spacing w:val="-12"/>
        </w:rPr>
        <w:t xml:space="preserve"> </w:t>
      </w:r>
      <w:r w:rsidRPr="008A3E9D">
        <w:rPr>
          <w:rFonts w:asciiTheme="minorHAnsi" w:eastAsia="Book Antiqua" w:hAnsiTheme="minorHAnsi" w:cstheme="minorHAnsi"/>
        </w:rPr>
        <w:t>327:</w:t>
      </w:r>
      <w:r w:rsidRPr="008A3E9D">
        <w:rPr>
          <w:rFonts w:asciiTheme="minorHAnsi" w:eastAsia="Book Antiqua" w:hAnsiTheme="minorHAnsi" w:cstheme="minorHAnsi"/>
          <w:spacing w:val="15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</w:rPr>
        <w:t>Electronic</w:t>
      </w:r>
      <w:r w:rsidRPr="008A3E9D">
        <w:rPr>
          <w:rFonts w:asciiTheme="minorHAnsi" w:eastAsia="Book Antiqua" w:hAnsiTheme="minorHAnsi" w:cstheme="minorHAnsi"/>
          <w:spacing w:val="32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</w:rPr>
        <w:t>D</w:t>
      </w:r>
      <w:r w:rsidRPr="008A3E9D">
        <w:rPr>
          <w:rFonts w:asciiTheme="minorHAnsi" w:eastAsia="Book Antiqua" w:hAnsiTheme="minorHAnsi" w:cstheme="minorHAnsi"/>
          <w:spacing w:val="-4"/>
          <w:w w:val="89"/>
        </w:rPr>
        <w:t>e</w:t>
      </w:r>
      <w:r w:rsidRPr="008A3E9D">
        <w:rPr>
          <w:rFonts w:asciiTheme="minorHAnsi" w:eastAsia="Book Antiqua" w:hAnsiTheme="minorHAnsi" w:cstheme="minorHAnsi"/>
          <w:w w:val="89"/>
        </w:rPr>
        <w:t>vices</w:t>
      </w:r>
      <w:r w:rsidRPr="008A3E9D">
        <w:rPr>
          <w:rFonts w:asciiTheme="minorHAnsi" w:eastAsia="Book Antiqua" w:hAnsiTheme="minorHAnsi" w:cstheme="minorHAnsi"/>
          <w:spacing w:val="30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</w:rPr>
        <w:t>and</w:t>
      </w:r>
      <w:r w:rsidRPr="008A3E9D">
        <w:rPr>
          <w:rFonts w:asciiTheme="minorHAnsi" w:eastAsia="Book Antiqua" w:hAnsiTheme="minorHAnsi" w:cstheme="minorHAnsi"/>
          <w:spacing w:val="-8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</w:rPr>
        <w:t>Circuits</w:t>
      </w:r>
      <w:r w:rsidRPr="008A3E9D">
        <w:rPr>
          <w:rFonts w:asciiTheme="minorHAnsi" w:eastAsia="Book Antiqua" w:hAnsiTheme="minorHAnsi" w:cstheme="minorHAnsi"/>
          <w:spacing w:val="12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</w:rPr>
        <w:t>Laboratory</w:t>
      </w:r>
      <w:r w:rsidRPr="008A3E9D">
        <w:rPr>
          <w:rFonts w:asciiTheme="minorHAnsi" w:eastAsia="Book Antiqua" w:hAnsiTheme="minorHAnsi" w:cstheme="minorHAnsi"/>
          <w:spacing w:val="5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</w:rPr>
        <w:t>I</w:t>
      </w:r>
    </w:p>
    <w:p w14:paraId="7F47EC17" w14:textId="77777777" w:rsidR="005810FA" w:rsidRPr="008A3E9D" w:rsidRDefault="00C44365">
      <w:pPr>
        <w:spacing w:line="220" w:lineRule="exact"/>
        <w:ind w:left="2217"/>
        <w:rPr>
          <w:rFonts w:asciiTheme="minorHAnsi" w:eastAsia="Book Antiqua" w:hAnsiTheme="minorHAnsi" w:cstheme="minorHAnsi"/>
        </w:rPr>
      </w:pPr>
      <w:r w:rsidRPr="008A3E9D">
        <w:rPr>
          <w:rFonts w:asciiTheme="minorHAnsi" w:hAnsiTheme="minorHAnsi" w:cstheme="minorHAnsi"/>
          <w:w w:val="142"/>
          <w:position w:val="1"/>
        </w:rPr>
        <w:t>•</w:t>
      </w:r>
      <w:r w:rsidRPr="008A3E9D">
        <w:rPr>
          <w:rFonts w:asciiTheme="minorHAnsi" w:hAnsiTheme="minorHAnsi" w:cstheme="minorHAnsi"/>
          <w:spacing w:val="29"/>
          <w:w w:val="142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6"/>
          <w:position w:val="1"/>
        </w:rPr>
        <w:t>Autumn</w:t>
      </w:r>
      <w:r w:rsidRPr="008A3E9D">
        <w:rPr>
          <w:rFonts w:asciiTheme="minorHAnsi" w:eastAsia="Book Antiqua" w:hAnsiTheme="minorHAnsi" w:cstheme="minorHAnsi"/>
          <w:spacing w:val="7"/>
          <w:w w:val="86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2007,</w:t>
      </w:r>
      <w:r w:rsidRPr="008A3E9D">
        <w:rPr>
          <w:rFonts w:asciiTheme="minorHAnsi" w:eastAsia="Book Antiqua" w:hAnsiTheme="minorHAnsi" w:cstheme="minorHAnsi"/>
          <w:spacing w:val="-4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spacing w:val="-7"/>
          <w:w w:val="89"/>
          <w:position w:val="1"/>
        </w:rPr>
        <w:t>W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inter</w:t>
      </w:r>
      <w:r w:rsidRPr="008A3E9D">
        <w:rPr>
          <w:rFonts w:asciiTheme="minorHAnsi" w:eastAsia="Book Antiqua" w:hAnsiTheme="minorHAnsi" w:cstheme="minorHAnsi"/>
          <w:spacing w:val="10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(2)</w:t>
      </w:r>
      <w:r w:rsidRPr="008A3E9D">
        <w:rPr>
          <w:rFonts w:asciiTheme="minorHAnsi" w:eastAsia="Book Antiqua" w:hAnsiTheme="minorHAnsi" w:cstheme="minorHAnsi"/>
          <w:spacing w:val="-2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  <w:position w:val="1"/>
        </w:rPr>
        <w:t>and Spring</w:t>
      </w:r>
      <w:r w:rsidRPr="008A3E9D">
        <w:rPr>
          <w:rFonts w:asciiTheme="minorHAnsi" w:eastAsia="Book Antiqua" w:hAnsiTheme="minorHAnsi" w:cstheme="minorHAnsi"/>
          <w:spacing w:val="24"/>
          <w:w w:val="87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2008</w:t>
      </w:r>
      <w:r w:rsidRPr="008A3E9D">
        <w:rPr>
          <w:rFonts w:asciiTheme="minorHAnsi" w:eastAsia="Book Antiqua" w:hAnsiTheme="minorHAnsi" w:cstheme="minorHAnsi"/>
          <w:spacing w:val="-4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(2),</w:t>
      </w:r>
      <w:r w:rsidRPr="008A3E9D">
        <w:rPr>
          <w:rFonts w:asciiTheme="minorHAnsi" w:eastAsia="Book Antiqua" w:hAnsiTheme="minorHAnsi" w:cstheme="minorHAnsi"/>
          <w:spacing w:val="-3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spacing w:val="-7"/>
          <w:w w:val="89"/>
          <w:position w:val="1"/>
        </w:rPr>
        <w:t>W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inter</w:t>
      </w:r>
      <w:r w:rsidRPr="008A3E9D">
        <w:rPr>
          <w:rFonts w:asciiTheme="minorHAnsi" w:eastAsia="Book Antiqua" w:hAnsiTheme="minorHAnsi" w:cstheme="minorHAnsi"/>
          <w:spacing w:val="10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(2)</w:t>
      </w:r>
      <w:r w:rsidRPr="008A3E9D">
        <w:rPr>
          <w:rFonts w:asciiTheme="minorHAnsi" w:eastAsia="Book Antiqua" w:hAnsiTheme="minorHAnsi" w:cstheme="minorHAnsi"/>
          <w:spacing w:val="-2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  <w:position w:val="1"/>
        </w:rPr>
        <w:t>and Summer</w:t>
      </w:r>
      <w:r w:rsidRPr="008A3E9D">
        <w:rPr>
          <w:rFonts w:asciiTheme="minorHAnsi" w:eastAsia="Book Antiqua" w:hAnsiTheme="minorHAnsi" w:cstheme="minorHAnsi"/>
          <w:spacing w:val="22"/>
          <w:w w:val="87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2009</w:t>
      </w:r>
    </w:p>
    <w:p w14:paraId="05391DED" w14:textId="77777777" w:rsidR="005810FA" w:rsidRPr="008A3E9D" w:rsidRDefault="00C44365">
      <w:pPr>
        <w:spacing w:line="220" w:lineRule="exact"/>
        <w:ind w:left="2217"/>
        <w:rPr>
          <w:rFonts w:asciiTheme="minorHAnsi" w:eastAsia="Book Antiqua" w:hAnsiTheme="minorHAnsi" w:cstheme="minorHAnsi"/>
        </w:rPr>
      </w:pPr>
      <w:r w:rsidRPr="008A3E9D">
        <w:rPr>
          <w:rFonts w:asciiTheme="minorHAnsi" w:hAnsiTheme="minorHAnsi" w:cstheme="minorHAnsi"/>
          <w:w w:val="142"/>
          <w:position w:val="1"/>
        </w:rPr>
        <w:t>•</w:t>
      </w:r>
      <w:r w:rsidRPr="008A3E9D">
        <w:rPr>
          <w:rFonts w:asciiTheme="minorHAnsi" w:hAnsiTheme="minorHAnsi" w:cstheme="minorHAnsi"/>
          <w:spacing w:val="29"/>
          <w:w w:val="142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  <w:position w:val="1"/>
        </w:rPr>
        <w:t>Responsible</w:t>
      </w:r>
      <w:r w:rsidRPr="008A3E9D">
        <w:rPr>
          <w:rFonts w:asciiTheme="minorHAnsi" w:eastAsia="Book Antiqua" w:hAnsiTheme="minorHAnsi" w:cstheme="minorHAnsi"/>
          <w:spacing w:val="39"/>
          <w:w w:val="87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  <w:position w:val="1"/>
        </w:rPr>
        <w:t>for</w:t>
      </w:r>
      <w:r w:rsidRPr="008A3E9D">
        <w:rPr>
          <w:rFonts w:asciiTheme="minorHAnsi" w:eastAsia="Book Antiqua" w:hAnsiTheme="minorHAnsi" w:cstheme="minorHAnsi"/>
          <w:spacing w:val="7"/>
          <w:w w:val="87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  <w:position w:val="1"/>
        </w:rPr>
        <w:t>1-hour</w:t>
      </w:r>
      <w:r w:rsidRPr="008A3E9D">
        <w:rPr>
          <w:rFonts w:asciiTheme="minorHAnsi" w:eastAsia="Book Antiqua" w:hAnsiTheme="minorHAnsi" w:cstheme="minorHAnsi"/>
          <w:spacing w:val="8"/>
          <w:w w:val="87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  <w:position w:val="1"/>
        </w:rPr>
        <w:t>lecture</w:t>
      </w:r>
      <w:r w:rsidRPr="008A3E9D">
        <w:rPr>
          <w:rFonts w:asciiTheme="minorHAnsi" w:eastAsia="Book Antiqua" w:hAnsiTheme="minorHAnsi" w:cstheme="minorHAnsi"/>
          <w:spacing w:val="12"/>
          <w:w w:val="87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  <w:position w:val="1"/>
        </w:rPr>
        <w:t>and</w:t>
      </w:r>
      <w:r w:rsidRPr="008A3E9D">
        <w:rPr>
          <w:rFonts w:asciiTheme="minorHAnsi" w:eastAsia="Book Antiqua" w:hAnsiTheme="minorHAnsi" w:cstheme="minorHAnsi"/>
          <w:spacing w:val="-10"/>
          <w:w w:val="87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  <w:position w:val="1"/>
        </w:rPr>
        <w:t>supervision</w:t>
      </w:r>
      <w:r w:rsidRPr="008A3E9D">
        <w:rPr>
          <w:rFonts w:asciiTheme="minorHAnsi" w:eastAsia="Book Antiqua" w:hAnsiTheme="minorHAnsi" w:cstheme="minorHAnsi"/>
          <w:spacing w:val="7"/>
          <w:w w:val="87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  <w:position w:val="1"/>
        </w:rPr>
        <w:t>of</w:t>
      </w:r>
      <w:r w:rsidRPr="008A3E9D">
        <w:rPr>
          <w:rFonts w:asciiTheme="minorHAnsi" w:eastAsia="Book Antiqua" w:hAnsiTheme="minorHAnsi" w:cstheme="minorHAnsi"/>
          <w:spacing w:val="9"/>
          <w:w w:val="87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  <w:position w:val="1"/>
        </w:rPr>
        <w:t>3-hour</w:t>
      </w:r>
      <w:r w:rsidRPr="008A3E9D">
        <w:rPr>
          <w:rFonts w:asciiTheme="minorHAnsi" w:eastAsia="Book Antiqua" w:hAnsiTheme="minorHAnsi" w:cstheme="minorHAnsi"/>
          <w:spacing w:val="8"/>
          <w:w w:val="87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  <w:position w:val="1"/>
        </w:rPr>
        <w:t>laborator</w:t>
      </w:r>
      <w:r w:rsidRPr="008A3E9D">
        <w:rPr>
          <w:rFonts w:asciiTheme="minorHAnsi" w:eastAsia="Book Antiqua" w:hAnsiTheme="minorHAnsi" w:cstheme="minorHAnsi"/>
          <w:spacing w:val="-11"/>
          <w:w w:val="87"/>
          <w:position w:val="1"/>
        </w:rPr>
        <w:t>y</w:t>
      </w:r>
      <w:r w:rsidRPr="008A3E9D">
        <w:rPr>
          <w:rFonts w:asciiTheme="minorHAnsi" w:eastAsia="Book Antiqua" w:hAnsiTheme="minorHAnsi" w:cstheme="minorHAnsi"/>
          <w:w w:val="87"/>
          <w:position w:val="1"/>
        </w:rPr>
        <w:t>.</w:t>
      </w:r>
      <w:r w:rsidRPr="008A3E9D">
        <w:rPr>
          <w:rFonts w:asciiTheme="minorHAnsi" w:eastAsia="Book Antiqua" w:hAnsiTheme="minorHAnsi" w:cstheme="minorHAnsi"/>
          <w:spacing w:val="29"/>
          <w:w w:val="87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  <w:position w:val="1"/>
        </w:rPr>
        <w:t>Students</w:t>
      </w:r>
      <w:r w:rsidRPr="008A3E9D">
        <w:rPr>
          <w:rFonts w:asciiTheme="minorHAnsi" w:eastAsia="Book Antiqua" w:hAnsiTheme="minorHAnsi" w:cstheme="minorHAnsi"/>
          <w:spacing w:val="4"/>
          <w:w w:val="87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design</w:t>
      </w:r>
    </w:p>
    <w:p w14:paraId="7B3DD267" w14:textId="77777777" w:rsidR="005810FA" w:rsidRPr="008A3E9D" w:rsidRDefault="00C44365">
      <w:pPr>
        <w:spacing w:line="220" w:lineRule="exact"/>
        <w:ind w:left="2382" w:right="2130"/>
        <w:jc w:val="center"/>
        <w:rPr>
          <w:rFonts w:asciiTheme="minorHAnsi" w:eastAsia="Book Antiqua" w:hAnsiTheme="minorHAnsi" w:cstheme="minorHAnsi"/>
        </w:rPr>
      </w:pPr>
      <w:r w:rsidRPr="008A3E9D">
        <w:rPr>
          <w:rFonts w:asciiTheme="minorHAnsi" w:eastAsia="Book Antiqua" w:hAnsiTheme="minorHAnsi" w:cstheme="minorHAnsi"/>
          <w:w w:val="87"/>
          <w:position w:val="1"/>
        </w:rPr>
        <w:t>and implement</w:t>
      </w:r>
      <w:r w:rsidRPr="008A3E9D">
        <w:rPr>
          <w:rFonts w:asciiTheme="minorHAnsi" w:eastAsia="Book Antiqua" w:hAnsiTheme="minorHAnsi" w:cstheme="minorHAnsi"/>
          <w:spacing w:val="16"/>
          <w:w w:val="87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  <w:position w:val="1"/>
        </w:rPr>
        <w:t>infrared</w:t>
      </w:r>
      <w:r w:rsidRPr="008A3E9D">
        <w:rPr>
          <w:rFonts w:asciiTheme="minorHAnsi" w:eastAsia="Book Antiqua" w:hAnsiTheme="minorHAnsi" w:cstheme="minorHAnsi"/>
          <w:spacing w:val="6"/>
          <w:w w:val="87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  <w:position w:val="1"/>
        </w:rPr>
        <w:t>modem</w:t>
      </w:r>
      <w:r w:rsidRPr="008A3E9D">
        <w:rPr>
          <w:rFonts w:asciiTheme="minorHAnsi" w:eastAsia="Book Antiqua" w:hAnsiTheme="minorHAnsi" w:cstheme="minorHAnsi"/>
          <w:spacing w:val="6"/>
          <w:w w:val="87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  <w:position w:val="1"/>
        </w:rPr>
        <w:t>and 8-ohm</w:t>
      </w:r>
      <w:r w:rsidRPr="008A3E9D">
        <w:rPr>
          <w:rFonts w:asciiTheme="minorHAnsi" w:eastAsia="Book Antiqua" w:hAnsiTheme="minorHAnsi" w:cstheme="minorHAnsi"/>
          <w:spacing w:val="29"/>
          <w:w w:val="87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  <w:position w:val="1"/>
        </w:rPr>
        <w:t>spea</w:t>
      </w:r>
      <w:r w:rsidRPr="008A3E9D">
        <w:rPr>
          <w:rFonts w:asciiTheme="minorHAnsi" w:eastAsia="Book Antiqua" w:hAnsiTheme="minorHAnsi" w:cstheme="minorHAnsi"/>
          <w:spacing w:val="-2"/>
          <w:w w:val="87"/>
          <w:position w:val="1"/>
        </w:rPr>
        <w:t>k</w:t>
      </w:r>
      <w:r w:rsidRPr="008A3E9D">
        <w:rPr>
          <w:rFonts w:asciiTheme="minorHAnsi" w:eastAsia="Book Antiqua" w:hAnsiTheme="minorHAnsi" w:cstheme="minorHAnsi"/>
          <w:w w:val="87"/>
          <w:position w:val="1"/>
        </w:rPr>
        <w:t>er</w:t>
      </w:r>
      <w:r w:rsidRPr="008A3E9D">
        <w:rPr>
          <w:rFonts w:asciiTheme="minorHAnsi" w:eastAsia="Book Antiqua" w:hAnsiTheme="minorHAnsi" w:cstheme="minorHAnsi"/>
          <w:spacing w:val="13"/>
          <w:w w:val="87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5"/>
          <w:position w:val="1"/>
        </w:rPr>
        <w:t>dr</w:t>
      </w:r>
      <w:r w:rsidRPr="008A3E9D">
        <w:rPr>
          <w:rFonts w:asciiTheme="minorHAnsi" w:eastAsia="Book Antiqua" w:hAnsiTheme="minorHAnsi" w:cstheme="minorHAnsi"/>
          <w:spacing w:val="-5"/>
          <w:w w:val="85"/>
          <w:position w:val="1"/>
        </w:rPr>
        <w:t>i</w:t>
      </w:r>
      <w:r w:rsidRPr="008A3E9D">
        <w:rPr>
          <w:rFonts w:asciiTheme="minorHAnsi" w:eastAsia="Book Antiqua" w:hAnsiTheme="minorHAnsi" w:cstheme="minorHAnsi"/>
          <w:spacing w:val="-3"/>
          <w:w w:val="88"/>
          <w:position w:val="1"/>
        </w:rPr>
        <w:t>v</w:t>
      </w:r>
      <w:r w:rsidRPr="008A3E9D">
        <w:rPr>
          <w:rFonts w:asciiTheme="minorHAnsi" w:eastAsia="Book Antiqua" w:hAnsiTheme="minorHAnsi" w:cstheme="minorHAnsi"/>
          <w:w w:val="88"/>
          <w:position w:val="1"/>
        </w:rPr>
        <w:t>e</w:t>
      </w:r>
      <w:r w:rsidRPr="008A3E9D">
        <w:rPr>
          <w:rFonts w:asciiTheme="minorHAnsi" w:eastAsia="Book Antiqua" w:hAnsiTheme="minorHAnsi" w:cstheme="minorHAnsi"/>
          <w:spacing w:val="-11"/>
          <w:w w:val="88"/>
          <w:position w:val="1"/>
        </w:rPr>
        <w:t>r</w:t>
      </w:r>
      <w:r w:rsidRPr="008A3E9D">
        <w:rPr>
          <w:rFonts w:asciiTheme="minorHAnsi" w:eastAsia="Book Antiqua" w:hAnsiTheme="minorHAnsi" w:cstheme="minorHAnsi"/>
          <w:w w:val="99"/>
          <w:position w:val="1"/>
        </w:rPr>
        <w:t>.</w:t>
      </w:r>
    </w:p>
    <w:p w14:paraId="0DBDBA4C" w14:textId="77777777" w:rsidR="005810FA" w:rsidRPr="008A3E9D" w:rsidRDefault="00C44365">
      <w:pPr>
        <w:spacing w:line="220" w:lineRule="exact"/>
        <w:ind w:left="2217"/>
        <w:rPr>
          <w:rFonts w:asciiTheme="minorHAnsi" w:eastAsia="Book Antiqua" w:hAnsiTheme="minorHAnsi" w:cstheme="minorHAnsi"/>
        </w:rPr>
      </w:pPr>
      <w:r w:rsidRPr="008A3E9D">
        <w:rPr>
          <w:rFonts w:asciiTheme="minorHAnsi" w:hAnsiTheme="minorHAnsi" w:cstheme="minorHAnsi"/>
          <w:w w:val="142"/>
          <w:position w:val="1"/>
        </w:rPr>
        <w:t>•</w:t>
      </w:r>
      <w:r w:rsidRPr="008A3E9D">
        <w:rPr>
          <w:rFonts w:asciiTheme="minorHAnsi" w:hAnsiTheme="minorHAnsi" w:cstheme="minorHAnsi"/>
          <w:spacing w:val="29"/>
          <w:w w:val="142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6"/>
          <w:position w:val="1"/>
        </w:rPr>
        <w:t>Authored</w:t>
      </w:r>
      <w:r w:rsidRPr="008A3E9D">
        <w:rPr>
          <w:rFonts w:asciiTheme="minorHAnsi" w:eastAsia="Book Antiqua" w:hAnsiTheme="minorHAnsi" w:cstheme="minorHAnsi"/>
          <w:spacing w:val="16"/>
          <w:w w:val="86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6"/>
          <w:position w:val="1"/>
        </w:rPr>
        <w:t>hundreds</w:t>
      </w:r>
      <w:r w:rsidRPr="008A3E9D">
        <w:rPr>
          <w:rFonts w:asciiTheme="minorHAnsi" w:eastAsia="Book Antiqua" w:hAnsiTheme="minorHAnsi" w:cstheme="minorHAnsi"/>
          <w:spacing w:val="-2"/>
          <w:w w:val="86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of</w:t>
      </w:r>
      <w:r w:rsidRPr="008A3E9D">
        <w:rPr>
          <w:rFonts w:asciiTheme="minorHAnsi" w:eastAsia="Book Antiqua" w:hAnsiTheme="minorHAnsi" w:cstheme="minorHAnsi"/>
          <w:spacing w:val="-11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  <w:position w:val="1"/>
        </w:rPr>
        <w:t>pages</w:t>
      </w:r>
      <w:r w:rsidRPr="008A3E9D">
        <w:rPr>
          <w:rFonts w:asciiTheme="minorHAnsi" w:eastAsia="Book Antiqua" w:hAnsiTheme="minorHAnsi" w:cstheme="minorHAnsi"/>
          <w:spacing w:val="6"/>
          <w:w w:val="88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of</w:t>
      </w:r>
      <w:r w:rsidRPr="008A3E9D">
        <w:rPr>
          <w:rFonts w:asciiTheme="minorHAnsi" w:eastAsia="Book Antiqua" w:hAnsiTheme="minorHAnsi" w:cstheme="minorHAnsi"/>
          <w:spacing w:val="-11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course</w:t>
      </w:r>
      <w:r w:rsidRPr="008A3E9D">
        <w:rPr>
          <w:rFonts w:asciiTheme="minorHAnsi" w:eastAsia="Book Antiqua" w:hAnsiTheme="minorHAnsi" w:cstheme="minorHAnsi"/>
          <w:spacing w:val="11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material</w:t>
      </w:r>
      <w:r w:rsidRPr="008A3E9D">
        <w:rPr>
          <w:rFonts w:asciiTheme="minorHAnsi" w:eastAsia="Book Antiqua" w:hAnsiTheme="minorHAnsi" w:cstheme="minorHAnsi"/>
          <w:spacing w:val="5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arch</w:t>
      </w:r>
      <w:r w:rsidRPr="008A3E9D">
        <w:rPr>
          <w:rFonts w:asciiTheme="minorHAnsi" w:eastAsia="Book Antiqua" w:hAnsiTheme="minorHAnsi" w:cstheme="minorHAnsi"/>
          <w:spacing w:val="-4"/>
          <w:w w:val="89"/>
          <w:position w:val="1"/>
        </w:rPr>
        <w:t>i</w:t>
      </w:r>
      <w:r w:rsidRPr="008A3E9D">
        <w:rPr>
          <w:rFonts w:asciiTheme="minorHAnsi" w:eastAsia="Book Antiqua" w:hAnsiTheme="minorHAnsi" w:cstheme="minorHAnsi"/>
          <w:spacing w:val="-3"/>
          <w:w w:val="89"/>
          <w:position w:val="1"/>
        </w:rPr>
        <w:t>v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ed</w:t>
      </w:r>
      <w:r w:rsidRPr="008A3E9D">
        <w:rPr>
          <w:rFonts w:asciiTheme="minorHAnsi" w:eastAsia="Book Antiqua" w:hAnsiTheme="minorHAnsi" w:cstheme="minorHAnsi"/>
          <w:spacing w:val="1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at</w:t>
      </w:r>
    </w:p>
    <w:p w14:paraId="42A0B945" w14:textId="77777777" w:rsidR="005810FA" w:rsidRPr="008A3E9D" w:rsidRDefault="00C44365">
      <w:pPr>
        <w:spacing w:line="220" w:lineRule="exact"/>
        <w:ind w:left="2417"/>
        <w:rPr>
          <w:rFonts w:asciiTheme="minorHAnsi" w:eastAsia="Book Antiqua" w:hAnsiTheme="minorHAnsi" w:cstheme="minorHAnsi"/>
        </w:rPr>
      </w:pPr>
      <w:hyperlink r:id="rId63">
        <w:r w:rsidRPr="008A3E9D">
          <w:rPr>
            <w:rFonts w:asciiTheme="minorHAnsi" w:eastAsia="Book Antiqua" w:hAnsiTheme="minorHAnsi" w:cstheme="minorHAnsi"/>
            <w:w w:val="78"/>
            <w:position w:val="1"/>
          </w:rPr>
          <w:t>http://ww</w:t>
        </w:r>
        <w:r w:rsidRPr="008A3E9D">
          <w:rPr>
            <w:rFonts w:asciiTheme="minorHAnsi" w:eastAsia="Book Antiqua" w:hAnsiTheme="minorHAnsi" w:cstheme="minorHAnsi"/>
            <w:spacing w:val="-13"/>
            <w:w w:val="78"/>
            <w:position w:val="1"/>
          </w:rPr>
          <w:t>w</w:t>
        </w:r>
        <w:r w:rsidRPr="008A3E9D">
          <w:rPr>
            <w:rFonts w:asciiTheme="minorHAnsi" w:eastAsia="Book Antiqua" w:hAnsiTheme="minorHAnsi" w:cstheme="minorHAnsi"/>
            <w:w w:val="87"/>
            <w:position w:val="1"/>
          </w:rPr>
          <w:t>.tedp</w:t>
        </w:r>
        <w:r w:rsidRPr="008A3E9D">
          <w:rPr>
            <w:rFonts w:asciiTheme="minorHAnsi" w:eastAsia="Book Antiqua" w:hAnsiTheme="minorHAnsi" w:cstheme="minorHAnsi"/>
            <w:spacing w:val="-4"/>
            <w:w w:val="87"/>
            <w:position w:val="1"/>
          </w:rPr>
          <w:t>a</w:t>
        </w:r>
        <w:r w:rsidRPr="008A3E9D">
          <w:rPr>
            <w:rFonts w:asciiTheme="minorHAnsi" w:eastAsia="Book Antiqua" w:hAnsiTheme="minorHAnsi" w:cstheme="minorHAnsi"/>
            <w:w w:val="86"/>
            <w:position w:val="1"/>
          </w:rPr>
          <w:t>vlic.com/teaching/osu/ece327</w:t>
        </w:r>
        <w:r w:rsidRPr="008A3E9D">
          <w:rPr>
            <w:rFonts w:asciiTheme="minorHAnsi" w:eastAsia="Book Antiqua" w:hAnsiTheme="minorHAnsi" w:cstheme="minorHAnsi"/>
            <w:w w:val="99"/>
            <w:position w:val="1"/>
          </w:rPr>
          <w:t>.</w:t>
        </w:r>
      </w:hyperlink>
    </w:p>
    <w:p w14:paraId="2AF066BB" w14:textId="77777777" w:rsidR="005810FA" w:rsidRPr="008A3E9D" w:rsidRDefault="005810FA">
      <w:pPr>
        <w:spacing w:before="5" w:line="100" w:lineRule="exact"/>
        <w:rPr>
          <w:rFonts w:asciiTheme="minorHAnsi" w:hAnsiTheme="minorHAnsi" w:cstheme="minorHAnsi"/>
        </w:rPr>
      </w:pPr>
    </w:p>
    <w:p w14:paraId="63A1E587" w14:textId="77777777" w:rsidR="005810FA" w:rsidRPr="008A3E9D" w:rsidRDefault="00C44365">
      <w:pPr>
        <w:ind w:left="1918"/>
        <w:rPr>
          <w:rFonts w:asciiTheme="minorHAnsi" w:eastAsia="Book Antiqua" w:hAnsiTheme="minorHAnsi" w:cstheme="minorHAnsi"/>
        </w:rPr>
      </w:pPr>
      <w:r w:rsidRPr="008A3E9D">
        <w:rPr>
          <w:rFonts w:asciiTheme="minorHAnsi" w:hAnsiTheme="minorHAnsi" w:cstheme="minorHAnsi"/>
          <w:w w:val="142"/>
        </w:rPr>
        <w:t>•</w:t>
      </w:r>
      <w:r w:rsidRPr="008A3E9D">
        <w:rPr>
          <w:rFonts w:asciiTheme="minorHAnsi" w:hAnsiTheme="minorHAnsi" w:cstheme="minorHAnsi"/>
          <w:spacing w:val="29"/>
          <w:w w:val="142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</w:rPr>
        <w:t>Grader</w:t>
      </w:r>
      <w:r w:rsidRPr="008A3E9D">
        <w:rPr>
          <w:rFonts w:asciiTheme="minorHAnsi" w:eastAsia="Book Antiqua" w:hAnsiTheme="minorHAnsi" w:cstheme="minorHAnsi"/>
          <w:spacing w:val="-1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</w:rPr>
        <w:t>for</w:t>
      </w:r>
      <w:r w:rsidRPr="008A3E9D">
        <w:rPr>
          <w:rFonts w:asciiTheme="minorHAnsi" w:eastAsia="Book Antiqua" w:hAnsiTheme="minorHAnsi" w:cstheme="minorHAnsi"/>
          <w:spacing w:val="11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</w:rPr>
        <w:t>ECE</w:t>
      </w:r>
      <w:r w:rsidRPr="008A3E9D">
        <w:rPr>
          <w:rFonts w:asciiTheme="minorHAnsi" w:eastAsia="Book Antiqua" w:hAnsiTheme="minorHAnsi" w:cstheme="minorHAnsi"/>
          <w:spacing w:val="-12"/>
        </w:rPr>
        <w:t xml:space="preserve"> </w:t>
      </w:r>
      <w:r w:rsidRPr="008A3E9D">
        <w:rPr>
          <w:rFonts w:asciiTheme="minorHAnsi" w:eastAsia="Book Antiqua" w:hAnsiTheme="minorHAnsi" w:cstheme="minorHAnsi"/>
        </w:rPr>
        <w:t>481</w:t>
      </w:r>
      <w:r w:rsidRPr="008A3E9D">
        <w:rPr>
          <w:rFonts w:asciiTheme="minorHAnsi" w:eastAsia="Book Antiqua" w:hAnsiTheme="minorHAnsi" w:cstheme="minorHAnsi"/>
          <w:spacing w:val="-3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</w:rPr>
        <w:t>Ethics</w:t>
      </w:r>
      <w:r w:rsidRPr="008A3E9D">
        <w:rPr>
          <w:rFonts w:asciiTheme="minorHAnsi" w:eastAsia="Book Antiqua" w:hAnsiTheme="minorHAnsi" w:cstheme="minorHAnsi"/>
          <w:spacing w:val="27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</w:rPr>
        <w:t>in</w:t>
      </w:r>
      <w:r w:rsidRPr="008A3E9D">
        <w:rPr>
          <w:rFonts w:asciiTheme="minorHAnsi" w:eastAsia="Book Antiqua" w:hAnsiTheme="minorHAnsi" w:cstheme="minorHAnsi"/>
          <w:spacing w:val="4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</w:rPr>
        <w:t>Electrical</w:t>
      </w:r>
      <w:r w:rsidRPr="008A3E9D">
        <w:rPr>
          <w:rFonts w:asciiTheme="minorHAnsi" w:eastAsia="Book Antiqua" w:hAnsiTheme="minorHAnsi" w:cstheme="minorHAnsi"/>
          <w:spacing w:val="38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</w:rPr>
        <w:t>and</w:t>
      </w:r>
      <w:r w:rsidRPr="008A3E9D">
        <w:rPr>
          <w:rFonts w:asciiTheme="minorHAnsi" w:eastAsia="Book Antiqua" w:hAnsiTheme="minorHAnsi" w:cstheme="minorHAnsi"/>
          <w:spacing w:val="-8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</w:rPr>
        <w:t>Computer</w:t>
      </w:r>
      <w:r w:rsidRPr="008A3E9D">
        <w:rPr>
          <w:rFonts w:asciiTheme="minorHAnsi" w:eastAsia="Book Antiqua" w:hAnsiTheme="minorHAnsi" w:cstheme="minorHAnsi"/>
          <w:spacing w:val="-13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</w:rPr>
        <w:t>Engineering</w:t>
      </w:r>
    </w:p>
    <w:p w14:paraId="54EF64D4" w14:textId="77777777" w:rsidR="005810FA" w:rsidRPr="008A3E9D" w:rsidRDefault="00C44365">
      <w:pPr>
        <w:spacing w:line="220" w:lineRule="exact"/>
        <w:ind w:left="2217"/>
        <w:rPr>
          <w:rFonts w:asciiTheme="minorHAnsi" w:eastAsia="Book Antiqua" w:hAnsiTheme="minorHAnsi" w:cstheme="minorHAnsi"/>
        </w:rPr>
      </w:pPr>
      <w:r w:rsidRPr="008A3E9D">
        <w:rPr>
          <w:rFonts w:asciiTheme="minorHAnsi" w:hAnsiTheme="minorHAnsi" w:cstheme="minorHAnsi"/>
          <w:w w:val="142"/>
          <w:position w:val="1"/>
        </w:rPr>
        <w:t>•</w:t>
      </w:r>
      <w:r w:rsidRPr="008A3E9D">
        <w:rPr>
          <w:rFonts w:asciiTheme="minorHAnsi" w:hAnsiTheme="minorHAnsi" w:cstheme="minorHAnsi"/>
          <w:spacing w:val="29"/>
          <w:w w:val="142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6"/>
          <w:position w:val="1"/>
        </w:rPr>
        <w:t>Autumn</w:t>
      </w:r>
      <w:r w:rsidRPr="008A3E9D">
        <w:rPr>
          <w:rFonts w:asciiTheme="minorHAnsi" w:eastAsia="Book Antiqua" w:hAnsiTheme="minorHAnsi" w:cstheme="minorHAnsi"/>
          <w:spacing w:val="7"/>
          <w:w w:val="86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2007</w:t>
      </w:r>
      <w:r w:rsidRPr="008A3E9D">
        <w:rPr>
          <w:rFonts w:asciiTheme="minorHAnsi" w:eastAsia="Book Antiqua" w:hAnsiTheme="minorHAnsi" w:cstheme="minorHAnsi"/>
          <w:spacing w:val="-4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5"/>
          <w:position w:val="1"/>
        </w:rPr>
        <w:t>and</w:t>
      </w:r>
      <w:r w:rsidRPr="008A3E9D">
        <w:rPr>
          <w:rFonts w:asciiTheme="minorHAnsi" w:eastAsia="Book Antiqua" w:hAnsiTheme="minorHAnsi" w:cstheme="minorHAnsi"/>
          <w:spacing w:val="7"/>
          <w:w w:val="85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5"/>
          <w:position w:val="1"/>
        </w:rPr>
        <w:t>Autumn</w:t>
      </w:r>
      <w:r w:rsidRPr="008A3E9D">
        <w:rPr>
          <w:rFonts w:asciiTheme="minorHAnsi" w:eastAsia="Book Antiqua" w:hAnsiTheme="minorHAnsi" w:cstheme="minorHAnsi"/>
          <w:spacing w:val="15"/>
          <w:w w:val="85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2008</w:t>
      </w:r>
    </w:p>
    <w:p w14:paraId="7EFBEB5C" w14:textId="77777777" w:rsidR="005810FA" w:rsidRPr="008A3E9D" w:rsidRDefault="005810FA">
      <w:pPr>
        <w:spacing w:before="5" w:line="100" w:lineRule="exact"/>
        <w:rPr>
          <w:rFonts w:asciiTheme="minorHAnsi" w:hAnsiTheme="minorHAnsi" w:cstheme="minorHAnsi"/>
        </w:rPr>
      </w:pPr>
    </w:p>
    <w:p w14:paraId="21811A2A" w14:textId="77777777" w:rsidR="005810FA" w:rsidRPr="008A3E9D" w:rsidRDefault="00C44365">
      <w:pPr>
        <w:ind w:left="1918"/>
        <w:rPr>
          <w:rFonts w:asciiTheme="minorHAnsi" w:eastAsia="Book Antiqua" w:hAnsiTheme="minorHAnsi" w:cstheme="minorHAnsi"/>
        </w:rPr>
      </w:pPr>
      <w:r w:rsidRPr="008A3E9D">
        <w:rPr>
          <w:rFonts w:asciiTheme="minorHAnsi" w:hAnsiTheme="minorHAnsi" w:cstheme="minorHAnsi"/>
          <w:w w:val="142"/>
        </w:rPr>
        <w:t>•</w:t>
      </w:r>
      <w:r w:rsidRPr="008A3E9D">
        <w:rPr>
          <w:rFonts w:asciiTheme="minorHAnsi" w:hAnsiTheme="minorHAnsi" w:cstheme="minorHAnsi"/>
          <w:spacing w:val="29"/>
          <w:w w:val="142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</w:rPr>
        <w:t>Instructor</w:t>
      </w:r>
      <w:r w:rsidRPr="008A3E9D">
        <w:rPr>
          <w:rFonts w:asciiTheme="minorHAnsi" w:eastAsia="Book Antiqua" w:hAnsiTheme="minorHAnsi" w:cstheme="minorHAnsi"/>
          <w:spacing w:val="-3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</w:rPr>
        <w:t>for</w:t>
      </w:r>
      <w:r w:rsidRPr="008A3E9D">
        <w:rPr>
          <w:rFonts w:asciiTheme="minorHAnsi" w:eastAsia="Book Antiqua" w:hAnsiTheme="minorHAnsi" w:cstheme="minorHAnsi"/>
          <w:spacing w:val="11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</w:rPr>
        <w:t>ECE</w:t>
      </w:r>
      <w:r w:rsidRPr="008A3E9D">
        <w:rPr>
          <w:rFonts w:asciiTheme="minorHAnsi" w:eastAsia="Book Antiqua" w:hAnsiTheme="minorHAnsi" w:cstheme="minorHAnsi"/>
          <w:spacing w:val="-12"/>
        </w:rPr>
        <w:t xml:space="preserve"> </w:t>
      </w:r>
      <w:r w:rsidRPr="008A3E9D">
        <w:rPr>
          <w:rFonts w:asciiTheme="minorHAnsi" w:eastAsia="Book Antiqua" w:hAnsiTheme="minorHAnsi" w:cstheme="minorHAnsi"/>
        </w:rPr>
        <w:t>209:</w:t>
      </w:r>
      <w:r w:rsidRPr="008A3E9D">
        <w:rPr>
          <w:rFonts w:asciiTheme="minorHAnsi" w:eastAsia="Book Antiqua" w:hAnsiTheme="minorHAnsi" w:cstheme="minorHAnsi"/>
          <w:spacing w:val="15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</w:rPr>
        <w:t>Circuits</w:t>
      </w:r>
      <w:r w:rsidRPr="008A3E9D">
        <w:rPr>
          <w:rFonts w:asciiTheme="minorHAnsi" w:eastAsia="Book Antiqua" w:hAnsiTheme="minorHAnsi" w:cstheme="minorHAnsi"/>
          <w:spacing w:val="12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</w:rPr>
        <w:t>and</w:t>
      </w:r>
      <w:r w:rsidRPr="008A3E9D">
        <w:rPr>
          <w:rFonts w:asciiTheme="minorHAnsi" w:eastAsia="Book Antiqua" w:hAnsiTheme="minorHAnsi" w:cstheme="minorHAnsi"/>
          <w:spacing w:val="-8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</w:rPr>
        <w:t>Electronics</w:t>
      </w:r>
      <w:r w:rsidRPr="008A3E9D">
        <w:rPr>
          <w:rFonts w:asciiTheme="minorHAnsi" w:eastAsia="Book Antiqua" w:hAnsiTheme="minorHAnsi" w:cstheme="minorHAnsi"/>
          <w:spacing w:val="34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</w:rPr>
        <w:t>Laboratory</w:t>
      </w:r>
    </w:p>
    <w:p w14:paraId="70D58CE7" w14:textId="77777777" w:rsidR="005810FA" w:rsidRPr="008A3E9D" w:rsidRDefault="00C44365">
      <w:pPr>
        <w:spacing w:line="220" w:lineRule="exact"/>
        <w:ind w:left="2217"/>
        <w:rPr>
          <w:rFonts w:asciiTheme="minorHAnsi" w:eastAsia="Book Antiqua" w:hAnsiTheme="minorHAnsi" w:cstheme="minorHAnsi"/>
        </w:rPr>
      </w:pPr>
      <w:r w:rsidRPr="008A3E9D">
        <w:rPr>
          <w:rFonts w:asciiTheme="minorHAnsi" w:hAnsiTheme="minorHAnsi" w:cstheme="minorHAnsi"/>
          <w:w w:val="142"/>
          <w:position w:val="1"/>
        </w:rPr>
        <w:t>•</w:t>
      </w:r>
      <w:r w:rsidRPr="008A3E9D">
        <w:rPr>
          <w:rFonts w:asciiTheme="minorHAnsi" w:hAnsiTheme="minorHAnsi" w:cstheme="minorHAnsi"/>
          <w:spacing w:val="29"/>
          <w:w w:val="142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6"/>
          <w:position w:val="1"/>
        </w:rPr>
        <w:t>Autumn</w:t>
      </w:r>
      <w:r w:rsidRPr="008A3E9D">
        <w:rPr>
          <w:rFonts w:asciiTheme="minorHAnsi" w:eastAsia="Book Antiqua" w:hAnsiTheme="minorHAnsi" w:cstheme="minorHAnsi"/>
          <w:spacing w:val="7"/>
          <w:w w:val="86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2008</w:t>
      </w:r>
    </w:p>
    <w:p w14:paraId="4B8B7D58" w14:textId="77777777" w:rsidR="005810FA" w:rsidRPr="008A3E9D" w:rsidRDefault="00C44365">
      <w:pPr>
        <w:spacing w:line="220" w:lineRule="exact"/>
        <w:ind w:left="2217"/>
        <w:rPr>
          <w:rFonts w:asciiTheme="minorHAnsi" w:eastAsia="Book Antiqua" w:hAnsiTheme="minorHAnsi" w:cstheme="minorHAnsi"/>
        </w:rPr>
      </w:pPr>
      <w:r w:rsidRPr="008A3E9D">
        <w:rPr>
          <w:rFonts w:asciiTheme="minorHAnsi" w:hAnsiTheme="minorHAnsi" w:cstheme="minorHAnsi"/>
          <w:w w:val="142"/>
          <w:position w:val="1"/>
        </w:rPr>
        <w:t>•</w:t>
      </w:r>
      <w:r w:rsidRPr="008A3E9D">
        <w:rPr>
          <w:rFonts w:asciiTheme="minorHAnsi" w:hAnsiTheme="minorHAnsi" w:cstheme="minorHAnsi"/>
          <w:spacing w:val="29"/>
          <w:w w:val="142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  <w:position w:val="1"/>
        </w:rPr>
        <w:t>Responsible</w:t>
      </w:r>
      <w:r w:rsidRPr="008A3E9D">
        <w:rPr>
          <w:rFonts w:asciiTheme="minorHAnsi" w:eastAsia="Book Antiqua" w:hAnsiTheme="minorHAnsi" w:cstheme="minorHAnsi"/>
          <w:spacing w:val="38"/>
          <w:w w:val="88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  <w:position w:val="1"/>
        </w:rPr>
        <w:t>for</w:t>
      </w:r>
      <w:r w:rsidRPr="008A3E9D">
        <w:rPr>
          <w:rFonts w:asciiTheme="minorHAnsi" w:eastAsia="Book Antiqua" w:hAnsiTheme="minorHAnsi" w:cstheme="minorHAnsi"/>
          <w:spacing w:val="14"/>
          <w:w w:val="88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  <w:position w:val="1"/>
        </w:rPr>
        <w:t>lecture</w:t>
      </w:r>
      <w:r w:rsidRPr="008A3E9D">
        <w:rPr>
          <w:rFonts w:asciiTheme="minorHAnsi" w:eastAsia="Book Antiqua" w:hAnsiTheme="minorHAnsi" w:cstheme="minorHAnsi"/>
          <w:spacing w:val="12"/>
          <w:w w:val="88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  <w:position w:val="1"/>
        </w:rPr>
        <w:t>and</w:t>
      </w:r>
      <w:r w:rsidRPr="008A3E9D">
        <w:rPr>
          <w:rFonts w:asciiTheme="minorHAnsi" w:eastAsia="Book Antiqua" w:hAnsiTheme="minorHAnsi" w:cstheme="minorHAnsi"/>
          <w:spacing w:val="-4"/>
          <w:w w:val="88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  <w:position w:val="1"/>
        </w:rPr>
        <w:t>supervision</w:t>
      </w:r>
      <w:r w:rsidRPr="008A3E9D">
        <w:rPr>
          <w:rFonts w:asciiTheme="minorHAnsi" w:eastAsia="Book Antiqua" w:hAnsiTheme="minorHAnsi" w:cstheme="minorHAnsi"/>
          <w:spacing w:val="6"/>
          <w:w w:val="88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of</w:t>
      </w:r>
      <w:r w:rsidRPr="008A3E9D">
        <w:rPr>
          <w:rFonts w:asciiTheme="minorHAnsi" w:eastAsia="Book Antiqua" w:hAnsiTheme="minorHAnsi" w:cstheme="minorHAnsi"/>
          <w:spacing w:val="-11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91"/>
          <w:position w:val="1"/>
        </w:rPr>
        <w:t>basic</w:t>
      </w:r>
      <w:r w:rsidRPr="008A3E9D">
        <w:rPr>
          <w:rFonts w:asciiTheme="minorHAnsi" w:eastAsia="Book Antiqua" w:hAnsiTheme="minorHAnsi" w:cstheme="minorHAnsi"/>
          <w:spacing w:val="9"/>
          <w:w w:val="91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91"/>
          <w:position w:val="1"/>
        </w:rPr>
        <w:t>electronics</w:t>
      </w:r>
      <w:r w:rsidRPr="008A3E9D">
        <w:rPr>
          <w:rFonts w:asciiTheme="minorHAnsi" w:eastAsia="Book Antiqua" w:hAnsiTheme="minorHAnsi" w:cstheme="minorHAnsi"/>
          <w:spacing w:val="4"/>
          <w:w w:val="91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laborator</w:t>
      </w:r>
      <w:r w:rsidRPr="008A3E9D">
        <w:rPr>
          <w:rFonts w:asciiTheme="minorHAnsi" w:eastAsia="Book Antiqua" w:hAnsiTheme="minorHAnsi" w:cstheme="minorHAnsi"/>
          <w:spacing w:val="-13"/>
          <w:position w:val="1"/>
        </w:rPr>
        <w:t>y</w:t>
      </w:r>
      <w:r w:rsidRPr="008A3E9D">
        <w:rPr>
          <w:rFonts w:asciiTheme="minorHAnsi" w:eastAsia="Book Antiqua" w:hAnsiTheme="minorHAnsi" w:cstheme="minorHAnsi"/>
          <w:position w:val="1"/>
        </w:rPr>
        <w:t>.</w:t>
      </w:r>
    </w:p>
    <w:p w14:paraId="41546386" w14:textId="77777777" w:rsidR="005810FA" w:rsidRPr="008A3E9D" w:rsidRDefault="00C44365">
      <w:pPr>
        <w:spacing w:line="220" w:lineRule="exact"/>
        <w:ind w:left="2217"/>
        <w:rPr>
          <w:rFonts w:asciiTheme="minorHAnsi" w:eastAsia="Book Antiqua" w:hAnsiTheme="minorHAnsi" w:cstheme="minorHAnsi"/>
        </w:rPr>
      </w:pPr>
      <w:r w:rsidRPr="008A3E9D">
        <w:rPr>
          <w:rFonts w:asciiTheme="minorHAnsi" w:hAnsiTheme="minorHAnsi" w:cstheme="minorHAnsi"/>
          <w:w w:val="142"/>
          <w:position w:val="1"/>
        </w:rPr>
        <w:t>•</w:t>
      </w:r>
      <w:r w:rsidRPr="008A3E9D">
        <w:rPr>
          <w:rFonts w:asciiTheme="minorHAnsi" w:hAnsiTheme="minorHAnsi" w:cstheme="minorHAnsi"/>
          <w:spacing w:val="29"/>
          <w:w w:val="142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  <w:position w:val="1"/>
        </w:rPr>
        <w:t>Authored</w:t>
      </w:r>
      <w:r w:rsidRPr="008A3E9D">
        <w:rPr>
          <w:rFonts w:asciiTheme="minorHAnsi" w:eastAsia="Book Antiqua" w:hAnsiTheme="minorHAnsi" w:cstheme="minorHAnsi"/>
          <w:spacing w:val="6"/>
          <w:w w:val="87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  <w:position w:val="1"/>
        </w:rPr>
        <w:t>material</w:t>
      </w:r>
      <w:r w:rsidRPr="008A3E9D">
        <w:rPr>
          <w:rFonts w:asciiTheme="minorHAnsi" w:eastAsia="Book Antiqua" w:hAnsiTheme="minorHAnsi" w:cstheme="minorHAnsi"/>
          <w:spacing w:val="21"/>
          <w:w w:val="87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  <w:position w:val="1"/>
        </w:rPr>
        <w:t>at</w:t>
      </w:r>
      <w:r w:rsidRPr="008A3E9D">
        <w:rPr>
          <w:rFonts w:asciiTheme="minorHAnsi" w:eastAsia="Book Antiqua" w:hAnsiTheme="minorHAnsi" w:cstheme="minorHAnsi"/>
          <w:spacing w:val="6"/>
          <w:w w:val="87"/>
          <w:position w:val="1"/>
        </w:rPr>
        <w:t xml:space="preserve"> </w:t>
      </w:r>
      <w:hyperlink r:id="rId64">
        <w:r w:rsidRPr="008A3E9D">
          <w:rPr>
            <w:rFonts w:asciiTheme="minorHAnsi" w:eastAsia="Book Antiqua" w:hAnsiTheme="minorHAnsi" w:cstheme="minorHAnsi"/>
            <w:w w:val="78"/>
            <w:position w:val="1"/>
          </w:rPr>
          <w:t>http://ww</w:t>
        </w:r>
        <w:r w:rsidRPr="008A3E9D">
          <w:rPr>
            <w:rFonts w:asciiTheme="minorHAnsi" w:eastAsia="Book Antiqua" w:hAnsiTheme="minorHAnsi" w:cstheme="minorHAnsi"/>
            <w:spacing w:val="-13"/>
            <w:w w:val="78"/>
            <w:position w:val="1"/>
          </w:rPr>
          <w:t>w</w:t>
        </w:r>
        <w:r w:rsidRPr="008A3E9D">
          <w:rPr>
            <w:rFonts w:asciiTheme="minorHAnsi" w:eastAsia="Book Antiqua" w:hAnsiTheme="minorHAnsi" w:cstheme="minorHAnsi"/>
            <w:w w:val="87"/>
            <w:position w:val="1"/>
          </w:rPr>
          <w:t>.tedp</w:t>
        </w:r>
        <w:r w:rsidRPr="008A3E9D">
          <w:rPr>
            <w:rFonts w:asciiTheme="minorHAnsi" w:eastAsia="Book Antiqua" w:hAnsiTheme="minorHAnsi" w:cstheme="minorHAnsi"/>
            <w:spacing w:val="-4"/>
            <w:w w:val="87"/>
            <w:position w:val="1"/>
          </w:rPr>
          <w:t>a</w:t>
        </w:r>
        <w:r w:rsidRPr="008A3E9D">
          <w:rPr>
            <w:rFonts w:asciiTheme="minorHAnsi" w:eastAsia="Book Antiqua" w:hAnsiTheme="minorHAnsi" w:cstheme="minorHAnsi"/>
            <w:w w:val="86"/>
            <w:position w:val="1"/>
          </w:rPr>
          <w:t>vlic.com/teaching/osu/ece209</w:t>
        </w:r>
        <w:r w:rsidRPr="008A3E9D">
          <w:rPr>
            <w:rFonts w:asciiTheme="minorHAnsi" w:eastAsia="Book Antiqua" w:hAnsiTheme="minorHAnsi" w:cstheme="minorHAnsi"/>
            <w:w w:val="99"/>
            <w:position w:val="1"/>
          </w:rPr>
          <w:t>.</w:t>
        </w:r>
      </w:hyperlink>
    </w:p>
    <w:p w14:paraId="5D7ADB41" w14:textId="77777777" w:rsidR="005810FA" w:rsidRPr="008A3E9D" w:rsidRDefault="005810FA">
      <w:pPr>
        <w:spacing w:before="5" w:line="100" w:lineRule="exact"/>
        <w:rPr>
          <w:rFonts w:asciiTheme="minorHAnsi" w:hAnsiTheme="minorHAnsi" w:cstheme="minorHAnsi"/>
        </w:rPr>
      </w:pPr>
    </w:p>
    <w:p w14:paraId="4D3A22B5" w14:textId="77777777" w:rsidR="005810FA" w:rsidRPr="008A3E9D" w:rsidRDefault="00C44365">
      <w:pPr>
        <w:ind w:left="1918"/>
        <w:rPr>
          <w:rFonts w:asciiTheme="minorHAnsi" w:eastAsia="Book Antiqua" w:hAnsiTheme="minorHAnsi" w:cstheme="minorHAnsi"/>
        </w:rPr>
      </w:pPr>
      <w:r w:rsidRPr="008A3E9D">
        <w:rPr>
          <w:rFonts w:asciiTheme="minorHAnsi" w:hAnsiTheme="minorHAnsi" w:cstheme="minorHAnsi"/>
          <w:w w:val="142"/>
        </w:rPr>
        <w:t>•</w:t>
      </w:r>
      <w:r w:rsidRPr="008A3E9D">
        <w:rPr>
          <w:rFonts w:asciiTheme="minorHAnsi" w:hAnsiTheme="minorHAnsi" w:cstheme="minorHAnsi"/>
          <w:spacing w:val="29"/>
          <w:w w:val="142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</w:rPr>
        <w:t>Instructor</w:t>
      </w:r>
      <w:r w:rsidRPr="008A3E9D">
        <w:rPr>
          <w:rFonts w:asciiTheme="minorHAnsi" w:eastAsia="Book Antiqua" w:hAnsiTheme="minorHAnsi" w:cstheme="minorHAnsi"/>
          <w:spacing w:val="-3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</w:rPr>
        <w:t>for</w:t>
      </w:r>
      <w:r w:rsidRPr="008A3E9D">
        <w:rPr>
          <w:rFonts w:asciiTheme="minorHAnsi" w:eastAsia="Book Antiqua" w:hAnsiTheme="minorHAnsi" w:cstheme="minorHAnsi"/>
          <w:spacing w:val="11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</w:rPr>
        <w:t>ECE</w:t>
      </w:r>
      <w:r w:rsidRPr="008A3E9D">
        <w:rPr>
          <w:rFonts w:asciiTheme="minorHAnsi" w:eastAsia="Book Antiqua" w:hAnsiTheme="minorHAnsi" w:cstheme="minorHAnsi"/>
          <w:spacing w:val="-12"/>
        </w:rPr>
        <w:t xml:space="preserve"> </w:t>
      </w:r>
      <w:r w:rsidRPr="008A3E9D">
        <w:rPr>
          <w:rFonts w:asciiTheme="minorHAnsi" w:eastAsia="Book Antiqua" w:hAnsiTheme="minorHAnsi" w:cstheme="minorHAnsi"/>
        </w:rPr>
        <w:t>557:</w:t>
      </w:r>
      <w:r w:rsidRPr="008A3E9D">
        <w:rPr>
          <w:rFonts w:asciiTheme="minorHAnsi" w:eastAsia="Book Antiqua" w:hAnsiTheme="minorHAnsi" w:cstheme="minorHAnsi"/>
          <w:spacing w:val="15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</w:rPr>
        <w:t>Control,</w:t>
      </w:r>
      <w:r w:rsidRPr="008A3E9D">
        <w:rPr>
          <w:rFonts w:asciiTheme="minorHAnsi" w:eastAsia="Book Antiqua" w:hAnsiTheme="minorHAnsi" w:cstheme="minorHAnsi"/>
          <w:spacing w:val="13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</w:rPr>
        <w:t>Signals,</w:t>
      </w:r>
      <w:r w:rsidRPr="008A3E9D">
        <w:rPr>
          <w:rFonts w:asciiTheme="minorHAnsi" w:eastAsia="Book Antiqua" w:hAnsiTheme="minorHAnsi" w:cstheme="minorHAnsi"/>
          <w:spacing w:val="33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</w:rPr>
        <w:t>and</w:t>
      </w:r>
      <w:r w:rsidRPr="008A3E9D">
        <w:rPr>
          <w:rFonts w:asciiTheme="minorHAnsi" w:eastAsia="Book Antiqua" w:hAnsiTheme="minorHAnsi" w:cstheme="minorHAnsi"/>
          <w:spacing w:val="-8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</w:rPr>
        <w:t>Systems</w:t>
      </w:r>
      <w:r w:rsidRPr="008A3E9D">
        <w:rPr>
          <w:rFonts w:asciiTheme="minorHAnsi" w:eastAsia="Book Antiqua" w:hAnsiTheme="minorHAnsi" w:cstheme="minorHAnsi"/>
          <w:spacing w:val="20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</w:rPr>
        <w:t>Laboratory</w:t>
      </w:r>
    </w:p>
    <w:p w14:paraId="4A524847" w14:textId="77777777" w:rsidR="005810FA" w:rsidRPr="008A3E9D" w:rsidRDefault="00C44365">
      <w:pPr>
        <w:spacing w:line="220" w:lineRule="exact"/>
        <w:ind w:left="2217"/>
        <w:rPr>
          <w:rFonts w:asciiTheme="minorHAnsi" w:eastAsia="Book Antiqua" w:hAnsiTheme="minorHAnsi" w:cstheme="minorHAnsi"/>
        </w:rPr>
      </w:pPr>
      <w:r w:rsidRPr="008A3E9D">
        <w:rPr>
          <w:rFonts w:asciiTheme="minorHAnsi" w:hAnsiTheme="minorHAnsi" w:cstheme="minorHAnsi"/>
          <w:w w:val="142"/>
          <w:position w:val="1"/>
        </w:rPr>
        <w:t>•</w:t>
      </w:r>
      <w:r w:rsidRPr="008A3E9D">
        <w:rPr>
          <w:rFonts w:asciiTheme="minorHAnsi" w:hAnsiTheme="minorHAnsi" w:cstheme="minorHAnsi"/>
          <w:spacing w:val="29"/>
          <w:w w:val="142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Summer</w:t>
      </w:r>
      <w:r w:rsidRPr="008A3E9D">
        <w:rPr>
          <w:rFonts w:asciiTheme="minorHAnsi" w:eastAsia="Book Antiqua" w:hAnsiTheme="minorHAnsi" w:cstheme="minorHAnsi"/>
          <w:spacing w:val="5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2008</w:t>
      </w:r>
      <w:r w:rsidRPr="008A3E9D">
        <w:rPr>
          <w:rFonts w:asciiTheme="minorHAnsi" w:eastAsia="Book Antiqua" w:hAnsiTheme="minorHAnsi" w:cstheme="minorHAnsi"/>
          <w:spacing w:val="-4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(2</w:t>
      </w:r>
      <w:r w:rsidRPr="008A3E9D">
        <w:rPr>
          <w:rFonts w:asciiTheme="minorHAnsi" w:eastAsia="Book Antiqua" w:hAnsiTheme="minorHAnsi" w:cstheme="minorHAnsi"/>
          <w:spacing w:val="-2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  <w:position w:val="1"/>
        </w:rPr>
        <w:t>sections)</w:t>
      </w:r>
      <w:r w:rsidRPr="008A3E9D">
        <w:rPr>
          <w:rFonts w:asciiTheme="minorHAnsi" w:eastAsia="Book Antiqua" w:hAnsiTheme="minorHAnsi" w:cstheme="minorHAnsi"/>
          <w:spacing w:val="37"/>
          <w:w w:val="88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  <w:position w:val="1"/>
        </w:rPr>
        <w:t>and</w:t>
      </w:r>
      <w:r w:rsidRPr="008A3E9D">
        <w:rPr>
          <w:rFonts w:asciiTheme="minorHAnsi" w:eastAsia="Book Antiqua" w:hAnsiTheme="minorHAnsi" w:cstheme="minorHAnsi"/>
          <w:spacing w:val="-4"/>
          <w:w w:val="88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  <w:position w:val="1"/>
        </w:rPr>
        <w:t>Summer</w:t>
      </w:r>
      <w:r w:rsidRPr="008A3E9D">
        <w:rPr>
          <w:rFonts w:asciiTheme="minorHAnsi" w:eastAsia="Book Antiqua" w:hAnsiTheme="minorHAnsi" w:cstheme="minorHAnsi"/>
          <w:spacing w:val="14"/>
          <w:w w:val="88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2009</w:t>
      </w:r>
    </w:p>
    <w:p w14:paraId="51ABB36B" w14:textId="77777777" w:rsidR="005810FA" w:rsidRPr="008A3E9D" w:rsidRDefault="00C44365">
      <w:pPr>
        <w:spacing w:line="220" w:lineRule="exact"/>
        <w:ind w:left="2217"/>
        <w:rPr>
          <w:rFonts w:asciiTheme="minorHAnsi" w:eastAsia="Book Antiqua" w:hAnsiTheme="minorHAnsi" w:cstheme="minorHAnsi"/>
        </w:rPr>
      </w:pPr>
      <w:r w:rsidRPr="008A3E9D">
        <w:rPr>
          <w:rFonts w:asciiTheme="minorHAnsi" w:hAnsiTheme="minorHAnsi" w:cstheme="minorHAnsi"/>
          <w:w w:val="142"/>
          <w:position w:val="1"/>
        </w:rPr>
        <w:t>•</w:t>
      </w:r>
      <w:r w:rsidRPr="008A3E9D">
        <w:rPr>
          <w:rFonts w:asciiTheme="minorHAnsi" w:hAnsiTheme="minorHAnsi" w:cstheme="minorHAnsi"/>
          <w:spacing w:val="29"/>
          <w:w w:val="142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91"/>
          <w:position w:val="1"/>
        </w:rPr>
        <w:t>Responsible</w:t>
      </w:r>
      <w:r w:rsidRPr="008A3E9D">
        <w:rPr>
          <w:rFonts w:asciiTheme="minorHAnsi" w:eastAsia="Book Antiqua" w:hAnsiTheme="minorHAnsi" w:cstheme="minorHAnsi"/>
          <w:spacing w:val="13"/>
          <w:w w:val="91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for</w:t>
      </w:r>
      <w:r w:rsidRPr="008A3E9D">
        <w:rPr>
          <w:rFonts w:asciiTheme="minorHAnsi" w:eastAsia="Book Antiqua" w:hAnsiTheme="minorHAnsi" w:cstheme="minorHAnsi"/>
          <w:spacing w:val="-14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  <w:position w:val="1"/>
        </w:rPr>
        <w:t>lecture</w:t>
      </w:r>
      <w:r w:rsidRPr="008A3E9D">
        <w:rPr>
          <w:rFonts w:asciiTheme="minorHAnsi" w:eastAsia="Book Antiqua" w:hAnsiTheme="minorHAnsi" w:cstheme="minorHAnsi"/>
          <w:spacing w:val="28"/>
          <w:w w:val="87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  <w:position w:val="1"/>
        </w:rPr>
        <w:t>and</w:t>
      </w:r>
      <w:r w:rsidRPr="008A3E9D">
        <w:rPr>
          <w:rFonts w:asciiTheme="minorHAnsi" w:eastAsia="Book Antiqua" w:hAnsiTheme="minorHAnsi" w:cstheme="minorHAnsi"/>
          <w:spacing w:val="9"/>
          <w:w w:val="87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  <w:position w:val="1"/>
        </w:rPr>
        <w:t>supervision</w:t>
      </w:r>
      <w:r w:rsidRPr="008A3E9D">
        <w:rPr>
          <w:rFonts w:asciiTheme="minorHAnsi" w:eastAsia="Book Antiqua" w:hAnsiTheme="minorHAnsi" w:cstheme="minorHAnsi"/>
          <w:spacing w:val="26"/>
          <w:w w:val="87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of</w:t>
      </w:r>
      <w:r w:rsidRPr="008A3E9D">
        <w:rPr>
          <w:rFonts w:asciiTheme="minorHAnsi" w:eastAsia="Book Antiqua" w:hAnsiTheme="minorHAnsi" w:cstheme="minorHAnsi"/>
          <w:spacing w:val="-2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  <w:position w:val="1"/>
        </w:rPr>
        <w:t>laborator</w:t>
      </w:r>
      <w:r w:rsidRPr="008A3E9D">
        <w:rPr>
          <w:rFonts w:asciiTheme="minorHAnsi" w:eastAsia="Book Antiqua" w:hAnsiTheme="minorHAnsi" w:cstheme="minorHAnsi"/>
          <w:spacing w:val="-11"/>
          <w:w w:val="88"/>
          <w:position w:val="1"/>
        </w:rPr>
        <w:t>y</w:t>
      </w:r>
      <w:r w:rsidRPr="008A3E9D">
        <w:rPr>
          <w:rFonts w:asciiTheme="minorHAnsi" w:eastAsia="Book Antiqua" w:hAnsiTheme="minorHAnsi" w:cstheme="minorHAnsi"/>
          <w:w w:val="88"/>
          <w:position w:val="1"/>
        </w:rPr>
        <w:t xml:space="preserve">. </w:t>
      </w:r>
      <w:r w:rsidRPr="008A3E9D">
        <w:rPr>
          <w:rFonts w:asciiTheme="minorHAnsi" w:eastAsia="Book Antiqua" w:hAnsiTheme="minorHAnsi" w:cstheme="minorHAnsi"/>
          <w:spacing w:val="4"/>
          <w:w w:val="88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  <w:position w:val="1"/>
        </w:rPr>
        <w:t>Students</w:t>
      </w:r>
      <w:r w:rsidRPr="008A3E9D">
        <w:rPr>
          <w:rFonts w:asciiTheme="minorHAnsi" w:eastAsia="Book Antiqua" w:hAnsiTheme="minorHAnsi" w:cstheme="minorHAnsi"/>
          <w:spacing w:val="15"/>
          <w:w w:val="88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  <w:position w:val="1"/>
        </w:rPr>
        <w:t>used</w:t>
      </w:r>
      <w:r w:rsidRPr="008A3E9D">
        <w:rPr>
          <w:rFonts w:asciiTheme="minorHAnsi" w:eastAsia="Book Antiqua" w:hAnsiTheme="minorHAnsi" w:cstheme="minorHAnsi"/>
          <w:spacing w:val="7"/>
          <w:w w:val="88"/>
          <w:position w:val="1"/>
        </w:rPr>
        <w:t xml:space="preserve"> </w:t>
      </w:r>
      <w:hyperlink r:id="rId65">
        <w:r w:rsidRPr="008A3E9D">
          <w:rPr>
            <w:rFonts w:asciiTheme="minorHAnsi" w:eastAsia="Book Antiqua" w:hAnsiTheme="minorHAnsi" w:cstheme="minorHAnsi"/>
            <w:w w:val="88"/>
            <w:position w:val="1"/>
          </w:rPr>
          <w:t>Simulink</w:t>
        </w:r>
        <w:r w:rsidRPr="008A3E9D">
          <w:rPr>
            <w:rFonts w:asciiTheme="minorHAnsi" w:eastAsia="Book Antiqua" w:hAnsiTheme="minorHAnsi" w:cstheme="minorHAnsi"/>
            <w:spacing w:val="31"/>
            <w:w w:val="88"/>
            <w:position w:val="1"/>
          </w:rPr>
          <w:t xml:space="preserve"> </w:t>
        </w:r>
        <w:r w:rsidRPr="008A3E9D">
          <w:rPr>
            <w:rFonts w:asciiTheme="minorHAnsi" w:eastAsia="Book Antiqua" w:hAnsiTheme="minorHAnsi" w:cstheme="minorHAnsi"/>
            <w:position w:val="1"/>
          </w:rPr>
          <w:t>and</w:t>
        </w:r>
      </w:hyperlink>
    </w:p>
    <w:p w14:paraId="430EF1BA" w14:textId="77777777" w:rsidR="005810FA" w:rsidRPr="008A3E9D" w:rsidRDefault="00C44365">
      <w:pPr>
        <w:spacing w:line="220" w:lineRule="exact"/>
        <w:ind w:left="2417"/>
        <w:rPr>
          <w:rFonts w:asciiTheme="minorHAnsi" w:eastAsia="Book Antiqua" w:hAnsiTheme="minorHAnsi" w:cstheme="minorHAnsi"/>
        </w:rPr>
      </w:pPr>
      <w:hyperlink r:id="rId66">
        <w:r w:rsidRPr="008A3E9D">
          <w:rPr>
            <w:rFonts w:asciiTheme="minorHAnsi" w:eastAsia="Book Antiqua" w:hAnsiTheme="minorHAnsi" w:cstheme="minorHAnsi"/>
            <w:w w:val="93"/>
            <w:position w:val="1"/>
          </w:rPr>
          <w:t>dS</w:t>
        </w:r>
        <w:r w:rsidRPr="008A3E9D">
          <w:rPr>
            <w:rFonts w:asciiTheme="minorHAnsi" w:eastAsia="Book Antiqua" w:hAnsiTheme="minorHAnsi" w:cstheme="minorHAnsi"/>
            <w:spacing w:val="-17"/>
            <w:w w:val="93"/>
            <w:position w:val="1"/>
          </w:rPr>
          <w:t>P</w:t>
        </w:r>
        <w:r w:rsidRPr="008A3E9D">
          <w:rPr>
            <w:rFonts w:asciiTheme="minorHAnsi" w:eastAsia="Book Antiqua" w:hAnsiTheme="minorHAnsi" w:cstheme="minorHAnsi"/>
            <w:spacing w:val="-7"/>
            <w:w w:val="93"/>
            <w:position w:val="1"/>
          </w:rPr>
          <w:t>A</w:t>
        </w:r>
        <w:r w:rsidRPr="008A3E9D">
          <w:rPr>
            <w:rFonts w:asciiTheme="minorHAnsi" w:eastAsia="Book Antiqua" w:hAnsiTheme="minorHAnsi" w:cstheme="minorHAnsi"/>
            <w:w w:val="93"/>
            <w:position w:val="1"/>
          </w:rPr>
          <w:t>CE</w:t>
        </w:r>
        <w:r w:rsidRPr="008A3E9D">
          <w:rPr>
            <w:rFonts w:asciiTheme="minorHAnsi" w:eastAsia="Book Antiqua" w:hAnsiTheme="minorHAnsi" w:cstheme="minorHAnsi"/>
            <w:spacing w:val="5"/>
            <w:w w:val="93"/>
            <w:position w:val="1"/>
          </w:rPr>
          <w:t xml:space="preserve"> </w:t>
        </w:r>
        <w:r w:rsidRPr="008A3E9D">
          <w:rPr>
            <w:rFonts w:asciiTheme="minorHAnsi" w:eastAsia="Book Antiqua" w:hAnsiTheme="minorHAnsi" w:cstheme="minorHAnsi"/>
            <w:spacing w:val="-12"/>
            <w:position w:val="1"/>
          </w:rPr>
          <w:t>R</w:t>
        </w:r>
      </w:hyperlink>
      <w:r w:rsidRPr="008A3E9D">
        <w:rPr>
          <w:rFonts w:asciiTheme="minorHAnsi" w:eastAsia="Book Antiqua" w:hAnsiTheme="minorHAnsi" w:cstheme="minorHAnsi"/>
          <w:position w:val="1"/>
        </w:rPr>
        <w:t>TI1104</w:t>
      </w:r>
      <w:r w:rsidRPr="008A3E9D">
        <w:rPr>
          <w:rFonts w:asciiTheme="minorHAnsi" w:eastAsia="Book Antiqua" w:hAnsiTheme="minorHAnsi" w:cstheme="minorHAnsi"/>
          <w:spacing w:val="-7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units</w:t>
      </w:r>
      <w:r w:rsidRPr="008A3E9D">
        <w:rPr>
          <w:rFonts w:asciiTheme="minorHAnsi" w:eastAsia="Book Antiqua" w:hAnsiTheme="minorHAnsi" w:cstheme="minorHAnsi"/>
          <w:spacing w:val="-3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for</w:t>
      </w:r>
      <w:r w:rsidRPr="008A3E9D">
        <w:rPr>
          <w:rFonts w:asciiTheme="minorHAnsi" w:eastAsia="Book Antiqua" w:hAnsiTheme="minorHAnsi" w:cstheme="minorHAnsi"/>
          <w:spacing w:val="11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linear</w:t>
      </w:r>
      <w:r w:rsidRPr="008A3E9D">
        <w:rPr>
          <w:rFonts w:asciiTheme="minorHAnsi" w:eastAsia="Book Antiqua" w:hAnsiTheme="minorHAnsi" w:cstheme="minorHAnsi"/>
          <w:spacing w:val="5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system</w:t>
      </w:r>
      <w:r w:rsidRPr="008A3E9D">
        <w:rPr>
          <w:rFonts w:asciiTheme="minorHAnsi" w:eastAsia="Book Antiqua" w:hAnsiTheme="minorHAnsi" w:cstheme="minorHAnsi"/>
          <w:spacing w:val="5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control</w:t>
      </w:r>
      <w:r w:rsidRPr="008A3E9D">
        <w:rPr>
          <w:rFonts w:asciiTheme="minorHAnsi" w:eastAsia="Book Antiqua" w:hAnsiTheme="minorHAnsi" w:cstheme="minorHAnsi"/>
          <w:spacing w:val="12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design.</w:t>
      </w:r>
    </w:p>
    <w:p w14:paraId="2F5C4EF4" w14:textId="77777777" w:rsidR="005810FA" w:rsidRPr="008A3E9D" w:rsidRDefault="00C44365">
      <w:pPr>
        <w:spacing w:line="220" w:lineRule="exact"/>
        <w:ind w:left="2217"/>
        <w:rPr>
          <w:rFonts w:asciiTheme="minorHAnsi" w:eastAsia="Book Antiqua" w:hAnsiTheme="minorHAnsi" w:cstheme="minorHAnsi"/>
        </w:rPr>
      </w:pPr>
      <w:r w:rsidRPr="008A3E9D">
        <w:rPr>
          <w:rFonts w:asciiTheme="minorHAnsi" w:hAnsiTheme="minorHAnsi" w:cstheme="minorHAnsi"/>
          <w:w w:val="142"/>
          <w:position w:val="1"/>
        </w:rPr>
        <w:t>•</w:t>
      </w:r>
      <w:r w:rsidRPr="008A3E9D">
        <w:rPr>
          <w:rFonts w:asciiTheme="minorHAnsi" w:hAnsiTheme="minorHAnsi" w:cstheme="minorHAnsi"/>
          <w:spacing w:val="29"/>
          <w:w w:val="142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  <w:position w:val="1"/>
        </w:rPr>
        <w:t>Authored</w:t>
      </w:r>
      <w:r w:rsidRPr="008A3E9D">
        <w:rPr>
          <w:rFonts w:asciiTheme="minorHAnsi" w:eastAsia="Book Antiqua" w:hAnsiTheme="minorHAnsi" w:cstheme="minorHAnsi"/>
          <w:spacing w:val="6"/>
          <w:w w:val="87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  <w:position w:val="1"/>
        </w:rPr>
        <w:t>material</w:t>
      </w:r>
      <w:r w:rsidRPr="008A3E9D">
        <w:rPr>
          <w:rFonts w:asciiTheme="minorHAnsi" w:eastAsia="Book Antiqua" w:hAnsiTheme="minorHAnsi" w:cstheme="minorHAnsi"/>
          <w:spacing w:val="21"/>
          <w:w w:val="87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  <w:position w:val="1"/>
        </w:rPr>
        <w:t>at</w:t>
      </w:r>
      <w:r w:rsidRPr="008A3E9D">
        <w:rPr>
          <w:rFonts w:asciiTheme="minorHAnsi" w:eastAsia="Book Antiqua" w:hAnsiTheme="minorHAnsi" w:cstheme="minorHAnsi"/>
          <w:spacing w:val="6"/>
          <w:w w:val="87"/>
          <w:position w:val="1"/>
        </w:rPr>
        <w:t xml:space="preserve"> </w:t>
      </w:r>
      <w:hyperlink r:id="rId67">
        <w:r w:rsidRPr="008A3E9D">
          <w:rPr>
            <w:rFonts w:asciiTheme="minorHAnsi" w:eastAsia="Book Antiqua" w:hAnsiTheme="minorHAnsi" w:cstheme="minorHAnsi"/>
            <w:w w:val="78"/>
            <w:position w:val="1"/>
          </w:rPr>
          <w:t>http://ww</w:t>
        </w:r>
        <w:r w:rsidRPr="008A3E9D">
          <w:rPr>
            <w:rFonts w:asciiTheme="minorHAnsi" w:eastAsia="Book Antiqua" w:hAnsiTheme="minorHAnsi" w:cstheme="minorHAnsi"/>
            <w:spacing w:val="-13"/>
            <w:w w:val="78"/>
            <w:position w:val="1"/>
          </w:rPr>
          <w:t>w</w:t>
        </w:r>
        <w:r w:rsidRPr="008A3E9D">
          <w:rPr>
            <w:rFonts w:asciiTheme="minorHAnsi" w:eastAsia="Book Antiqua" w:hAnsiTheme="minorHAnsi" w:cstheme="minorHAnsi"/>
            <w:w w:val="87"/>
            <w:position w:val="1"/>
          </w:rPr>
          <w:t>.tedp</w:t>
        </w:r>
        <w:r w:rsidRPr="008A3E9D">
          <w:rPr>
            <w:rFonts w:asciiTheme="minorHAnsi" w:eastAsia="Book Antiqua" w:hAnsiTheme="minorHAnsi" w:cstheme="minorHAnsi"/>
            <w:spacing w:val="-4"/>
            <w:w w:val="87"/>
            <w:position w:val="1"/>
          </w:rPr>
          <w:t>a</w:t>
        </w:r>
        <w:r w:rsidRPr="008A3E9D">
          <w:rPr>
            <w:rFonts w:asciiTheme="minorHAnsi" w:eastAsia="Book Antiqua" w:hAnsiTheme="minorHAnsi" w:cstheme="minorHAnsi"/>
            <w:w w:val="86"/>
            <w:position w:val="1"/>
          </w:rPr>
          <w:t>vlic.com/teaching/osu/ece557</w:t>
        </w:r>
        <w:r w:rsidRPr="008A3E9D">
          <w:rPr>
            <w:rFonts w:asciiTheme="minorHAnsi" w:eastAsia="Book Antiqua" w:hAnsiTheme="minorHAnsi" w:cstheme="minorHAnsi"/>
            <w:w w:val="99"/>
            <w:position w:val="1"/>
          </w:rPr>
          <w:t>.</w:t>
        </w:r>
      </w:hyperlink>
    </w:p>
    <w:p w14:paraId="034DAD14" w14:textId="77777777" w:rsidR="005810FA" w:rsidRPr="008A3E9D" w:rsidRDefault="005810FA">
      <w:pPr>
        <w:spacing w:before="5" w:line="100" w:lineRule="exact"/>
        <w:rPr>
          <w:rFonts w:asciiTheme="minorHAnsi" w:hAnsiTheme="minorHAnsi" w:cstheme="minorHAnsi"/>
        </w:rPr>
      </w:pPr>
    </w:p>
    <w:p w14:paraId="55F581DA" w14:textId="77777777" w:rsidR="005810FA" w:rsidRPr="008A3E9D" w:rsidRDefault="00C44365">
      <w:pPr>
        <w:ind w:left="1918"/>
        <w:rPr>
          <w:rFonts w:asciiTheme="minorHAnsi" w:eastAsia="Book Antiqua" w:hAnsiTheme="minorHAnsi" w:cstheme="minorHAnsi"/>
        </w:rPr>
      </w:pPr>
      <w:r w:rsidRPr="008A3E9D">
        <w:rPr>
          <w:rFonts w:asciiTheme="minorHAnsi" w:hAnsiTheme="minorHAnsi" w:cstheme="minorHAnsi"/>
          <w:w w:val="142"/>
        </w:rPr>
        <w:t>•</w:t>
      </w:r>
      <w:r w:rsidRPr="008A3E9D">
        <w:rPr>
          <w:rFonts w:asciiTheme="minorHAnsi" w:hAnsiTheme="minorHAnsi" w:cstheme="minorHAnsi"/>
          <w:spacing w:val="29"/>
          <w:w w:val="142"/>
        </w:rPr>
        <w:t xml:space="preserve"> </w:t>
      </w:r>
      <w:r w:rsidRPr="008A3E9D">
        <w:rPr>
          <w:rFonts w:asciiTheme="minorHAnsi" w:eastAsia="Book Antiqua" w:hAnsiTheme="minorHAnsi" w:cstheme="minorHAnsi"/>
          <w:w w:val="90"/>
        </w:rPr>
        <w:t>Lab</w:t>
      </w:r>
      <w:r w:rsidRPr="008A3E9D">
        <w:rPr>
          <w:rFonts w:asciiTheme="minorHAnsi" w:eastAsia="Book Antiqua" w:hAnsiTheme="minorHAnsi" w:cstheme="minorHAnsi"/>
          <w:spacing w:val="15"/>
          <w:w w:val="90"/>
        </w:rPr>
        <w:t xml:space="preserve"> </w:t>
      </w:r>
      <w:r w:rsidRPr="008A3E9D">
        <w:rPr>
          <w:rFonts w:asciiTheme="minorHAnsi" w:eastAsia="Book Antiqua" w:hAnsiTheme="minorHAnsi" w:cstheme="minorHAnsi"/>
          <w:w w:val="90"/>
        </w:rPr>
        <w:t>Instructor</w:t>
      </w:r>
      <w:r w:rsidRPr="008A3E9D">
        <w:rPr>
          <w:rFonts w:asciiTheme="minorHAnsi" w:eastAsia="Book Antiqua" w:hAnsiTheme="minorHAnsi" w:cstheme="minorHAnsi"/>
          <w:spacing w:val="-12"/>
          <w:w w:val="90"/>
        </w:rPr>
        <w:t xml:space="preserve"> </w:t>
      </w:r>
      <w:r w:rsidRPr="008A3E9D">
        <w:rPr>
          <w:rFonts w:asciiTheme="minorHAnsi" w:eastAsia="Book Antiqua" w:hAnsiTheme="minorHAnsi" w:cstheme="minorHAnsi"/>
          <w:w w:val="90"/>
        </w:rPr>
        <w:t>for</w:t>
      </w:r>
      <w:r w:rsidRPr="008A3E9D">
        <w:rPr>
          <w:rFonts w:asciiTheme="minorHAnsi" w:eastAsia="Book Antiqua" w:hAnsiTheme="minorHAnsi" w:cstheme="minorHAnsi"/>
          <w:spacing w:val="8"/>
          <w:w w:val="90"/>
        </w:rPr>
        <w:t xml:space="preserve"> </w:t>
      </w:r>
      <w:r w:rsidRPr="008A3E9D">
        <w:rPr>
          <w:rFonts w:asciiTheme="minorHAnsi" w:eastAsia="Book Antiqua" w:hAnsiTheme="minorHAnsi" w:cstheme="minorHAnsi"/>
        </w:rPr>
        <w:t>ECE</w:t>
      </w:r>
      <w:r w:rsidRPr="008A3E9D">
        <w:rPr>
          <w:rFonts w:asciiTheme="minorHAnsi" w:eastAsia="Book Antiqua" w:hAnsiTheme="minorHAnsi" w:cstheme="minorHAnsi"/>
          <w:spacing w:val="-12"/>
        </w:rPr>
        <w:t xml:space="preserve"> </w:t>
      </w:r>
      <w:r w:rsidRPr="008A3E9D">
        <w:rPr>
          <w:rFonts w:asciiTheme="minorHAnsi" w:eastAsia="Book Antiqua" w:hAnsiTheme="minorHAnsi" w:cstheme="minorHAnsi"/>
        </w:rPr>
        <w:t>758:</w:t>
      </w:r>
      <w:r w:rsidRPr="008A3E9D">
        <w:rPr>
          <w:rFonts w:asciiTheme="minorHAnsi" w:eastAsia="Book Antiqua" w:hAnsiTheme="minorHAnsi" w:cstheme="minorHAnsi"/>
          <w:spacing w:val="15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</w:rPr>
        <w:t>Control</w:t>
      </w:r>
      <w:r w:rsidRPr="008A3E9D">
        <w:rPr>
          <w:rFonts w:asciiTheme="minorHAnsi" w:eastAsia="Book Antiqua" w:hAnsiTheme="minorHAnsi" w:cstheme="minorHAnsi"/>
          <w:spacing w:val="5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</w:rPr>
        <w:t>Systems</w:t>
      </w:r>
      <w:r w:rsidRPr="008A3E9D">
        <w:rPr>
          <w:rFonts w:asciiTheme="minorHAnsi" w:eastAsia="Book Antiqua" w:hAnsiTheme="minorHAnsi" w:cstheme="minorHAnsi"/>
          <w:spacing w:val="20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</w:rPr>
        <w:t>Implementation</w:t>
      </w:r>
      <w:r w:rsidRPr="008A3E9D">
        <w:rPr>
          <w:rFonts w:asciiTheme="minorHAnsi" w:eastAsia="Book Antiqua" w:hAnsiTheme="minorHAnsi" w:cstheme="minorHAnsi"/>
          <w:spacing w:val="-9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</w:rPr>
        <w:t>Laboratory</w:t>
      </w:r>
    </w:p>
    <w:p w14:paraId="46835AC5" w14:textId="77777777" w:rsidR="005810FA" w:rsidRPr="008A3E9D" w:rsidRDefault="00C44365">
      <w:pPr>
        <w:spacing w:line="220" w:lineRule="exact"/>
        <w:ind w:left="2217"/>
        <w:rPr>
          <w:rFonts w:asciiTheme="minorHAnsi" w:eastAsia="Book Antiqua" w:hAnsiTheme="minorHAnsi" w:cstheme="minorHAnsi"/>
        </w:rPr>
      </w:pPr>
      <w:r w:rsidRPr="008A3E9D">
        <w:rPr>
          <w:rFonts w:asciiTheme="minorHAnsi" w:hAnsiTheme="minorHAnsi" w:cstheme="minorHAnsi"/>
          <w:w w:val="142"/>
          <w:position w:val="1"/>
        </w:rPr>
        <w:t>•</w:t>
      </w:r>
      <w:r w:rsidRPr="008A3E9D">
        <w:rPr>
          <w:rFonts w:asciiTheme="minorHAnsi" w:hAnsiTheme="minorHAnsi" w:cstheme="minorHAnsi"/>
          <w:spacing w:val="29"/>
          <w:w w:val="142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90"/>
          <w:position w:val="1"/>
        </w:rPr>
        <w:t>Spring</w:t>
      </w:r>
      <w:r w:rsidRPr="008A3E9D">
        <w:rPr>
          <w:rFonts w:asciiTheme="minorHAnsi" w:eastAsia="Book Antiqua" w:hAnsiTheme="minorHAnsi" w:cstheme="minorHAnsi"/>
          <w:spacing w:val="5"/>
          <w:w w:val="90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2009</w:t>
      </w:r>
      <w:r w:rsidRPr="008A3E9D">
        <w:rPr>
          <w:rFonts w:asciiTheme="minorHAnsi" w:eastAsia="Book Antiqua" w:hAnsiTheme="minorHAnsi" w:cstheme="minorHAnsi"/>
          <w:spacing w:val="-4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(2</w:t>
      </w:r>
      <w:r w:rsidRPr="008A3E9D">
        <w:rPr>
          <w:rFonts w:asciiTheme="minorHAnsi" w:eastAsia="Book Antiqua" w:hAnsiTheme="minorHAnsi" w:cstheme="minorHAnsi"/>
          <w:spacing w:val="-2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sections)</w:t>
      </w:r>
    </w:p>
    <w:p w14:paraId="383E087D" w14:textId="77777777" w:rsidR="005810FA" w:rsidRPr="008A3E9D" w:rsidRDefault="00C44365">
      <w:pPr>
        <w:spacing w:line="220" w:lineRule="exact"/>
        <w:ind w:left="2217"/>
        <w:rPr>
          <w:rFonts w:asciiTheme="minorHAnsi" w:eastAsia="Book Antiqua" w:hAnsiTheme="minorHAnsi" w:cstheme="minorHAnsi"/>
        </w:rPr>
      </w:pPr>
      <w:r w:rsidRPr="008A3E9D">
        <w:rPr>
          <w:rFonts w:asciiTheme="minorHAnsi" w:hAnsiTheme="minorHAnsi" w:cstheme="minorHAnsi"/>
          <w:w w:val="142"/>
          <w:position w:val="1"/>
        </w:rPr>
        <w:t>•</w:t>
      </w:r>
      <w:r w:rsidRPr="008A3E9D">
        <w:rPr>
          <w:rFonts w:asciiTheme="minorHAnsi" w:hAnsiTheme="minorHAnsi" w:cstheme="minorHAnsi"/>
          <w:spacing w:val="29"/>
          <w:w w:val="142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91"/>
          <w:position w:val="1"/>
        </w:rPr>
        <w:t>Responsible</w:t>
      </w:r>
      <w:r w:rsidRPr="008A3E9D">
        <w:rPr>
          <w:rFonts w:asciiTheme="minorHAnsi" w:eastAsia="Book Antiqua" w:hAnsiTheme="minorHAnsi" w:cstheme="minorHAnsi"/>
          <w:spacing w:val="17"/>
          <w:w w:val="91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for</w:t>
      </w:r>
      <w:r w:rsidRPr="008A3E9D">
        <w:rPr>
          <w:rFonts w:asciiTheme="minorHAnsi" w:eastAsia="Book Antiqua" w:hAnsiTheme="minorHAnsi" w:cstheme="minorHAnsi"/>
          <w:spacing w:val="-10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  <w:position w:val="1"/>
        </w:rPr>
        <w:t>lecture</w:t>
      </w:r>
      <w:r w:rsidRPr="008A3E9D">
        <w:rPr>
          <w:rFonts w:asciiTheme="minorHAnsi" w:eastAsia="Book Antiqua" w:hAnsiTheme="minorHAnsi" w:cstheme="minorHAnsi"/>
          <w:spacing w:val="32"/>
          <w:w w:val="87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  <w:position w:val="1"/>
        </w:rPr>
        <w:t>and</w:t>
      </w:r>
      <w:r w:rsidRPr="008A3E9D">
        <w:rPr>
          <w:rFonts w:asciiTheme="minorHAnsi" w:eastAsia="Book Antiqua" w:hAnsiTheme="minorHAnsi" w:cstheme="minorHAnsi"/>
          <w:spacing w:val="13"/>
          <w:w w:val="87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  <w:position w:val="1"/>
        </w:rPr>
        <w:t>supervision</w:t>
      </w:r>
      <w:r w:rsidRPr="008A3E9D">
        <w:rPr>
          <w:rFonts w:asciiTheme="minorHAnsi" w:eastAsia="Book Antiqua" w:hAnsiTheme="minorHAnsi" w:cstheme="minorHAnsi"/>
          <w:spacing w:val="30"/>
          <w:w w:val="87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of</w:t>
      </w:r>
      <w:r w:rsidRPr="008A3E9D">
        <w:rPr>
          <w:rFonts w:asciiTheme="minorHAnsi" w:eastAsia="Book Antiqua" w:hAnsiTheme="minorHAnsi" w:cstheme="minorHAnsi"/>
          <w:spacing w:val="2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  <w:position w:val="1"/>
        </w:rPr>
        <w:t>laborator</w:t>
      </w:r>
      <w:r w:rsidRPr="008A3E9D">
        <w:rPr>
          <w:rFonts w:asciiTheme="minorHAnsi" w:eastAsia="Book Antiqua" w:hAnsiTheme="minorHAnsi" w:cstheme="minorHAnsi"/>
          <w:spacing w:val="-11"/>
          <w:w w:val="87"/>
          <w:position w:val="1"/>
        </w:rPr>
        <w:t>y</w:t>
      </w:r>
      <w:r w:rsidRPr="008A3E9D">
        <w:rPr>
          <w:rFonts w:asciiTheme="minorHAnsi" w:eastAsia="Book Antiqua" w:hAnsiTheme="minorHAnsi" w:cstheme="minorHAnsi"/>
          <w:w w:val="87"/>
          <w:position w:val="1"/>
        </w:rPr>
        <w:t xml:space="preserve">. </w:t>
      </w:r>
      <w:r w:rsidRPr="008A3E9D">
        <w:rPr>
          <w:rFonts w:asciiTheme="minorHAnsi" w:eastAsia="Book Antiqua" w:hAnsiTheme="minorHAnsi" w:cstheme="minorHAnsi"/>
          <w:spacing w:val="28"/>
          <w:w w:val="87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  <w:position w:val="1"/>
        </w:rPr>
        <w:t>Graduate</w:t>
      </w:r>
      <w:r w:rsidRPr="008A3E9D">
        <w:rPr>
          <w:rFonts w:asciiTheme="minorHAnsi" w:eastAsia="Book Antiqua" w:hAnsiTheme="minorHAnsi" w:cstheme="minorHAnsi"/>
          <w:spacing w:val="19"/>
          <w:w w:val="87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  <w:position w:val="1"/>
        </w:rPr>
        <w:t>and</w:t>
      </w:r>
      <w:r w:rsidRPr="008A3E9D">
        <w:rPr>
          <w:rFonts w:asciiTheme="minorHAnsi" w:eastAsia="Book Antiqua" w:hAnsiTheme="minorHAnsi" w:cstheme="minorHAnsi"/>
          <w:spacing w:val="13"/>
          <w:w w:val="87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  <w:position w:val="1"/>
        </w:rPr>
        <w:t>senior</w:t>
      </w:r>
      <w:r w:rsidRPr="008A3E9D">
        <w:rPr>
          <w:rFonts w:asciiTheme="minorHAnsi" w:eastAsia="Book Antiqua" w:hAnsiTheme="minorHAnsi" w:cstheme="minorHAnsi"/>
          <w:spacing w:val="30"/>
          <w:w w:val="87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unde</w:t>
      </w:r>
      <w:r w:rsidRPr="008A3E9D">
        <w:rPr>
          <w:rFonts w:asciiTheme="minorHAnsi" w:eastAsia="Book Antiqua" w:hAnsiTheme="minorHAnsi" w:cstheme="minorHAnsi"/>
          <w:spacing w:val="-4"/>
          <w:position w:val="1"/>
        </w:rPr>
        <w:t>r</w:t>
      </w:r>
      <w:r w:rsidRPr="008A3E9D">
        <w:rPr>
          <w:rFonts w:asciiTheme="minorHAnsi" w:eastAsia="Book Antiqua" w:hAnsiTheme="minorHAnsi" w:cstheme="minorHAnsi"/>
          <w:position w:val="1"/>
        </w:rPr>
        <w:t>-</w:t>
      </w:r>
    </w:p>
    <w:p w14:paraId="3ED883D8" w14:textId="77777777" w:rsidR="005810FA" w:rsidRPr="008A3E9D" w:rsidRDefault="00C44365">
      <w:pPr>
        <w:spacing w:line="220" w:lineRule="exact"/>
        <w:ind w:left="2417"/>
        <w:rPr>
          <w:rFonts w:asciiTheme="minorHAnsi" w:eastAsia="Book Antiqua" w:hAnsiTheme="minorHAnsi" w:cstheme="minorHAnsi"/>
        </w:rPr>
      </w:pPr>
      <w:r w:rsidRPr="008A3E9D">
        <w:rPr>
          <w:rFonts w:asciiTheme="minorHAnsi" w:eastAsia="Book Antiqua" w:hAnsiTheme="minorHAnsi" w:cstheme="minorHAnsi"/>
          <w:w w:val="88"/>
          <w:position w:val="1"/>
        </w:rPr>
        <w:t>graduate</w:t>
      </w:r>
      <w:r w:rsidRPr="008A3E9D">
        <w:rPr>
          <w:rFonts w:asciiTheme="minorHAnsi" w:eastAsia="Book Antiqua" w:hAnsiTheme="minorHAnsi" w:cstheme="minorHAnsi"/>
          <w:spacing w:val="4"/>
          <w:w w:val="88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  <w:position w:val="1"/>
        </w:rPr>
        <w:t>students</w:t>
      </w:r>
      <w:r w:rsidRPr="008A3E9D">
        <w:rPr>
          <w:rFonts w:asciiTheme="minorHAnsi" w:eastAsia="Book Antiqua" w:hAnsiTheme="minorHAnsi" w:cstheme="minorHAnsi"/>
          <w:spacing w:val="5"/>
          <w:w w:val="88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  <w:position w:val="1"/>
        </w:rPr>
        <w:t>used</w:t>
      </w:r>
      <w:r w:rsidRPr="008A3E9D">
        <w:rPr>
          <w:rFonts w:asciiTheme="minorHAnsi" w:eastAsia="Book Antiqua" w:hAnsiTheme="minorHAnsi" w:cstheme="minorHAnsi"/>
          <w:spacing w:val="12"/>
          <w:w w:val="88"/>
          <w:position w:val="1"/>
        </w:rPr>
        <w:t xml:space="preserve"> </w:t>
      </w:r>
      <w:hyperlink r:id="rId68">
        <w:r w:rsidRPr="008A3E9D">
          <w:rPr>
            <w:rFonts w:asciiTheme="minorHAnsi" w:eastAsia="Book Antiqua" w:hAnsiTheme="minorHAnsi" w:cstheme="minorHAnsi"/>
            <w:w w:val="88"/>
            <w:position w:val="1"/>
          </w:rPr>
          <w:t>Simulink</w:t>
        </w:r>
        <w:r w:rsidRPr="008A3E9D">
          <w:rPr>
            <w:rFonts w:asciiTheme="minorHAnsi" w:eastAsia="Book Antiqua" w:hAnsiTheme="minorHAnsi" w:cstheme="minorHAnsi"/>
            <w:w w:val="88"/>
            <w:position w:val="1"/>
          </w:rPr>
          <w:t>,</w:t>
        </w:r>
      </w:hyperlink>
      <w:r w:rsidRPr="008A3E9D">
        <w:rPr>
          <w:rFonts w:asciiTheme="minorHAnsi" w:eastAsia="Book Antiqua" w:hAnsiTheme="minorHAnsi" w:cstheme="minorHAnsi"/>
          <w:w w:val="88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spacing w:val="2"/>
          <w:w w:val="88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  <w:position w:val="1"/>
        </w:rPr>
        <w:t>with</w:t>
      </w:r>
      <w:r w:rsidRPr="008A3E9D">
        <w:rPr>
          <w:rFonts w:asciiTheme="minorHAnsi" w:eastAsia="Book Antiqua" w:hAnsiTheme="minorHAnsi" w:cstheme="minorHAnsi"/>
          <w:spacing w:val="16"/>
          <w:w w:val="88"/>
          <w:position w:val="1"/>
        </w:rPr>
        <w:t xml:space="preserve"> </w:t>
      </w:r>
      <w:hyperlink r:id="rId69">
        <w:r w:rsidRPr="008A3E9D">
          <w:rPr>
            <w:rFonts w:asciiTheme="minorHAnsi" w:eastAsia="Book Antiqua" w:hAnsiTheme="minorHAnsi" w:cstheme="minorHAnsi"/>
            <w:w w:val="88"/>
            <w:position w:val="1"/>
          </w:rPr>
          <w:t>dS</w:t>
        </w:r>
        <w:r w:rsidRPr="008A3E9D">
          <w:rPr>
            <w:rFonts w:asciiTheme="minorHAnsi" w:eastAsia="Book Antiqua" w:hAnsiTheme="minorHAnsi" w:cstheme="minorHAnsi"/>
            <w:spacing w:val="-16"/>
            <w:w w:val="88"/>
            <w:position w:val="1"/>
          </w:rPr>
          <w:t>P</w:t>
        </w:r>
        <w:r w:rsidRPr="008A3E9D">
          <w:rPr>
            <w:rFonts w:asciiTheme="minorHAnsi" w:eastAsia="Book Antiqua" w:hAnsiTheme="minorHAnsi" w:cstheme="minorHAnsi"/>
            <w:spacing w:val="-7"/>
            <w:w w:val="88"/>
            <w:position w:val="1"/>
          </w:rPr>
          <w:t>A</w:t>
        </w:r>
        <w:r w:rsidRPr="008A3E9D">
          <w:rPr>
            <w:rFonts w:asciiTheme="minorHAnsi" w:eastAsia="Book Antiqua" w:hAnsiTheme="minorHAnsi" w:cstheme="minorHAnsi"/>
            <w:w w:val="88"/>
            <w:position w:val="1"/>
          </w:rPr>
          <w:t xml:space="preserve">CE </w:t>
        </w:r>
        <w:r w:rsidRPr="008A3E9D">
          <w:rPr>
            <w:rFonts w:asciiTheme="minorHAnsi" w:eastAsia="Book Antiqua" w:hAnsiTheme="minorHAnsi" w:cstheme="minorHAnsi"/>
            <w:spacing w:val="14"/>
            <w:w w:val="88"/>
            <w:position w:val="1"/>
          </w:rPr>
          <w:t xml:space="preserve"> </w:t>
        </w:r>
        <w:r w:rsidRPr="008A3E9D">
          <w:rPr>
            <w:rFonts w:asciiTheme="minorHAnsi" w:eastAsia="Book Antiqua" w:hAnsiTheme="minorHAnsi" w:cstheme="minorHAnsi"/>
            <w:spacing w:val="-12"/>
            <w:position w:val="1"/>
          </w:rPr>
          <w:t>R</w:t>
        </w:r>
      </w:hyperlink>
      <w:r w:rsidRPr="008A3E9D">
        <w:rPr>
          <w:rFonts w:asciiTheme="minorHAnsi" w:eastAsia="Book Antiqua" w:hAnsiTheme="minorHAnsi" w:cstheme="minorHAnsi"/>
          <w:position w:val="1"/>
        </w:rPr>
        <w:t>TI1104</w:t>
      </w:r>
      <w:r w:rsidRPr="008A3E9D">
        <w:rPr>
          <w:rFonts w:asciiTheme="minorHAnsi" w:eastAsia="Book Antiqua" w:hAnsiTheme="minorHAnsi" w:cstheme="minorHAnsi"/>
          <w:spacing w:val="7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  <w:position w:val="1"/>
        </w:rPr>
        <w:t>units</w:t>
      </w:r>
      <w:r w:rsidRPr="008A3E9D">
        <w:rPr>
          <w:rFonts w:asciiTheme="minorHAnsi" w:eastAsia="Book Antiqua" w:hAnsiTheme="minorHAnsi" w:cstheme="minorHAnsi"/>
          <w:spacing w:val="20"/>
          <w:w w:val="87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for</w:t>
      </w:r>
      <w:r w:rsidRPr="008A3E9D">
        <w:rPr>
          <w:rFonts w:asciiTheme="minorHAnsi" w:eastAsia="Book Antiqua" w:hAnsiTheme="minorHAnsi" w:cstheme="minorHAnsi"/>
          <w:spacing w:val="-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analysis</w:t>
      </w:r>
      <w:r w:rsidRPr="008A3E9D">
        <w:rPr>
          <w:rFonts w:asciiTheme="minorHAnsi" w:eastAsia="Book Antiqua" w:hAnsiTheme="minorHAnsi" w:cstheme="minorHAnsi"/>
          <w:spacing w:val="25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of</w:t>
      </w:r>
      <w:r w:rsidRPr="008A3E9D">
        <w:rPr>
          <w:rFonts w:asciiTheme="minorHAnsi" w:eastAsia="Book Antiqua" w:hAnsiTheme="minorHAnsi" w:cstheme="minorHAnsi"/>
          <w:spacing w:val="3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and</w:t>
      </w:r>
    </w:p>
    <w:p w14:paraId="1346C68B" w14:textId="77777777" w:rsidR="005810FA" w:rsidRPr="008A3E9D" w:rsidRDefault="00C44365">
      <w:pPr>
        <w:spacing w:line="220" w:lineRule="exact"/>
        <w:ind w:left="2417"/>
        <w:rPr>
          <w:rFonts w:asciiTheme="minorHAnsi" w:eastAsia="Book Antiqua" w:hAnsiTheme="minorHAnsi" w:cstheme="minorHAnsi"/>
        </w:rPr>
      </w:pPr>
      <w:r w:rsidRPr="008A3E9D">
        <w:rPr>
          <w:rFonts w:asciiTheme="minorHAnsi" w:eastAsia="Book Antiqua" w:hAnsiTheme="minorHAnsi" w:cstheme="minorHAnsi"/>
          <w:w w:val="88"/>
          <w:position w:val="1"/>
        </w:rPr>
        <w:t>ad</w:t>
      </w:r>
      <w:r w:rsidRPr="008A3E9D">
        <w:rPr>
          <w:rFonts w:asciiTheme="minorHAnsi" w:eastAsia="Book Antiqua" w:hAnsiTheme="minorHAnsi" w:cstheme="minorHAnsi"/>
          <w:spacing w:val="-4"/>
          <w:w w:val="88"/>
          <w:position w:val="1"/>
        </w:rPr>
        <w:t>v</w:t>
      </w:r>
      <w:r w:rsidRPr="008A3E9D">
        <w:rPr>
          <w:rFonts w:asciiTheme="minorHAnsi" w:eastAsia="Book Antiqua" w:hAnsiTheme="minorHAnsi" w:cstheme="minorHAnsi"/>
          <w:w w:val="88"/>
          <w:position w:val="1"/>
        </w:rPr>
        <w:t>anced</w:t>
      </w:r>
      <w:r w:rsidRPr="008A3E9D">
        <w:rPr>
          <w:rFonts w:asciiTheme="minorHAnsi" w:eastAsia="Book Antiqua" w:hAnsiTheme="minorHAnsi" w:cstheme="minorHAnsi"/>
          <w:spacing w:val="-5"/>
          <w:w w:val="88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  <w:position w:val="1"/>
        </w:rPr>
        <w:t>control</w:t>
      </w:r>
      <w:r w:rsidRPr="008A3E9D">
        <w:rPr>
          <w:rFonts w:asciiTheme="minorHAnsi" w:eastAsia="Book Antiqua" w:hAnsiTheme="minorHAnsi" w:cstheme="minorHAnsi"/>
          <w:spacing w:val="18"/>
          <w:w w:val="88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  <w:position w:val="1"/>
        </w:rPr>
        <w:t>implementation</w:t>
      </w:r>
      <w:r w:rsidRPr="008A3E9D">
        <w:rPr>
          <w:rFonts w:asciiTheme="minorHAnsi" w:eastAsia="Book Antiqua" w:hAnsiTheme="minorHAnsi" w:cstheme="minorHAnsi"/>
          <w:spacing w:val="6"/>
          <w:w w:val="88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  <w:position w:val="1"/>
        </w:rPr>
        <w:t>for</w:t>
      </w:r>
      <w:r w:rsidRPr="008A3E9D">
        <w:rPr>
          <w:rFonts w:asciiTheme="minorHAnsi" w:eastAsia="Book Antiqua" w:hAnsiTheme="minorHAnsi" w:cstheme="minorHAnsi"/>
          <w:spacing w:val="14"/>
          <w:w w:val="88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  <w:position w:val="1"/>
        </w:rPr>
        <w:t>linear</w:t>
      </w:r>
      <w:r w:rsidRPr="008A3E9D">
        <w:rPr>
          <w:rFonts w:asciiTheme="minorHAnsi" w:eastAsia="Book Antiqua" w:hAnsiTheme="minorHAnsi" w:cstheme="minorHAnsi"/>
          <w:spacing w:val="11"/>
          <w:w w:val="88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  <w:position w:val="1"/>
        </w:rPr>
        <w:t>and</w:t>
      </w:r>
      <w:r w:rsidRPr="008A3E9D">
        <w:rPr>
          <w:rFonts w:asciiTheme="minorHAnsi" w:eastAsia="Book Antiqua" w:hAnsiTheme="minorHAnsi" w:cstheme="minorHAnsi"/>
          <w:spacing w:val="-4"/>
          <w:w w:val="88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  <w:position w:val="1"/>
        </w:rPr>
        <w:t>non-linear</w:t>
      </w:r>
      <w:r w:rsidRPr="008A3E9D">
        <w:rPr>
          <w:rFonts w:asciiTheme="minorHAnsi" w:eastAsia="Book Antiqua" w:hAnsiTheme="minorHAnsi" w:cstheme="minorHAnsi"/>
          <w:spacing w:val="15"/>
          <w:w w:val="88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systems.</w:t>
      </w:r>
    </w:p>
    <w:p w14:paraId="1D3B8A81" w14:textId="77777777" w:rsidR="005810FA" w:rsidRPr="008A3E9D" w:rsidRDefault="00C44365">
      <w:pPr>
        <w:spacing w:line="220" w:lineRule="exact"/>
        <w:ind w:left="2217"/>
        <w:rPr>
          <w:rFonts w:asciiTheme="minorHAnsi" w:eastAsia="Book Antiqua" w:hAnsiTheme="minorHAnsi" w:cstheme="minorHAnsi"/>
        </w:rPr>
      </w:pPr>
      <w:r w:rsidRPr="008A3E9D">
        <w:rPr>
          <w:rFonts w:asciiTheme="minorHAnsi" w:hAnsiTheme="minorHAnsi" w:cstheme="minorHAnsi"/>
          <w:w w:val="142"/>
          <w:position w:val="1"/>
        </w:rPr>
        <w:t>•</w:t>
      </w:r>
      <w:r w:rsidRPr="008A3E9D">
        <w:rPr>
          <w:rFonts w:asciiTheme="minorHAnsi" w:hAnsiTheme="minorHAnsi" w:cstheme="minorHAnsi"/>
          <w:spacing w:val="29"/>
          <w:w w:val="142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  <w:position w:val="1"/>
        </w:rPr>
        <w:t>Authored</w:t>
      </w:r>
      <w:r w:rsidRPr="008A3E9D">
        <w:rPr>
          <w:rFonts w:asciiTheme="minorHAnsi" w:eastAsia="Book Antiqua" w:hAnsiTheme="minorHAnsi" w:cstheme="minorHAnsi"/>
          <w:spacing w:val="6"/>
          <w:w w:val="87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  <w:position w:val="1"/>
        </w:rPr>
        <w:t>material</w:t>
      </w:r>
      <w:r w:rsidRPr="008A3E9D">
        <w:rPr>
          <w:rFonts w:asciiTheme="minorHAnsi" w:eastAsia="Book Antiqua" w:hAnsiTheme="minorHAnsi" w:cstheme="minorHAnsi"/>
          <w:spacing w:val="21"/>
          <w:w w:val="87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  <w:position w:val="1"/>
        </w:rPr>
        <w:t>at</w:t>
      </w:r>
      <w:r w:rsidRPr="008A3E9D">
        <w:rPr>
          <w:rFonts w:asciiTheme="minorHAnsi" w:eastAsia="Book Antiqua" w:hAnsiTheme="minorHAnsi" w:cstheme="minorHAnsi"/>
          <w:spacing w:val="6"/>
          <w:w w:val="87"/>
          <w:position w:val="1"/>
        </w:rPr>
        <w:t xml:space="preserve"> </w:t>
      </w:r>
      <w:hyperlink r:id="rId70">
        <w:r w:rsidRPr="008A3E9D">
          <w:rPr>
            <w:rFonts w:asciiTheme="minorHAnsi" w:eastAsia="Book Antiqua" w:hAnsiTheme="minorHAnsi" w:cstheme="minorHAnsi"/>
            <w:w w:val="78"/>
            <w:position w:val="1"/>
          </w:rPr>
          <w:t>http://ww</w:t>
        </w:r>
        <w:r w:rsidRPr="008A3E9D">
          <w:rPr>
            <w:rFonts w:asciiTheme="minorHAnsi" w:eastAsia="Book Antiqua" w:hAnsiTheme="minorHAnsi" w:cstheme="minorHAnsi"/>
            <w:spacing w:val="-13"/>
            <w:w w:val="78"/>
            <w:position w:val="1"/>
          </w:rPr>
          <w:t>w</w:t>
        </w:r>
        <w:r w:rsidRPr="008A3E9D">
          <w:rPr>
            <w:rFonts w:asciiTheme="minorHAnsi" w:eastAsia="Book Antiqua" w:hAnsiTheme="minorHAnsi" w:cstheme="minorHAnsi"/>
            <w:w w:val="87"/>
            <w:position w:val="1"/>
          </w:rPr>
          <w:t>.tedp</w:t>
        </w:r>
        <w:r w:rsidRPr="008A3E9D">
          <w:rPr>
            <w:rFonts w:asciiTheme="minorHAnsi" w:eastAsia="Book Antiqua" w:hAnsiTheme="minorHAnsi" w:cstheme="minorHAnsi"/>
            <w:spacing w:val="-4"/>
            <w:w w:val="87"/>
            <w:position w:val="1"/>
          </w:rPr>
          <w:t>a</w:t>
        </w:r>
        <w:r w:rsidRPr="008A3E9D">
          <w:rPr>
            <w:rFonts w:asciiTheme="minorHAnsi" w:eastAsia="Book Antiqua" w:hAnsiTheme="minorHAnsi" w:cstheme="minorHAnsi"/>
            <w:w w:val="86"/>
            <w:position w:val="1"/>
          </w:rPr>
          <w:t>vlic.com/teaching/osu/ece758</w:t>
        </w:r>
        <w:r w:rsidRPr="008A3E9D">
          <w:rPr>
            <w:rFonts w:asciiTheme="minorHAnsi" w:eastAsia="Book Antiqua" w:hAnsiTheme="minorHAnsi" w:cstheme="minorHAnsi"/>
            <w:w w:val="99"/>
            <w:position w:val="1"/>
          </w:rPr>
          <w:t>.</w:t>
        </w:r>
      </w:hyperlink>
    </w:p>
    <w:p w14:paraId="103D3FB2" w14:textId="77777777" w:rsidR="005810FA" w:rsidRPr="008A3E9D" w:rsidRDefault="005810FA">
      <w:pPr>
        <w:spacing w:before="5" w:line="140" w:lineRule="exact"/>
        <w:rPr>
          <w:rFonts w:asciiTheme="minorHAnsi" w:hAnsiTheme="minorHAnsi" w:cstheme="minorHAnsi"/>
        </w:rPr>
      </w:pPr>
    </w:p>
    <w:p w14:paraId="18C1586C" w14:textId="77777777" w:rsidR="005810FA" w:rsidRPr="008A3E9D" w:rsidRDefault="00C44365">
      <w:pPr>
        <w:ind w:left="1819"/>
        <w:rPr>
          <w:rFonts w:asciiTheme="minorHAnsi" w:hAnsiTheme="minorHAnsi" w:cstheme="minorHAnsi"/>
        </w:rPr>
      </w:pPr>
      <w:hyperlink r:id="rId71">
        <w:r w:rsidRPr="008A3E9D">
          <w:rPr>
            <w:rFonts w:asciiTheme="minorHAnsi" w:hAnsiTheme="minorHAnsi" w:cstheme="minorHAnsi"/>
          </w:rPr>
          <w:t>National</w:t>
        </w:r>
        <w:r w:rsidRPr="008A3E9D">
          <w:rPr>
            <w:rFonts w:asciiTheme="minorHAnsi" w:hAnsiTheme="minorHAnsi" w:cstheme="minorHAnsi"/>
            <w:spacing w:val="7"/>
          </w:rPr>
          <w:t xml:space="preserve"> </w:t>
        </w:r>
        <w:r w:rsidRPr="008A3E9D">
          <w:rPr>
            <w:rFonts w:asciiTheme="minorHAnsi" w:hAnsiTheme="minorHAnsi" w:cstheme="minorHAnsi"/>
          </w:rPr>
          <w:t>Science</w:t>
        </w:r>
        <w:r w:rsidRPr="008A3E9D">
          <w:rPr>
            <w:rFonts w:asciiTheme="minorHAnsi" w:hAnsiTheme="minorHAnsi" w:cstheme="minorHAnsi"/>
            <w:spacing w:val="-19"/>
          </w:rPr>
          <w:t xml:space="preserve"> </w:t>
        </w:r>
        <w:r w:rsidRPr="008A3E9D">
          <w:rPr>
            <w:rFonts w:asciiTheme="minorHAnsi" w:hAnsiTheme="minorHAnsi" w:cstheme="minorHAnsi"/>
            <w:spacing w:val="-21"/>
          </w:rPr>
          <w:t>F</w:t>
        </w:r>
        <w:r w:rsidRPr="008A3E9D">
          <w:rPr>
            <w:rFonts w:asciiTheme="minorHAnsi" w:hAnsiTheme="minorHAnsi" w:cstheme="minorHAnsi"/>
          </w:rPr>
          <w:t>oundation</w:t>
        </w:r>
        <w:r w:rsidRPr="008A3E9D">
          <w:rPr>
            <w:rFonts w:asciiTheme="minorHAnsi" w:hAnsiTheme="minorHAnsi" w:cstheme="minorHAnsi"/>
            <w:spacing w:val="18"/>
          </w:rPr>
          <w:t xml:space="preserve"> </w:t>
        </w:r>
        <w:r w:rsidRPr="008A3E9D">
          <w:rPr>
            <w:rFonts w:asciiTheme="minorHAnsi" w:hAnsiTheme="minorHAnsi" w:cstheme="minorHAnsi"/>
          </w:rPr>
          <w:t>GK-12</w:t>
        </w:r>
        <w:r w:rsidRPr="008A3E9D">
          <w:rPr>
            <w:rFonts w:asciiTheme="minorHAnsi" w:hAnsiTheme="minorHAnsi" w:cstheme="minorHAnsi"/>
            <w:spacing w:val="-17"/>
          </w:rPr>
          <w:t xml:space="preserve"> </w:t>
        </w:r>
        <w:r w:rsidRPr="008A3E9D">
          <w:rPr>
            <w:rFonts w:asciiTheme="minorHAnsi" w:hAnsiTheme="minorHAnsi" w:cstheme="minorHAnsi"/>
          </w:rPr>
          <w:t>G</w:t>
        </w:r>
        <w:r w:rsidRPr="008A3E9D">
          <w:rPr>
            <w:rFonts w:asciiTheme="minorHAnsi" w:hAnsiTheme="minorHAnsi" w:cstheme="minorHAnsi"/>
            <w:spacing w:val="-3"/>
          </w:rPr>
          <w:t>r</w:t>
        </w:r>
        <w:r w:rsidRPr="008A3E9D">
          <w:rPr>
            <w:rFonts w:asciiTheme="minorHAnsi" w:hAnsiTheme="minorHAnsi" w:cstheme="minorHAnsi"/>
          </w:rPr>
          <w:t>aduate</w:t>
        </w:r>
        <w:r w:rsidRPr="008A3E9D">
          <w:rPr>
            <w:rFonts w:asciiTheme="minorHAnsi" w:hAnsiTheme="minorHAnsi" w:cstheme="minorHAnsi"/>
            <w:spacing w:val="29"/>
          </w:rPr>
          <w:t xml:space="preserve"> </w:t>
        </w:r>
        <w:r w:rsidRPr="008A3E9D">
          <w:rPr>
            <w:rFonts w:asciiTheme="minorHAnsi" w:hAnsiTheme="minorHAnsi" w:cstheme="minorHAnsi"/>
            <w:spacing w:val="-15"/>
          </w:rPr>
          <w:t>F</w:t>
        </w:r>
        <w:r w:rsidRPr="008A3E9D">
          <w:rPr>
            <w:rFonts w:asciiTheme="minorHAnsi" w:hAnsiTheme="minorHAnsi" w:cstheme="minorHAnsi"/>
          </w:rPr>
          <w:t xml:space="preserve">ellow  </w:t>
        </w:r>
        <w:r w:rsidRPr="008A3E9D">
          <w:rPr>
            <w:rFonts w:asciiTheme="minorHAnsi" w:hAnsiTheme="minorHAnsi" w:cstheme="minorHAnsi"/>
            <w:spacing w:val="24"/>
          </w:rPr>
          <w:t xml:space="preserve"> </w:t>
        </w:r>
        <w:r w:rsidRPr="008A3E9D">
          <w:rPr>
            <w:rFonts w:asciiTheme="minorHAnsi" w:hAnsiTheme="minorHAnsi" w:cstheme="minorHAnsi"/>
          </w:rPr>
          <w:t>September</w:t>
        </w:r>
      </w:hyperlink>
      <w:r w:rsidRPr="008A3E9D">
        <w:rPr>
          <w:rFonts w:asciiTheme="minorHAnsi" w:hAnsiTheme="minorHAnsi" w:cstheme="minorHAnsi"/>
        </w:rPr>
        <w:t xml:space="preserve"> </w:t>
      </w:r>
      <w:r w:rsidRPr="008A3E9D">
        <w:rPr>
          <w:rFonts w:asciiTheme="minorHAnsi" w:hAnsiTheme="minorHAnsi" w:cstheme="minorHAnsi"/>
          <w:spacing w:val="10"/>
        </w:rPr>
        <w:t xml:space="preserve"> </w:t>
      </w:r>
      <w:r w:rsidRPr="008A3E9D">
        <w:rPr>
          <w:rFonts w:asciiTheme="minorHAnsi" w:hAnsiTheme="minorHAnsi" w:cstheme="minorHAnsi"/>
        </w:rPr>
        <w:t>2006</w:t>
      </w:r>
      <w:r w:rsidRPr="008A3E9D">
        <w:rPr>
          <w:rFonts w:asciiTheme="minorHAnsi" w:hAnsiTheme="minorHAnsi" w:cstheme="minorHAnsi"/>
          <w:spacing w:val="-4"/>
        </w:rPr>
        <w:t xml:space="preserve"> </w:t>
      </w:r>
      <w:r w:rsidRPr="008A3E9D">
        <w:rPr>
          <w:rFonts w:asciiTheme="minorHAnsi" w:hAnsiTheme="minorHAnsi" w:cstheme="minorHAnsi"/>
        </w:rPr>
        <w:t>to</w:t>
      </w:r>
      <w:r w:rsidRPr="008A3E9D">
        <w:rPr>
          <w:rFonts w:asciiTheme="minorHAnsi" w:hAnsiTheme="minorHAnsi" w:cstheme="minorHAnsi"/>
          <w:spacing w:val="9"/>
        </w:rPr>
        <w:t xml:space="preserve"> </w:t>
      </w:r>
      <w:r w:rsidRPr="008A3E9D">
        <w:rPr>
          <w:rFonts w:asciiTheme="minorHAnsi" w:hAnsiTheme="minorHAnsi" w:cstheme="minorHAnsi"/>
        </w:rPr>
        <w:t xml:space="preserve">October </w:t>
      </w:r>
      <w:r w:rsidRPr="008A3E9D">
        <w:rPr>
          <w:rFonts w:asciiTheme="minorHAnsi" w:hAnsiTheme="minorHAnsi" w:cstheme="minorHAnsi"/>
          <w:spacing w:val="1"/>
        </w:rPr>
        <w:t xml:space="preserve"> </w:t>
      </w:r>
      <w:r w:rsidRPr="008A3E9D">
        <w:rPr>
          <w:rFonts w:asciiTheme="minorHAnsi" w:hAnsiTheme="minorHAnsi" w:cstheme="minorHAnsi"/>
        </w:rPr>
        <w:t>2007</w:t>
      </w:r>
    </w:p>
    <w:p w14:paraId="4C69E905" w14:textId="77777777" w:rsidR="005810FA" w:rsidRPr="008A3E9D" w:rsidRDefault="00C44365">
      <w:pPr>
        <w:spacing w:before="83" w:line="240" w:lineRule="exact"/>
        <w:ind w:left="2118" w:right="70"/>
        <w:rPr>
          <w:rFonts w:asciiTheme="minorHAnsi" w:eastAsia="Book Antiqua" w:hAnsiTheme="minorHAnsi" w:cstheme="minorHAnsi"/>
        </w:rPr>
      </w:pPr>
      <w:r w:rsidRPr="008A3E9D">
        <w:rPr>
          <w:rFonts w:asciiTheme="minorHAnsi" w:eastAsia="Book Antiqua" w:hAnsiTheme="minorHAnsi" w:cstheme="minorHAnsi"/>
          <w:w w:val="87"/>
        </w:rPr>
        <w:t>D</w:t>
      </w:r>
      <w:r w:rsidRPr="008A3E9D">
        <w:rPr>
          <w:rFonts w:asciiTheme="minorHAnsi" w:eastAsia="Book Antiqua" w:hAnsiTheme="minorHAnsi" w:cstheme="minorHAnsi"/>
          <w:spacing w:val="-4"/>
          <w:w w:val="87"/>
        </w:rPr>
        <w:t>e</w:t>
      </w:r>
      <w:r w:rsidRPr="008A3E9D">
        <w:rPr>
          <w:rFonts w:asciiTheme="minorHAnsi" w:eastAsia="Book Antiqua" w:hAnsiTheme="minorHAnsi" w:cstheme="minorHAnsi"/>
          <w:spacing w:val="-3"/>
          <w:w w:val="87"/>
        </w:rPr>
        <w:t>v</w:t>
      </w:r>
      <w:r w:rsidRPr="008A3E9D">
        <w:rPr>
          <w:rFonts w:asciiTheme="minorHAnsi" w:eastAsia="Book Antiqua" w:hAnsiTheme="minorHAnsi" w:cstheme="minorHAnsi"/>
          <w:w w:val="87"/>
        </w:rPr>
        <w:t>eloped,</w:t>
      </w:r>
      <w:r w:rsidRPr="008A3E9D">
        <w:rPr>
          <w:rFonts w:asciiTheme="minorHAnsi" w:eastAsia="Book Antiqua" w:hAnsiTheme="minorHAnsi" w:cstheme="minorHAnsi"/>
          <w:spacing w:val="22"/>
          <w:w w:val="87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</w:rPr>
        <w:t>implemented,</w:t>
      </w:r>
      <w:r w:rsidRPr="008A3E9D">
        <w:rPr>
          <w:rFonts w:asciiTheme="minorHAnsi" w:eastAsia="Book Antiqua" w:hAnsiTheme="minorHAnsi" w:cstheme="minorHAnsi"/>
          <w:spacing w:val="9"/>
          <w:w w:val="87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</w:rPr>
        <w:t>and</w:t>
      </w:r>
      <w:r w:rsidRPr="008A3E9D">
        <w:rPr>
          <w:rFonts w:asciiTheme="minorHAnsi" w:eastAsia="Book Antiqua" w:hAnsiTheme="minorHAnsi" w:cstheme="minorHAnsi"/>
          <w:spacing w:val="-12"/>
          <w:w w:val="87"/>
        </w:rPr>
        <w:t xml:space="preserve"> </w:t>
      </w:r>
      <w:r w:rsidRPr="008A3E9D">
        <w:rPr>
          <w:rFonts w:asciiTheme="minorHAnsi" w:eastAsia="Book Antiqua" w:hAnsiTheme="minorHAnsi" w:cstheme="minorHAnsi"/>
          <w:spacing w:val="-4"/>
          <w:w w:val="87"/>
        </w:rPr>
        <w:t>ev</w:t>
      </w:r>
      <w:r w:rsidRPr="008A3E9D">
        <w:rPr>
          <w:rFonts w:asciiTheme="minorHAnsi" w:eastAsia="Book Antiqua" w:hAnsiTheme="minorHAnsi" w:cstheme="minorHAnsi"/>
          <w:w w:val="87"/>
        </w:rPr>
        <w:t>aluated</w:t>
      </w:r>
      <w:r w:rsidRPr="008A3E9D">
        <w:rPr>
          <w:rFonts w:asciiTheme="minorHAnsi" w:eastAsia="Book Antiqua" w:hAnsiTheme="minorHAnsi" w:cstheme="minorHAnsi"/>
          <w:spacing w:val="-7"/>
          <w:w w:val="87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</w:rPr>
        <w:t>daily</w:t>
      </w:r>
      <w:r w:rsidRPr="008A3E9D">
        <w:rPr>
          <w:rFonts w:asciiTheme="minorHAnsi" w:eastAsia="Book Antiqua" w:hAnsiTheme="minorHAnsi" w:cstheme="minorHAnsi"/>
          <w:spacing w:val="-1"/>
          <w:w w:val="87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</w:rPr>
        <w:t>inquiry-based</w:t>
      </w:r>
      <w:r w:rsidRPr="008A3E9D">
        <w:rPr>
          <w:rFonts w:asciiTheme="minorHAnsi" w:eastAsia="Book Antiqua" w:hAnsiTheme="minorHAnsi" w:cstheme="minorHAnsi"/>
          <w:spacing w:val="7"/>
          <w:w w:val="87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</w:rPr>
        <w:t>fourth-grade</w:t>
      </w:r>
      <w:r w:rsidRPr="008A3E9D">
        <w:rPr>
          <w:rFonts w:asciiTheme="minorHAnsi" w:eastAsia="Book Antiqua" w:hAnsiTheme="minorHAnsi" w:cstheme="minorHAnsi"/>
          <w:spacing w:val="6"/>
          <w:w w:val="87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</w:rPr>
        <w:t>science</w:t>
      </w:r>
      <w:r w:rsidRPr="008A3E9D">
        <w:rPr>
          <w:rFonts w:asciiTheme="minorHAnsi" w:eastAsia="Book Antiqua" w:hAnsiTheme="minorHAnsi" w:cstheme="minorHAnsi"/>
          <w:spacing w:val="32"/>
          <w:w w:val="87"/>
        </w:rPr>
        <w:t xml:space="preserve"> </w:t>
      </w:r>
      <w:r w:rsidRPr="008A3E9D">
        <w:rPr>
          <w:rFonts w:asciiTheme="minorHAnsi" w:eastAsia="Book Antiqua" w:hAnsiTheme="minorHAnsi" w:cstheme="minorHAnsi"/>
        </w:rPr>
        <w:t xml:space="preserve">lessons </w:t>
      </w:r>
      <w:r w:rsidRPr="008A3E9D">
        <w:rPr>
          <w:rFonts w:asciiTheme="minorHAnsi" w:eastAsia="Book Antiqua" w:hAnsiTheme="minorHAnsi" w:cstheme="minorHAnsi"/>
          <w:w w:val="91"/>
        </w:rPr>
        <w:t>for</w:t>
      </w:r>
      <w:r w:rsidRPr="008A3E9D">
        <w:rPr>
          <w:rFonts w:asciiTheme="minorHAnsi" w:eastAsia="Book Antiqua" w:hAnsiTheme="minorHAnsi" w:cstheme="minorHAnsi"/>
          <w:spacing w:val="4"/>
          <w:w w:val="91"/>
        </w:rPr>
        <w:t xml:space="preserve"> </w:t>
      </w:r>
      <w:r w:rsidRPr="008A3E9D">
        <w:rPr>
          <w:rFonts w:asciiTheme="minorHAnsi" w:eastAsia="Book Antiqua" w:hAnsiTheme="minorHAnsi" w:cstheme="minorHAnsi"/>
        </w:rPr>
        <w:t>a</w:t>
      </w:r>
      <w:r w:rsidRPr="008A3E9D">
        <w:rPr>
          <w:rFonts w:asciiTheme="minorHAnsi" w:eastAsia="Book Antiqua" w:hAnsiTheme="minorHAnsi" w:cstheme="minorHAnsi"/>
          <w:spacing w:val="-12"/>
        </w:rPr>
        <w:t xml:space="preserve"> </w:t>
      </w:r>
      <w:r w:rsidRPr="008A3E9D">
        <w:rPr>
          <w:rFonts w:asciiTheme="minorHAnsi" w:eastAsia="Book Antiqua" w:hAnsiTheme="minorHAnsi" w:cstheme="minorHAnsi"/>
          <w:w w:val="90"/>
        </w:rPr>
        <w:t>local</w:t>
      </w:r>
      <w:r w:rsidRPr="008A3E9D">
        <w:rPr>
          <w:rFonts w:asciiTheme="minorHAnsi" w:eastAsia="Book Antiqua" w:hAnsiTheme="minorHAnsi" w:cstheme="minorHAnsi"/>
          <w:spacing w:val="17"/>
          <w:w w:val="90"/>
        </w:rPr>
        <w:t xml:space="preserve"> </w:t>
      </w:r>
      <w:r w:rsidRPr="008A3E9D">
        <w:rPr>
          <w:rFonts w:asciiTheme="minorHAnsi" w:eastAsia="Book Antiqua" w:hAnsiTheme="minorHAnsi" w:cstheme="minorHAnsi"/>
          <w:w w:val="90"/>
        </w:rPr>
        <w:t>inner-city</w:t>
      </w:r>
      <w:r w:rsidRPr="008A3E9D">
        <w:rPr>
          <w:rFonts w:asciiTheme="minorHAnsi" w:eastAsia="Book Antiqua" w:hAnsiTheme="minorHAnsi" w:cstheme="minorHAnsi"/>
          <w:spacing w:val="5"/>
          <w:w w:val="90"/>
        </w:rPr>
        <w:t xml:space="preserve"> </w:t>
      </w:r>
      <w:r w:rsidRPr="008A3E9D">
        <w:rPr>
          <w:rFonts w:asciiTheme="minorHAnsi" w:eastAsia="Book Antiqua" w:hAnsiTheme="minorHAnsi" w:cstheme="minorHAnsi"/>
          <w:w w:val="90"/>
        </w:rPr>
        <w:t>public</w:t>
      </w:r>
      <w:r w:rsidRPr="008A3E9D">
        <w:rPr>
          <w:rFonts w:asciiTheme="minorHAnsi" w:eastAsia="Book Antiqua" w:hAnsiTheme="minorHAnsi" w:cstheme="minorHAnsi"/>
          <w:spacing w:val="-1"/>
          <w:w w:val="90"/>
        </w:rPr>
        <w:t xml:space="preserve"> </w:t>
      </w:r>
      <w:r w:rsidRPr="008A3E9D">
        <w:rPr>
          <w:rFonts w:asciiTheme="minorHAnsi" w:eastAsia="Book Antiqua" w:hAnsiTheme="minorHAnsi" w:cstheme="minorHAnsi"/>
          <w:w w:val="90"/>
        </w:rPr>
        <w:t>school</w:t>
      </w:r>
      <w:r w:rsidRPr="008A3E9D">
        <w:rPr>
          <w:rFonts w:asciiTheme="minorHAnsi" w:eastAsia="Book Antiqua" w:hAnsiTheme="minorHAnsi" w:cstheme="minorHAnsi"/>
          <w:spacing w:val="11"/>
          <w:w w:val="90"/>
        </w:rPr>
        <w:t xml:space="preserve"> </w:t>
      </w:r>
      <w:r w:rsidRPr="008A3E9D">
        <w:rPr>
          <w:rFonts w:asciiTheme="minorHAnsi" w:eastAsia="Book Antiqua" w:hAnsiTheme="minorHAnsi" w:cstheme="minorHAnsi"/>
        </w:rPr>
        <w:t>class.</w:t>
      </w:r>
    </w:p>
    <w:p w14:paraId="161D5117" w14:textId="77777777" w:rsidR="005810FA" w:rsidRPr="008A3E9D" w:rsidRDefault="005810FA">
      <w:pPr>
        <w:spacing w:before="4" w:line="160" w:lineRule="exact"/>
        <w:rPr>
          <w:rFonts w:asciiTheme="minorHAnsi" w:hAnsiTheme="minorHAnsi" w:cstheme="minorHAnsi"/>
        </w:rPr>
      </w:pPr>
    </w:p>
    <w:p w14:paraId="7DBCA4E3" w14:textId="77777777" w:rsidR="005810FA" w:rsidRPr="008A3E9D" w:rsidRDefault="00C44365">
      <w:pPr>
        <w:ind w:left="1819"/>
        <w:rPr>
          <w:rFonts w:asciiTheme="minorHAnsi" w:hAnsiTheme="minorHAnsi" w:cstheme="minorHAnsi"/>
        </w:rPr>
      </w:pPr>
      <w:r w:rsidRPr="008A3E9D">
        <w:rPr>
          <w:rFonts w:asciiTheme="minorHAnsi" w:hAnsiTheme="minorHAnsi" w:cstheme="minorHAnsi"/>
        </w:rPr>
        <w:t xml:space="preserve">Instructor                                                                                     </w:t>
      </w:r>
      <w:r w:rsidRPr="008A3E9D">
        <w:rPr>
          <w:rFonts w:asciiTheme="minorHAnsi" w:hAnsiTheme="minorHAnsi" w:cstheme="minorHAnsi"/>
          <w:spacing w:val="39"/>
        </w:rPr>
        <w:t xml:space="preserve"> </w:t>
      </w:r>
      <w:r w:rsidRPr="008A3E9D">
        <w:rPr>
          <w:rFonts w:asciiTheme="minorHAnsi" w:hAnsiTheme="minorHAnsi" w:cstheme="minorHAnsi"/>
        </w:rPr>
        <w:t>Ma</w:t>
      </w:r>
      <w:r w:rsidRPr="008A3E9D">
        <w:rPr>
          <w:rFonts w:asciiTheme="minorHAnsi" w:hAnsiTheme="minorHAnsi" w:cstheme="minorHAnsi"/>
          <w:spacing w:val="-4"/>
        </w:rPr>
        <w:t>r</w:t>
      </w:r>
      <w:r w:rsidRPr="008A3E9D">
        <w:rPr>
          <w:rFonts w:asciiTheme="minorHAnsi" w:hAnsiTheme="minorHAnsi" w:cstheme="minorHAnsi"/>
        </w:rPr>
        <w:t>ch</w:t>
      </w:r>
      <w:r w:rsidRPr="008A3E9D">
        <w:rPr>
          <w:rFonts w:asciiTheme="minorHAnsi" w:hAnsiTheme="minorHAnsi" w:cstheme="minorHAnsi"/>
          <w:spacing w:val="49"/>
        </w:rPr>
        <w:t xml:space="preserve"> </w:t>
      </w:r>
      <w:r w:rsidRPr="008A3E9D">
        <w:rPr>
          <w:rFonts w:asciiTheme="minorHAnsi" w:hAnsiTheme="minorHAnsi" w:cstheme="minorHAnsi"/>
        </w:rPr>
        <w:t>2002</w:t>
      </w:r>
      <w:r w:rsidRPr="008A3E9D">
        <w:rPr>
          <w:rFonts w:asciiTheme="minorHAnsi" w:hAnsiTheme="minorHAnsi" w:cstheme="minorHAnsi"/>
          <w:spacing w:val="-4"/>
        </w:rPr>
        <w:t xml:space="preserve"> </w:t>
      </w:r>
      <w:r w:rsidRPr="008A3E9D">
        <w:rPr>
          <w:rFonts w:asciiTheme="minorHAnsi" w:hAnsiTheme="minorHAnsi" w:cstheme="minorHAnsi"/>
        </w:rPr>
        <w:t>to</w:t>
      </w:r>
      <w:r w:rsidRPr="008A3E9D">
        <w:rPr>
          <w:rFonts w:asciiTheme="minorHAnsi" w:hAnsiTheme="minorHAnsi" w:cstheme="minorHAnsi"/>
          <w:spacing w:val="9"/>
        </w:rPr>
        <w:t xml:space="preserve"> </w:t>
      </w:r>
      <w:r w:rsidRPr="008A3E9D">
        <w:rPr>
          <w:rFonts w:asciiTheme="minorHAnsi" w:hAnsiTheme="minorHAnsi" w:cstheme="minorHAnsi"/>
          <w:spacing w:val="-3"/>
          <w:w w:val="111"/>
        </w:rPr>
        <w:t>J</w:t>
      </w:r>
      <w:r w:rsidRPr="008A3E9D">
        <w:rPr>
          <w:rFonts w:asciiTheme="minorHAnsi" w:hAnsiTheme="minorHAnsi" w:cstheme="minorHAnsi"/>
          <w:w w:val="111"/>
        </w:rPr>
        <w:t>une</w:t>
      </w:r>
      <w:r w:rsidRPr="008A3E9D">
        <w:rPr>
          <w:rFonts w:asciiTheme="minorHAnsi" w:hAnsiTheme="minorHAnsi" w:cstheme="minorHAnsi"/>
          <w:spacing w:val="-3"/>
          <w:w w:val="111"/>
        </w:rPr>
        <w:t xml:space="preserve"> </w:t>
      </w:r>
      <w:r w:rsidRPr="008A3E9D">
        <w:rPr>
          <w:rFonts w:asciiTheme="minorHAnsi" w:hAnsiTheme="minorHAnsi" w:cstheme="minorHAnsi"/>
        </w:rPr>
        <w:t>2004</w:t>
      </w:r>
    </w:p>
    <w:p w14:paraId="490E87E2" w14:textId="77777777" w:rsidR="005810FA" w:rsidRPr="008A3E9D" w:rsidRDefault="00C44365">
      <w:pPr>
        <w:spacing w:before="89"/>
        <w:ind w:left="1918"/>
        <w:rPr>
          <w:rFonts w:asciiTheme="minorHAnsi" w:eastAsia="Book Antiqua" w:hAnsiTheme="minorHAnsi" w:cstheme="minorHAnsi"/>
        </w:rPr>
      </w:pPr>
      <w:r w:rsidRPr="008A3E9D">
        <w:rPr>
          <w:rFonts w:asciiTheme="minorHAnsi" w:hAnsiTheme="minorHAnsi" w:cstheme="minorHAnsi"/>
          <w:w w:val="142"/>
        </w:rPr>
        <w:t>•</w:t>
      </w:r>
      <w:r w:rsidRPr="008A3E9D">
        <w:rPr>
          <w:rFonts w:asciiTheme="minorHAnsi" w:hAnsiTheme="minorHAnsi" w:cstheme="minorHAnsi"/>
          <w:spacing w:val="29"/>
          <w:w w:val="142"/>
        </w:rPr>
        <w:t xml:space="preserve"> </w:t>
      </w:r>
      <w:r w:rsidRPr="008A3E9D">
        <w:rPr>
          <w:rFonts w:asciiTheme="minorHAnsi" w:eastAsia="Book Antiqua" w:hAnsiTheme="minorHAnsi" w:cstheme="minorHAnsi"/>
          <w:w w:val="90"/>
        </w:rPr>
        <w:t>Member</w:t>
      </w:r>
      <w:r w:rsidRPr="008A3E9D">
        <w:rPr>
          <w:rFonts w:asciiTheme="minorHAnsi" w:eastAsia="Book Antiqua" w:hAnsiTheme="minorHAnsi" w:cstheme="minorHAnsi"/>
          <w:spacing w:val="5"/>
          <w:w w:val="90"/>
        </w:rPr>
        <w:t xml:space="preserve"> </w:t>
      </w:r>
      <w:r w:rsidRPr="008A3E9D">
        <w:rPr>
          <w:rFonts w:asciiTheme="minorHAnsi" w:eastAsia="Book Antiqua" w:hAnsiTheme="minorHAnsi" w:cstheme="minorHAnsi"/>
        </w:rPr>
        <w:t>of</w:t>
      </w:r>
      <w:r w:rsidRPr="008A3E9D">
        <w:rPr>
          <w:rFonts w:asciiTheme="minorHAnsi" w:eastAsia="Book Antiqua" w:hAnsiTheme="minorHAnsi" w:cstheme="minorHAnsi"/>
          <w:spacing w:val="-11"/>
        </w:rPr>
        <w:t xml:space="preserve"> </w:t>
      </w:r>
      <w:hyperlink r:id="rId72">
        <w:r w:rsidRPr="008A3E9D">
          <w:rPr>
            <w:rFonts w:asciiTheme="minorHAnsi" w:eastAsia="Book Antiqua" w:hAnsiTheme="minorHAnsi" w:cstheme="minorHAnsi"/>
            <w:w w:val="88"/>
          </w:rPr>
          <w:t>Fundamentals</w:t>
        </w:r>
        <w:r w:rsidRPr="008A3E9D">
          <w:rPr>
            <w:rFonts w:asciiTheme="minorHAnsi" w:eastAsia="Book Antiqua" w:hAnsiTheme="minorHAnsi" w:cstheme="minorHAnsi"/>
            <w:spacing w:val="6"/>
            <w:w w:val="88"/>
          </w:rPr>
          <w:t xml:space="preserve"> </w:t>
        </w:r>
        <w:r w:rsidRPr="008A3E9D">
          <w:rPr>
            <w:rFonts w:asciiTheme="minorHAnsi" w:eastAsia="Book Antiqua" w:hAnsiTheme="minorHAnsi" w:cstheme="minorHAnsi"/>
          </w:rPr>
          <w:t>of</w:t>
        </w:r>
        <w:r w:rsidRPr="008A3E9D">
          <w:rPr>
            <w:rFonts w:asciiTheme="minorHAnsi" w:eastAsia="Book Antiqua" w:hAnsiTheme="minorHAnsi" w:cstheme="minorHAnsi"/>
            <w:spacing w:val="-11"/>
          </w:rPr>
          <w:t xml:space="preserve"> </w:t>
        </w:r>
        <w:r w:rsidRPr="008A3E9D">
          <w:rPr>
            <w:rFonts w:asciiTheme="minorHAnsi" w:eastAsia="Book Antiqua" w:hAnsiTheme="minorHAnsi" w:cstheme="minorHAnsi"/>
            <w:w w:val="89"/>
          </w:rPr>
          <w:t>Engineering</w:t>
        </w:r>
        <w:r w:rsidRPr="008A3E9D">
          <w:rPr>
            <w:rFonts w:asciiTheme="minorHAnsi" w:eastAsia="Book Antiqua" w:hAnsiTheme="minorHAnsi" w:cstheme="minorHAnsi"/>
            <w:spacing w:val="16"/>
            <w:w w:val="89"/>
          </w:rPr>
          <w:t xml:space="preserve"> </w:t>
        </w:r>
        <w:r w:rsidRPr="008A3E9D">
          <w:rPr>
            <w:rFonts w:asciiTheme="minorHAnsi" w:eastAsia="Book Antiqua" w:hAnsiTheme="minorHAnsi" w:cstheme="minorHAnsi"/>
            <w:w w:val="89"/>
          </w:rPr>
          <w:t>for</w:t>
        </w:r>
        <w:r w:rsidRPr="008A3E9D">
          <w:rPr>
            <w:rFonts w:asciiTheme="minorHAnsi" w:eastAsia="Book Antiqua" w:hAnsiTheme="minorHAnsi" w:cstheme="minorHAnsi"/>
            <w:spacing w:val="11"/>
            <w:w w:val="89"/>
          </w:rPr>
          <w:t xml:space="preserve"> </w:t>
        </w:r>
        <w:r w:rsidRPr="008A3E9D">
          <w:rPr>
            <w:rFonts w:asciiTheme="minorHAnsi" w:eastAsia="Book Antiqua" w:hAnsiTheme="minorHAnsi" w:cstheme="minorHAnsi"/>
            <w:w w:val="89"/>
          </w:rPr>
          <w:t>Honors</w:t>
        </w:r>
        <w:r w:rsidRPr="008A3E9D">
          <w:rPr>
            <w:rFonts w:asciiTheme="minorHAnsi" w:eastAsia="Book Antiqua" w:hAnsiTheme="minorHAnsi" w:cstheme="minorHAnsi"/>
            <w:spacing w:val="-1"/>
            <w:w w:val="89"/>
          </w:rPr>
          <w:t xml:space="preserve"> </w:t>
        </w:r>
        <w:r w:rsidRPr="008A3E9D">
          <w:rPr>
            <w:rFonts w:asciiTheme="minorHAnsi" w:eastAsia="Book Antiqua" w:hAnsiTheme="minorHAnsi" w:cstheme="minorHAnsi"/>
            <w:w w:val="89"/>
          </w:rPr>
          <w:t>instructional</w:t>
        </w:r>
      </w:hyperlink>
      <w:r w:rsidRPr="008A3E9D">
        <w:rPr>
          <w:rFonts w:asciiTheme="minorHAnsi" w:eastAsia="Book Antiqua" w:hAnsiTheme="minorHAnsi" w:cstheme="minorHAnsi"/>
          <w:spacing w:val="-6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</w:rPr>
        <w:t>team.</w:t>
      </w:r>
    </w:p>
    <w:p w14:paraId="4D7FC6D6" w14:textId="77777777" w:rsidR="005810FA" w:rsidRPr="008A3E9D" w:rsidRDefault="00C44365">
      <w:pPr>
        <w:spacing w:line="220" w:lineRule="exact"/>
        <w:ind w:left="1918"/>
        <w:rPr>
          <w:rFonts w:asciiTheme="minorHAnsi" w:eastAsia="Book Antiqua" w:hAnsiTheme="minorHAnsi" w:cstheme="minorHAnsi"/>
        </w:rPr>
      </w:pPr>
      <w:r w:rsidRPr="008A3E9D">
        <w:rPr>
          <w:rFonts w:asciiTheme="minorHAnsi" w:hAnsiTheme="minorHAnsi" w:cstheme="minorHAnsi"/>
          <w:w w:val="142"/>
          <w:position w:val="1"/>
        </w:rPr>
        <w:t>•</w:t>
      </w:r>
      <w:r w:rsidRPr="008A3E9D">
        <w:rPr>
          <w:rFonts w:asciiTheme="minorHAnsi" w:hAnsiTheme="minorHAnsi" w:cstheme="minorHAnsi"/>
          <w:spacing w:val="29"/>
          <w:w w:val="142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  <w:position w:val="1"/>
        </w:rPr>
        <w:t>Special</w:t>
      </w:r>
      <w:r w:rsidRPr="008A3E9D">
        <w:rPr>
          <w:rFonts w:asciiTheme="minorHAnsi" w:eastAsia="Book Antiqua" w:hAnsiTheme="minorHAnsi" w:cstheme="minorHAnsi"/>
          <w:spacing w:val="37"/>
          <w:w w:val="88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  <w:position w:val="1"/>
        </w:rPr>
        <w:t>graduate</w:t>
      </w:r>
      <w:r w:rsidRPr="008A3E9D">
        <w:rPr>
          <w:rFonts w:asciiTheme="minorHAnsi" w:eastAsia="Book Antiqua" w:hAnsiTheme="minorHAnsi" w:cstheme="minorHAnsi"/>
          <w:spacing w:val="-10"/>
          <w:w w:val="88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  <w:position w:val="1"/>
        </w:rPr>
        <w:t>teaching</w:t>
      </w:r>
      <w:r w:rsidRPr="008A3E9D">
        <w:rPr>
          <w:rFonts w:asciiTheme="minorHAnsi" w:eastAsia="Book Antiqua" w:hAnsiTheme="minorHAnsi" w:cstheme="minorHAnsi"/>
          <w:spacing w:val="14"/>
          <w:w w:val="88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  <w:position w:val="1"/>
        </w:rPr>
        <w:t>appointment</w:t>
      </w:r>
      <w:r w:rsidRPr="008A3E9D">
        <w:rPr>
          <w:rFonts w:asciiTheme="minorHAnsi" w:eastAsia="Book Antiqua" w:hAnsiTheme="minorHAnsi" w:cstheme="minorHAnsi"/>
          <w:spacing w:val="-5"/>
          <w:w w:val="88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  <w:position w:val="1"/>
        </w:rPr>
        <w:t>as</w:t>
      </w:r>
      <w:r w:rsidRPr="008A3E9D">
        <w:rPr>
          <w:rFonts w:asciiTheme="minorHAnsi" w:eastAsia="Book Antiqua" w:hAnsiTheme="minorHAnsi" w:cstheme="minorHAnsi"/>
          <w:spacing w:val="8"/>
          <w:w w:val="88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unde</w:t>
      </w:r>
      <w:r w:rsidRPr="008A3E9D">
        <w:rPr>
          <w:rFonts w:asciiTheme="minorHAnsi" w:eastAsia="Book Antiqua" w:hAnsiTheme="minorHAnsi" w:cstheme="minorHAnsi"/>
          <w:spacing w:val="-4"/>
          <w:position w:val="1"/>
        </w:rPr>
        <w:t>r</w:t>
      </w:r>
      <w:r w:rsidRPr="008A3E9D">
        <w:rPr>
          <w:rFonts w:asciiTheme="minorHAnsi" w:eastAsia="Book Antiqua" w:hAnsiTheme="minorHAnsi" w:cstheme="minorHAnsi"/>
          <w:position w:val="1"/>
        </w:rPr>
        <w:t>graduate.</w:t>
      </w:r>
    </w:p>
    <w:p w14:paraId="39FBE280" w14:textId="77777777" w:rsidR="005810FA" w:rsidRPr="008A3E9D" w:rsidRDefault="00C44365">
      <w:pPr>
        <w:spacing w:line="220" w:lineRule="exact"/>
        <w:ind w:left="1918"/>
        <w:rPr>
          <w:rFonts w:asciiTheme="minorHAnsi" w:eastAsia="Book Antiqua" w:hAnsiTheme="minorHAnsi" w:cstheme="minorHAnsi"/>
        </w:rPr>
      </w:pPr>
      <w:r w:rsidRPr="008A3E9D">
        <w:rPr>
          <w:rFonts w:asciiTheme="minorHAnsi" w:hAnsiTheme="minorHAnsi" w:cstheme="minorHAnsi"/>
          <w:w w:val="142"/>
          <w:position w:val="1"/>
        </w:rPr>
        <w:t>•</w:t>
      </w:r>
      <w:r w:rsidRPr="008A3E9D">
        <w:rPr>
          <w:rFonts w:asciiTheme="minorHAnsi" w:hAnsiTheme="minorHAnsi" w:cstheme="minorHAnsi"/>
          <w:spacing w:val="29"/>
          <w:w w:val="142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90"/>
          <w:position w:val="1"/>
        </w:rPr>
        <w:t>Lectured</w:t>
      </w:r>
      <w:r w:rsidRPr="008A3E9D">
        <w:rPr>
          <w:rFonts w:asciiTheme="minorHAnsi" w:eastAsia="Book Antiqua" w:hAnsiTheme="minorHAnsi" w:cstheme="minorHAnsi"/>
          <w:spacing w:val="-3"/>
          <w:w w:val="90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90"/>
          <w:position w:val="1"/>
        </w:rPr>
        <w:t>weekly</w:t>
      </w:r>
      <w:r w:rsidRPr="008A3E9D">
        <w:rPr>
          <w:rFonts w:asciiTheme="minorHAnsi" w:eastAsia="Book Antiqua" w:hAnsiTheme="minorHAnsi" w:cstheme="minorHAnsi"/>
          <w:spacing w:val="5"/>
          <w:w w:val="90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90"/>
          <w:position w:val="1"/>
        </w:rPr>
        <w:t>engineering</w:t>
      </w:r>
      <w:r w:rsidRPr="008A3E9D">
        <w:rPr>
          <w:rFonts w:asciiTheme="minorHAnsi" w:eastAsia="Book Antiqua" w:hAnsiTheme="minorHAnsi" w:cstheme="minorHAnsi"/>
          <w:spacing w:val="-6"/>
          <w:w w:val="90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90"/>
          <w:position w:val="1"/>
        </w:rPr>
        <w:t>laboratory</w:t>
      </w:r>
      <w:r w:rsidRPr="008A3E9D">
        <w:rPr>
          <w:rFonts w:asciiTheme="minorHAnsi" w:eastAsia="Book Antiqua" w:hAnsiTheme="minorHAnsi" w:cstheme="minorHAnsi"/>
          <w:spacing w:val="-13"/>
          <w:w w:val="90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90"/>
          <w:position w:val="1"/>
        </w:rPr>
        <w:t>for</w:t>
      </w:r>
      <w:r w:rsidRPr="008A3E9D">
        <w:rPr>
          <w:rFonts w:asciiTheme="minorHAnsi" w:eastAsia="Book Antiqua" w:hAnsiTheme="minorHAnsi" w:cstheme="minorHAnsi"/>
          <w:spacing w:val="8"/>
          <w:w w:val="90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90"/>
          <w:position w:val="1"/>
        </w:rPr>
        <w:t>ENG</w:t>
      </w:r>
      <w:r w:rsidRPr="008A3E9D">
        <w:rPr>
          <w:rFonts w:asciiTheme="minorHAnsi" w:eastAsia="Book Antiqua" w:hAnsiTheme="minorHAnsi" w:cstheme="minorHAnsi"/>
          <w:spacing w:val="14"/>
          <w:w w:val="90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90"/>
          <w:position w:val="1"/>
        </w:rPr>
        <w:t>H191,</w:t>
      </w:r>
      <w:r w:rsidRPr="008A3E9D">
        <w:rPr>
          <w:rFonts w:asciiTheme="minorHAnsi" w:eastAsia="Book Antiqua" w:hAnsiTheme="minorHAnsi" w:cstheme="minorHAnsi"/>
          <w:spacing w:val="31"/>
          <w:w w:val="90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90"/>
          <w:position w:val="1"/>
        </w:rPr>
        <w:t>H192,</w:t>
      </w:r>
      <w:r w:rsidRPr="008A3E9D">
        <w:rPr>
          <w:rFonts w:asciiTheme="minorHAnsi" w:eastAsia="Book Antiqua" w:hAnsiTheme="minorHAnsi" w:cstheme="minorHAnsi"/>
          <w:spacing w:val="31"/>
          <w:w w:val="90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90"/>
          <w:position w:val="1"/>
        </w:rPr>
        <w:t>and</w:t>
      </w:r>
      <w:r w:rsidRPr="008A3E9D">
        <w:rPr>
          <w:rFonts w:asciiTheme="minorHAnsi" w:eastAsia="Book Antiqua" w:hAnsiTheme="minorHAnsi" w:cstheme="minorHAnsi"/>
          <w:spacing w:val="-12"/>
          <w:w w:val="90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H193.</w:t>
      </w:r>
    </w:p>
    <w:p w14:paraId="0F2D0B6A" w14:textId="77777777" w:rsidR="005810FA" w:rsidRPr="008A3E9D" w:rsidRDefault="00C44365">
      <w:pPr>
        <w:spacing w:line="220" w:lineRule="exact"/>
        <w:ind w:left="1918"/>
        <w:rPr>
          <w:rFonts w:asciiTheme="minorHAnsi" w:eastAsia="Book Antiqua" w:hAnsiTheme="minorHAnsi" w:cstheme="minorHAnsi"/>
        </w:rPr>
      </w:pPr>
      <w:r w:rsidRPr="008A3E9D">
        <w:rPr>
          <w:rFonts w:asciiTheme="minorHAnsi" w:hAnsiTheme="minorHAnsi" w:cstheme="minorHAnsi"/>
          <w:w w:val="142"/>
          <w:position w:val="1"/>
        </w:rPr>
        <w:t>•</w:t>
      </w:r>
      <w:r w:rsidRPr="008A3E9D">
        <w:rPr>
          <w:rFonts w:asciiTheme="minorHAnsi" w:hAnsiTheme="minorHAnsi" w:cstheme="minorHAnsi"/>
          <w:spacing w:val="29"/>
          <w:w w:val="142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spacing w:val="-6"/>
          <w:w w:val="86"/>
          <w:position w:val="1"/>
        </w:rPr>
        <w:t>T</w:t>
      </w:r>
      <w:r w:rsidRPr="008A3E9D">
        <w:rPr>
          <w:rFonts w:asciiTheme="minorHAnsi" w:eastAsia="Book Antiqua" w:hAnsiTheme="minorHAnsi" w:cstheme="minorHAnsi"/>
          <w:w w:val="86"/>
          <w:position w:val="1"/>
        </w:rPr>
        <w:t>rained</w:t>
      </w:r>
      <w:r w:rsidRPr="008A3E9D">
        <w:rPr>
          <w:rFonts w:asciiTheme="minorHAnsi" w:eastAsia="Book Antiqua" w:hAnsiTheme="minorHAnsi" w:cstheme="minorHAnsi"/>
          <w:spacing w:val="28"/>
          <w:w w:val="86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6"/>
          <w:position w:val="1"/>
        </w:rPr>
        <w:t xml:space="preserve">in-class </w:t>
      </w:r>
      <w:r w:rsidRPr="008A3E9D">
        <w:rPr>
          <w:rFonts w:asciiTheme="minorHAnsi" w:eastAsia="Book Antiqua" w:hAnsiTheme="minorHAnsi" w:cstheme="minorHAnsi"/>
          <w:spacing w:val="3"/>
          <w:w w:val="86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6"/>
          <w:position w:val="1"/>
        </w:rPr>
        <w:t>unde</w:t>
      </w:r>
      <w:r w:rsidRPr="008A3E9D">
        <w:rPr>
          <w:rFonts w:asciiTheme="minorHAnsi" w:eastAsia="Book Antiqua" w:hAnsiTheme="minorHAnsi" w:cstheme="minorHAnsi"/>
          <w:spacing w:val="-3"/>
          <w:w w:val="86"/>
          <w:position w:val="1"/>
        </w:rPr>
        <w:t>r</w:t>
      </w:r>
      <w:r w:rsidRPr="008A3E9D">
        <w:rPr>
          <w:rFonts w:asciiTheme="minorHAnsi" w:eastAsia="Book Antiqua" w:hAnsiTheme="minorHAnsi" w:cstheme="minorHAnsi"/>
          <w:w w:val="86"/>
          <w:position w:val="1"/>
        </w:rPr>
        <w:t>graduate</w:t>
      </w:r>
      <w:r w:rsidRPr="008A3E9D">
        <w:rPr>
          <w:rFonts w:asciiTheme="minorHAnsi" w:eastAsia="Book Antiqua" w:hAnsiTheme="minorHAnsi" w:cstheme="minorHAnsi"/>
          <w:spacing w:val="-4"/>
          <w:w w:val="86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6"/>
          <w:position w:val="1"/>
        </w:rPr>
        <w:t>teaching</w:t>
      </w:r>
      <w:r w:rsidRPr="008A3E9D">
        <w:rPr>
          <w:rFonts w:asciiTheme="minorHAnsi" w:eastAsia="Book Antiqua" w:hAnsiTheme="minorHAnsi" w:cstheme="minorHAnsi"/>
          <w:spacing w:val="30"/>
          <w:w w:val="86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6"/>
          <w:position w:val="1"/>
        </w:rPr>
        <w:t>assistants</w:t>
      </w:r>
      <w:r w:rsidRPr="008A3E9D">
        <w:rPr>
          <w:rFonts w:asciiTheme="minorHAnsi" w:eastAsia="Book Antiqua" w:hAnsiTheme="minorHAnsi" w:cstheme="minorHAnsi"/>
          <w:spacing w:val="32"/>
          <w:w w:val="86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6"/>
          <w:position w:val="1"/>
        </w:rPr>
        <w:t>in</w:t>
      </w:r>
      <w:r w:rsidRPr="008A3E9D">
        <w:rPr>
          <w:rFonts w:asciiTheme="minorHAnsi" w:eastAsia="Book Antiqua" w:hAnsiTheme="minorHAnsi" w:cstheme="minorHAnsi"/>
          <w:spacing w:val="10"/>
          <w:w w:val="86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6"/>
          <w:position w:val="1"/>
        </w:rPr>
        <w:t>laboratory</w:t>
      </w:r>
      <w:r w:rsidRPr="008A3E9D">
        <w:rPr>
          <w:rFonts w:asciiTheme="minorHAnsi" w:eastAsia="Book Antiqua" w:hAnsiTheme="minorHAnsi" w:cstheme="minorHAnsi"/>
          <w:spacing w:val="25"/>
          <w:w w:val="86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procedure.</w:t>
      </w:r>
    </w:p>
    <w:p w14:paraId="4E1B9CDA" w14:textId="77777777" w:rsidR="005810FA" w:rsidRPr="008A3E9D" w:rsidRDefault="00C44365">
      <w:pPr>
        <w:spacing w:line="220" w:lineRule="exact"/>
        <w:ind w:left="1918"/>
        <w:rPr>
          <w:rFonts w:asciiTheme="minorHAnsi" w:eastAsia="Book Antiqua" w:hAnsiTheme="minorHAnsi" w:cstheme="minorHAnsi"/>
        </w:rPr>
      </w:pPr>
      <w:r w:rsidRPr="008A3E9D">
        <w:rPr>
          <w:rFonts w:asciiTheme="minorHAnsi" w:hAnsiTheme="minorHAnsi" w:cstheme="minorHAnsi"/>
          <w:w w:val="142"/>
          <w:position w:val="1"/>
        </w:rPr>
        <w:t>•</w:t>
      </w:r>
      <w:r w:rsidRPr="008A3E9D">
        <w:rPr>
          <w:rFonts w:asciiTheme="minorHAnsi" w:hAnsiTheme="minorHAnsi" w:cstheme="minorHAnsi"/>
          <w:spacing w:val="29"/>
          <w:w w:val="142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  <w:position w:val="1"/>
        </w:rPr>
        <w:t>Graded</w:t>
      </w:r>
      <w:r w:rsidRPr="008A3E9D">
        <w:rPr>
          <w:rFonts w:asciiTheme="minorHAnsi" w:eastAsia="Book Antiqua" w:hAnsiTheme="minorHAnsi" w:cstheme="minorHAnsi"/>
          <w:spacing w:val="6"/>
          <w:w w:val="87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  <w:position w:val="1"/>
        </w:rPr>
        <w:t>weekly</w:t>
      </w:r>
      <w:r w:rsidRPr="008A3E9D">
        <w:rPr>
          <w:rFonts w:asciiTheme="minorHAnsi" w:eastAsia="Book Antiqua" w:hAnsiTheme="minorHAnsi" w:cstheme="minorHAnsi"/>
          <w:spacing w:val="26"/>
          <w:w w:val="87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  <w:position w:val="1"/>
        </w:rPr>
        <w:t>lab</w:t>
      </w:r>
      <w:r w:rsidRPr="008A3E9D">
        <w:rPr>
          <w:rFonts w:asciiTheme="minorHAnsi" w:eastAsia="Book Antiqua" w:hAnsiTheme="minorHAnsi" w:cstheme="minorHAnsi"/>
          <w:spacing w:val="15"/>
          <w:w w:val="87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  <w:position w:val="1"/>
        </w:rPr>
        <w:t>reports</w:t>
      </w:r>
      <w:r w:rsidRPr="008A3E9D">
        <w:rPr>
          <w:rFonts w:asciiTheme="minorHAnsi" w:eastAsia="Book Antiqua" w:hAnsiTheme="minorHAnsi" w:cstheme="minorHAnsi"/>
          <w:spacing w:val="6"/>
          <w:w w:val="87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  <w:position w:val="1"/>
        </w:rPr>
        <w:t>and pr</w:t>
      </w:r>
      <w:r w:rsidRPr="008A3E9D">
        <w:rPr>
          <w:rFonts w:asciiTheme="minorHAnsi" w:eastAsia="Book Antiqua" w:hAnsiTheme="minorHAnsi" w:cstheme="minorHAnsi"/>
          <w:spacing w:val="-3"/>
          <w:w w:val="87"/>
          <w:position w:val="1"/>
        </w:rPr>
        <w:t>o</w:t>
      </w:r>
      <w:r w:rsidRPr="008A3E9D">
        <w:rPr>
          <w:rFonts w:asciiTheme="minorHAnsi" w:eastAsia="Book Antiqua" w:hAnsiTheme="minorHAnsi" w:cstheme="minorHAnsi"/>
          <w:w w:val="87"/>
          <w:position w:val="1"/>
        </w:rPr>
        <w:t>vided</w:t>
      </w:r>
      <w:r w:rsidRPr="008A3E9D">
        <w:rPr>
          <w:rFonts w:asciiTheme="minorHAnsi" w:eastAsia="Book Antiqua" w:hAnsiTheme="minorHAnsi" w:cstheme="minorHAnsi"/>
          <w:spacing w:val="-2"/>
          <w:w w:val="87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  <w:position w:val="1"/>
        </w:rPr>
        <w:t>laboratory</w:t>
      </w:r>
      <w:r w:rsidRPr="008A3E9D">
        <w:rPr>
          <w:rFonts w:asciiTheme="minorHAnsi" w:eastAsia="Book Antiqua" w:hAnsiTheme="minorHAnsi" w:cstheme="minorHAnsi"/>
          <w:spacing w:val="16"/>
          <w:w w:val="87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spacing w:val="-3"/>
          <w:position w:val="1"/>
        </w:rPr>
        <w:t>e</w:t>
      </w:r>
      <w:r w:rsidRPr="008A3E9D">
        <w:rPr>
          <w:rFonts w:asciiTheme="minorHAnsi" w:eastAsia="Book Antiqua" w:hAnsiTheme="minorHAnsi" w:cstheme="minorHAnsi"/>
          <w:position w:val="1"/>
        </w:rPr>
        <w:t>xams.</w:t>
      </w:r>
    </w:p>
    <w:p w14:paraId="145D2BA4" w14:textId="77777777" w:rsidR="005810FA" w:rsidRPr="008A3E9D" w:rsidRDefault="005810FA">
      <w:pPr>
        <w:spacing w:before="5" w:line="140" w:lineRule="exact"/>
        <w:rPr>
          <w:rFonts w:asciiTheme="minorHAnsi" w:hAnsiTheme="minorHAnsi" w:cstheme="minorHAnsi"/>
        </w:rPr>
      </w:pPr>
    </w:p>
    <w:p w14:paraId="55600140" w14:textId="77777777" w:rsidR="005810FA" w:rsidRPr="008A3E9D" w:rsidRDefault="00C44365">
      <w:pPr>
        <w:ind w:left="1819"/>
        <w:rPr>
          <w:rFonts w:asciiTheme="minorHAnsi" w:hAnsiTheme="minorHAnsi" w:cstheme="minorHAnsi"/>
        </w:rPr>
      </w:pPr>
      <w:r w:rsidRPr="008A3E9D">
        <w:rPr>
          <w:rFonts w:asciiTheme="minorHAnsi" w:hAnsiTheme="minorHAnsi" w:cstheme="minorHAnsi"/>
          <w:spacing w:val="-18"/>
        </w:rPr>
        <w:t>T</w:t>
      </w:r>
      <w:r w:rsidRPr="008A3E9D">
        <w:rPr>
          <w:rFonts w:asciiTheme="minorHAnsi" w:hAnsiTheme="minorHAnsi" w:cstheme="minorHAnsi"/>
        </w:rPr>
        <w:t>ea</w:t>
      </w:r>
      <w:r w:rsidRPr="008A3E9D">
        <w:rPr>
          <w:rFonts w:asciiTheme="minorHAnsi" w:hAnsiTheme="minorHAnsi" w:cstheme="minorHAnsi"/>
          <w:spacing w:val="-3"/>
        </w:rPr>
        <w:t>c</w:t>
      </w:r>
      <w:r w:rsidRPr="008A3E9D">
        <w:rPr>
          <w:rFonts w:asciiTheme="minorHAnsi" w:hAnsiTheme="minorHAnsi" w:cstheme="minorHAnsi"/>
        </w:rPr>
        <w:t>hing</w:t>
      </w:r>
      <w:r w:rsidRPr="008A3E9D">
        <w:rPr>
          <w:rFonts w:asciiTheme="minorHAnsi" w:hAnsiTheme="minorHAnsi" w:cstheme="minorHAnsi"/>
          <w:spacing w:val="-5"/>
        </w:rPr>
        <w:t xml:space="preserve"> </w:t>
      </w:r>
      <w:r w:rsidRPr="008A3E9D">
        <w:rPr>
          <w:rFonts w:asciiTheme="minorHAnsi" w:hAnsiTheme="minorHAnsi" w:cstheme="minorHAnsi"/>
        </w:rPr>
        <w:t xml:space="preserve">Assistant                                                             </w:t>
      </w:r>
      <w:r w:rsidRPr="008A3E9D">
        <w:rPr>
          <w:rFonts w:asciiTheme="minorHAnsi" w:hAnsiTheme="minorHAnsi" w:cstheme="minorHAnsi"/>
          <w:spacing w:val="4"/>
        </w:rPr>
        <w:t xml:space="preserve"> </w:t>
      </w:r>
      <w:r w:rsidRPr="008A3E9D">
        <w:rPr>
          <w:rFonts w:asciiTheme="minorHAnsi" w:hAnsiTheme="minorHAnsi" w:cstheme="minorHAnsi"/>
        </w:rPr>
        <w:t xml:space="preserve">September </w:t>
      </w:r>
      <w:r w:rsidRPr="008A3E9D">
        <w:rPr>
          <w:rFonts w:asciiTheme="minorHAnsi" w:hAnsiTheme="minorHAnsi" w:cstheme="minorHAnsi"/>
          <w:spacing w:val="10"/>
        </w:rPr>
        <w:t xml:space="preserve"> </w:t>
      </w:r>
      <w:r w:rsidRPr="008A3E9D">
        <w:rPr>
          <w:rFonts w:asciiTheme="minorHAnsi" w:hAnsiTheme="minorHAnsi" w:cstheme="minorHAnsi"/>
        </w:rPr>
        <w:t>2000</w:t>
      </w:r>
      <w:r w:rsidRPr="008A3E9D">
        <w:rPr>
          <w:rFonts w:asciiTheme="minorHAnsi" w:hAnsiTheme="minorHAnsi" w:cstheme="minorHAnsi"/>
          <w:spacing w:val="-4"/>
        </w:rPr>
        <w:t xml:space="preserve"> </w:t>
      </w:r>
      <w:r w:rsidRPr="008A3E9D">
        <w:rPr>
          <w:rFonts w:asciiTheme="minorHAnsi" w:hAnsiTheme="minorHAnsi" w:cstheme="minorHAnsi"/>
        </w:rPr>
        <w:t>to</w:t>
      </w:r>
      <w:r w:rsidRPr="008A3E9D">
        <w:rPr>
          <w:rFonts w:asciiTheme="minorHAnsi" w:hAnsiTheme="minorHAnsi" w:cstheme="minorHAnsi"/>
          <w:spacing w:val="9"/>
        </w:rPr>
        <w:t xml:space="preserve"> </w:t>
      </w:r>
      <w:r w:rsidRPr="008A3E9D">
        <w:rPr>
          <w:rFonts w:asciiTheme="minorHAnsi" w:hAnsiTheme="minorHAnsi" w:cstheme="minorHAnsi"/>
        </w:rPr>
        <w:t>Ma</w:t>
      </w:r>
      <w:r w:rsidRPr="008A3E9D">
        <w:rPr>
          <w:rFonts w:asciiTheme="minorHAnsi" w:hAnsiTheme="minorHAnsi" w:cstheme="minorHAnsi"/>
          <w:spacing w:val="-4"/>
        </w:rPr>
        <w:t>r</w:t>
      </w:r>
      <w:r w:rsidRPr="008A3E9D">
        <w:rPr>
          <w:rFonts w:asciiTheme="minorHAnsi" w:hAnsiTheme="minorHAnsi" w:cstheme="minorHAnsi"/>
        </w:rPr>
        <w:t>ch</w:t>
      </w:r>
      <w:r w:rsidRPr="008A3E9D">
        <w:rPr>
          <w:rFonts w:asciiTheme="minorHAnsi" w:hAnsiTheme="minorHAnsi" w:cstheme="minorHAnsi"/>
          <w:spacing w:val="49"/>
        </w:rPr>
        <w:t xml:space="preserve"> </w:t>
      </w:r>
      <w:r w:rsidRPr="008A3E9D">
        <w:rPr>
          <w:rFonts w:asciiTheme="minorHAnsi" w:hAnsiTheme="minorHAnsi" w:cstheme="minorHAnsi"/>
        </w:rPr>
        <w:t>2002</w:t>
      </w:r>
    </w:p>
    <w:p w14:paraId="5F1CE9D0" w14:textId="77777777" w:rsidR="005810FA" w:rsidRPr="008A3E9D" w:rsidRDefault="00C44365">
      <w:pPr>
        <w:spacing w:before="89"/>
        <w:ind w:left="1918"/>
        <w:rPr>
          <w:rFonts w:asciiTheme="minorHAnsi" w:eastAsia="Book Antiqua" w:hAnsiTheme="minorHAnsi" w:cstheme="minorHAnsi"/>
        </w:rPr>
      </w:pPr>
      <w:r w:rsidRPr="008A3E9D">
        <w:rPr>
          <w:rFonts w:asciiTheme="minorHAnsi" w:hAnsiTheme="minorHAnsi" w:cstheme="minorHAnsi"/>
          <w:w w:val="142"/>
        </w:rPr>
        <w:t>•</w:t>
      </w:r>
      <w:r w:rsidRPr="008A3E9D">
        <w:rPr>
          <w:rFonts w:asciiTheme="minorHAnsi" w:hAnsiTheme="minorHAnsi" w:cstheme="minorHAnsi"/>
          <w:spacing w:val="29"/>
          <w:w w:val="142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</w:rPr>
        <w:t>Assisted</w:t>
      </w:r>
      <w:r w:rsidRPr="008A3E9D">
        <w:rPr>
          <w:rFonts w:asciiTheme="minorHAnsi" w:eastAsia="Book Antiqua" w:hAnsiTheme="minorHAnsi" w:cstheme="minorHAnsi"/>
          <w:spacing w:val="13"/>
          <w:w w:val="88"/>
        </w:rPr>
        <w:t xml:space="preserve"> </w:t>
      </w:r>
      <w:hyperlink r:id="rId73">
        <w:r w:rsidRPr="008A3E9D">
          <w:rPr>
            <w:rFonts w:asciiTheme="minorHAnsi" w:eastAsia="Book Antiqua" w:hAnsiTheme="minorHAnsi" w:cstheme="minorHAnsi"/>
            <w:w w:val="88"/>
          </w:rPr>
          <w:t>Fundamentals</w:t>
        </w:r>
        <w:r w:rsidRPr="008A3E9D">
          <w:rPr>
            <w:rFonts w:asciiTheme="minorHAnsi" w:eastAsia="Book Antiqua" w:hAnsiTheme="minorHAnsi" w:cstheme="minorHAnsi"/>
            <w:spacing w:val="6"/>
            <w:w w:val="88"/>
          </w:rPr>
          <w:t xml:space="preserve"> </w:t>
        </w:r>
        <w:r w:rsidRPr="008A3E9D">
          <w:rPr>
            <w:rFonts w:asciiTheme="minorHAnsi" w:eastAsia="Book Antiqua" w:hAnsiTheme="minorHAnsi" w:cstheme="minorHAnsi"/>
          </w:rPr>
          <w:t>of</w:t>
        </w:r>
        <w:r w:rsidRPr="008A3E9D">
          <w:rPr>
            <w:rFonts w:asciiTheme="minorHAnsi" w:eastAsia="Book Antiqua" w:hAnsiTheme="minorHAnsi" w:cstheme="minorHAnsi"/>
            <w:spacing w:val="-11"/>
          </w:rPr>
          <w:t xml:space="preserve"> </w:t>
        </w:r>
        <w:r w:rsidRPr="008A3E9D">
          <w:rPr>
            <w:rFonts w:asciiTheme="minorHAnsi" w:eastAsia="Book Antiqua" w:hAnsiTheme="minorHAnsi" w:cstheme="minorHAnsi"/>
            <w:w w:val="89"/>
          </w:rPr>
          <w:t>Engineering</w:t>
        </w:r>
        <w:r w:rsidRPr="008A3E9D">
          <w:rPr>
            <w:rFonts w:asciiTheme="minorHAnsi" w:eastAsia="Book Antiqua" w:hAnsiTheme="minorHAnsi" w:cstheme="minorHAnsi"/>
            <w:spacing w:val="16"/>
            <w:w w:val="89"/>
          </w:rPr>
          <w:t xml:space="preserve"> </w:t>
        </w:r>
        <w:r w:rsidRPr="008A3E9D">
          <w:rPr>
            <w:rFonts w:asciiTheme="minorHAnsi" w:eastAsia="Book Antiqua" w:hAnsiTheme="minorHAnsi" w:cstheme="minorHAnsi"/>
            <w:w w:val="89"/>
          </w:rPr>
          <w:t>for</w:t>
        </w:r>
        <w:r w:rsidRPr="008A3E9D">
          <w:rPr>
            <w:rFonts w:asciiTheme="minorHAnsi" w:eastAsia="Book Antiqua" w:hAnsiTheme="minorHAnsi" w:cstheme="minorHAnsi"/>
            <w:spacing w:val="11"/>
            <w:w w:val="89"/>
          </w:rPr>
          <w:t xml:space="preserve"> </w:t>
        </w:r>
        <w:r w:rsidRPr="008A3E9D">
          <w:rPr>
            <w:rFonts w:asciiTheme="minorHAnsi" w:eastAsia="Book Antiqua" w:hAnsiTheme="minorHAnsi" w:cstheme="minorHAnsi"/>
            <w:w w:val="89"/>
          </w:rPr>
          <w:t>Honors</w:t>
        </w:r>
        <w:r w:rsidRPr="008A3E9D">
          <w:rPr>
            <w:rFonts w:asciiTheme="minorHAnsi" w:eastAsia="Book Antiqua" w:hAnsiTheme="minorHAnsi" w:cstheme="minorHAnsi"/>
            <w:spacing w:val="-1"/>
            <w:w w:val="89"/>
          </w:rPr>
          <w:t xml:space="preserve"> </w:t>
        </w:r>
        <w:r w:rsidRPr="008A3E9D">
          <w:rPr>
            <w:rFonts w:asciiTheme="minorHAnsi" w:eastAsia="Book Antiqua" w:hAnsiTheme="minorHAnsi" w:cstheme="minorHAnsi"/>
            <w:w w:val="89"/>
          </w:rPr>
          <w:t>instructional</w:t>
        </w:r>
      </w:hyperlink>
      <w:r w:rsidRPr="008A3E9D">
        <w:rPr>
          <w:rFonts w:asciiTheme="minorHAnsi" w:eastAsia="Book Antiqua" w:hAnsiTheme="minorHAnsi" w:cstheme="minorHAnsi"/>
          <w:spacing w:val="-6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</w:rPr>
        <w:t>team.</w:t>
      </w:r>
    </w:p>
    <w:p w14:paraId="7342AA2D" w14:textId="77777777" w:rsidR="005810FA" w:rsidRPr="008A3E9D" w:rsidRDefault="00C44365">
      <w:pPr>
        <w:spacing w:line="220" w:lineRule="exact"/>
        <w:ind w:left="1918"/>
        <w:rPr>
          <w:rFonts w:asciiTheme="minorHAnsi" w:eastAsia="Book Antiqua" w:hAnsiTheme="minorHAnsi" w:cstheme="minorHAnsi"/>
        </w:rPr>
      </w:pPr>
      <w:r w:rsidRPr="008A3E9D">
        <w:rPr>
          <w:rFonts w:asciiTheme="minorHAnsi" w:hAnsiTheme="minorHAnsi" w:cstheme="minorHAnsi"/>
          <w:w w:val="142"/>
          <w:position w:val="1"/>
        </w:rPr>
        <w:t>•</w:t>
      </w:r>
      <w:r w:rsidRPr="008A3E9D">
        <w:rPr>
          <w:rFonts w:asciiTheme="minorHAnsi" w:hAnsiTheme="minorHAnsi" w:cstheme="minorHAnsi"/>
          <w:spacing w:val="29"/>
          <w:w w:val="142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  <w:position w:val="1"/>
        </w:rPr>
        <w:t>Pr</w:t>
      </w:r>
      <w:r w:rsidRPr="008A3E9D">
        <w:rPr>
          <w:rFonts w:asciiTheme="minorHAnsi" w:eastAsia="Book Antiqua" w:hAnsiTheme="minorHAnsi" w:cstheme="minorHAnsi"/>
          <w:spacing w:val="-3"/>
          <w:w w:val="87"/>
          <w:position w:val="1"/>
        </w:rPr>
        <w:t>o</w:t>
      </w:r>
      <w:r w:rsidRPr="008A3E9D">
        <w:rPr>
          <w:rFonts w:asciiTheme="minorHAnsi" w:eastAsia="Book Antiqua" w:hAnsiTheme="minorHAnsi" w:cstheme="minorHAnsi"/>
          <w:w w:val="87"/>
          <w:position w:val="1"/>
        </w:rPr>
        <w:t>vided</w:t>
      </w:r>
      <w:r w:rsidRPr="008A3E9D">
        <w:rPr>
          <w:rFonts w:asciiTheme="minorHAnsi" w:eastAsia="Book Antiqua" w:hAnsiTheme="minorHAnsi" w:cstheme="minorHAnsi"/>
          <w:spacing w:val="7"/>
          <w:w w:val="87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  <w:position w:val="1"/>
        </w:rPr>
        <w:t>support</w:t>
      </w:r>
      <w:r w:rsidRPr="008A3E9D">
        <w:rPr>
          <w:rFonts w:asciiTheme="minorHAnsi" w:eastAsia="Book Antiqua" w:hAnsiTheme="minorHAnsi" w:cstheme="minorHAnsi"/>
          <w:spacing w:val="-7"/>
          <w:w w:val="87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  <w:position w:val="1"/>
        </w:rPr>
        <w:t>to</w:t>
      </w:r>
      <w:r w:rsidRPr="008A3E9D">
        <w:rPr>
          <w:rFonts w:asciiTheme="minorHAnsi" w:eastAsia="Book Antiqua" w:hAnsiTheme="minorHAnsi" w:cstheme="minorHAnsi"/>
          <w:spacing w:val="8"/>
          <w:w w:val="87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  <w:position w:val="1"/>
        </w:rPr>
        <w:t>first-year</w:t>
      </w:r>
      <w:r w:rsidRPr="008A3E9D">
        <w:rPr>
          <w:rFonts w:asciiTheme="minorHAnsi" w:eastAsia="Book Antiqua" w:hAnsiTheme="minorHAnsi" w:cstheme="minorHAnsi"/>
          <w:spacing w:val="23"/>
          <w:w w:val="87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  <w:position w:val="1"/>
        </w:rPr>
        <w:t>engineering</w:t>
      </w:r>
      <w:r w:rsidRPr="008A3E9D">
        <w:rPr>
          <w:rFonts w:asciiTheme="minorHAnsi" w:eastAsia="Book Antiqua" w:hAnsiTheme="minorHAnsi" w:cstheme="minorHAnsi"/>
          <w:spacing w:val="28"/>
          <w:w w:val="87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  <w:position w:val="1"/>
        </w:rPr>
        <w:t>students</w:t>
      </w:r>
      <w:r w:rsidRPr="008A3E9D">
        <w:rPr>
          <w:rFonts w:asciiTheme="minorHAnsi" w:eastAsia="Book Antiqua" w:hAnsiTheme="minorHAnsi" w:cstheme="minorHAnsi"/>
          <w:spacing w:val="-1"/>
          <w:w w:val="87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  <w:position w:val="1"/>
        </w:rPr>
        <w:t>(ENG</w:t>
      </w:r>
      <w:r w:rsidRPr="008A3E9D">
        <w:rPr>
          <w:rFonts w:asciiTheme="minorHAnsi" w:eastAsia="Book Antiqua" w:hAnsiTheme="minorHAnsi" w:cstheme="minorHAnsi"/>
          <w:spacing w:val="37"/>
          <w:w w:val="87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  <w:position w:val="1"/>
        </w:rPr>
        <w:t xml:space="preserve">H191, </w:t>
      </w:r>
      <w:r w:rsidRPr="008A3E9D">
        <w:rPr>
          <w:rFonts w:asciiTheme="minorHAnsi" w:eastAsia="Book Antiqua" w:hAnsiTheme="minorHAnsi" w:cstheme="minorHAnsi"/>
          <w:spacing w:val="4"/>
          <w:w w:val="87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  <w:position w:val="1"/>
        </w:rPr>
        <w:t xml:space="preserve">H192, </w:t>
      </w:r>
      <w:r w:rsidRPr="008A3E9D">
        <w:rPr>
          <w:rFonts w:asciiTheme="minorHAnsi" w:eastAsia="Book Antiqua" w:hAnsiTheme="minorHAnsi" w:cstheme="minorHAnsi"/>
          <w:spacing w:val="4"/>
          <w:w w:val="87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  <w:position w:val="1"/>
        </w:rPr>
        <w:t xml:space="preserve">and </w:t>
      </w:r>
      <w:r w:rsidRPr="008A3E9D">
        <w:rPr>
          <w:rFonts w:asciiTheme="minorHAnsi" w:eastAsia="Book Antiqua" w:hAnsiTheme="minorHAnsi" w:cstheme="minorHAnsi"/>
          <w:position w:val="1"/>
        </w:rPr>
        <w:t>H193).</w:t>
      </w:r>
    </w:p>
    <w:p w14:paraId="5F87637A" w14:textId="77777777" w:rsidR="005810FA" w:rsidRPr="008A3E9D" w:rsidRDefault="00C44365">
      <w:pPr>
        <w:spacing w:line="220" w:lineRule="exact"/>
        <w:ind w:left="1918"/>
        <w:rPr>
          <w:rFonts w:asciiTheme="minorHAnsi" w:eastAsia="Book Antiqua" w:hAnsiTheme="minorHAnsi" w:cstheme="minorHAnsi"/>
        </w:rPr>
      </w:pPr>
      <w:r w:rsidRPr="008A3E9D">
        <w:rPr>
          <w:rFonts w:asciiTheme="minorHAnsi" w:hAnsiTheme="minorHAnsi" w:cstheme="minorHAnsi"/>
          <w:w w:val="142"/>
          <w:position w:val="1"/>
        </w:rPr>
        <w:t>•</w:t>
      </w:r>
      <w:r w:rsidRPr="008A3E9D">
        <w:rPr>
          <w:rFonts w:asciiTheme="minorHAnsi" w:hAnsiTheme="minorHAnsi" w:cstheme="minorHAnsi"/>
          <w:spacing w:val="29"/>
          <w:w w:val="142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  <w:position w:val="1"/>
        </w:rPr>
        <w:t>Graded</w:t>
      </w:r>
      <w:r w:rsidRPr="008A3E9D">
        <w:rPr>
          <w:rFonts w:asciiTheme="minorHAnsi" w:eastAsia="Book Antiqua" w:hAnsiTheme="minorHAnsi" w:cstheme="minorHAnsi"/>
          <w:spacing w:val="6"/>
          <w:w w:val="87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  <w:position w:val="1"/>
        </w:rPr>
        <w:t>daily</w:t>
      </w:r>
      <w:r w:rsidRPr="008A3E9D">
        <w:rPr>
          <w:rFonts w:asciiTheme="minorHAnsi" w:eastAsia="Book Antiqua" w:hAnsiTheme="minorHAnsi" w:cstheme="minorHAnsi"/>
          <w:spacing w:val="11"/>
          <w:w w:val="87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  <w:position w:val="1"/>
        </w:rPr>
        <w:t>assignments</w:t>
      </w:r>
      <w:r w:rsidRPr="008A3E9D">
        <w:rPr>
          <w:rFonts w:asciiTheme="minorHAnsi" w:eastAsia="Book Antiqua" w:hAnsiTheme="minorHAnsi" w:cstheme="minorHAnsi"/>
          <w:spacing w:val="28"/>
          <w:w w:val="87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  <w:position w:val="1"/>
        </w:rPr>
        <w:t>on</w:t>
      </w:r>
      <w:r w:rsidRPr="008A3E9D">
        <w:rPr>
          <w:rFonts w:asciiTheme="minorHAnsi" w:eastAsia="Book Antiqua" w:hAnsiTheme="minorHAnsi" w:cstheme="minorHAnsi"/>
          <w:spacing w:val="9"/>
          <w:w w:val="87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  <w:position w:val="1"/>
        </w:rPr>
        <w:t>programming</w:t>
      </w:r>
      <w:r w:rsidRPr="008A3E9D">
        <w:rPr>
          <w:rFonts w:asciiTheme="minorHAnsi" w:eastAsia="Book Antiqua" w:hAnsiTheme="minorHAnsi" w:cstheme="minorHAnsi"/>
          <w:spacing w:val="6"/>
          <w:w w:val="87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  <w:position w:val="1"/>
        </w:rPr>
        <w:t xml:space="preserve">and </w:t>
      </w:r>
      <w:r w:rsidRPr="008A3E9D">
        <w:rPr>
          <w:rFonts w:asciiTheme="minorHAnsi" w:eastAsia="Book Antiqua" w:hAnsiTheme="minorHAnsi" w:cstheme="minorHAnsi"/>
          <w:position w:val="1"/>
        </w:rPr>
        <w:t>drafting.</w:t>
      </w:r>
    </w:p>
    <w:p w14:paraId="68002525" w14:textId="77777777" w:rsidR="005810FA" w:rsidRPr="008A3E9D" w:rsidRDefault="00C44365">
      <w:pPr>
        <w:spacing w:line="220" w:lineRule="exact"/>
        <w:ind w:left="1918"/>
        <w:rPr>
          <w:rFonts w:asciiTheme="minorHAnsi" w:eastAsia="Book Antiqua" w:hAnsiTheme="minorHAnsi" w:cstheme="minorHAnsi"/>
        </w:rPr>
        <w:sectPr w:rsidR="005810FA" w:rsidRPr="008A3E9D">
          <w:pgSz w:w="12240" w:h="15840"/>
          <w:pgMar w:top="1380" w:right="1300" w:bottom="280" w:left="1720" w:header="0" w:footer="762" w:gutter="0"/>
          <w:cols w:space="720"/>
        </w:sectPr>
      </w:pPr>
      <w:r w:rsidRPr="008A3E9D">
        <w:rPr>
          <w:rFonts w:asciiTheme="minorHAnsi" w:hAnsiTheme="minorHAnsi" w:cstheme="minorHAnsi"/>
          <w:w w:val="142"/>
          <w:position w:val="1"/>
        </w:rPr>
        <w:t>•</w:t>
      </w:r>
      <w:r w:rsidRPr="008A3E9D">
        <w:rPr>
          <w:rFonts w:asciiTheme="minorHAnsi" w:hAnsiTheme="minorHAnsi" w:cstheme="minorHAnsi"/>
          <w:spacing w:val="29"/>
          <w:w w:val="142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D</w:t>
      </w:r>
      <w:r w:rsidRPr="008A3E9D">
        <w:rPr>
          <w:rFonts w:asciiTheme="minorHAnsi" w:eastAsia="Book Antiqua" w:hAnsiTheme="minorHAnsi" w:cstheme="minorHAnsi"/>
          <w:spacing w:val="-4"/>
          <w:w w:val="89"/>
          <w:position w:val="1"/>
        </w:rPr>
        <w:t>e</w:t>
      </w:r>
      <w:r w:rsidRPr="008A3E9D">
        <w:rPr>
          <w:rFonts w:asciiTheme="minorHAnsi" w:eastAsia="Book Antiqua" w:hAnsiTheme="minorHAnsi" w:cstheme="minorHAnsi"/>
          <w:spacing w:val="-3"/>
          <w:w w:val="89"/>
          <w:position w:val="1"/>
        </w:rPr>
        <w:t>v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eloped</w:t>
      </w:r>
      <w:r w:rsidRPr="008A3E9D">
        <w:rPr>
          <w:rFonts w:asciiTheme="minorHAnsi" w:eastAsia="Book Antiqua" w:hAnsiTheme="minorHAnsi" w:cstheme="minorHAnsi"/>
          <w:spacing w:val="5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on-line</w:t>
      </w:r>
      <w:r w:rsidRPr="008A3E9D">
        <w:rPr>
          <w:rFonts w:asciiTheme="minorHAnsi" w:eastAsia="Book Antiqua" w:hAnsiTheme="minorHAnsi" w:cstheme="minorHAnsi"/>
          <w:spacing w:val="12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journal</w:t>
      </w:r>
      <w:r w:rsidRPr="008A3E9D">
        <w:rPr>
          <w:rFonts w:asciiTheme="minorHAnsi" w:eastAsia="Book Antiqua" w:hAnsiTheme="minorHAnsi" w:cstheme="minorHAnsi"/>
          <w:spacing w:val="5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system</w:t>
      </w:r>
      <w:r w:rsidRPr="008A3E9D">
        <w:rPr>
          <w:rFonts w:asciiTheme="minorHAnsi" w:eastAsia="Book Antiqua" w:hAnsiTheme="minorHAnsi" w:cstheme="minorHAnsi"/>
          <w:spacing w:val="5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for</w:t>
      </w:r>
      <w:r w:rsidRPr="008A3E9D">
        <w:rPr>
          <w:rFonts w:asciiTheme="minorHAnsi" w:eastAsia="Book Antiqua" w:hAnsiTheme="minorHAnsi" w:cstheme="minorHAnsi"/>
          <w:spacing w:val="11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P</w:t>
      </w:r>
      <w:r w:rsidRPr="008A3E9D">
        <w:rPr>
          <w:rFonts w:asciiTheme="minorHAnsi" w:eastAsia="Book Antiqua" w:hAnsiTheme="minorHAnsi" w:cstheme="minorHAnsi"/>
          <w:spacing w:val="-1"/>
          <w:w w:val="89"/>
          <w:position w:val="1"/>
        </w:rPr>
        <w:t>h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ysics</w:t>
      </w:r>
      <w:r w:rsidRPr="008A3E9D">
        <w:rPr>
          <w:rFonts w:asciiTheme="minorHAnsi" w:eastAsia="Book Antiqua" w:hAnsiTheme="minorHAnsi" w:cstheme="minorHAnsi"/>
          <w:spacing w:val="20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Education</w:t>
      </w:r>
      <w:r w:rsidRPr="008A3E9D">
        <w:rPr>
          <w:rFonts w:asciiTheme="minorHAnsi" w:eastAsia="Book Antiqua" w:hAnsiTheme="minorHAnsi" w:cstheme="minorHAnsi"/>
          <w:spacing w:val="5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Research</w:t>
      </w:r>
      <w:r w:rsidRPr="008A3E9D">
        <w:rPr>
          <w:rFonts w:asciiTheme="minorHAnsi" w:eastAsia="Book Antiqua" w:hAnsiTheme="minorHAnsi" w:cstheme="minorHAnsi"/>
          <w:spacing w:val="29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Group</w:t>
      </w:r>
      <w:r w:rsidRPr="008A3E9D">
        <w:rPr>
          <w:rFonts w:asciiTheme="minorHAnsi" w:eastAsia="Book Antiqua" w:hAnsiTheme="minorHAnsi" w:cstheme="minorHAnsi"/>
          <w:spacing w:val="-6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(PERG).</w:t>
      </w:r>
    </w:p>
    <w:p w14:paraId="689DF6DF" w14:textId="77777777" w:rsidR="005810FA" w:rsidRPr="008A3E9D" w:rsidRDefault="00C44365">
      <w:pPr>
        <w:spacing w:before="72"/>
        <w:ind w:left="2139"/>
        <w:rPr>
          <w:rFonts w:asciiTheme="minorHAnsi" w:hAnsiTheme="minorHAnsi" w:cstheme="minorHAnsi"/>
        </w:rPr>
      </w:pPr>
      <w:r w:rsidRPr="008A3E9D">
        <w:rPr>
          <w:rFonts w:asciiTheme="minorHAnsi" w:hAnsiTheme="minorHAnsi" w:cstheme="minorHAnsi"/>
        </w:rPr>
        <w:lastRenderedPageBreak/>
        <w:t>Unde</w:t>
      </w:r>
      <w:r w:rsidRPr="008A3E9D">
        <w:rPr>
          <w:rFonts w:asciiTheme="minorHAnsi" w:hAnsiTheme="minorHAnsi" w:cstheme="minorHAnsi"/>
          <w:spacing w:val="-7"/>
        </w:rPr>
        <w:t>r</w:t>
      </w:r>
      <w:r w:rsidRPr="008A3E9D">
        <w:rPr>
          <w:rFonts w:asciiTheme="minorHAnsi" w:hAnsiTheme="minorHAnsi" w:cstheme="minorHAnsi"/>
        </w:rPr>
        <w:t>g</w:t>
      </w:r>
      <w:r w:rsidRPr="008A3E9D">
        <w:rPr>
          <w:rFonts w:asciiTheme="minorHAnsi" w:hAnsiTheme="minorHAnsi" w:cstheme="minorHAnsi"/>
          <w:spacing w:val="-3"/>
        </w:rPr>
        <w:t>r</w:t>
      </w:r>
      <w:r w:rsidRPr="008A3E9D">
        <w:rPr>
          <w:rFonts w:asciiTheme="minorHAnsi" w:hAnsiTheme="minorHAnsi" w:cstheme="minorHAnsi"/>
        </w:rPr>
        <w:t>aduate</w:t>
      </w:r>
      <w:r w:rsidRPr="008A3E9D">
        <w:rPr>
          <w:rFonts w:asciiTheme="minorHAnsi" w:hAnsiTheme="minorHAnsi" w:cstheme="minorHAnsi"/>
          <w:spacing w:val="36"/>
        </w:rPr>
        <w:t xml:space="preserve"> </w:t>
      </w:r>
      <w:r w:rsidRPr="008A3E9D">
        <w:rPr>
          <w:rFonts w:asciiTheme="minorHAnsi" w:hAnsiTheme="minorHAnsi" w:cstheme="minorHAnsi"/>
        </w:rPr>
        <w:t>Resea</w:t>
      </w:r>
      <w:r w:rsidRPr="008A3E9D">
        <w:rPr>
          <w:rFonts w:asciiTheme="minorHAnsi" w:hAnsiTheme="minorHAnsi" w:cstheme="minorHAnsi"/>
          <w:spacing w:val="-7"/>
        </w:rPr>
        <w:t>r</w:t>
      </w:r>
      <w:r w:rsidRPr="008A3E9D">
        <w:rPr>
          <w:rFonts w:asciiTheme="minorHAnsi" w:hAnsiTheme="minorHAnsi" w:cstheme="minorHAnsi"/>
          <w:spacing w:val="-3"/>
        </w:rPr>
        <w:t>c</w:t>
      </w:r>
      <w:r w:rsidRPr="008A3E9D">
        <w:rPr>
          <w:rFonts w:asciiTheme="minorHAnsi" w:hAnsiTheme="minorHAnsi" w:cstheme="minorHAnsi"/>
        </w:rPr>
        <w:t>her</w:t>
      </w:r>
      <w:r w:rsidRPr="008A3E9D">
        <w:rPr>
          <w:rFonts w:asciiTheme="minorHAnsi" w:hAnsiTheme="minorHAnsi" w:cstheme="minorHAnsi"/>
        </w:rPr>
        <w:t xml:space="preserve">                                                </w:t>
      </w:r>
      <w:r w:rsidRPr="008A3E9D">
        <w:rPr>
          <w:rFonts w:asciiTheme="minorHAnsi" w:hAnsiTheme="minorHAnsi" w:cstheme="minorHAnsi"/>
          <w:spacing w:val="8"/>
        </w:rPr>
        <w:t xml:space="preserve"> </w:t>
      </w:r>
      <w:r w:rsidRPr="008A3E9D">
        <w:rPr>
          <w:rFonts w:asciiTheme="minorHAnsi" w:hAnsiTheme="minorHAnsi" w:cstheme="minorHAnsi"/>
        </w:rPr>
        <w:t xml:space="preserve">September </w:t>
      </w:r>
      <w:r w:rsidRPr="008A3E9D">
        <w:rPr>
          <w:rFonts w:asciiTheme="minorHAnsi" w:hAnsiTheme="minorHAnsi" w:cstheme="minorHAnsi"/>
          <w:spacing w:val="10"/>
        </w:rPr>
        <w:t xml:space="preserve"> </w:t>
      </w:r>
      <w:r w:rsidRPr="008A3E9D">
        <w:rPr>
          <w:rFonts w:asciiTheme="minorHAnsi" w:hAnsiTheme="minorHAnsi" w:cstheme="minorHAnsi"/>
        </w:rPr>
        <w:t>2000</w:t>
      </w:r>
      <w:r w:rsidRPr="008A3E9D">
        <w:rPr>
          <w:rFonts w:asciiTheme="minorHAnsi" w:hAnsiTheme="minorHAnsi" w:cstheme="minorHAnsi"/>
          <w:spacing w:val="-4"/>
        </w:rPr>
        <w:t xml:space="preserve"> </w:t>
      </w:r>
      <w:r w:rsidRPr="008A3E9D">
        <w:rPr>
          <w:rFonts w:asciiTheme="minorHAnsi" w:hAnsiTheme="minorHAnsi" w:cstheme="minorHAnsi"/>
        </w:rPr>
        <w:t>to</w:t>
      </w:r>
      <w:r w:rsidRPr="008A3E9D">
        <w:rPr>
          <w:rFonts w:asciiTheme="minorHAnsi" w:hAnsiTheme="minorHAnsi" w:cstheme="minorHAnsi"/>
          <w:spacing w:val="9"/>
        </w:rPr>
        <w:t xml:space="preserve"> </w:t>
      </w:r>
      <w:r w:rsidRPr="008A3E9D">
        <w:rPr>
          <w:rFonts w:asciiTheme="minorHAnsi" w:hAnsiTheme="minorHAnsi" w:cstheme="minorHAnsi"/>
        </w:rPr>
        <w:t>Ma</w:t>
      </w:r>
      <w:r w:rsidRPr="008A3E9D">
        <w:rPr>
          <w:rFonts w:asciiTheme="minorHAnsi" w:hAnsiTheme="minorHAnsi" w:cstheme="minorHAnsi"/>
          <w:spacing w:val="-4"/>
        </w:rPr>
        <w:t>r</w:t>
      </w:r>
      <w:r w:rsidRPr="008A3E9D">
        <w:rPr>
          <w:rFonts w:asciiTheme="minorHAnsi" w:hAnsiTheme="minorHAnsi" w:cstheme="minorHAnsi"/>
        </w:rPr>
        <w:t>ch</w:t>
      </w:r>
      <w:r w:rsidRPr="008A3E9D">
        <w:rPr>
          <w:rFonts w:asciiTheme="minorHAnsi" w:hAnsiTheme="minorHAnsi" w:cstheme="minorHAnsi"/>
          <w:spacing w:val="49"/>
        </w:rPr>
        <w:t xml:space="preserve"> </w:t>
      </w:r>
      <w:r w:rsidRPr="008A3E9D">
        <w:rPr>
          <w:rFonts w:asciiTheme="minorHAnsi" w:hAnsiTheme="minorHAnsi" w:cstheme="minorHAnsi"/>
        </w:rPr>
        <w:t>2002</w:t>
      </w:r>
    </w:p>
    <w:p w14:paraId="0F14C193" w14:textId="77777777" w:rsidR="005810FA" w:rsidRPr="008A3E9D" w:rsidRDefault="00C44365">
      <w:pPr>
        <w:spacing w:before="83" w:line="240" w:lineRule="exact"/>
        <w:ind w:left="2438" w:right="81" w:hanging="199"/>
        <w:rPr>
          <w:rFonts w:asciiTheme="minorHAnsi" w:eastAsia="Book Antiqua" w:hAnsiTheme="minorHAnsi" w:cstheme="minorHAnsi"/>
        </w:rPr>
      </w:pPr>
      <w:r w:rsidRPr="008A3E9D">
        <w:rPr>
          <w:rFonts w:asciiTheme="minorHAnsi" w:hAnsiTheme="minorHAnsi" w:cstheme="minorHAnsi"/>
          <w:w w:val="142"/>
        </w:rPr>
        <w:t>•</w:t>
      </w:r>
      <w:r w:rsidRPr="008A3E9D">
        <w:rPr>
          <w:rFonts w:asciiTheme="minorHAnsi" w:hAnsiTheme="minorHAnsi" w:cstheme="minorHAnsi"/>
          <w:spacing w:val="29"/>
          <w:w w:val="142"/>
        </w:rPr>
        <w:t xml:space="preserve"> </w:t>
      </w:r>
      <w:r w:rsidRPr="008A3E9D">
        <w:rPr>
          <w:rFonts w:asciiTheme="minorHAnsi" w:eastAsia="Book Antiqua" w:hAnsiTheme="minorHAnsi" w:cstheme="minorHAnsi"/>
          <w:spacing w:val="-3"/>
          <w:w w:val="88"/>
        </w:rPr>
        <w:t>P</w:t>
      </w:r>
      <w:r w:rsidRPr="008A3E9D">
        <w:rPr>
          <w:rFonts w:asciiTheme="minorHAnsi" w:eastAsia="Book Antiqua" w:hAnsiTheme="minorHAnsi" w:cstheme="minorHAnsi"/>
          <w:w w:val="88"/>
        </w:rPr>
        <w:t>articipated</w:t>
      </w:r>
      <w:r w:rsidRPr="008A3E9D">
        <w:rPr>
          <w:rFonts w:asciiTheme="minorHAnsi" w:eastAsia="Book Antiqua" w:hAnsiTheme="minorHAnsi" w:cstheme="minorHAnsi"/>
          <w:spacing w:val="10"/>
          <w:w w:val="88"/>
        </w:rPr>
        <w:t xml:space="preserve"> </w:t>
      </w:r>
      <w:r w:rsidRPr="008A3E9D">
        <w:rPr>
          <w:rFonts w:asciiTheme="minorHAnsi" w:eastAsia="Book Antiqua" w:hAnsiTheme="minorHAnsi" w:cstheme="minorHAnsi"/>
        </w:rPr>
        <w:t>in</w:t>
      </w:r>
      <w:r w:rsidRPr="008A3E9D">
        <w:rPr>
          <w:rFonts w:asciiTheme="minorHAnsi" w:eastAsia="Book Antiqua" w:hAnsiTheme="minorHAnsi" w:cstheme="minorHAnsi"/>
          <w:spacing w:val="-20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</w:rPr>
        <w:t>the</w:t>
      </w:r>
      <w:r w:rsidRPr="008A3E9D">
        <w:rPr>
          <w:rFonts w:asciiTheme="minorHAnsi" w:eastAsia="Book Antiqua" w:hAnsiTheme="minorHAnsi" w:cstheme="minorHAnsi"/>
          <w:spacing w:val="7"/>
          <w:w w:val="87"/>
        </w:rPr>
        <w:t xml:space="preserve"> </w:t>
      </w:r>
      <w:hyperlink r:id="rId74">
        <w:r w:rsidRPr="008A3E9D">
          <w:rPr>
            <w:rFonts w:asciiTheme="minorHAnsi" w:eastAsia="Book Antiqua" w:hAnsiTheme="minorHAnsi" w:cstheme="minorHAnsi"/>
            <w:w w:val="87"/>
          </w:rPr>
          <w:t>Europa</w:t>
        </w:r>
        <w:r w:rsidRPr="008A3E9D">
          <w:rPr>
            <w:rFonts w:asciiTheme="minorHAnsi" w:eastAsia="Book Antiqua" w:hAnsiTheme="minorHAnsi" w:cstheme="minorHAnsi"/>
            <w:spacing w:val="14"/>
            <w:w w:val="87"/>
          </w:rPr>
          <w:t xml:space="preserve"> </w:t>
        </w:r>
        <w:r w:rsidRPr="008A3E9D">
          <w:rPr>
            <w:rFonts w:asciiTheme="minorHAnsi" w:eastAsia="Book Antiqua" w:hAnsiTheme="minorHAnsi" w:cstheme="minorHAnsi"/>
            <w:w w:val="87"/>
          </w:rPr>
          <w:t>Unde</w:t>
        </w:r>
        <w:r w:rsidRPr="008A3E9D">
          <w:rPr>
            <w:rFonts w:asciiTheme="minorHAnsi" w:eastAsia="Book Antiqua" w:hAnsiTheme="minorHAnsi" w:cstheme="minorHAnsi"/>
            <w:spacing w:val="-3"/>
            <w:w w:val="87"/>
          </w:rPr>
          <w:t>r</w:t>
        </w:r>
        <w:r w:rsidRPr="008A3E9D">
          <w:rPr>
            <w:rFonts w:asciiTheme="minorHAnsi" w:eastAsia="Book Antiqua" w:hAnsiTheme="minorHAnsi" w:cstheme="minorHAnsi"/>
            <w:w w:val="87"/>
          </w:rPr>
          <w:t>graduate</w:t>
        </w:r>
        <w:r w:rsidRPr="008A3E9D">
          <w:rPr>
            <w:rFonts w:asciiTheme="minorHAnsi" w:eastAsia="Book Antiqua" w:hAnsiTheme="minorHAnsi" w:cstheme="minorHAnsi"/>
            <w:spacing w:val="-1"/>
            <w:w w:val="87"/>
          </w:rPr>
          <w:t xml:space="preserve"> </w:t>
        </w:r>
        <w:r w:rsidRPr="008A3E9D">
          <w:rPr>
            <w:rFonts w:asciiTheme="minorHAnsi" w:eastAsia="Book Antiqua" w:hAnsiTheme="minorHAnsi" w:cstheme="minorHAnsi"/>
            <w:w w:val="87"/>
          </w:rPr>
          <w:t xml:space="preserve">Research </w:t>
        </w:r>
        <w:r w:rsidRPr="008A3E9D">
          <w:rPr>
            <w:rFonts w:asciiTheme="minorHAnsi" w:eastAsia="Book Antiqua" w:hAnsiTheme="minorHAnsi" w:cstheme="minorHAnsi"/>
            <w:spacing w:val="4"/>
            <w:w w:val="87"/>
          </w:rPr>
          <w:t xml:space="preserve"> </w:t>
        </w:r>
        <w:r w:rsidRPr="008A3E9D">
          <w:rPr>
            <w:rFonts w:asciiTheme="minorHAnsi" w:eastAsia="Book Antiqua" w:hAnsiTheme="minorHAnsi" w:cstheme="minorHAnsi"/>
            <w:spacing w:val="-3"/>
            <w:w w:val="87"/>
          </w:rPr>
          <w:t>F</w:t>
        </w:r>
        <w:r w:rsidRPr="008A3E9D">
          <w:rPr>
            <w:rFonts w:asciiTheme="minorHAnsi" w:eastAsia="Book Antiqua" w:hAnsiTheme="minorHAnsi" w:cstheme="minorHAnsi"/>
            <w:w w:val="87"/>
          </w:rPr>
          <w:t>orum</w:t>
        </w:r>
        <w:r w:rsidRPr="008A3E9D">
          <w:rPr>
            <w:rFonts w:asciiTheme="minorHAnsi" w:eastAsia="Book Antiqua" w:hAnsiTheme="minorHAnsi" w:cstheme="minorHAnsi"/>
            <w:w w:val="87"/>
          </w:rPr>
          <w:t>,</w:t>
        </w:r>
      </w:hyperlink>
      <w:r w:rsidRPr="008A3E9D">
        <w:rPr>
          <w:rFonts w:asciiTheme="minorHAnsi" w:eastAsia="Book Antiqua" w:hAnsiTheme="minorHAnsi" w:cstheme="minorHAnsi"/>
          <w:spacing w:val="22"/>
          <w:w w:val="87"/>
        </w:rPr>
        <w:t xml:space="preserve"> </w:t>
      </w:r>
      <w:r w:rsidRPr="008A3E9D">
        <w:rPr>
          <w:rFonts w:asciiTheme="minorHAnsi" w:eastAsia="Book Antiqua" w:hAnsiTheme="minorHAnsi" w:cstheme="minorHAnsi"/>
        </w:rPr>
        <w:t>a</w:t>
      </w:r>
      <w:r w:rsidRPr="008A3E9D">
        <w:rPr>
          <w:rFonts w:asciiTheme="minorHAnsi" w:eastAsia="Book Antiqua" w:hAnsiTheme="minorHAnsi" w:cstheme="minorHAnsi"/>
          <w:spacing w:val="-11"/>
        </w:rPr>
        <w:t xml:space="preserve"> </w:t>
      </w:r>
      <w:r w:rsidRPr="008A3E9D">
        <w:rPr>
          <w:rFonts w:asciiTheme="minorHAnsi" w:eastAsia="Book Antiqua" w:hAnsiTheme="minorHAnsi" w:cstheme="minorHAnsi"/>
          <w:w w:val="85"/>
        </w:rPr>
        <w:t>part</w:t>
      </w:r>
      <w:r w:rsidRPr="008A3E9D">
        <w:rPr>
          <w:rFonts w:asciiTheme="minorHAnsi" w:eastAsia="Book Antiqua" w:hAnsiTheme="minorHAnsi" w:cstheme="minorHAnsi"/>
          <w:spacing w:val="8"/>
          <w:w w:val="85"/>
        </w:rPr>
        <w:t xml:space="preserve"> </w:t>
      </w:r>
      <w:r w:rsidRPr="008A3E9D">
        <w:rPr>
          <w:rFonts w:asciiTheme="minorHAnsi" w:eastAsia="Book Antiqua" w:hAnsiTheme="minorHAnsi" w:cstheme="minorHAnsi"/>
        </w:rPr>
        <w:t>of</w:t>
      </w:r>
      <w:r w:rsidRPr="008A3E9D">
        <w:rPr>
          <w:rFonts w:asciiTheme="minorHAnsi" w:eastAsia="Book Antiqua" w:hAnsiTheme="minorHAnsi" w:cstheme="minorHAnsi"/>
          <w:spacing w:val="-10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</w:rPr>
        <w:t>the</w:t>
      </w:r>
      <w:r w:rsidRPr="008A3E9D">
        <w:rPr>
          <w:rFonts w:asciiTheme="minorHAnsi" w:eastAsia="Book Antiqua" w:hAnsiTheme="minorHAnsi" w:cstheme="minorHAnsi"/>
          <w:spacing w:val="1"/>
          <w:w w:val="89"/>
        </w:rPr>
        <w:t xml:space="preserve"> </w:t>
      </w:r>
      <w:hyperlink r:id="rId75">
        <w:r w:rsidRPr="008A3E9D">
          <w:rPr>
            <w:rFonts w:asciiTheme="minorHAnsi" w:eastAsia="Book Antiqua" w:hAnsiTheme="minorHAnsi" w:cstheme="minorHAnsi"/>
            <w:w w:val="89"/>
          </w:rPr>
          <w:t>Reusable</w:t>
        </w:r>
        <w:r w:rsidRPr="008A3E9D">
          <w:rPr>
            <w:rFonts w:asciiTheme="minorHAnsi" w:eastAsia="Book Antiqua" w:hAnsiTheme="minorHAnsi" w:cstheme="minorHAnsi"/>
            <w:spacing w:val="22"/>
            <w:w w:val="89"/>
          </w:rPr>
          <w:t xml:space="preserve"> </w:t>
        </w:r>
        <w:r w:rsidRPr="008A3E9D">
          <w:rPr>
            <w:rFonts w:asciiTheme="minorHAnsi" w:eastAsia="Book Antiqua" w:hAnsiTheme="minorHAnsi" w:cstheme="minorHAnsi"/>
          </w:rPr>
          <w:t>Soft-</w:t>
        </w:r>
      </w:hyperlink>
      <w:r w:rsidRPr="008A3E9D">
        <w:rPr>
          <w:rFonts w:asciiTheme="minorHAnsi" w:eastAsia="Book Antiqua" w:hAnsiTheme="minorHAnsi" w:cstheme="minorHAnsi"/>
        </w:rPr>
        <w:t xml:space="preserve"> </w:t>
      </w:r>
      <w:hyperlink r:id="rId76">
        <w:r w:rsidRPr="008A3E9D">
          <w:rPr>
            <w:rFonts w:asciiTheme="minorHAnsi" w:eastAsia="Book Antiqua" w:hAnsiTheme="minorHAnsi" w:cstheme="minorHAnsi"/>
            <w:spacing w:val="-2"/>
            <w:w w:val="89"/>
          </w:rPr>
          <w:t>w</w:t>
        </w:r>
        <w:r w:rsidRPr="008A3E9D">
          <w:rPr>
            <w:rFonts w:asciiTheme="minorHAnsi" w:eastAsia="Book Antiqua" w:hAnsiTheme="minorHAnsi" w:cstheme="minorHAnsi"/>
            <w:w w:val="89"/>
          </w:rPr>
          <w:t>are</w:t>
        </w:r>
        <w:r w:rsidRPr="008A3E9D">
          <w:rPr>
            <w:rFonts w:asciiTheme="minorHAnsi" w:eastAsia="Book Antiqua" w:hAnsiTheme="minorHAnsi" w:cstheme="minorHAnsi"/>
            <w:spacing w:val="-2"/>
            <w:w w:val="89"/>
          </w:rPr>
          <w:t xml:space="preserve"> </w:t>
        </w:r>
        <w:r w:rsidRPr="008A3E9D">
          <w:rPr>
            <w:rFonts w:asciiTheme="minorHAnsi" w:eastAsia="Book Antiqua" w:hAnsiTheme="minorHAnsi" w:cstheme="minorHAnsi"/>
            <w:w w:val="89"/>
          </w:rPr>
          <w:t>Research</w:t>
        </w:r>
        <w:r w:rsidRPr="008A3E9D">
          <w:rPr>
            <w:rFonts w:asciiTheme="minorHAnsi" w:eastAsia="Book Antiqua" w:hAnsiTheme="minorHAnsi" w:cstheme="minorHAnsi"/>
            <w:spacing w:val="29"/>
            <w:w w:val="89"/>
          </w:rPr>
          <w:t xml:space="preserve"> </w:t>
        </w:r>
        <w:r w:rsidRPr="008A3E9D">
          <w:rPr>
            <w:rFonts w:asciiTheme="minorHAnsi" w:eastAsia="Book Antiqua" w:hAnsiTheme="minorHAnsi" w:cstheme="minorHAnsi"/>
          </w:rPr>
          <w:t>Group</w:t>
        </w:r>
        <w:r w:rsidRPr="008A3E9D">
          <w:rPr>
            <w:rFonts w:asciiTheme="minorHAnsi" w:eastAsia="Book Antiqua" w:hAnsiTheme="minorHAnsi" w:cstheme="minorHAnsi"/>
          </w:rPr>
          <w:t>.</w:t>
        </w:r>
      </w:hyperlink>
    </w:p>
    <w:p w14:paraId="2A52E1D8" w14:textId="77777777" w:rsidR="005810FA" w:rsidRPr="008A3E9D" w:rsidRDefault="00C44365">
      <w:pPr>
        <w:spacing w:before="4"/>
        <w:ind w:left="2238"/>
        <w:rPr>
          <w:rFonts w:asciiTheme="minorHAnsi" w:eastAsia="Book Antiqua" w:hAnsiTheme="minorHAnsi" w:cstheme="minorHAnsi"/>
        </w:rPr>
      </w:pPr>
      <w:r w:rsidRPr="008A3E9D">
        <w:rPr>
          <w:rFonts w:asciiTheme="minorHAnsi" w:hAnsiTheme="minorHAnsi" w:cstheme="minorHAnsi"/>
          <w:w w:val="142"/>
        </w:rPr>
        <w:t>•</w:t>
      </w:r>
      <w:r w:rsidRPr="008A3E9D">
        <w:rPr>
          <w:rFonts w:asciiTheme="minorHAnsi" w:hAnsiTheme="minorHAnsi" w:cstheme="minorHAnsi"/>
          <w:spacing w:val="29"/>
          <w:w w:val="142"/>
        </w:rPr>
        <w:t xml:space="preserve"> </w:t>
      </w:r>
      <w:r w:rsidRPr="008A3E9D">
        <w:rPr>
          <w:rFonts w:asciiTheme="minorHAnsi" w:eastAsia="Book Antiqua" w:hAnsiTheme="minorHAnsi" w:cstheme="minorHAnsi"/>
          <w:w w:val="86"/>
        </w:rPr>
        <w:t>Studied</w:t>
      </w:r>
      <w:r w:rsidRPr="008A3E9D">
        <w:rPr>
          <w:rFonts w:asciiTheme="minorHAnsi" w:eastAsia="Book Antiqua" w:hAnsiTheme="minorHAnsi" w:cstheme="minorHAnsi"/>
          <w:spacing w:val="21"/>
          <w:w w:val="86"/>
        </w:rPr>
        <w:t xml:space="preserve"> </w:t>
      </w:r>
      <w:r w:rsidRPr="008A3E9D">
        <w:rPr>
          <w:rFonts w:asciiTheme="minorHAnsi" w:eastAsia="Book Antiqua" w:hAnsiTheme="minorHAnsi" w:cstheme="minorHAnsi"/>
          <w:w w:val="86"/>
        </w:rPr>
        <w:t xml:space="preserve">component-based </w:t>
      </w:r>
      <w:r w:rsidRPr="008A3E9D">
        <w:rPr>
          <w:rFonts w:asciiTheme="minorHAnsi" w:eastAsia="Book Antiqua" w:hAnsiTheme="minorHAnsi" w:cstheme="minorHAnsi"/>
          <w:spacing w:val="11"/>
          <w:w w:val="86"/>
        </w:rPr>
        <w:t xml:space="preserve"> </w:t>
      </w:r>
      <w:r w:rsidRPr="008A3E9D">
        <w:rPr>
          <w:rFonts w:asciiTheme="minorHAnsi" w:eastAsia="Book Antiqua" w:hAnsiTheme="minorHAnsi" w:cstheme="minorHAnsi"/>
          <w:w w:val="86"/>
        </w:rPr>
        <w:t>soft</w:t>
      </w:r>
      <w:r w:rsidRPr="008A3E9D">
        <w:rPr>
          <w:rFonts w:asciiTheme="minorHAnsi" w:eastAsia="Book Antiqua" w:hAnsiTheme="minorHAnsi" w:cstheme="minorHAnsi"/>
          <w:spacing w:val="-2"/>
          <w:w w:val="86"/>
        </w:rPr>
        <w:t>w</w:t>
      </w:r>
      <w:r w:rsidRPr="008A3E9D">
        <w:rPr>
          <w:rFonts w:asciiTheme="minorHAnsi" w:eastAsia="Book Antiqua" w:hAnsiTheme="minorHAnsi" w:cstheme="minorHAnsi"/>
          <w:w w:val="86"/>
        </w:rPr>
        <w:t>are</w:t>
      </w:r>
      <w:r w:rsidRPr="008A3E9D">
        <w:rPr>
          <w:rFonts w:asciiTheme="minorHAnsi" w:eastAsia="Book Antiqua" w:hAnsiTheme="minorHAnsi" w:cstheme="minorHAnsi"/>
          <w:spacing w:val="27"/>
          <w:w w:val="86"/>
        </w:rPr>
        <w:t xml:space="preserve"> </w:t>
      </w:r>
      <w:r w:rsidRPr="008A3E9D">
        <w:rPr>
          <w:rFonts w:asciiTheme="minorHAnsi" w:eastAsia="Book Antiqua" w:hAnsiTheme="minorHAnsi" w:cstheme="minorHAnsi"/>
          <w:w w:val="86"/>
        </w:rPr>
        <w:t>engineering</w:t>
      </w:r>
      <w:r w:rsidRPr="008A3E9D">
        <w:rPr>
          <w:rFonts w:asciiTheme="minorHAnsi" w:eastAsia="Book Antiqua" w:hAnsiTheme="minorHAnsi" w:cstheme="minorHAnsi"/>
          <w:spacing w:val="39"/>
          <w:w w:val="86"/>
        </w:rPr>
        <w:t xml:space="preserve"> </w:t>
      </w:r>
      <w:r w:rsidRPr="008A3E9D">
        <w:rPr>
          <w:rFonts w:asciiTheme="minorHAnsi" w:eastAsia="Book Antiqua" w:hAnsiTheme="minorHAnsi" w:cstheme="minorHAnsi"/>
          <w:w w:val="86"/>
        </w:rPr>
        <w:t>unde</w:t>
      </w:r>
      <w:r w:rsidRPr="008A3E9D">
        <w:rPr>
          <w:rFonts w:asciiTheme="minorHAnsi" w:eastAsia="Book Antiqua" w:hAnsiTheme="minorHAnsi" w:cstheme="minorHAnsi"/>
          <w:spacing w:val="-3"/>
          <w:w w:val="86"/>
        </w:rPr>
        <w:t>r</w:t>
      </w:r>
      <w:r w:rsidRPr="008A3E9D">
        <w:rPr>
          <w:rFonts w:asciiTheme="minorHAnsi" w:eastAsia="Book Antiqua" w:hAnsiTheme="minorHAnsi" w:cstheme="minorHAnsi"/>
          <w:w w:val="86"/>
        </w:rPr>
        <w:t>graduate</w:t>
      </w:r>
      <w:r w:rsidRPr="008A3E9D">
        <w:rPr>
          <w:rFonts w:asciiTheme="minorHAnsi" w:eastAsia="Book Antiqua" w:hAnsiTheme="minorHAnsi" w:cstheme="minorHAnsi"/>
          <w:spacing w:val="-4"/>
          <w:w w:val="86"/>
        </w:rPr>
        <w:t xml:space="preserve"> </w:t>
      </w:r>
      <w:r w:rsidRPr="008A3E9D">
        <w:rPr>
          <w:rFonts w:asciiTheme="minorHAnsi" w:eastAsia="Book Antiqua" w:hAnsiTheme="minorHAnsi" w:cstheme="minorHAnsi"/>
        </w:rPr>
        <w:t>pedagog</w:t>
      </w:r>
      <w:r w:rsidRPr="008A3E9D">
        <w:rPr>
          <w:rFonts w:asciiTheme="minorHAnsi" w:eastAsia="Book Antiqua" w:hAnsiTheme="minorHAnsi" w:cstheme="minorHAnsi"/>
          <w:spacing w:val="-13"/>
        </w:rPr>
        <w:t>y</w:t>
      </w:r>
      <w:r w:rsidRPr="008A3E9D">
        <w:rPr>
          <w:rFonts w:asciiTheme="minorHAnsi" w:eastAsia="Book Antiqua" w:hAnsiTheme="minorHAnsi" w:cstheme="minorHAnsi"/>
        </w:rPr>
        <w:t>.</w:t>
      </w:r>
    </w:p>
    <w:p w14:paraId="48AEF336" w14:textId="77777777" w:rsidR="005810FA" w:rsidRPr="008A3E9D" w:rsidRDefault="00C44365">
      <w:pPr>
        <w:spacing w:line="220" w:lineRule="exact"/>
        <w:ind w:left="2238"/>
        <w:rPr>
          <w:rFonts w:asciiTheme="minorHAnsi" w:eastAsia="Book Antiqua" w:hAnsiTheme="minorHAnsi" w:cstheme="minorHAnsi"/>
        </w:rPr>
      </w:pPr>
      <w:r w:rsidRPr="008A3E9D">
        <w:rPr>
          <w:rFonts w:asciiTheme="minorHAnsi" w:hAnsiTheme="minorHAnsi" w:cstheme="minorHAnsi"/>
          <w:w w:val="142"/>
          <w:position w:val="1"/>
        </w:rPr>
        <w:t>•</w:t>
      </w:r>
      <w:r w:rsidRPr="008A3E9D">
        <w:rPr>
          <w:rFonts w:asciiTheme="minorHAnsi" w:hAnsiTheme="minorHAnsi" w:cstheme="minorHAnsi"/>
          <w:spacing w:val="29"/>
          <w:w w:val="142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Researched</w:t>
      </w:r>
      <w:r w:rsidRPr="008A3E9D">
        <w:rPr>
          <w:rFonts w:asciiTheme="minorHAnsi" w:eastAsia="Book Antiqua" w:hAnsiTheme="minorHAnsi" w:cstheme="minorHAnsi"/>
          <w:spacing w:val="16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changes</w:t>
      </w:r>
      <w:r w:rsidRPr="008A3E9D">
        <w:rPr>
          <w:rFonts w:asciiTheme="minorHAnsi" w:eastAsia="Book Antiqua" w:hAnsiTheme="minorHAnsi" w:cstheme="minorHAnsi"/>
          <w:spacing w:val="13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to</w:t>
      </w:r>
      <w:r w:rsidRPr="008A3E9D">
        <w:rPr>
          <w:rFonts w:asciiTheme="minorHAnsi" w:eastAsia="Book Antiqua" w:hAnsiTheme="minorHAnsi" w:cstheme="minorHAnsi"/>
          <w:spacing w:val="4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RESO</w:t>
      </w:r>
      <w:r w:rsidRPr="008A3E9D">
        <w:rPr>
          <w:rFonts w:asciiTheme="minorHAnsi" w:eastAsia="Book Antiqua" w:hAnsiTheme="minorHAnsi" w:cstheme="minorHAnsi"/>
          <w:spacing w:val="-18"/>
          <w:w w:val="89"/>
          <w:position w:val="1"/>
        </w:rPr>
        <w:t>L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 xml:space="preserve">VE/C++ </w:t>
      </w:r>
      <w:r w:rsidRPr="008A3E9D">
        <w:rPr>
          <w:rFonts w:asciiTheme="minorHAnsi" w:eastAsia="Book Antiqua" w:hAnsiTheme="minorHAnsi" w:cstheme="minorHAnsi"/>
          <w:spacing w:val="9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implementation</w:t>
      </w:r>
      <w:r w:rsidRPr="008A3E9D">
        <w:rPr>
          <w:rFonts w:asciiTheme="minorHAnsi" w:eastAsia="Book Antiqua" w:hAnsiTheme="minorHAnsi" w:cstheme="minorHAnsi"/>
          <w:spacing w:val="-9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for</w:t>
      </w:r>
      <w:r w:rsidRPr="008A3E9D">
        <w:rPr>
          <w:rFonts w:asciiTheme="minorHAnsi" w:eastAsia="Book Antiqua" w:hAnsiTheme="minorHAnsi" w:cstheme="minorHAnsi"/>
          <w:spacing w:val="11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ANSI</w:t>
      </w:r>
      <w:r w:rsidRPr="008A3E9D">
        <w:rPr>
          <w:rFonts w:asciiTheme="minorHAnsi" w:eastAsia="Book Antiqua" w:hAnsiTheme="minorHAnsi" w:cstheme="minorHAnsi"/>
          <w:spacing w:val="30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compliance.</w:t>
      </w:r>
    </w:p>
    <w:p w14:paraId="7AB52CFD" w14:textId="77777777" w:rsidR="005810FA" w:rsidRPr="008A3E9D" w:rsidRDefault="005810FA">
      <w:pPr>
        <w:spacing w:before="5" w:line="140" w:lineRule="exact"/>
        <w:rPr>
          <w:rFonts w:asciiTheme="minorHAnsi" w:hAnsiTheme="minorHAnsi" w:cstheme="minorHAnsi"/>
        </w:rPr>
      </w:pPr>
    </w:p>
    <w:p w14:paraId="138BE5F7" w14:textId="77777777" w:rsidR="005810FA" w:rsidRPr="008A3E9D" w:rsidRDefault="00C44365">
      <w:pPr>
        <w:ind w:left="2139"/>
        <w:rPr>
          <w:rFonts w:asciiTheme="minorHAnsi" w:hAnsiTheme="minorHAnsi" w:cstheme="minorHAnsi"/>
        </w:rPr>
      </w:pPr>
      <w:r w:rsidRPr="008A3E9D">
        <w:rPr>
          <w:rFonts w:asciiTheme="minorHAnsi" w:hAnsiTheme="minorHAnsi" w:cstheme="minorHAnsi"/>
        </w:rPr>
        <w:t>G</w:t>
      </w:r>
      <w:r w:rsidRPr="008A3E9D">
        <w:rPr>
          <w:rFonts w:asciiTheme="minorHAnsi" w:hAnsiTheme="minorHAnsi" w:cstheme="minorHAnsi"/>
          <w:spacing w:val="-3"/>
        </w:rPr>
        <w:t>r</w:t>
      </w:r>
      <w:r w:rsidRPr="008A3E9D">
        <w:rPr>
          <w:rFonts w:asciiTheme="minorHAnsi" w:hAnsiTheme="minorHAnsi" w:cstheme="minorHAnsi"/>
        </w:rPr>
        <w:t xml:space="preserve">ader                                                                          </w:t>
      </w:r>
      <w:r w:rsidRPr="008A3E9D">
        <w:rPr>
          <w:rFonts w:asciiTheme="minorHAnsi" w:hAnsiTheme="minorHAnsi" w:cstheme="minorHAnsi"/>
          <w:spacing w:val="13"/>
        </w:rPr>
        <w:t xml:space="preserve"> </w:t>
      </w:r>
      <w:r w:rsidRPr="008A3E9D">
        <w:rPr>
          <w:rFonts w:asciiTheme="minorHAnsi" w:hAnsiTheme="minorHAnsi" w:cstheme="minorHAnsi"/>
        </w:rPr>
        <w:t xml:space="preserve">September </w:t>
      </w:r>
      <w:r w:rsidRPr="008A3E9D">
        <w:rPr>
          <w:rFonts w:asciiTheme="minorHAnsi" w:hAnsiTheme="minorHAnsi" w:cstheme="minorHAnsi"/>
          <w:spacing w:val="10"/>
        </w:rPr>
        <w:t xml:space="preserve"> </w:t>
      </w:r>
      <w:r w:rsidRPr="008A3E9D">
        <w:rPr>
          <w:rFonts w:asciiTheme="minorHAnsi" w:hAnsiTheme="minorHAnsi" w:cstheme="minorHAnsi"/>
        </w:rPr>
        <w:t>2001</w:t>
      </w:r>
      <w:r w:rsidRPr="008A3E9D">
        <w:rPr>
          <w:rFonts w:asciiTheme="minorHAnsi" w:hAnsiTheme="minorHAnsi" w:cstheme="minorHAnsi"/>
          <w:spacing w:val="-4"/>
        </w:rPr>
        <w:t xml:space="preserve"> </w:t>
      </w:r>
      <w:r w:rsidRPr="008A3E9D">
        <w:rPr>
          <w:rFonts w:asciiTheme="minorHAnsi" w:hAnsiTheme="minorHAnsi" w:cstheme="minorHAnsi"/>
        </w:rPr>
        <w:t>to</w:t>
      </w:r>
      <w:r w:rsidRPr="008A3E9D">
        <w:rPr>
          <w:rFonts w:asciiTheme="minorHAnsi" w:hAnsiTheme="minorHAnsi" w:cstheme="minorHAnsi"/>
          <w:spacing w:val="9"/>
        </w:rPr>
        <w:t xml:space="preserve"> </w:t>
      </w:r>
      <w:r w:rsidRPr="008A3E9D">
        <w:rPr>
          <w:rFonts w:asciiTheme="minorHAnsi" w:hAnsiTheme="minorHAnsi" w:cstheme="minorHAnsi"/>
        </w:rPr>
        <w:t>December</w:t>
      </w:r>
      <w:r w:rsidRPr="008A3E9D">
        <w:rPr>
          <w:rFonts w:asciiTheme="minorHAnsi" w:hAnsiTheme="minorHAnsi" w:cstheme="minorHAnsi"/>
          <w:spacing w:val="41"/>
        </w:rPr>
        <w:t xml:space="preserve"> </w:t>
      </w:r>
      <w:r w:rsidRPr="008A3E9D">
        <w:rPr>
          <w:rFonts w:asciiTheme="minorHAnsi" w:hAnsiTheme="minorHAnsi" w:cstheme="minorHAnsi"/>
        </w:rPr>
        <w:t>2001</w:t>
      </w:r>
    </w:p>
    <w:p w14:paraId="7901F88A" w14:textId="77777777" w:rsidR="005810FA" w:rsidRPr="008A3E9D" w:rsidRDefault="00C44365">
      <w:pPr>
        <w:spacing w:before="89"/>
        <w:ind w:left="2238"/>
        <w:rPr>
          <w:rFonts w:asciiTheme="minorHAnsi" w:eastAsia="Book Antiqua" w:hAnsiTheme="minorHAnsi" w:cstheme="minorHAnsi"/>
        </w:rPr>
      </w:pPr>
      <w:r w:rsidRPr="008A3E9D">
        <w:rPr>
          <w:rFonts w:asciiTheme="minorHAnsi" w:hAnsiTheme="minorHAnsi" w:cstheme="minorHAnsi"/>
          <w:w w:val="142"/>
        </w:rPr>
        <w:t>•</w:t>
      </w:r>
      <w:r w:rsidRPr="008A3E9D">
        <w:rPr>
          <w:rFonts w:asciiTheme="minorHAnsi" w:hAnsiTheme="minorHAnsi" w:cstheme="minorHAnsi"/>
          <w:spacing w:val="29"/>
          <w:w w:val="142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</w:rPr>
        <w:t>Graded</w:t>
      </w:r>
      <w:r w:rsidRPr="008A3E9D">
        <w:rPr>
          <w:rFonts w:asciiTheme="minorHAnsi" w:eastAsia="Book Antiqua" w:hAnsiTheme="minorHAnsi" w:cstheme="minorHAnsi"/>
          <w:spacing w:val="-1"/>
          <w:w w:val="88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</w:rPr>
        <w:t>daily</w:t>
      </w:r>
      <w:r w:rsidRPr="008A3E9D">
        <w:rPr>
          <w:rFonts w:asciiTheme="minorHAnsi" w:eastAsia="Book Antiqua" w:hAnsiTheme="minorHAnsi" w:cstheme="minorHAnsi"/>
          <w:spacing w:val="6"/>
          <w:w w:val="88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</w:rPr>
        <w:t>electromagnetics</w:t>
      </w:r>
      <w:r w:rsidRPr="008A3E9D">
        <w:rPr>
          <w:rFonts w:asciiTheme="minorHAnsi" w:eastAsia="Book Antiqua" w:hAnsiTheme="minorHAnsi" w:cstheme="minorHAnsi"/>
          <w:spacing w:val="36"/>
          <w:w w:val="88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</w:rPr>
        <w:t>assignments</w:t>
      </w:r>
      <w:r w:rsidRPr="008A3E9D">
        <w:rPr>
          <w:rFonts w:asciiTheme="minorHAnsi" w:eastAsia="Book Antiqua" w:hAnsiTheme="minorHAnsi" w:cstheme="minorHAnsi"/>
          <w:spacing w:val="17"/>
          <w:w w:val="88"/>
        </w:rPr>
        <w:t xml:space="preserve"> </w:t>
      </w:r>
      <w:r w:rsidRPr="008A3E9D">
        <w:rPr>
          <w:rFonts w:asciiTheme="minorHAnsi" w:eastAsia="Book Antiqua" w:hAnsiTheme="minorHAnsi" w:cstheme="minorHAnsi"/>
        </w:rPr>
        <w:t>(ECE</w:t>
      </w:r>
      <w:r w:rsidRPr="008A3E9D">
        <w:rPr>
          <w:rFonts w:asciiTheme="minorHAnsi" w:eastAsia="Book Antiqua" w:hAnsiTheme="minorHAnsi" w:cstheme="minorHAnsi"/>
          <w:spacing w:val="-14"/>
        </w:rPr>
        <w:t xml:space="preserve"> </w:t>
      </w:r>
      <w:r w:rsidRPr="008A3E9D">
        <w:rPr>
          <w:rFonts w:asciiTheme="minorHAnsi" w:eastAsia="Book Antiqua" w:hAnsiTheme="minorHAnsi" w:cstheme="minorHAnsi"/>
        </w:rPr>
        <w:t>311).</w:t>
      </w:r>
    </w:p>
    <w:p w14:paraId="5BA8AEBB" w14:textId="77777777" w:rsidR="005810FA" w:rsidRPr="008A3E9D" w:rsidRDefault="005810FA">
      <w:pPr>
        <w:spacing w:before="17" w:line="280" w:lineRule="exact"/>
        <w:rPr>
          <w:rFonts w:asciiTheme="minorHAnsi" w:hAnsiTheme="minorHAnsi" w:cstheme="minorHAnsi"/>
        </w:rPr>
        <w:sectPr w:rsidR="005810FA" w:rsidRPr="008A3E9D">
          <w:pgSz w:w="12240" w:h="15840"/>
          <w:pgMar w:top="1380" w:right="1320" w:bottom="280" w:left="1400" w:header="0" w:footer="762" w:gutter="0"/>
          <w:cols w:space="720"/>
        </w:sectPr>
      </w:pPr>
    </w:p>
    <w:p w14:paraId="71442BA6" w14:textId="77777777" w:rsidR="005810FA" w:rsidRPr="008A3E9D" w:rsidRDefault="00C44365">
      <w:pPr>
        <w:spacing w:before="28"/>
        <w:ind w:left="117" w:right="-56"/>
        <w:rPr>
          <w:rFonts w:asciiTheme="minorHAnsi" w:eastAsia="Book Antiqua" w:hAnsiTheme="minorHAnsi" w:cstheme="minorHAnsi"/>
        </w:rPr>
      </w:pPr>
      <w:r w:rsidRPr="008A3E9D">
        <w:rPr>
          <w:rFonts w:asciiTheme="minorHAnsi" w:eastAsia="Book Antiqua" w:hAnsiTheme="minorHAnsi" w:cstheme="minorHAnsi"/>
          <w:spacing w:val="10"/>
        </w:rPr>
        <w:t>P</w:t>
      </w:r>
      <w:r w:rsidRPr="008A3E9D">
        <w:rPr>
          <w:rFonts w:asciiTheme="minorHAnsi" w:eastAsia="Book Antiqua" w:hAnsiTheme="minorHAnsi" w:cstheme="minorHAnsi"/>
          <w:spacing w:val="4"/>
        </w:rPr>
        <w:t>R</w:t>
      </w:r>
      <w:r w:rsidRPr="008A3E9D">
        <w:rPr>
          <w:rFonts w:asciiTheme="minorHAnsi" w:eastAsia="Book Antiqua" w:hAnsiTheme="minorHAnsi" w:cstheme="minorHAnsi"/>
          <w:spacing w:val="10"/>
        </w:rPr>
        <w:t>OFESSIO</w:t>
      </w:r>
      <w:r w:rsidRPr="008A3E9D">
        <w:rPr>
          <w:rFonts w:asciiTheme="minorHAnsi" w:eastAsia="Book Antiqua" w:hAnsiTheme="minorHAnsi" w:cstheme="minorHAnsi"/>
          <w:spacing w:val="4"/>
        </w:rPr>
        <w:t>N</w:t>
      </w:r>
      <w:r w:rsidRPr="008A3E9D">
        <w:rPr>
          <w:rFonts w:asciiTheme="minorHAnsi" w:eastAsia="Book Antiqua" w:hAnsiTheme="minorHAnsi" w:cstheme="minorHAnsi"/>
          <w:spacing w:val="10"/>
        </w:rPr>
        <w:t>A</w:t>
      </w:r>
      <w:r w:rsidRPr="008A3E9D">
        <w:rPr>
          <w:rFonts w:asciiTheme="minorHAnsi" w:eastAsia="Book Antiqua" w:hAnsiTheme="minorHAnsi" w:cstheme="minorHAnsi"/>
        </w:rPr>
        <w:t>L</w:t>
      </w:r>
    </w:p>
    <w:p w14:paraId="5F4B78D6" w14:textId="77777777" w:rsidR="005810FA" w:rsidRPr="008A3E9D" w:rsidRDefault="00C44365">
      <w:pPr>
        <w:spacing w:line="220" w:lineRule="exact"/>
        <w:ind w:left="117"/>
        <w:rPr>
          <w:rFonts w:asciiTheme="minorHAnsi" w:eastAsia="Book Antiqua" w:hAnsiTheme="minorHAnsi" w:cstheme="minorHAnsi"/>
        </w:rPr>
      </w:pPr>
      <w:r w:rsidRPr="008A3E9D">
        <w:rPr>
          <w:rFonts w:asciiTheme="minorHAnsi" w:eastAsia="Book Antiqua" w:hAnsiTheme="minorHAnsi" w:cstheme="minorHAnsi"/>
          <w:spacing w:val="10"/>
          <w:position w:val="1"/>
        </w:rPr>
        <w:t>S</w:t>
      </w:r>
      <w:r w:rsidRPr="008A3E9D">
        <w:rPr>
          <w:rFonts w:asciiTheme="minorHAnsi" w:eastAsia="Book Antiqua" w:hAnsiTheme="minorHAnsi" w:cstheme="minorHAnsi"/>
          <w:spacing w:val="10"/>
          <w:position w:val="1"/>
        </w:rPr>
        <w:t>E</w:t>
      </w:r>
      <w:r w:rsidRPr="008A3E9D">
        <w:rPr>
          <w:rFonts w:asciiTheme="minorHAnsi" w:eastAsia="Book Antiqua" w:hAnsiTheme="minorHAnsi" w:cstheme="minorHAnsi"/>
          <w:spacing w:val="-3"/>
          <w:position w:val="1"/>
        </w:rPr>
        <w:t>R</w:t>
      </w:r>
      <w:r w:rsidRPr="008A3E9D">
        <w:rPr>
          <w:rFonts w:asciiTheme="minorHAnsi" w:eastAsia="Book Antiqua" w:hAnsiTheme="minorHAnsi" w:cstheme="minorHAnsi"/>
          <w:spacing w:val="10"/>
          <w:position w:val="1"/>
        </w:rPr>
        <w:t>VIC</w:t>
      </w:r>
      <w:r w:rsidRPr="008A3E9D">
        <w:rPr>
          <w:rFonts w:asciiTheme="minorHAnsi" w:eastAsia="Book Antiqua" w:hAnsiTheme="minorHAnsi" w:cstheme="minorHAnsi"/>
          <w:position w:val="1"/>
        </w:rPr>
        <w:t>E</w:t>
      </w:r>
    </w:p>
    <w:p w14:paraId="6D679B8E" w14:textId="77777777" w:rsidR="005810FA" w:rsidRPr="008A3E9D" w:rsidRDefault="00C44365">
      <w:pPr>
        <w:spacing w:before="26"/>
        <w:rPr>
          <w:rFonts w:asciiTheme="minorHAnsi" w:hAnsiTheme="minorHAnsi" w:cstheme="minorHAnsi"/>
        </w:rPr>
      </w:pPr>
      <w:r w:rsidRPr="008A3E9D">
        <w:rPr>
          <w:rFonts w:asciiTheme="minorHAnsi" w:hAnsiTheme="minorHAnsi" w:cstheme="minorHAnsi"/>
        </w:rPr>
        <w:br w:type="column"/>
      </w:r>
      <w:r w:rsidRPr="008A3E9D">
        <w:rPr>
          <w:rFonts w:asciiTheme="minorHAnsi" w:hAnsiTheme="minorHAnsi" w:cstheme="minorHAnsi"/>
        </w:rPr>
        <w:t>Committee</w:t>
      </w:r>
      <w:r w:rsidRPr="008A3E9D">
        <w:rPr>
          <w:rFonts w:asciiTheme="minorHAnsi" w:hAnsiTheme="minorHAnsi" w:cstheme="minorHAnsi"/>
          <w:spacing w:val="44"/>
        </w:rPr>
        <w:t xml:space="preserve"> </w:t>
      </w:r>
      <w:r w:rsidRPr="008A3E9D">
        <w:rPr>
          <w:rFonts w:asciiTheme="minorHAnsi" w:hAnsiTheme="minorHAnsi" w:cstheme="minorHAnsi"/>
          <w:w w:val="108"/>
        </w:rPr>
        <w:t>Se</w:t>
      </w:r>
      <w:r w:rsidRPr="008A3E9D">
        <w:rPr>
          <w:rFonts w:asciiTheme="minorHAnsi" w:hAnsiTheme="minorHAnsi" w:cstheme="minorHAnsi"/>
          <w:spacing w:val="-2"/>
          <w:w w:val="108"/>
        </w:rPr>
        <w:t>r</w:t>
      </w:r>
      <w:r w:rsidRPr="008A3E9D">
        <w:rPr>
          <w:rFonts w:asciiTheme="minorHAnsi" w:hAnsiTheme="minorHAnsi" w:cstheme="minorHAnsi"/>
          <w:w w:val="99"/>
        </w:rPr>
        <w:t>vice</w:t>
      </w:r>
    </w:p>
    <w:p w14:paraId="3AC7936B" w14:textId="77777777" w:rsidR="005810FA" w:rsidRPr="008A3E9D" w:rsidRDefault="00C44365">
      <w:pPr>
        <w:spacing w:before="9"/>
        <w:ind w:left="100"/>
        <w:rPr>
          <w:rFonts w:asciiTheme="minorHAnsi" w:eastAsia="Book Antiqua" w:hAnsiTheme="minorHAnsi" w:cstheme="minorHAnsi"/>
        </w:rPr>
      </w:pPr>
      <w:r w:rsidRPr="008A3E9D">
        <w:rPr>
          <w:rFonts w:asciiTheme="minorHAnsi" w:hAnsiTheme="minorHAnsi" w:cstheme="minorHAnsi"/>
          <w:w w:val="142"/>
        </w:rPr>
        <w:t>•</w:t>
      </w:r>
      <w:r w:rsidRPr="008A3E9D">
        <w:rPr>
          <w:rFonts w:asciiTheme="minorHAnsi" w:hAnsiTheme="minorHAnsi" w:cstheme="minorHAnsi"/>
          <w:spacing w:val="29"/>
          <w:w w:val="142"/>
        </w:rPr>
        <w:t xml:space="preserve"> </w:t>
      </w:r>
      <w:r w:rsidRPr="008A3E9D">
        <w:rPr>
          <w:rFonts w:asciiTheme="minorHAnsi" w:eastAsia="Book Antiqua" w:hAnsiTheme="minorHAnsi" w:cstheme="minorHAnsi"/>
          <w:w w:val="92"/>
        </w:rPr>
        <w:t>O</w:t>
      </w:r>
      <w:r w:rsidRPr="008A3E9D">
        <w:rPr>
          <w:rFonts w:asciiTheme="minorHAnsi" w:eastAsia="Book Antiqua" w:hAnsiTheme="minorHAnsi" w:cstheme="minorHAnsi"/>
          <w:spacing w:val="-5"/>
          <w:w w:val="92"/>
        </w:rPr>
        <w:t>f</w:t>
      </w:r>
      <w:r w:rsidRPr="008A3E9D">
        <w:rPr>
          <w:rFonts w:asciiTheme="minorHAnsi" w:eastAsia="Book Antiqua" w:hAnsiTheme="minorHAnsi" w:cstheme="minorHAnsi"/>
          <w:w w:val="92"/>
        </w:rPr>
        <w:t>fice</w:t>
      </w:r>
      <w:r w:rsidRPr="008A3E9D">
        <w:rPr>
          <w:rFonts w:asciiTheme="minorHAnsi" w:eastAsia="Book Antiqua" w:hAnsiTheme="minorHAnsi" w:cstheme="minorHAnsi"/>
          <w:spacing w:val="-7"/>
          <w:w w:val="92"/>
        </w:rPr>
        <w:t>r</w:t>
      </w:r>
      <w:r w:rsidRPr="008A3E9D">
        <w:rPr>
          <w:rFonts w:asciiTheme="minorHAnsi" w:eastAsia="Book Antiqua" w:hAnsiTheme="minorHAnsi" w:cstheme="minorHAnsi"/>
          <w:w w:val="92"/>
        </w:rPr>
        <w:t>,</w:t>
      </w:r>
      <w:r w:rsidRPr="008A3E9D">
        <w:rPr>
          <w:rFonts w:asciiTheme="minorHAnsi" w:eastAsia="Book Antiqua" w:hAnsiTheme="minorHAnsi" w:cstheme="minorHAnsi"/>
          <w:spacing w:val="5"/>
          <w:w w:val="92"/>
        </w:rPr>
        <w:t xml:space="preserve"> </w:t>
      </w:r>
      <w:r w:rsidRPr="008A3E9D">
        <w:rPr>
          <w:rFonts w:asciiTheme="minorHAnsi" w:eastAsia="Book Antiqua" w:hAnsiTheme="minorHAnsi" w:cstheme="minorHAnsi"/>
        </w:rPr>
        <w:t>IEEE</w:t>
      </w:r>
      <w:r w:rsidRPr="008A3E9D">
        <w:rPr>
          <w:rFonts w:asciiTheme="minorHAnsi" w:eastAsia="Book Antiqua" w:hAnsiTheme="minorHAnsi" w:cstheme="minorHAnsi"/>
          <w:spacing w:val="-4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</w:rPr>
        <w:t>Special</w:t>
      </w:r>
      <w:r w:rsidRPr="008A3E9D">
        <w:rPr>
          <w:rFonts w:asciiTheme="minorHAnsi" w:eastAsia="Book Antiqua" w:hAnsiTheme="minorHAnsi" w:cstheme="minorHAnsi"/>
          <w:spacing w:val="37"/>
          <w:w w:val="88"/>
        </w:rPr>
        <w:t xml:space="preserve"> </w:t>
      </w:r>
      <w:r w:rsidRPr="008A3E9D">
        <w:rPr>
          <w:rFonts w:asciiTheme="minorHAnsi" w:eastAsia="Book Antiqua" w:hAnsiTheme="minorHAnsi" w:cstheme="minorHAnsi"/>
          <w:spacing w:val="-12"/>
          <w:w w:val="88"/>
        </w:rPr>
        <w:t>T</w:t>
      </w:r>
      <w:r w:rsidRPr="008A3E9D">
        <w:rPr>
          <w:rFonts w:asciiTheme="minorHAnsi" w:eastAsia="Book Antiqua" w:hAnsiTheme="minorHAnsi" w:cstheme="minorHAnsi"/>
          <w:w w:val="88"/>
        </w:rPr>
        <w:t>echnical</w:t>
      </w:r>
      <w:r w:rsidRPr="008A3E9D">
        <w:rPr>
          <w:rFonts w:asciiTheme="minorHAnsi" w:eastAsia="Book Antiqua" w:hAnsiTheme="minorHAnsi" w:cstheme="minorHAnsi"/>
          <w:spacing w:val="39"/>
          <w:w w:val="88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</w:rPr>
        <w:t>Community</w:t>
      </w:r>
      <w:r w:rsidRPr="008A3E9D">
        <w:rPr>
          <w:rFonts w:asciiTheme="minorHAnsi" w:eastAsia="Book Antiqua" w:hAnsiTheme="minorHAnsi" w:cstheme="minorHAnsi"/>
          <w:spacing w:val="6"/>
          <w:w w:val="88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</w:rPr>
        <w:t>for</w:t>
      </w:r>
      <w:r w:rsidRPr="008A3E9D">
        <w:rPr>
          <w:rFonts w:asciiTheme="minorHAnsi" w:eastAsia="Book Antiqua" w:hAnsiTheme="minorHAnsi" w:cstheme="minorHAnsi"/>
          <w:spacing w:val="14"/>
          <w:w w:val="88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</w:rPr>
        <w:t>Human</w:t>
      </w:r>
      <w:r w:rsidRPr="008A3E9D">
        <w:rPr>
          <w:rFonts w:asciiTheme="minorHAnsi" w:eastAsia="Book Antiqua" w:hAnsiTheme="minorHAnsi" w:cstheme="minorHAnsi"/>
          <w:spacing w:val="-8"/>
          <w:w w:val="88"/>
        </w:rPr>
        <w:t xml:space="preserve"> </w:t>
      </w:r>
      <w:r w:rsidRPr="008A3E9D">
        <w:rPr>
          <w:rFonts w:asciiTheme="minorHAnsi" w:eastAsia="Book Antiqua" w:hAnsiTheme="minorHAnsi" w:cstheme="minorHAnsi"/>
        </w:rPr>
        <w:t>Computation</w:t>
      </w:r>
    </w:p>
    <w:p w14:paraId="156F3B07" w14:textId="77777777" w:rsidR="005810FA" w:rsidRPr="008A3E9D" w:rsidRDefault="005810FA">
      <w:pPr>
        <w:spacing w:before="5" w:line="100" w:lineRule="exact"/>
        <w:rPr>
          <w:rFonts w:asciiTheme="minorHAnsi" w:hAnsiTheme="minorHAnsi" w:cstheme="minorHAnsi"/>
        </w:rPr>
      </w:pPr>
    </w:p>
    <w:p w14:paraId="67383623" w14:textId="77777777" w:rsidR="005810FA" w:rsidRPr="008A3E9D" w:rsidRDefault="00C44365">
      <w:pPr>
        <w:rPr>
          <w:rFonts w:asciiTheme="minorHAnsi" w:hAnsiTheme="minorHAnsi" w:cstheme="minorHAnsi"/>
        </w:rPr>
      </w:pPr>
      <w:r w:rsidRPr="008A3E9D">
        <w:rPr>
          <w:rFonts w:asciiTheme="minorHAnsi" w:hAnsiTheme="minorHAnsi" w:cstheme="minorHAnsi"/>
        </w:rPr>
        <w:t>Refe</w:t>
      </w:r>
      <w:r w:rsidRPr="008A3E9D">
        <w:rPr>
          <w:rFonts w:asciiTheme="minorHAnsi" w:hAnsiTheme="minorHAnsi" w:cstheme="minorHAnsi"/>
          <w:spacing w:val="-4"/>
        </w:rPr>
        <w:t>r</w:t>
      </w:r>
      <w:r w:rsidRPr="008A3E9D">
        <w:rPr>
          <w:rFonts w:asciiTheme="minorHAnsi" w:hAnsiTheme="minorHAnsi" w:cstheme="minorHAnsi"/>
        </w:rPr>
        <w:t>ee</w:t>
      </w:r>
      <w:r w:rsidRPr="008A3E9D">
        <w:rPr>
          <w:rFonts w:asciiTheme="minorHAnsi" w:hAnsiTheme="minorHAnsi" w:cstheme="minorHAnsi"/>
          <w:spacing w:val="29"/>
        </w:rPr>
        <w:t xml:space="preserve"> </w:t>
      </w:r>
      <w:r w:rsidRPr="008A3E9D">
        <w:rPr>
          <w:rFonts w:asciiTheme="minorHAnsi" w:hAnsiTheme="minorHAnsi" w:cstheme="minorHAnsi"/>
          <w:w w:val="108"/>
        </w:rPr>
        <w:t>Se</w:t>
      </w:r>
      <w:r w:rsidRPr="008A3E9D">
        <w:rPr>
          <w:rFonts w:asciiTheme="minorHAnsi" w:hAnsiTheme="minorHAnsi" w:cstheme="minorHAnsi"/>
          <w:spacing w:val="-2"/>
          <w:w w:val="108"/>
        </w:rPr>
        <w:t>r</w:t>
      </w:r>
      <w:r w:rsidRPr="008A3E9D">
        <w:rPr>
          <w:rFonts w:asciiTheme="minorHAnsi" w:hAnsiTheme="minorHAnsi" w:cstheme="minorHAnsi"/>
          <w:w w:val="99"/>
        </w:rPr>
        <w:t>vice</w:t>
      </w:r>
    </w:p>
    <w:p w14:paraId="7281B833" w14:textId="77777777" w:rsidR="005810FA" w:rsidRPr="008A3E9D" w:rsidRDefault="00C44365">
      <w:pPr>
        <w:spacing w:line="220" w:lineRule="exact"/>
        <w:ind w:left="100"/>
        <w:rPr>
          <w:rFonts w:asciiTheme="minorHAnsi" w:hAnsiTheme="minorHAnsi" w:cstheme="minorHAnsi"/>
        </w:rPr>
      </w:pPr>
      <w:r w:rsidRPr="008A3E9D">
        <w:rPr>
          <w:rFonts w:asciiTheme="minorHAnsi" w:hAnsiTheme="minorHAnsi" w:cstheme="minorHAnsi"/>
          <w:w w:val="142"/>
        </w:rPr>
        <w:t>•</w:t>
      </w:r>
      <w:r w:rsidRPr="008A3E9D">
        <w:rPr>
          <w:rFonts w:asciiTheme="minorHAnsi" w:hAnsiTheme="minorHAnsi" w:cstheme="minorHAnsi"/>
          <w:spacing w:val="29"/>
          <w:w w:val="142"/>
        </w:rPr>
        <w:t xml:space="preserve"> </w:t>
      </w:r>
      <w:r w:rsidRPr="008A3E9D">
        <w:rPr>
          <w:rFonts w:asciiTheme="minorHAnsi" w:hAnsiTheme="minorHAnsi" w:cstheme="minorHAnsi"/>
        </w:rPr>
        <w:t>49</w:t>
      </w:r>
      <w:r w:rsidRPr="008A3E9D">
        <w:rPr>
          <w:rFonts w:asciiTheme="minorHAnsi" w:hAnsiTheme="minorHAnsi" w:cstheme="minorHAnsi"/>
          <w:position w:val="7"/>
        </w:rPr>
        <w:t>th</w:t>
      </w:r>
      <w:r w:rsidRPr="008A3E9D">
        <w:rPr>
          <w:rFonts w:asciiTheme="minorHAnsi" w:hAnsiTheme="minorHAnsi" w:cstheme="minorHAnsi"/>
          <w:spacing w:val="22"/>
          <w:position w:val="7"/>
        </w:rPr>
        <w:t xml:space="preserve"> </w:t>
      </w:r>
      <w:r w:rsidRPr="008A3E9D">
        <w:rPr>
          <w:rFonts w:asciiTheme="minorHAnsi" w:hAnsiTheme="minorHAnsi" w:cstheme="minorHAnsi"/>
        </w:rPr>
        <w:t>Annual</w:t>
      </w:r>
      <w:r w:rsidRPr="008A3E9D">
        <w:rPr>
          <w:rFonts w:asciiTheme="minorHAnsi" w:hAnsiTheme="minorHAnsi" w:cstheme="minorHAnsi"/>
          <w:spacing w:val="-18"/>
        </w:rPr>
        <w:t xml:space="preserve"> </w:t>
      </w:r>
      <w:r w:rsidRPr="008A3E9D">
        <w:rPr>
          <w:rFonts w:asciiTheme="minorHAnsi" w:hAnsiTheme="minorHAnsi" w:cstheme="minorHAnsi"/>
        </w:rPr>
        <w:t>Confe</w:t>
      </w:r>
      <w:r w:rsidRPr="008A3E9D">
        <w:rPr>
          <w:rFonts w:asciiTheme="minorHAnsi" w:hAnsiTheme="minorHAnsi" w:cstheme="minorHAnsi"/>
          <w:spacing w:val="-7"/>
        </w:rPr>
        <w:t>r</w:t>
      </w:r>
      <w:r w:rsidRPr="008A3E9D">
        <w:rPr>
          <w:rFonts w:asciiTheme="minorHAnsi" w:hAnsiTheme="minorHAnsi" w:cstheme="minorHAnsi"/>
        </w:rPr>
        <w:t>ence</w:t>
      </w:r>
      <w:r w:rsidRPr="008A3E9D">
        <w:rPr>
          <w:rFonts w:asciiTheme="minorHAnsi" w:hAnsiTheme="minorHAnsi" w:cstheme="minorHAnsi"/>
          <w:spacing w:val="-9"/>
        </w:rPr>
        <w:t xml:space="preserve"> </w:t>
      </w:r>
      <w:r w:rsidRPr="008A3E9D">
        <w:rPr>
          <w:rFonts w:asciiTheme="minorHAnsi" w:hAnsiTheme="minorHAnsi" w:cstheme="minorHAnsi"/>
        </w:rPr>
        <w:t>on</w:t>
      </w:r>
      <w:r w:rsidRPr="008A3E9D">
        <w:rPr>
          <w:rFonts w:asciiTheme="minorHAnsi" w:hAnsiTheme="minorHAnsi" w:cstheme="minorHAnsi"/>
          <w:spacing w:val="-2"/>
        </w:rPr>
        <w:t xml:space="preserve"> </w:t>
      </w:r>
      <w:r w:rsidRPr="008A3E9D">
        <w:rPr>
          <w:rFonts w:asciiTheme="minorHAnsi" w:hAnsiTheme="minorHAnsi" w:cstheme="minorHAnsi"/>
        </w:rPr>
        <w:t>Decision</w:t>
      </w:r>
      <w:r w:rsidRPr="008A3E9D">
        <w:rPr>
          <w:rFonts w:asciiTheme="minorHAnsi" w:hAnsiTheme="minorHAnsi" w:cstheme="minorHAnsi"/>
          <w:spacing w:val="-7"/>
        </w:rPr>
        <w:t xml:space="preserve"> </w:t>
      </w:r>
      <w:r w:rsidRPr="008A3E9D">
        <w:rPr>
          <w:rFonts w:asciiTheme="minorHAnsi" w:hAnsiTheme="minorHAnsi" w:cstheme="minorHAnsi"/>
        </w:rPr>
        <w:t>and</w:t>
      </w:r>
      <w:r w:rsidRPr="008A3E9D">
        <w:rPr>
          <w:rFonts w:asciiTheme="minorHAnsi" w:hAnsiTheme="minorHAnsi" w:cstheme="minorHAnsi"/>
          <w:spacing w:val="9"/>
        </w:rPr>
        <w:t xml:space="preserve"> </w:t>
      </w:r>
      <w:r w:rsidRPr="008A3E9D">
        <w:rPr>
          <w:rFonts w:asciiTheme="minorHAnsi" w:hAnsiTheme="minorHAnsi" w:cstheme="minorHAnsi"/>
          <w:w w:val="102"/>
        </w:rPr>
        <w:t>Cont</w:t>
      </w:r>
      <w:r w:rsidRPr="008A3E9D">
        <w:rPr>
          <w:rFonts w:asciiTheme="minorHAnsi" w:hAnsiTheme="minorHAnsi" w:cstheme="minorHAnsi"/>
          <w:spacing w:val="-9"/>
          <w:w w:val="102"/>
        </w:rPr>
        <w:t>r</w:t>
      </w:r>
      <w:r w:rsidRPr="008A3E9D">
        <w:rPr>
          <w:rFonts w:asciiTheme="minorHAnsi" w:hAnsiTheme="minorHAnsi" w:cstheme="minorHAnsi"/>
          <w:w w:val="99"/>
        </w:rPr>
        <w:t>ol</w:t>
      </w:r>
    </w:p>
    <w:p w14:paraId="75847469" w14:textId="77777777" w:rsidR="005810FA" w:rsidRPr="008A3E9D" w:rsidRDefault="00C44365">
      <w:pPr>
        <w:spacing w:before="9"/>
        <w:ind w:left="100"/>
        <w:rPr>
          <w:rFonts w:asciiTheme="minorHAnsi" w:hAnsiTheme="minorHAnsi" w:cstheme="minorHAnsi"/>
        </w:rPr>
      </w:pPr>
      <w:r w:rsidRPr="008A3E9D">
        <w:rPr>
          <w:rFonts w:asciiTheme="minorHAnsi" w:hAnsiTheme="minorHAnsi" w:cstheme="minorHAnsi"/>
          <w:w w:val="142"/>
        </w:rPr>
        <w:t>•</w:t>
      </w:r>
      <w:r w:rsidRPr="008A3E9D">
        <w:rPr>
          <w:rFonts w:asciiTheme="minorHAnsi" w:hAnsiTheme="minorHAnsi" w:cstheme="minorHAnsi"/>
          <w:spacing w:val="29"/>
          <w:w w:val="142"/>
        </w:rPr>
        <w:t xml:space="preserve"> </w:t>
      </w:r>
      <w:r w:rsidRPr="008A3E9D">
        <w:rPr>
          <w:rFonts w:asciiTheme="minorHAnsi" w:hAnsiTheme="minorHAnsi" w:cstheme="minorHAnsi"/>
        </w:rPr>
        <w:t>International</w:t>
      </w:r>
      <w:r w:rsidRPr="008A3E9D">
        <w:rPr>
          <w:rFonts w:asciiTheme="minorHAnsi" w:hAnsiTheme="minorHAnsi" w:cstheme="minorHAnsi"/>
          <w:spacing w:val="31"/>
        </w:rPr>
        <w:t xml:space="preserve"> </w:t>
      </w:r>
      <w:r w:rsidRPr="008A3E9D">
        <w:rPr>
          <w:rFonts w:asciiTheme="minorHAnsi" w:hAnsiTheme="minorHAnsi" w:cstheme="minorHAnsi"/>
          <w:spacing w:val="-5"/>
        </w:rPr>
        <w:t>J</w:t>
      </w:r>
      <w:r w:rsidRPr="008A3E9D">
        <w:rPr>
          <w:rFonts w:asciiTheme="minorHAnsi" w:hAnsiTheme="minorHAnsi" w:cstheme="minorHAnsi"/>
        </w:rPr>
        <w:t>ournal</w:t>
      </w:r>
      <w:r w:rsidRPr="008A3E9D">
        <w:rPr>
          <w:rFonts w:asciiTheme="minorHAnsi" w:hAnsiTheme="minorHAnsi" w:cstheme="minorHAnsi"/>
          <w:spacing w:val="31"/>
        </w:rPr>
        <w:t xml:space="preserve"> </w:t>
      </w:r>
      <w:r w:rsidRPr="008A3E9D">
        <w:rPr>
          <w:rFonts w:asciiTheme="minorHAnsi" w:hAnsiTheme="minorHAnsi" w:cstheme="minorHAnsi"/>
        </w:rPr>
        <w:t>of</w:t>
      </w:r>
      <w:r w:rsidRPr="008A3E9D">
        <w:rPr>
          <w:rFonts w:asciiTheme="minorHAnsi" w:hAnsiTheme="minorHAnsi" w:cstheme="minorHAnsi"/>
          <w:spacing w:val="-12"/>
        </w:rPr>
        <w:t xml:space="preserve"> </w:t>
      </w:r>
      <w:r w:rsidRPr="008A3E9D">
        <w:rPr>
          <w:rFonts w:asciiTheme="minorHAnsi" w:hAnsiTheme="minorHAnsi" w:cstheme="minorHAnsi"/>
          <w:w w:val="102"/>
        </w:rPr>
        <w:t>Cont</w:t>
      </w:r>
      <w:r w:rsidRPr="008A3E9D">
        <w:rPr>
          <w:rFonts w:asciiTheme="minorHAnsi" w:hAnsiTheme="minorHAnsi" w:cstheme="minorHAnsi"/>
          <w:spacing w:val="-9"/>
          <w:w w:val="102"/>
        </w:rPr>
        <w:t>r</w:t>
      </w:r>
      <w:r w:rsidRPr="008A3E9D">
        <w:rPr>
          <w:rFonts w:asciiTheme="minorHAnsi" w:hAnsiTheme="minorHAnsi" w:cstheme="minorHAnsi"/>
          <w:w w:val="99"/>
        </w:rPr>
        <w:t>ol</w:t>
      </w:r>
    </w:p>
    <w:p w14:paraId="7572D1F5" w14:textId="77777777" w:rsidR="005810FA" w:rsidRPr="008A3E9D" w:rsidRDefault="00C44365">
      <w:pPr>
        <w:spacing w:before="9"/>
        <w:ind w:left="100"/>
        <w:rPr>
          <w:rFonts w:asciiTheme="minorHAnsi" w:hAnsiTheme="minorHAnsi" w:cstheme="minorHAnsi"/>
        </w:rPr>
      </w:pPr>
      <w:r w:rsidRPr="008A3E9D">
        <w:rPr>
          <w:rFonts w:asciiTheme="minorHAnsi" w:hAnsiTheme="minorHAnsi" w:cstheme="minorHAnsi"/>
          <w:w w:val="142"/>
        </w:rPr>
        <w:t>•</w:t>
      </w:r>
      <w:r w:rsidRPr="008A3E9D">
        <w:rPr>
          <w:rFonts w:asciiTheme="minorHAnsi" w:hAnsiTheme="minorHAnsi" w:cstheme="minorHAnsi"/>
          <w:spacing w:val="29"/>
          <w:w w:val="142"/>
        </w:rPr>
        <w:t xml:space="preserve"> </w:t>
      </w:r>
      <w:r w:rsidRPr="008A3E9D">
        <w:rPr>
          <w:rFonts w:asciiTheme="minorHAnsi" w:hAnsiTheme="minorHAnsi" w:cstheme="minorHAnsi"/>
          <w:w w:val="91"/>
        </w:rPr>
        <w:t>ASME</w:t>
      </w:r>
      <w:r w:rsidRPr="008A3E9D">
        <w:rPr>
          <w:rFonts w:asciiTheme="minorHAnsi" w:hAnsiTheme="minorHAnsi" w:cstheme="minorHAnsi"/>
          <w:spacing w:val="4"/>
          <w:w w:val="91"/>
        </w:rPr>
        <w:t xml:space="preserve"> </w:t>
      </w:r>
      <w:r w:rsidRPr="008A3E9D">
        <w:rPr>
          <w:rFonts w:asciiTheme="minorHAnsi" w:hAnsiTheme="minorHAnsi" w:cstheme="minorHAnsi"/>
          <w:spacing w:val="-5"/>
        </w:rPr>
        <w:t>J</w:t>
      </w:r>
      <w:r w:rsidRPr="008A3E9D">
        <w:rPr>
          <w:rFonts w:asciiTheme="minorHAnsi" w:hAnsiTheme="minorHAnsi" w:cstheme="minorHAnsi"/>
        </w:rPr>
        <w:t>ournal</w:t>
      </w:r>
      <w:r w:rsidRPr="008A3E9D">
        <w:rPr>
          <w:rFonts w:asciiTheme="minorHAnsi" w:hAnsiTheme="minorHAnsi" w:cstheme="minorHAnsi"/>
          <w:spacing w:val="31"/>
        </w:rPr>
        <w:t xml:space="preserve"> </w:t>
      </w:r>
      <w:r w:rsidRPr="008A3E9D">
        <w:rPr>
          <w:rFonts w:asciiTheme="minorHAnsi" w:hAnsiTheme="minorHAnsi" w:cstheme="minorHAnsi"/>
        </w:rPr>
        <w:t>of</w:t>
      </w:r>
      <w:r w:rsidRPr="008A3E9D">
        <w:rPr>
          <w:rFonts w:asciiTheme="minorHAnsi" w:hAnsiTheme="minorHAnsi" w:cstheme="minorHAnsi"/>
          <w:spacing w:val="-12"/>
        </w:rPr>
        <w:t xml:space="preserve"> </w:t>
      </w:r>
      <w:r w:rsidRPr="008A3E9D">
        <w:rPr>
          <w:rFonts w:asciiTheme="minorHAnsi" w:hAnsiTheme="minorHAnsi" w:cstheme="minorHAnsi"/>
        </w:rPr>
        <w:t>Dynamic</w:t>
      </w:r>
      <w:r w:rsidRPr="008A3E9D">
        <w:rPr>
          <w:rFonts w:asciiTheme="minorHAnsi" w:hAnsiTheme="minorHAnsi" w:cstheme="minorHAnsi"/>
          <w:spacing w:val="-15"/>
        </w:rPr>
        <w:t xml:space="preserve"> </w:t>
      </w:r>
      <w:r w:rsidRPr="008A3E9D">
        <w:rPr>
          <w:rFonts w:asciiTheme="minorHAnsi" w:hAnsiTheme="minorHAnsi" w:cstheme="minorHAnsi"/>
          <w:w w:val="95"/>
        </w:rPr>
        <w:t>Systems,</w:t>
      </w:r>
      <w:r w:rsidRPr="008A3E9D">
        <w:rPr>
          <w:rFonts w:asciiTheme="minorHAnsi" w:hAnsiTheme="minorHAnsi" w:cstheme="minorHAnsi"/>
          <w:spacing w:val="3"/>
          <w:w w:val="95"/>
        </w:rPr>
        <w:t xml:space="preserve"> </w:t>
      </w:r>
      <w:r w:rsidRPr="008A3E9D">
        <w:rPr>
          <w:rFonts w:asciiTheme="minorHAnsi" w:hAnsiTheme="minorHAnsi" w:cstheme="minorHAnsi"/>
        </w:rPr>
        <w:t>Measu</w:t>
      </w:r>
      <w:r w:rsidRPr="008A3E9D">
        <w:rPr>
          <w:rFonts w:asciiTheme="minorHAnsi" w:hAnsiTheme="minorHAnsi" w:cstheme="minorHAnsi"/>
          <w:spacing w:val="-7"/>
        </w:rPr>
        <w:t>r</w:t>
      </w:r>
      <w:r w:rsidRPr="008A3E9D">
        <w:rPr>
          <w:rFonts w:asciiTheme="minorHAnsi" w:hAnsiTheme="minorHAnsi" w:cstheme="minorHAnsi"/>
        </w:rPr>
        <w:t>ement,</w:t>
      </w:r>
      <w:r w:rsidRPr="008A3E9D">
        <w:rPr>
          <w:rFonts w:asciiTheme="minorHAnsi" w:hAnsiTheme="minorHAnsi" w:cstheme="minorHAnsi"/>
          <w:spacing w:val="-10"/>
        </w:rPr>
        <w:t xml:space="preserve"> </w:t>
      </w:r>
      <w:r w:rsidRPr="008A3E9D">
        <w:rPr>
          <w:rFonts w:asciiTheme="minorHAnsi" w:hAnsiTheme="minorHAnsi" w:cstheme="minorHAnsi"/>
        </w:rPr>
        <w:t>and</w:t>
      </w:r>
      <w:r w:rsidRPr="008A3E9D">
        <w:rPr>
          <w:rFonts w:asciiTheme="minorHAnsi" w:hAnsiTheme="minorHAnsi" w:cstheme="minorHAnsi"/>
          <w:spacing w:val="9"/>
        </w:rPr>
        <w:t xml:space="preserve"> </w:t>
      </w:r>
      <w:r w:rsidRPr="008A3E9D">
        <w:rPr>
          <w:rFonts w:asciiTheme="minorHAnsi" w:hAnsiTheme="minorHAnsi" w:cstheme="minorHAnsi"/>
          <w:w w:val="102"/>
        </w:rPr>
        <w:t>Cont</w:t>
      </w:r>
      <w:r w:rsidRPr="008A3E9D">
        <w:rPr>
          <w:rFonts w:asciiTheme="minorHAnsi" w:hAnsiTheme="minorHAnsi" w:cstheme="minorHAnsi"/>
          <w:spacing w:val="-9"/>
          <w:w w:val="102"/>
        </w:rPr>
        <w:t>r</w:t>
      </w:r>
      <w:r w:rsidRPr="008A3E9D">
        <w:rPr>
          <w:rFonts w:asciiTheme="minorHAnsi" w:hAnsiTheme="minorHAnsi" w:cstheme="minorHAnsi"/>
          <w:w w:val="99"/>
        </w:rPr>
        <w:t>ol</w:t>
      </w:r>
    </w:p>
    <w:p w14:paraId="50EDA0E9" w14:textId="77777777" w:rsidR="005810FA" w:rsidRPr="008A3E9D" w:rsidRDefault="00C44365">
      <w:pPr>
        <w:spacing w:before="9"/>
        <w:ind w:left="100"/>
        <w:rPr>
          <w:rFonts w:asciiTheme="minorHAnsi" w:hAnsiTheme="minorHAnsi" w:cstheme="minorHAnsi"/>
        </w:rPr>
      </w:pPr>
      <w:r w:rsidRPr="008A3E9D">
        <w:rPr>
          <w:rFonts w:asciiTheme="minorHAnsi" w:hAnsiTheme="minorHAnsi" w:cstheme="minorHAnsi"/>
          <w:w w:val="142"/>
        </w:rPr>
        <w:t>•</w:t>
      </w:r>
      <w:r w:rsidRPr="008A3E9D">
        <w:rPr>
          <w:rFonts w:asciiTheme="minorHAnsi" w:hAnsiTheme="minorHAnsi" w:cstheme="minorHAnsi"/>
          <w:spacing w:val="29"/>
          <w:w w:val="142"/>
        </w:rPr>
        <w:t xml:space="preserve"> </w:t>
      </w:r>
      <w:r w:rsidRPr="008A3E9D">
        <w:rPr>
          <w:rFonts w:asciiTheme="minorHAnsi" w:hAnsiTheme="minorHAnsi" w:cstheme="minorHAnsi"/>
        </w:rPr>
        <w:t>IEEE</w:t>
      </w:r>
      <w:r w:rsidRPr="008A3E9D">
        <w:rPr>
          <w:rFonts w:asciiTheme="minorHAnsi" w:hAnsiTheme="minorHAnsi" w:cstheme="minorHAnsi"/>
          <w:spacing w:val="-4"/>
        </w:rPr>
        <w:t xml:space="preserve"> </w:t>
      </w:r>
      <w:r w:rsidRPr="008A3E9D">
        <w:rPr>
          <w:rFonts w:asciiTheme="minorHAnsi" w:hAnsiTheme="minorHAnsi" w:cstheme="minorHAnsi"/>
          <w:spacing w:val="-11"/>
        </w:rPr>
        <w:t>T</w:t>
      </w:r>
      <w:r w:rsidRPr="008A3E9D">
        <w:rPr>
          <w:rFonts w:asciiTheme="minorHAnsi" w:hAnsiTheme="minorHAnsi" w:cstheme="minorHAnsi"/>
          <w:spacing w:val="-3"/>
        </w:rPr>
        <w:t>r</w:t>
      </w:r>
      <w:r w:rsidRPr="008A3E9D">
        <w:rPr>
          <w:rFonts w:asciiTheme="minorHAnsi" w:hAnsiTheme="minorHAnsi" w:cstheme="minorHAnsi"/>
        </w:rPr>
        <w:t>ansactions</w:t>
      </w:r>
      <w:r w:rsidRPr="008A3E9D">
        <w:rPr>
          <w:rFonts w:asciiTheme="minorHAnsi" w:hAnsiTheme="minorHAnsi" w:cstheme="minorHAnsi"/>
          <w:spacing w:val="15"/>
        </w:rPr>
        <w:t xml:space="preserve"> </w:t>
      </w:r>
      <w:r w:rsidRPr="008A3E9D">
        <w:rPr>
          <w:rFonts w:asciiTheme="minorHAnsi" w:hAnsiTheme="minorHAnsi" w:cstheme="minorHAnsi"/>
        </w:rPr>
        <w:t>on</w:t>
      </w:r>
      <w:r w:rsidRPr="008A3E9D">
        <w:rPr>
          <w:rFonts w:asciiTheme="minorHAnsi" w:hAnsiTheme="minorHAnsi" w:cstheme="minorHAnsi"/>
          <w:spacing w:val="-2"/>
        </w:rPr>
        <w:t xml:space="preserve"> </w:t>
      </w:r>
      <w:r w:rsidRPr="008A3E9D">
        <w:rPr>
          <w:rFonts w:asciiTheme="minorHAnsi" w:hAnsiTheme="minorHAnsi" w:cstheme="minorHAnsi"/>
        </w:rPr>
        <w:t>Signal</w:t>
      </w:r>
      <w:r w:rsidRPr="008A3E9D">
        <w:rPr>
          <w:rFonts w:asciiTheme="minorHAnsi" w:hAnsiTheme="minorHAnsi" w:cstheme="minorHAnsi"/>
          <w:spacing w:val="-5"/>
        </w:rPr>
        <w:t xml:space="preserve"> </w:t>
      </w:r>
      <w:r w:rsidRPr="008A3E9D">
        <w:rPr>
          <w:rFonts w:asciiTheme="minorHAnsi" w:hAnsiTheme="minorHAnsi" w:cstheme="minorHAnsi"/>
          <w:w w:val="112"/>
        </w:rPr>
        <w:t>P</w:t>
      </w:r>
      <w:r w:rsidRPr="008A3E9D">
        <w:rPr>
          <w:rFonts w:asciiTheme="minorHAnsi" w:hAnsiTheme="minorHAnsi" w:cstheme="minorHAnsi"/>
          <w:spacing w:val="-9"/>
          <w:w w:val="112"/>
        </w:rPr>
        <w:t>r</w:t>
      </w:r>
      <w:r w:rsidRPr="008A3E9D">
        <w:rPr>
          <w:rFonts w:asciiTheme="minorHAnsi" w:hAnsiTheme="minorHAnsi" w:cstheme="minorHAnsi"/>
          <w:w w:val="99"/>
        </w:rPr>
        <w:t>ocessing</w:t>
      </w:r>
    </w:p>
    <w:p w14:paraId="4742DCB1" w14:textId="77777777" w:rsidR="005810FA" w:rsidRPr="008A3E9D" w:rsidRDefault="00C44365">
      <w:pPr>
        <w:spacing w:before="9"/>
        <w:ind w:left="100"/>
        <w:rPr>
          <w:rFonts w:asciiTheme="minorHAnsi" w:hAnsiTheme="minorHAnsi" w:cstheme="minorHAnsi"/>
        </w:rPr>
      </w:pPr>
      <w:r w:rsidRPr="008A3E9D">
        <w:rPr>
          <w:rFonts w:asciiTheme="minorHAnsi" w:hAnsiTheme="minorHAnsi" w:cstheme="minorHAnsi"/>
          <w:w w:val="142"/>
        </w:rPr>
        <w:t>•</w:t>
      </w:r>
      <w:r w:rsidRPr="008A3E9D">
        <w:rPr>
          <w:rFonts w:asciiTheme="minorHAnsi" w:hAnsiTheme="minorHAnsi" w:cstheme="minorHAnsi"/>
          <w:spacing w:val="29"/>
          <w:w w:val="142"/>
        </w:rPr>
        <w:t xml:space="preserve"> </w:t>
      </w:r>
      <w:r w:rsidRPr="008A3E9D">
        <w:rPr>
          <w:rFonts w:asciiTheme="minorHAnsi" w:hAnsiTheme="minorHAnsi" w:cstheme="minorHAnsi"/>
        </w:rPr>
        <w:t>IEEE</w:t>
      </w:r>
      <w:r w:rsidRPr="008A3E9D">
        <w:rPr>
          <w:rFonts w:asciiTheme="minorHAnsi" w:hAnsiTheme="minorHAnsi" w:cstheme="minorHAnsi"/>
          <w:spacing w:val="-4"/>
        </w:rPr>
        <w:t xml:space="preserve"> </w:t>
      </w:r>
      <w:r w:rsidRPr="008A3E9D">
        <w:rPr>
          <w:rFonts w:asciiTheme="minorHAnsi" w:hAnsiTheme="minorHAnsi" w:cstheme="minorHAnsi"/>
          <w:spacing w:val="-11"/>
        </w:rPr>
        <w:t>T</w:t>
      </w:r>
      <w:r w:rsidRPr="008A3E9D">
        <w:rPr>
          <w:rFonts w:asciiTheme="minorHAnsi" w:hAnsiTheme="minorHAnsi" w:cstheme="minorHAnsi"/>
          <w:spacing w:val="-3"/>
        </w:rPr>
        <w:t>r</w:t>
      </w:r>
      <w:r w:rsidRPr="008A3E9D">
        <w:rPr>
          <w:rFonts w:asciiTheme="minorHAnsi" w:hAnsiTheme="minorHAnsi" w:cstheme="minorHAnsi"/>
        </w:rPr>
        <w:t>ansactions</w:t>
      </w:r>
      <w:r w:rsidRPr="008A3E9D">
        <w:rPr>
          <w:rFonts w:asciiTheme="minorHAnsi" w:hAnsiTheme="minorHAnsi" w:cstheme="minorHAnsi"/>
          <w:spacing w:val="15"/>
        </w:rPr>
        <w:t xml:space="preserve"> </w:t>
      </w:r>
      <w:r w:rsidRPr="008A3E9D">
        <w:rPr>
          <w:rFonts w:asciiTheme="minorHAnsi" w:hAnsiTheme="minorHAnsi" w:cstheme="minorHAnsi"/>
        </w:rPr>
        <w:t>on</w:t>
      </w:r>
      <w:r w:rsidRPr="008A3E9D">
        <w:rPr>
          <w:rFonts w:asciiTheme="minorHAnsi" w:hAnsiTheme="minorHAnsi" w:cstheme="minorHAnsi"/>
          <w:spacing w:val="-2"/>
        </w:rPr>
        <w:t xml:space="preserve"> </w:t>
      </w:r>
      <w:r w:rsidRPr="008A3E9D">
        <w:rPr>
          <w:rFonts w:asciiTheme="minorHAnsi" w:hAnsiTheme="minorHAnsi" w:cstheme="minorHAnsi"/>
        </w:rPr>
        <w:t>Cont</w:t>
      </w:r>
      <w:r w:rsidRPr="008A3E9D">
        <w:rPr>
          <w:rFonts w:asciiTheme="minorHAnsi" w:hAnsiTheme="minorHAnsi" w:cstheme="minorHAnsi"/>
          <w:spacing w:val="-9"/>
        </w:rPr>
        <w:t>r</w:t>
      </w:r>
      <w:r w:rsidRPr="008A3E9D">
        <w:rPr>
          <w:rFonts w:asciiTheme="minorHAnsi" w:hAnsiTheme="minorHAnsi" w:cstheme="minorHAnsi"/>
        </w:rPr>
        <w:t>ol</w:t>
      </w:r>
      <w:r w:rsidRPr="008A3E9D">
        <w:rPr>
          <w:rFonts w:asciiTheme="minorHAnsi" w:hAnsiTheme="minorHAnsi" w:cstheme="minorHAnsi"/>
          <w:spacing w:val="8"/>
        </w:rPr>
        <w:t xml:space="preserve"> </w:t>
      </w:r>
      <w:r w:rsidRPr="008A3E9D">
        <w:rPr>
          <w:rFonts w:asciiTheme="minorHAnsi" w:hAnsiTheme="minorHAnsi" w:cstheme="minorHAnsi"/>
          <w:w w:val="94"/>
        </w:rPr>
        <w:t>Systems</w:t>
      </w:r>
      <w:r w:rsidRPr="008A3E9D">
        <w:rPr>
          <w:rFonts w:asciiTheme="minorHAnsi" w:hAnsiTheme="minorHAnsi" w:cstheme="minorHAnsi"/>
          <w:spacing w:val="3"/>
          <w:w w:val="94"/>
        </w:rPr>
        <w:t xml:space="preserve"> </w:t>
      </w:r>
      <w:r w:rsidRPr="008A3E9D">
        <w:rPr>
          <w:rFonts w:asciiTheme="minorHAnsi" w:hAnsiTheme="minorHAnsi" w:cstheme="minorHAnsi"/>
          <w:spacing w:val="-18"/>
        </w:rPr>
        <w:t>T</w:t>
      </w:r>
      <w:r w:rsidRPr="008A3E9D">
        <w:rPr>
          <w:rFonts w:asciiTheme="minorHAnsi" w:hAnsiTheme="minorHAnsi" w:cstheme="minorHAnsi"/>
        </w:rPr>
        <w:t>e</w:t>
      </w:r>
      <w:r w:rsidRPr="008A3E9D">
        <w:rPr>
          <w:rFonts w:asciiTheme="minorHAnsi" w:hAnsiTheme="minorHAnsi" w:cstheme="minorHAnsi"/>
          <w:spacing w:val="-3"/>
        </w:rPr>
        <w:t>c</w:t>
      </w:r>
      <w:r w:rsidRPr="008A3E9D">
        <w:rPr>
          <w:rFonts w:asciiTheme="minorHAnsi" w:hAnsiTheme="minorHAnsi" w:cstheme="minorHAnsi"/>
        </w:rPr>
        <w:t>hnol</w:t>
      </w:r>
      <w:r w:rsidRPr="008A3E9D">
        <w:rPr>
          <w:rFonts w:asciiTheme="minorHAnsi" w:hAnsiTheme="minorHAnsi" w:cstheme="minorHAnsi"/>
          <w:spacing w:val="-2"/>
        </w:rPr>
        <w:t>o</w:t>
      </w:r>
      <w:r w:rsidRPr="008A3E9D">
        <w:rPr>
          <w:rFonts w:asciiTheme="minorHAnsi" w:hAnsiTheme="minorHAnsi" w:cstheme="minorHAnsi"/>
        </w:rPr>
        <w:t>gy</w:t>
      </w:r>
    </w:p>
    <w:p w14:paraId="6B19482B" w14:textId="77777777" w:rsidR="005810FA" w:rsidRPr="008A3E9D" w:rsidRDefault="00C44365">
      <w:pPr>
        <w:spacing w:before="9"/>
        <w:ind w:left="100"/>
        <w:rPr>
          <w:rFonts w:asciiTheme="minorHAnsi" w:hAnsiTheme="minorHAnsi" w:cstheme="minorHAnsi"/>
        </w:rPr>
      </w:pPr>
      <w:r w:rsidRPr="008A3E9D">
        <w:rPr>
          <w:rFonts w:asciiTheme="minorHAnsi" w:hAnsiTheme="minorHAnsi" w:cstheme="minorHAnsi"/>
          <w:w w:val="142"/>
        </w:rPr>
        <w:t>•</w:t>
      </w:r>
      <w:r w:rsidRPr="008A3E9D">
        <w:rPr>
          <w:rFonts w:asciiTheme="minorHAnsi" w:hAnsiTheme="minorHAnsi" w:cstheme="minorHAnsi"/>
          <w:spacing w:val="29"/>
          <w:w w:val="142"/>
        </w:rPr>
        <w:t xml:space="preserve"> </w:t>
      </w:r>
      <w:r w:rsidRPr="008A3E9D">
        <w:rPr>
          <w:rFonts w:asciiTheme="minorHAnsi" w:hAnsiTheme="minorHAnsi" w:cstheme="minorHAnsi"/>
        </w:rPr>
        <w:t>IEEE</w:t>
      </w:r>
      <w:r w:rsidRPr="008A3E9D">
        <w:rPr>
          <w:rFonts w:asciiTheme="minorHAnsi" w:hAnsiTheme="minorHAnsi" w:cstheme="minorHAnsi"/>
          <w:spacing w:val="-4"/>
        </w:rPr>
        <w:t xml:space="preserve"> </w:t>
      </w:r>
      <w:r w:rsidRPr="008A3E9D">
        <w:rPr>
          <w:rFonts w:asciiTheme="minorHAnsi" w:hAnsiTheme="minorHAnsi" w:cstheme="minorHAnsi"/>
          <w:spacing w:val="-11"/>
        </w:rPr>
        <w:t>T</w:t>
      </w:r>
      <w:r w:rsidRPr="008A3E9D">
        <w:rPr>
          <w:rFonts w:asciiTheme="minorHAnsi" w:hAnsiTheme="minorHAnsi" w:cstheme="minorHAnsi"/>
          <w:spacing w:val="-3"/>
        </w:rPr>
        <w:t>r</w:t>
      </w:r>
      <w:r w:rsidRPr="008A3E9D">
        <w:rPr>
          <w:rFonts w:asciiTheme="minorHAnsi" w:hAnsiTheme="minorHAnsi" w:cstheme="minorHAnsi"/>
        </w:rPr>
        <w:t>ansactions</w:t>
      </w:r>
      <w:r w:rsidRPr="008A3E9D">
        <w:rPr>
          <w:rFonts w:asciiTheme="minorHAnsi" w:hAnsiTheme="minorHAnsi" w:cstheme="minorHAnsi"/>
          <w:spacing w:val="15"/>
        </w:rPr>
        <w:t xml:space="preserve"> </w:t>
      </w:r>
      <w:r w:rsidRPr="008A3E9D">
        <w:rPr>
          <w:rFonts w:asciiTheme="minorHAnsi" w:hAnsiTheme="minorHAnsi" w:cstheme="minorHAnsi"/>
        </w:rPr>
        <w:t>on</w:t>
      </w:r>
      <w:r w:rsidRPr="008A3E9D">
        <w:rPr>
          <w:rFonts w:asciiTheme="minorHAnsi" w:hAnsiTheme="minorHAnsi" w:cstheme="minorHAnsi"/>
          <w:spacing w:val="-2"/>
        </w:rPr>
        <w:t xml:space="preserve"> </w:t>
      </w:r>
      <w:r w:rsidRPr="008A3E9D">
        <w:rPr>
          <w:rFonts w:asciiTheme="minorHAnsi" w:hAnsiTheme="minorHAnsi" w:cstheme="minorHAnsi"/>
        </w:rPr>
        <w:t>Cybernetics</w:t>
      </w:r>
    </w:p>
    <w:p w14:paraId="43F2799B" w14:textId="77777777" w:rsidR="005810FA" w:rsidRPr="008A3E9D" w:rsidRDefault="00C44365">
      <w:pPr>
        <w:spacing w:before="9"/>
        <w:ind w:left="100"/>
        <w:rPr>
          <w:rFonts w:asciiTheme="minorHAnsi" w:hAnsiTheme="minorHAnsi" w:cstheme="minorHAnsi"/>
        </w:rPr>
      </w:pPr>
      <w:r w:rsidRPr="008A3E9D">
        <w:rPr>
          <w:rFonts w:asciiTheme="minorHAnsi" w:hAnsiTheme="minorHAnsi" w:cstheme="minorHAnsi"/>
          <w:w w:val="142"/>
        </w:rPr>
        <w:t>•</w:t>
      </w:r>
      <w:r w:rsidRPr="008A3E9D">
        <w:rPr>
          <w:rFonts w:asciiTheme="minorHAnsi" w:hAnsiTheme="minorHAnsi" w:cstheme="minorHAnsi"/>
          <w:spacing w:val="29"/>
          <w:w w:val="142"/>
        </w:rPr>
        <w:t xml:space="preserve"> </w:t>
      </w:r>
      <w:r w:rsidRPr="008A3E9D">
        <w:rPr>
          <w:rFonts w:asciiTheme="minorHAnsi" w:hAnsiTheme="minorHAnsi" w:cstheme="minorHAnsi"/>
        </w:rPr>
        <w:t>IEEE</w:t>
      </w:r>
      <w:r w:rsidRPr="008A3E9D">
        <w:rPr>
          <w:rFonts w:asciiTheme="minorHAnsi" w:hAnsiTheme="minorHAnsi" w:cstheme="minorHAnsi"/>
          <w:spacing w:val="-4"/>
        </w:rPr>
        <w:t xml:space="preserve"> </w:t>
      </w:r>
      <w:r w:rsidRPr="008A3E9D">
        <w:rPr>
          <w:rFonts w:asciiTheme="minorHAnsi" w:hAnsiTheme="minorHAnsi" w:cstheme="minorHAnsi"/>
          <w:spacing w:val="-11"/>
        </w:rPr>
        <w:t>T</w:t>
      </w:r>
      <w:r w:rsidRPr="008A3E9D">
        <w:rPr>
          <w:rFonts w:asciiTheme="minorHAnsi" w:hAnsiTheme="minorHAnsi" w:cstheme="minorHAnsi"/>
          <w:spacing w:val="-3"/>
        </w:rPr>
        <w:t>r</w:t>
      </w:r>
      <w:r w:rsidRPr="008A3E9D">
        <w:rPr>
          <w:rFonts w:asciiTheme="minorHAnsi" w:hAnsiTheme="minorHAnsi" w:cstheme="minorHAnsi"/>
        </w:rPr>
        <w:t>ansactions</w:t>
      </w:r>
      <w:r w:rsidRPr="008A3E9D">
        <w:rPr>
          <w:rFonts w:asciiTheme="minorHAnsi" w:hAnsiTheme="minorHAnsi" w:cstheme="minorHAnsi"/>
          <w:spacing w:val="15"/>
        </w:rPr>
        <w:t xml:space="preserve"> </w:t>
      </w:r>
      <w:r w:rsidRPr="008A3E9D">
        <w:rPr>
          <w:rFonts w:asciiTheme="minorHAnsi" w:hAnsiTheme="minorHAnsi" w:cstheme="minorHAnsi"/>
        </w:rPr>
        <w:t>on</w:t>
      </w:r>
      <w:r w:rsidRPr="008A3E9D">
        <w:rPr>
          <w:rFonts w:asciiTheme="minorHAnsi" w:hAnsiTheme="minorHAnsi" w:cstheme="minorHAnsi"/>
          <w:spacing w:val="-2"/>
        </w:rPr>
        <w:t xml:space="preserve"> </w:t>
      </w:r>
      <w:r w:rsidRPr="008A3E9D">
        <w:rPr>
          <w:rFonts w:asciiTheme="minorHAnsi" w:hAnsiTheme="minorHAnsi" w:cstheme="minorHAnsi"/>
        </w:rPr>
        <w:t>Intelli</w:t>
      </w:r>
      <w:r w:rsidRPr="008A3E9D">
        <w:rPr>
          <w:rFonts w:asciiTheme="minorHAnsi" w:hAnsiTheme="minorHAnsi" w:cstheme="minorHAnsi"/>
          <w:spacing w:val="-2"/>
        </w:rPr>
        <w:t>g</w:t>
      </w:r>
      <w:r w:rsidRPr="008A3E9D">
        <w:rPr>
          <w:rFonts w:asciiTheme="minorHAnsi" w:hAnsiTheme="minorHAnsi" w:cstheme="minorHAnsi"/>
        </w:rPr>
        <w:t>ent</w:t>
      </w:r>
      <w:r w:rsidRPr="008A3E9D">
        <w:rPr>
          <w:rFonts w:asciiTheme="minorHAnsi" w:hAnsiTheme="minorHAnsi" w:cstheme="minorHAnsi"/>
          <w:spacing w:val="-8"/>
        </w:rPr>
        <w:t xml:space="preserve"> </w:t>
      </w:r>
      <w:r w:rsidRPr="008A3E9D">
        <w:rPr>
          <w:rFonts w:asciiTheme="minorHAnsi" w:hAnsiTheme="minorHAnsi" w:cstheme="minorHAnsi"/>
          <w:spacing w:val="-11"/>
        </w:rPr>
        <w:t>T</w:t>
      </w:r>
      <w:r w:rsidRPr="008A3E9D">
        <w:rPr>
          <w:rFonts w:asciiTheme="minorHAnsi" w:hAnsiTheme="minorHAnsi" w:cstheme="minorHAnsi"/>
          <w:spacing w:val="-3"/>
        </w:rPr>
        <w:t>r</w:t>
      </w:r>
      <w:r w:rsidRPr="008A3E9D">
        <w:rPr>
          <w:rFonts w:asciiTheme="minorHAnsi" w:hAnsiTheme="minorHAnsi" w:cstheme="minorHAnsi"/>
        </w:rPr>
        <w:t>ansportation</w:t>
      </w:r>
      <w:r w:rsidRPr="008A3E9D">
        <w:rPr>
          <w:rFonts w:asciiTheme="minorHAnsi" w:hAnsiTheme="minorHAnsi" w:cstheme="minorHAnsi"/>
          <w:spacing w:val="28"/>
        </w:rPr>
        <w:t xml:space="preserve"> </w:t>
      </w:r>
      <w:r w:rsidRPr="008A3E9D">
        <w:rPr>
          <w:rFonts w:asciiTheme="minorHAnsi" w:hAnsiTheme="minorHAnsi" w:cstheme="minorHAnsi"/>
        </w:rPr>
        <w:t>Systems</w:t>
      </w:r>
    </w:p>
    <w:p w14:paraId="482FFD02" w14:textId="77777777" w:rsidR="005810FA" w:rsidRPr="008A3E9D" w:rsidRDefault="00C44365">
      <w:pPr>
        <w:spacing w:before="9"/>
        <w:ind w:left="100"/>
        <w:rPr>
          <w:rFonts w:asciiTheme="minorHAnsi" w:hAnsiTheme="minorHAnsi" w:cstheme="minorHAnsi"/>
        </w:rPr>
      </w:pPr>
      <w:r w:rsidRPr="008A3E9D">
        <w:rPr>
          <w:rFonts w:asciiTheme="minorHAnsi" w:hAnsiTheme="minorHAnsi" w:cstheme="minorHAnsi"/>
          <w:w w:val="142"/>
        </w:rPr>
        <w:t>•</w:t>
      </w:r>
      <w:r w:rsidRPr="008A3E9D">
        <w:rPr>
          <w:rFonts w:asciiTheme="minorHAnsi" w:hAnsiTheme="minorHAnsi" w:cstheme="minorHAnsi"/>
          <w:spacing w:val="29"/>
          <w:w w:val="142"/>
        </w:rPr>
        <w:t xml:space="preserve"> </w:t>
      </w:r>
      <w:r w:rsidRPr="008A3E9D">
        <w:rPr>
          <w:rFonts w:asciiTheme="minorHAnsi" w:hAnsiTheme="minorHAnsi" w:cstheme="minorHAnsi"/>
        </w:rPr>
        <w:t>The</w:t>
      </w:r>
      <w:r w:rsidRPr="008A3E9D">
        <w:rPr>
          <w:rFonts w:asciiTheme="minorHAnsi" w:hAnsiTheme="minorHAnsi" w:cstheme="minorHAnsi"/>
          <w:spacing w:val="-12"/>
        </w:rPr>
        <w:t xml:space="preserve"> </w:t>
      </w:r>
      <w:r w:rsidRPr="008A3E9D">
        <w:rPr>
          <w:rFonts w:asciiTheme="minorHAnsi" w:hAnsiTheme="minorHAnsi" w:cstheme="minorHAnsi"/>
        </w:rPr>
        <w:t>International</w:t>
      </w:r>
      <w:r w:rsidRPr="008A3E9D">
        <w:rPr>
          <w:rFonts w:asciiTheme="minorHAnsi" w:hAnsiTheme="minorHAnsi" w:cstheme="minorHAnsi"/>
          <w:spacing w:val="31"/>
        </w:rPr>
        <w:t xml:space="preserve"> </w:t>
      </w:r>
      <w:r w:rsidRPr="008A3E9D">
        <w:rPr>
          <w:rFonts w:asciiTheme="minorHAnsi" w:hAnsiTheme="minorHAnsi" w:cstheme="minorHAnsi"/>
          <w:spacing w:val="-5"/>
        </w:rPr>
        <w:t>J</w:t>
      </w:r>
      <w:r w:rsidRPr="008A3E9D">
        <w:rPr>
          <w:rFonts w:asciiTheme="minorHAnsi" w:hAnsiTheme="minorHAnsi" w:cstheme="minorHAnsi"/>
        </w:rPr>
        <w:t>ournal</w:t>
      </w:r>
      <w:r w:rsidRPr="008A3E9D">
        <w:rPr>
          <w:rFonts w:asciiTheme="minorHAnsi" w:hAnsiTheme="minorHAnsi" w:cstheme="minorHAnsi"/>
          <w:spacing w:val="31"/>
        </w:rPr>
        <w:t xml:space="preserve"> </w:t>
      </w:r>
      <w:r w:rsidRPr="008A3E9D">
        <w:rPr>
          <w:rFonts w:asciiTheme="minorHAnsi" w:hAnsiTheme="minorHAnsi" w:cstheme="minorHAnsi"/>
        </w:rPr>
        <w:t>of</w:t>
      </w:r>
      <w:r w:rsidRPr="008A3E9D">
        <w:rPr>
          <w:rFonts w:asciiTheme="minorHAnsi" w:hAnsiTheme="minorHAnsi" w:cstheme="minorHAnsi"/>
          <w:spacing w:val="-12"/>
        </w:rPr>
        <w:t xml:space="preserve"> </w:t>
      </w:r>
      <w:r w:rsidRPr="008A3E9D">
        <w:rPr>
          <w:rFonts w:asciiTheme="minorHAnsi" w:hAnsiTheme="minorHAnsi" w:cstheme="minorHAnsi"/>
        </w:rPr>
        <w:t>Robotics</w:t>
      </w:r>
      <w:r w:rsidRPr="008A3E9D">
        <w:rPr>
          <w:rFonts w:asciiTheme="minorHAnsi" w:hAnsiTheme="minorHAnsi" w:cstheme="minorHAnsi"/>
          <w:spacing w:val="-14"/>
        </w:rPr>
        <w:t xml:space="preserve"> </w:t>
      </w:r>
      <w:r w:rsidRPr="008A3E9D">
        <w:rPr>
          <w:rFonts w:asciiTheme="minorHAnsi" w:hAnsiTheme="minorHAnsi" w:cstheme="minorHAnsi"/>
          <w:w w:val="101"/>
        </w:rPr>
        <w:t>Resea</w:t>
      </w:r>
      <w:r w:rsidRPr="008A3E9D">
        <w:rPr>
          <w:rFonts w:asciiTheme="minorHAnsi" w:hAnsiTheme="minorHAnsi" w:cstheme="minorHAnsi"/>
          <w:spacing w:val="-7"/>
          <w:w w:val="101"/>
        </w:rPr>
        <w:t>r</w:t>
      </w:r>
      <w:r w:rsidRPr="008A3E9D">
        <w:rPr>
          <w:rFonts w:asciiTheme="minorHAnsi" w:hAnsiTheme="minorHAnsi" w:cstheme="minorHAnsi"/>
          <w:spacing w:val="-3"/>
          <w:w w:val="99"/>
        </w:rPr>
        <w:t>c</w:t>
      </w:r>
      <w:r w:rsidRPr="008A3E9D">
        <w:rPr>
          <w:rFonts w:asciiTheme="minorHAnsi" w:hAnsiTheme="minorHAnsi" w:cstheme="minorHAnsi"/>
          <w:w w:val="99"/>
        </w:rPr>
        <w:t>h</w:t>
      </w:r>
    </w:p>
    <w:p w14:paraId="740A1D6D" w14:textId="77777777" w:rsidR="005810FA" w:rsidRPr="008A3E9D" w:rsidRDefault="00C44365">
      <w:pPr>
        <w:spacing w:before="9"/>
        <w:ind w:left="100"/>
        <w:rPr>
          <w:rFonts w:asciiTheme="minorHAnsi" w:hAnsiTheme="minorHAnsi" w:cstheme="minorHAnsi"/>
        </w:rPr>
      </w:pPr>
      <w:r w:rsidRPr="008A3E9D">
        <w:rPr>
          <w:rFonts w:asciiTheme="minorHAnsi" w:hAnsiTheme="minorHAnsi" w:cstheme="minorHAnsi"/>
          <w:w w:val="142"/>
        </w:rPr>
        <w:t>•</w:t>
      </w:r>
      <w:r w:rsidRPr="008A3E9D">
        <w:rPr>
          <w:rFonts w:asciiTheme="minorHAnsi" w:hAnsiTheme="minorHAnsi" w:cstheme="minorHAnsi"/>
          <w:spacing w:val="29"/>
          <w:w w:val="142"/>
        </w:rPr>
        <w:t xml:space="preserve"> </w:t>
      </w:r>
      <w:r w:rsidRPr="008A3E9D">
        <w:rPr>
          <w:rFonts w:asciiTheme="minorHAnsi" w:hAnsiTheme="minorHAnsi" w:cstheme="minorHAnsi"/>
        </w:rPr>
        <w:t xml:space="preserve">Engineering </w:t>
      </w:r>
      <w:r w:rsidRPr="008A3E9D">
        <w:rPr>
          <w:rFonts w:asciiTheme="minorHAnsi" w:hAnsiTheme="minorHAnsi" w:cstheme="minorHAnsi"/>
          <w:w w:val="98"/>
        </w:rPr>
        <w:t>Applications</w:t>
      </w:r>
      <w:r w:rsidRPr="008A3E9D">
        <w:rPr>
          <w:rFonts w:asciiTheme="minorHAnsi" w:hAnsiTheme="minorHAnsi" w:cstheme="minorHAnsi"/>
          <w:spacing w:val="1"/>
          <w:w w:val="98"/>
        </w:rPr>
        <w:t xml:space="preserve"> </w:t>
      </w:r>
      <w:r w:rsidRPr="008A3E9D">
        <w:rPr>
          <w:rFonts w:asciiTheme="minorHAnsi" w:hAnsiTheme="minorHAnsi" w:cstheme="minorHAnsi"/>
        </w:rPr>
        <w:t>of</w:t>
      </w:r>
      <w:r w:rsidRPr="008A3E9D">
        <w:rPr>
          <w:rFonts w:asciiTheme="minorHAnsi" w:hAnsiTheme="minorHAnsi" w:cstheme="minorHAnsi"/>
          <w:spacing w:val="-12"/>
        </w:rPr>
        <w:t xml:space="preserve"> </w:t>
      </w:r>
      <w:r w:rsidRPr="008A3E9D">
        <w:rPr>
          <w:rFonts w:asciiTheme="minorHAnsi" w:hAnsiTheme="minorHAnsi" w:cstheme="minorHAnsi"/>
          <w:w w:val="96"/>
        </w:rPr>
        <w:t>Artificial</w:t>
      </w:r>
      <w:r w:rsidRPr="008A3E9D">
        <w:rPr>
          <w:rFonts w:asciiTheme="minorHAnsi" w:hAnsiTheme="minorHAnsi" w:cstheme="minorHAnsi"/>
          <w:spacing w:val="2"/>
          <w:w w:val="96"/>
        </w:rPr>
        <w:t xml:space="preserve"> </w:t>
      </w:r>
      <w:r w:rsidRPr="008A3E9D">
        <w:rPr>
          <w:rFonts w:asciiTheme="minorHAnsi" w:hAnsiTheme="minorHAnsi" w:cstheme="minorHAnsi"/>
        </w:rPr>
        <w:t>Intelli</w:t>
      </w:r>
      <w:r w:rsidRPr="008A3E9D">
        <w:rPr>
          <w:rFonts w:asciiTheme="minorHAnsi" w:hAnsiTheme="minorHAnsi" w:cstheme="minorHAnsi"/>
          <w:spacing w:val="-2"/>
        </w:rPr>
        <w:t>g</w:t>
      </w:r>
      <w:r w:rsidRPr="008A3E9D">
        <w:rPr>
          <w:rFonts w:asciiTheme="minorHAnsi" w:hAnsiTheme="minorHAnsi" w:cstheme="minorHAnsi"/>
        </w:rPr>
        <w:t>ence</w:t>
      </w:r>
    </w:p>
    <w:p w14:paraId="4317C76C" w14:textId="77777777" w:rsidR="005810FA" w:rsidRPr="008A3E9D" w:rsidRDefault="00C44365">
      <w:pPr>
        <w:spacing w:before="9"/>
        <w:ind w:left="100"/>
        <w:rPr>
          <w:rFonts w:asciiTheme="minorHAnsi" w:hAnsiTheme="minorHAnsi" w:cstheme="minorHAnsi"/>
        </w:rPr>
      </w:pPr>
      <w:r w:rsidRPr="008A3E9D">
        <w:rPr>
          <w:rFonts w:asciiTheme="minorHAnsi" w:hAnsiTheme="minorHAnsi" w:cstheme="minorHAnsi"/>
          <w:w w:val="142"/>
        </w:rPr>
        <w:t>•</w:t>
      </w:r>
      <w:r w:rsidRPr="008A3E9D">
        <w:rPr>
          <w:rFonts w:asciiTheme="minorHAnsi" w:hAnsiTheme="minorHAnsi" w:cstheme="minorHAnsi"/>
          <w:spacing w:val="29"/>
          <w:w w:val="142"/>
        </w:rPr>
        <w:t xml:space="preserve"> </w:t>
      </w:r>
      <w:r w:rsidRPr="008A3E9D">
        <w:rPr>
          <w:rFonts w:asciiTheme="minorHAnsi" w:hAnsiTheme="minorHAnsi" w:cstheme="minorHAnsi"/>
        </w:rPr>
        <w:t>International</w:t>
      </w:r>
      <w:r w:rsidRPr="008A3E9D">
        <w:rPr>
          <w:rFonts w:asciiTheme="minorHAnsi" w:hAnsiTheme="minorHAnsi" w:cstheme="minorHAnsi"/>
          <w:spacing w:val="31"/>
        </w:rPr>
        <w:t xml:space="preserve"> </w:t>
      </w:r>
      <w:r w:rsidRPr="008A3E9D">
        <w:rPr>
          <w:rFonts w:asciiTheme="minorHAnsi" w:hAnsiTheme="minorHAnsi" w:cstheme="minorHAnsi"/>
          <w:spacing w:val="-5"/>
        </w:rPr>
        <w:t>J</w:t>
      </w:r>
      <w:r w:rsidRPr="008A3E9D">
        <w:rPr>
          <w:rFonts w:asciiTheme="minorHAnsi" w:hAnsiTheme="minorHAnsi" w:cstheme="minorHAnsi"/>
        </w:rPr>
        <w:t>ournal</w:t>
      </w:r>
      <w:r w:rsidRPr="008A3E9D">
        <w:rPr>
          <w:rFonts w:asciiTheme="minorHAnsi" w:hAnsiTheme="minorHAnsi" w:cstheme="minorHAnsi"/>
          <w:spacing w:val="31"/>
        </w:rPr>
        <w:t xml:space="preserve"> </w:t>
      </w:r>
      <w:r w:rsidRPr="008A3E9D">
        <w:rPr>
          <w:rFonts w:asciiTheme="minorHAnsi" w:hAnsiTheme="minorHAnsi" w:cstheme="minorHAnsi"/>
        </w:rPr>
        <w:t>of</w:t>
      </w:r>
      <w:r w:rsidRPr="008A3E9D">
        <w:rPr>
          <w:rFonts w:asciiTheme="minorHAnsi" w:hAnsiTheme="minorHAnsi" w:cstheme="minorHAnsi"/>
          <w:spacing w:val="-12"/>
        </w:rPr>
        <w:t xml:space="preserve"> </w:t>
      </w:r>
      <w:r w:rsidRPr="008A3E9D">
        <w:rPr>
          <w:rFonts w:asciiTheme="minorHAnsi" w:hAnsiTheme="minorHAnsi" w:cstheme="minorHAnsi"/>
        </w:rPr>
        <w:t>Nonlinear</w:t>
      </w:r>
      <w:r w:rsidRPr="008A3E9D">
        <w:rPr>
          <w:rFonts w:asciiTheme="minorHAnsi" w:hAnsiTheme="minorHAnsi" w:cstheme="minorHAnsi"/>
          <w:spacing w:val="8"/>
        </w:rPr>
        <w:t xml:space="preserve"> </w:t>
      </w:r>
      <w:r w:rsidRPr="008A3E9D">
        <w:rPr>
          <w:rFonts w:asciiTheme="minorHAnsi" w:hAnsiTheme="minorHAnsi" w:cstheme="minorHAnsi"/>
        </w:rPr>
        <w:t>Sciences</w:t>
      </w:r>
      <w:r w:rsidRPr="008A3E9D">
        <w:rPr>
          <w:rFonts w:asciiTheme="minorHAnsi" w:hAnsiTheme="minorHAnsi" w:cstheme="minorHAnsi"/>
          <w:spacing w:val="-14"/>
        </w:rPr>
        <w:t xml:space="preserve"> </w:t>
      </w:r>
      <w:r w:rsidRPr="008A3E9D">
        <w:rPr>
          <w:rFonts w:asciiTheme="minorHAnsi" w:hAnsiTheme="minorHAnsi" w:cstheme="minorHAnsi"/>
        </w:rPr>
        <w:t>and</w:t>
      </w:r>
      <w:r w:rsidRPr="008A3E9D">
        <w:rPr>
          <w:rFonts w:asciiTheme="minorHAnsi" w:hAnsiTheme="minorHAnsi" w:cstheme="minorHAnsi"/>
          <w:spacing w:val="9"/>
        </w:rPr>
        <w:t xml:space="preserve"> </w:t>
      </w:r>
      <w:r w:rsidRPr="008A3E9D">
        <w:rPr>
          <w:rFonts w:asciiTheme="minorHAnsi" w:hAnsiTheme="minorHAnsi" w:cstheme="minorHAnsi"/>
        </w:rPr>
        <w:t>Numerical</w:t>
      </w:r>
      <w:r w:rsidRPr="008A3E9D">
        <w:rPr>
          <w:rFonts w:asciiTheme="minorHAnsi" w:hAnsiTheme="minorHAnsi" w:cstheme="minorHAnsi"/>
          <w:spacing w:val="-8"/>
        </w:rPr>
        <w:t xml:space="preserve"> </w:t>
      </w:r>
      <w:r w:rsidRPr="008A3E9D">
        <w:rPr>
          <w:rFonts w:asciiTheme="minorHAnsi" w:hAnsiTheme="minorHAnsi" w:cstheme="minorHAnsi"/>
        </w:rPr>
        <w:t>Simulation</w:t>
      </w:r>
    </w:p>
    <w:p w14:paraId="024A5893" w14:textId="77777777" w:rsidR="005810FA" w:rsidRPr="008A3E9D" w:rsidRDefault="00C44365">
      <w:pPr>
        <w:spacing w:before="9"/>
        <w:ind w:left="100"/>
        <w:rPr>
          <w:rFonts w:asciiTheme="minorHAnsi" w:hAnsiTheme="minorHAnsi" w:cstheme="minorHAnsi"/>
        </w:rPr>
      </w:pPr>
      <w:r w:rsidRPr="008A3E9D">
        <w:rPr>
          <w:rFonts w:asciiTheme="minorHAnsi" w:hAnsiTheme="minorHAnsi" w:cstheme="minorHAnsi"/>
          <w:w w:val="142"/>
        </w:rPr>
        <w:t>•</w:t>
      </w:r>
      <w:r w:rsidRPr="008A3E9D">
        <w:rPr>
          <w:rFonts w:asciiTheme="minorHAnsi" w:hAnsiTheme="minorHAnsi" w:cstheme="minorHAnsi"/>
          <w:spacing w:val="29"/>
          <w:w w:val="142"/>
        </w:rPr>
        <w:t xml:space="preserve"> </w:t>
      </w:r>
      <w:r w:rsidRPr="008A3E9D">
        <w:rPr>
          <w:rFonts w:asciiTheme="minorHAnsi" w:hAnsiTheme="minorHAnsi" w:cstheme="minorHAnsi"/>
        </w:rPr>
        <w:t>Bioinspi</w:t>
      </w:r>
      <w:r w:rsidRPr="008A3E9D">
        <w:rPr>
          <w:rFonts w:asciiTheme="minorHAnsi" w:hAnsiTheme="minorHAnsi" w:cstheme="minorHAnsi"/>
          <w:spacing w:val="-3"/>
        </w:rPr>
        <w:t>r</w:t>
      </w:r>
      <w:r w:rsidRPr="008A3E9D">
        <w:rPr>
          <w:rFonts w:asciiTheme="minorHAnsi" w:hAnsiTheme="minorHAnsi" w:cstheme="minorHAnsi"/>
        </w:rPr>
        <w:t>ation</w:t>
      </w:r>
      <w:r w:rsidRPr="008A3E9D">
        <w:rPr>
          <w:rFonts w:asciiTheme="minorHAnsi" w:hAnsiTheme="minorHAnsi" w:cstheme="minorHAnsi"/>
          <w:spacing w:val="1"/>
        </w:rPr>
        <w:t xml:space="preserve"> </w:t>
      </w:r>
      <w:r w:rsidRPr="008A3E9D">
        <w:rPr>
          <w:rFonts w:asciiTheme="minorHAnsi" w:hAnsiTheme="minorHAnsi" w:cstheme="minorHAnsi"/>
        </w:rPr>
        <w:t>&amp;</w:t>
      </w:r>
      <w:r w:rsidRPr="008A3E9D">
        <w:rPr>
          <w:rFonts w:asciiTheme="minorHAnsi" w:hAnsiTheme="minorHAnsi" w:cstheme="minorHAnsi"/>
          <w:spacing w:val="-2"/>
        </w:rPr>
        <w:t xml:space="preserve"> </w:t>
      </w:r>
      <w:r w:rsidRPr="008A3E9D">
        <w:rPr>
          <w:rFonts w:asciiTheme="minorHAnsi" w:hAnsiTheme="minorHAnsi" w:cstheme="minorHAnsi"/>
        </w:rPr>
        <w:t>Biomimetics</w:t>
      </w:r>
    </w:p>
    <w:p w14:paraId="7934A6D0" w14:textId="77777777" w:rsidR="005810FA" w:rsidRPr="008A3E9D" w:rsidRDefault="00C44365">
      <w:pPr>
        <w:spacing w:before="9"/>
        <w:ind w:left="100"/>
        <w:rPr>
          <w:rFonts w:asciiTheme="minorHAnsi" w:hAnsiTheme="minorHAnsi" w:cstheme="minorHAnsi"/>
        </w:rPr>
      </w:pPr>
      <w:r w:rsidRPr="008A3E9D">
        <w:rPr>
          <w:rFonts w:asciiTheme="minorHAnsi" w:hAnsiTheme="minorHAnsi" w:cstheme="minorHAnsi"/>
          <w:w w:val="142"/>
        </w:rPr>
        <w:t>•</w:t>
      </w:r>
      <w:r w:rsidRPr="008A3E9D">
        <w:rPr>
          <w:rFonts w:asciiTheme="minorHAnsi" w:hAnsiTheme="minorHAnsi" w:cstheme="minorHAnsi"/>
          <w:spacing w:val="29"/>
          <w:w w:val="142"/>
        </w:rPr>
        <w:t xml:space="preserve"> </w:t>
      </w:r>
      <w:r w:rsidRPr="008A3E9D">
        <w:rPr>
          <w:rFonts w:asciiTheme="minorHAnsi" w:hAnsiTheme="minorHAnsi" w:cstheme="minorHAnsi"/>
        </w:rPr>
        <w:t>Swarm</w:t>
      </w:r>
      <w:r w:rsidRPr="008A3E9D">
        <w:rPr>
          <w:rFonts w:asciiTheme="minorHAnsi" w:hAnsiTheme="minorHAnsi" w:cstheme="minorHAnsi"/>
          <w:spacing w:val="-17"/>
        </w:rPr>
        <w:t xml:space="preserve"> </w:t>
      </w:r>
      <w:r w:rsidRPr="008A3E9D">
        <w:rPr>
          <w:rFonts w:asciiTheme="minorHAnsi" w:hAnsiTheme="minorHAnsi" w:cstheme="minorHAnsi"/>
        </w:rPr>
        <w:t>and</w:t>
      </w:r>
      <w:r w:rsidRPr="008A3E9D">
        <w:rPr>
          <w:rFonts w:asciiTheme="minorHAnsi" w:hAnsiTheme="minorHAnsi" w:cstheme="minorHAnsi"/>
          <w:spacing w:val="9"/>
        </w:rPr>
        <w:t xml:space="preserve"> </w:t>
      </w:r>
      <w:r w:rsidRPr="008A3E9D">
        <w:rPr>
          <w:rFonts w:asciiTheme="minorHAnsi" w:hAnsiTheme="minorHAnsi" w:cstheme="minorHAnsi"/>
        </w:rPr>
        <w:t>Evolutionary</w:t>
      </w:r>
      <w:r w:rsidRPr="008A3E9D">
        <w:rPr>
          <w:rFonts w:asciiTheme="minorHAnsi" w:hAnsiTheme="minorHAnsi" w:cstheme="minorHAnsi"/>
          <w:spacing w:val="-10"/>
        </w:rPr>
        <w:t xml:space="preserve"> </w:t>
      </w:r>
      <w:r w:rsidRPr="008A3E9D">
        <w:rPr>
          <w:rFonts w:asciiTheme="minorHAnsi" w:hAnsiTheme="minorHAnsi" w:cstheme="minorHAnsi"/>
        </w:rPr>
        <w:t>Computation</w:t>
      </w:r>
    </w:p>
    <w:p w14:paraId="73F0683B" w14:textId="77777777" w:rsidR="005810FA" w:rsidRPr="008A3E9D" w:rsidRDefault="00C44365">
      <w:pPr>
        <w:spacing w:before="9"/>
        <w:ind w:left="100"/>
        <w:rPr>
          <w:rFonts w:asciiTheme="minorHAnsi" w:hAnsiTheme="minorHAnsi" w:cstheme="minorHAnsi"/>
        </w:rPr>
      </w:pPr>
      <w:r w:rsidRPr="008A3E9D">
        <w:rPr>
          <w:rFonts w:asciiTheme="minorHAnsi" w:hAnsiTheme="minorHAnsi" w:cstheme="minorHAnsi"/>
          <w:w w:val="142"/>
        </w:rPr>
        <w:t>•</w:t>
      </w:r>
      <w:r w:rsidRPr="008A3E9D">
        <w:rPr>
          <w:rFonts w:asciiTheme="minorHAnsi" w:hAnsiTheme="minorHAnsi" w:cstheme="minorHAnsi"/>
          <w:spacing w:val="29"/>
          <w:w w:val="142"/>
        </w:rPr>
        <w:t xml:space="preserve"> </w:t>
      </w:r>
      <w:r w:rsidRPr="008A3E9D">
        <w:rPr>
          <w:rFonts w:asciiTheme="minorHAnsi" w:hAnsiTheme="minorHAnsi" w:cstheme="minorHAnsi"/>
          <w:spacing w:val="-5"/>
        </w:rPr>
        <w:t>J</w:t>
      </w:r>
      <w:r w:rsidRPr="008A3E9D">
        <w:rPr>
          <w:rFonts w:asciiTheme="minorHAnsi" w:hAnsiTheme="minorHAnsi" w:cstheme="minorHAnsi"/>
        </w:rPr>
        <w:t>ournal</w:t>
      </w:r>
      <w:r w:rsidRPr="008A3E9D">
        <w:rPr>
          <w:rFonts w:asciiTheme="minorHAnsi" w:hAnsiTheme="minorHAnsi" w:cstheme="minorHAnsi"/>
          <w:spacing w:val="31"/>
        </w:rPr>
        <w:t xml:space="preserve"> </w:t>
      </w:r>
      <w:r w:rsidRPr="008A3E9D">
        <w:rPr>
          <w:rFonts w:asciiTheme="minorHAnsi" w:hAnsiTheme="minorHAnsi" w:cstheme="minorHAnsi"/>
        </w:rPr>
        <w:t>of</w:t>
      </w:r>
      <w:r w:rsidRPr="008A3E9D">
        <w:rPr>
          <w:rFonts w:asciiTheme="minorHAnsi" w:hAnsiTheme="minorHAnsi" w:cstheme="minorHAnsi"/>
          <w:spacing w:val="-12"/>
        </w:rPr>
        <w:t xml:space="preserve"> </w:t>
      </w:r>
      <w:r w:rsidRPr="008A3E9D">
        <w:rPr>
          <w:rFonts w:asciiTheme="minorHAnsi" w:hAnsiTheme="minorHAnsi" w:cstheme="minorHAnsi"/>
        </w:rPr>
        <w:t>the</w:t>
      </w:r>
      <w:r w:rsidRPr="008A3E9D">
        <w:rPr>
          <w:rFonts w:asciiTheme="minorHAnsi" w:hAnsiTheme="minorHAnsi" w:cstheme="minorHAnsi"/>
          <w:spacing w:val="-2"/>
        </w:rPr>
        <w:t xml:space="preserve"> </w:t>
      </w:r>
      <w:r w:rsidRPr="008A3E9D">
        <w:rPr>
          <w:rFonts w:asciiTheme="minorHAnsi" w:hAnsiTheme="minorHAnsi" w:cstheme="minorHAnsi"/>
        </w:rPr>
        <w:t>Royal</w:t>
      </w:r>
      <w:r w:rsidRPr="008A3E9D">
        <w:rPr>
          <w:rFonts w:asciiTheme="minorHAnsi" w:hAnsiTheme="minorHAnsi" w:cstheme="minorHAnsi"/>
          <w:spacing w:val="-14"/>
        </w:rPr>
        <w:t xml:space="preserve"> </w:t>
      </w:r>
      <w:r w:rsidRPr="008A3E9D">
        <w:rPr>
          <w:rFonts w:asciiTheme="minorHAnsi" w:hAnsiTheme="minorHAnsi" w:cstheme="minorHAnsi"/>
          <w:w w:val="96"/>
        </w:rPr>
        <w:t>Society</w:t>
      </w:r>
      <w:r w:rsidRPr="008A3E9D">
        <w:rPr>
          <w:rFonts w:asciiTheme="minorHAnsi" w:hAnsiTheme="minorHAnsi" w:cstheme="minorHAnsi"/>
          <w:spacing w:val="2"/>
          <w:w w:val="96"/>
        </w:rPr>
        <w:t xml:space="preserve"> </w:t>
      </w:r>
      <w:r w:rsidRPr="008A3E9D">
        <w:rPr>
          <w:rFonts w:asciiTheme="minorHAnsi" w:hAnsiTheme="minorHAnsi" w:cstheme="minorHAnsi"/>
          <w:w w:val="101"/>
        </w:rPr>
        <w:t>Interface</w:t>
      </w:r>
    </w:p>
    <w:p w14:paraId="68DB9B23" w14:textId="77777777" w:rsidR="005810FA" w:rsidRPr="008A3E9D" w:rsidRDefault="00C44365">
      <w:pPr>
        <w:spacing w:before="9"/>
        <w:ind w:left="100"/>
        <w:rPr>
          <w:rFonts w:asciiTheme="minorHAnsi" w:hAnsiTheme="minorHAnsi" w:cstheme="minorHAnsi"/>
        </w:rPr>
      </w:pPr>
      <w:r w:rsidRPr="008A3E9D">
        <w:rPr>
          <w:rFonts w:asciiTheme="minorHAnsi" w:hAnsiTheme="minorHAnsi" w:cstheme="minorHAnsi"/>
          <w:w w:val="142"/>
        </w:rPr>
        <w:t>•</w:t>
      </w:r>
      <w:r w:rsidRPr="008A3E9D">
        <w:rPr>
          <w:rFonts w:asciiTheme="minorHAnsi" w:hAnsiTheme="minorHAnsi" w:cstheme="minorHAnsi"/>
          <w:spacing w:val="29"/>
          <w:w w:val="142"/>
        </w:rPr>
        <w:t xml:space="preserve"> </w:t>
      </w:r>
      <w:r w:rsidRPr="008A3E9D">
        <w:rPr>
          <w:rFonts w:asciiTheme="minorHAnsi" w:hAnsiTheme="minorHAnsi" w:cstheme="minorHAnsi"/>
          <w:w w:val="95"/>
        </w:rPr>
        <w:t>Scientific</w:t>
      </w:r>
      <w:r w:rsidRPr="008A3E9D">
        <w:rPr>
          <w:rFonts w:asciiTheme="minorHAnsi" w:hAnsiTheme="minorHAnsi" w:cstheme="minorHAnsi"/>
          <w:spacing w:val="3"/>
          <w:w w:val="95"/>
        </w:rPr>
        <w:t xml:space="preserve"> </w:t>
      </w:r>
      <w:r w:rsidRPr="008A3E9D">
        <w:rPr>
          <w:rFonts w:asciiTheme="minorHAnsi" w:hAnsiTheme="minorHAnsi" w:cstheme="minorHAnsi"/>
        </w:rPr>
        <w:t>Reports</w:t>
      </w:r>
    </w:p>
    <w:p w14:paraId="4BDB89B9" w14:textId="77777777" w:rsidR="005810FA" w:rsidRPr="008A3E9D" w:rsidRDefault="00C44365">
      <w:pPr>
        <w:spacing w:before="9"/>
        <w:ind w:left="100"/>
        <w:rPr>
          <w:rFonts w:asciiTheme="minorHAnsi" w:hAnsiTheme="minorHAnsi" w:cstheme="minorHAnsi"/>
        </w:rPr>
      </w:pPr>
      <w:r w:rsidRPr="008A3E9D">
        <w:rPr>
          <w:rFonts w:asciiTheme="minorHAnsi" w:hAnsiTheme="minorHAnsi" w:cstheme="minorHAnsi"/>
          <w:w w:val="142"/>
        </w:rPr>
        <w:t>•</w:t>
      </w:r>
      <w:r w:rsidRPr="008A3E9D">
        <w:rPr>
          <w:rFonts w:asciiTheme="minorHAnsi" w:hAnsiTheme="minorHAnsi" w:cstheme="minorHAnsi"/>
          <w:spacing w:val="29"/>
          <w:w w:val="142"/>
        </w:rPr>
        <w:t xml:space="preserve"> </w:t>
      </w:r>
      <w:r w:rsidRPr="008A3E9D">
        <w:rPr>
          <w:rFonts w:asciiTheme="minorHAnsi" w:hAnsiTheme="minorHAnsi" w:cstheme="minorHAnsi"/>
        </w:rPr>
        <w:t>American</w:t>
      </w:r>
      <w:r w:rsidRPr="008A3E9D">
        <w:rPr>
          <w:rFonts w:asciiTheme="minorHAnsi" w:hAnsiTheme="minorHAnsi" w:cstheme="minorHAnsi"/>
          <w:spacing w:val="-16"/>
        </w:rPr>
        <w:t xml:space="preserve"> </w:t>
      </w:r>
      <w:r w:rsidRPr="008A3E9D">
        <w:rPr>
          <w:rFonts w:asciiTheme="minorHAnsi" w:hAnsiTheme="minorHAnsi" w:cstheme="minorHAnsi"/>
          <w:w w:val="102"/>
        </w:rPr>
        <w:t>Natu</w:t>
      </w:r>
      <w:r w:rsidRPr="008A3E9D">
        <w:rPr>
          <w:rFonts w:asciiTheme="minorHAnsi" w:hAnsiTheme="minorHAnsi" w:cstheme="minorHAnsi"/>
          <w:spacing w:val="-3"/>
          <w:w w:val="102"/>
        </w:rPr>
        <w:t>r</w:t>
      </w:r>
      <w:r w:rsidRPr="008A3E9D">
        <w:rPr>
          <w:rFonts w:asciiTheme="minorHAnsi" w:hAnsiTheme="minorHAnsi" w:cstheme="minorHAnsi"/>
          <w:w w:val="103"/>
        </w:rPr>
        <w:t>alist</w:t>
      </w:r>
    </w:p>
    <w:p w14:paraId="403F4949" w14:textId="77777777" w:rsidR="005810FA" w:rsidRPr="008A3E9D" w:rsidRDefault="00C44365">
      <w:pPr>
        <w:spacing w:before="9"/>
        <w:ind w:left="100"/>
        <w:rPr>
          <w:rFonts w:asciiTheme="minorHAnsi" w:hAnsiTheme="minorHAnsi" w:cstheme="minorHAnsi"/>
        </w:rPr>
      </w:pPr>
      <w:r w:rsidRPr="008A3E9D">
        <w:rPr>
          <w:rFonts w:asciiTheme="minorHAnsi" w:hAnsiTheme="minorHAnsi" w:cstheme="minorHAnsi"/>
          <w:w w:val="142"/>
        </w:rPr>
        <w:t>•</w:t>
      </w:r>
      <w:r w:rsidRPr="008A3E9D">
        <w:rPr>
          <w:rFonts w:asciiTheme="minorHAnsi" w:hAnsiTheme="minorHAnsi" w:cstheme="minorHAnsi"/>
          <w:spacing w:val="29"/>
          <w:w w:val="142"/>
        </w:rPr>
        <w:t xml:space="preserve"> </w:t>
      </w:r>
      <w:r w:rsidRPr="008A3E9D">
        <w:rPr>
          <w:rFonts w:asciiTheme="minorHAnsi" w:hAnsiTheme="minorHAnsi" w:cstheme="minorHAnsi"/>
          <w:w w:val="96"/>
        </w:rPr>
        <w:t>Biol</w:t>
      </w:r>
      <w:r w:rsidRPr="008A3E9D">
        <w:rPr>
          <w:rFonts w:asciiTheme="minorHAnsi" w:hAnsiTheme="minorHAnsi" w:cstheme="minorHAnsi"/>
          <w:spacing w:val="-2"/>
          <w:w w:val="96"/>
        </w:rPr>
        <w:t>o</w:t>
      </w:r>
      <w:r w:rsidRPr="008A3E9D">
        <w:rPr>
          <w:rFonts w:asciiTheme="minorHAnsi" w:hAnsiTheme="minorHAnsi" w:cstheme="minorHAnsi"/>
          <w:w w:val="96"/>
        </w:rPr>
        <w:t>gy</w:t>
      </w:r>
      <w:r w:rsidRPr="008A3E9D">
        <w:rPr>
          <w:rFonts w:asciiTheme="minorHAnsi" w:hAnsiTheme="minorHAnsi" w:cstheme="minorHAnsi"/>
          <w:spacing w:val="2"/>
          <w:w w:val="96"/>
        </w:rPr>
        <w:t xml:space="preserve"> </w:t>
      </w:r>
      <w:r w:rsidRPr="008A3E9D">
        <w:rPr>
          <w:rFonts w:asciiTheme="minorHAnsi" w:hAnsiTheme="minorHAnsi" w:cstheme="minorHAnsi"/>
        </w:rPr>
        <w:t>Lette</w:t>
      </w:r>
      <w:r w:rsidRPr="008A3E9D">
        <w:rPr>
          <w:rFonts w:asciiTheme="minorHAnsi" w:hAnsiTheme="minorHAnsi" w:cstheme="minorHAnsi"/>
          <w:spacing w:val="-2"/>
        </w:rPr>
        <w:t>r</w:t>
      </w:r>
      <w:r w:rsidRPr="008A3E9D">
        <w:rPr>
          <w:rFonts w:asciiTheme="minorHAnsi" w:hAnsiTheme="minorHAnsi" w:cstheme="minorHAnsi"/>
        </w:rPr>
        <w:t>s</w:t>
      </w:r>
    </w:p>
    <w:p w14:paraId="56EB4F82" w14:textId="77777777" w:rsidR="005810FA" w:rsidRPr="008A3E9D" w:rsidRDefault="00C44365">
      <w:pPr>
        <w:spacing w:before="9"/>
        <w:ind w:left="100"/>
        <w:rPr>
          <w:rFonts w:asciiTheme="minorHAnsi" w:hAnsiTheme="minorHAnsi" w:cstheme="minorHAnsi"/>
        </w:rPr>
      </w:pPr>
      <w:r w:rsidRPr="008A3E9D">
        <w:rPr>
          <w:rFonts w:asciiTheme="minorHAnsi" w:hAnsiTheme="minorHAnsi" w:cstheme="minorHAnsi"/>
          <w:w w:val="142"/>
        </w:rPr>
        <w:t>•</w:t>
      </w:r>
      <w:r w:rsidRPr="008A3E9D">
        <w:rPr>
          <w:rFonts w:asciiTheme="minorHAnsi" w:hAnsiTheme="minorHAnsi" w:cstheme="minorHAnsi"/>
          <w:spacing w:val="29"/>
          <w:w w:val="142"/>
        </w:rPr>
        <w:t xml:space="preserve"> </w:t>
      </w:r>
      <w:r w:rsidRPr="008A3E9D">
        <w:rPr>
          <w:rFonts w:asciiTheme="minorHAnsi" w:hAnsiTheme="minorHAnsi" w:cstheme="minorHAnsi"/>
        </w:rPr>
        <w:t>Behavio</w:t>
      </w:r>
      <w:r w:rsidRPr="008A3E9D">
        <w:rPr>
          <w:rFonts w:asciiTheme="minorHAnsi" w:hAnsiTheme="minorHAnsi" w:cstheme="minorHAnsi"/>
          <w:spacing w:val="-3"/>
        </w:rPr>
        <w:t>r</w:t>
      </w:r>
      <w:r w:rsidRPr="008A3E9D">
        <w:rPr>
          <w:rFonts w:asciiTheme="minorHAnsi" w:hAnsiTheme="minorHAnsi" w:cstheme="minorHAnsi"/>
        </w:rPr>
        <w:t>al</w:t>
      </w:r>
      <w:r w:rsidRPr="008A3E9D">
        <w:rPr>
          <w:rFonts w:asciiTheme="minorHAnsi" w:hAnsiTheme="minorHAnsi" w:cstheme="minorHAnsi"/>
          <w:spacing w:val="3"/>
        </w:rPr>
        <w:t xml:space="preserve"> </w:t>
      </w:r>
      <w:r w:rsidRPr="008A3E9D">
        <w:rPr>
          <w:rFonts w:asciiTheme="minorHAnsi" w:hAnsiTheme="minorHAnsi" w:cstheme="minorHAnsi"/>
        </w:rPr>
        <w:t>Ecol</w:t>
      </w:r>
      <w:r w:rsidRPr="008A3E9D">
        <w:rPr>
          <w:rFonts w:asciiTheme="minorHAnsi" w:hAnsiTheme="minorHAnsi" w:cstheme="minorHAnsi"/>
          <w:spacing w:val="-2"/>
        </w:rPr>
        <w:t>o</w:t>
      </w:r>
      <w:r w:rsidRPr="008A3E9D">
        <w:rPr>
          <w:rFonts w:asciiTheme="minorHAnsi" w:hAnsiTheme="minorHAnsi" w:cstheme="minorHAnsi"/>
        </w:rPr>
        <w:t>gy</w:t>
      </w:r>
    </w:p>
    <w:p w14:paraId="1C560DD6" w14:textId="77777777" w:rsidR="005810FA" w:rsidRPr="008A3E9D" w:rsidRDefault="00C44365">
      <w:pPr>
        <w:spacing w:before="9"/>
        <w:ind w:left="100"/>
        <w:rPr>
          <w:rFonts w:asciiTheme="minorHAnsi" w:hAnsiTheme="minorHAnsi" w:cstheme="minorHAnsi"/>
        </w:rPr>
      </w:pPr>
      <w:r w:rsidRPr="008A3E9D">
        <w:rPr>
          <w:rFonts w:asciiTheme="minorHAnsi" w:hAnsiTheme="minorHAnsi" w:cstheme="minorHAnsi"/>
          <w:w w:val="142"/>
        </w:rPr>
        <w:t>•</w:t>
      </w:r>
      <w:r w:rsidRPr="008A3E9D">
        <w:rPr>
          <w:rFonts w:asciiTheme="minorHAnsi" w:hAnsiTheme="minorHAnsi" w:cstheme="minorHAnsi"/>
          <w:spacing w:val="29"/>
          <w:w w:val="142"/>
        </w:rPr>
        <w:t xml:space="preserve"> </w:t>
      </w:r>
      <w:r w:rsidRPr="008A3E9D">
        <w:rPr>
          <w:rFonts w:asciiTheme="minorHAnsi" w:hAnsiTheme="minorHAnsi" w:cstheme="minorHAnsi"/>
          <w:w w:val="96"/>
        </w:rPr>
        <w:t>Animal</w:t>
      </w:r>
      <w:r w:rsidRPr="008A3E9D">
        <w:rPr>
          <w:rFonts w:asciiTheme="minorHAnsi" w:hAnsiTheme="minorHAnsi" w:cstheme="minorHAnsi"/>
          <w:spacing w:val="2"/>
          <w:w w:val="96"/>
        </w:rPr>
        <w:t xml:space="preserve"> </w:t>
      </w:r>
      <w:r w:rsidRPr="008A3E9D">
        <w:rPr>
          <w:rFonts w:asciiTheme="minorHAnsi" w:hAnsiTheme="minorHAnsi" w:cstheme="minorHAnsi"/>
        </w:rPr>
        <w:t>Behaviour</w:t>
      </w:r>
    </w:p>
    <w:p w14:paraId="2C5D9BE4" w14:textId="77777777" w:rsidR="005810FA" w:rsidRPr="008A3E9D" w:rsidRDefault="00C44365">
      <w:pPr>
        <w:spacing w:before="9"/>
        <w:ind w:left="100"/>
        <w:rPr>
          <w:rFonts w:asciiTheme="minorHAnsi" w:hAnsiTheme="minorHAnsi" w:cstheme="minorHAnsi"/>
        </w:rPr>
      </w:pPr>
      <w:r w:rsidRPr="008A3E9D">
        <w:rPr>
          <w:rFonts w:asciiTheme="minorHAnsi" w:hAnsiTheme="minorHAnsi" w:cstheme="minorHAnsi"/>
          <w:w w:val="142"/>
        </w:rPr>
        <w:t>•</w:t>
      </w:r>
      <w:r w:rsidRPr="008A3E9D">
        <w:rPr>
          <w:rFonts w:asciiTheme="minorHAnsi" w:hAnsiTheme="minorHAnsi" w:cstheme="minorHAnsi"/>
          <w:spacing w:val="29"/>
          <w:w w:val="142"/>
        </w:rPr>
        <w:t xml:space="preserve"> </w:t>
      </w:r>
      <w:r w:rsidRPr="008A3E9D">
        <w:rPr>
          <w:rFonts w:asciiTheme="minorHAnsi" w:hAnsiTheme="minorHAnsi" w:cstheme="minorHAnsi"/>
        </w:rPr>
        <w:t>Ecol</w:t>
      </w:r>
      <w:r w:rsidRPr="008A3E9D">
        <w:rPr>
          <w:rFonts w:asciiTheme="minorHAnsi" w:hAnsiTheme="minorHAnsi" w:cstheme="minorHAnsi"/>
          <w:spacing w:val="-2"/>
        </w:rPr>
        <w:t>o</w:t>
      </w:r>
      <w:r w:rsidRPr="008A3E9D">
        <w:rPr>
          <w:rFonts w:asciiTheme="minorHAnsi" w:hAnsiTheme="minorHAnsi" w:cstheme="minorHAnsi"/>
        </w:rPr>
        <w:t>gy</w:t>
      </w:r>
      <w:r w:rsidRPr="008A3E9D">
        <w:rPr>
          <w:rFonts w:asciiTheme="minorHAnsi" w:hAnsiTheme="minorHAnsi" w:cstheme="minorHAnsi"/>
          <w:spacing w:val="-17"/>
        </w:rPr>
        <w:t xml:space="preserve"> </w:t>
      </w:r>
      <w:r w:rsidRPr="008A3E9D">
        <w:rPr>
          <w:rFonts w:asciiTheme="minorHAnsi" w:hAnsiTheme="minorHAnsi" w:cstheme="minorHAnsi"/>
        </w:rPr>
        <w:t>and</w:t>
      </w:r>
      <w:r w:rsidRPr="008A3E9D">
        <w:rPr>
          <w:rFonts w:asciiTheme="minorHAnsi" w:hAnsiTheme="minorHAnsi" w:cstheme="minorHAnsi"/>
          <w:spacing w:val="9"/>
        </w:rPr>
        <w:t xml:space="preserve"> </w:t>
      </w:r>
      <w:r w:rsidRPr="008A3E9D">
        <w:rPr>
          <w:rFonts w:asciiTheme="minorHAnsi" w:hAnsiTheme="minorHAnsi" w:cstheme="minorHAnsi"/>
        </w:rPr>
        <w:t>Evolution</w:t>
      </w:r>
    </w:p>
    <w:p w14:paraId="1E3248CE" w14:textId="77777777" w:rsidR="005810FA" w:rsidRPr="008A3E9D" w:rsidRDefault="00C44365">
      <w:pPr>
        <w:spacing w:before="9"/>
        <w:ind w:left="100"/>
        <w:rPr>
          <w:rFonts w:asciiTheme="minorHAnsi" w:hAnsiTheme="minorHAnsi" w:cstheme="minorHAnsi"/>
        </w:rPr>
      </w:pPr>
      <w:r w:rsidRPr="008A3E9D">
        <w:rPr>
          <w:rFonts w:asciiTheme="minorHAnsi" w:hAnsiTheme="minorHAnsi" w:cstheme="minorHAnsi"/>
          <w:w w:val="142"/>
        </w:rPr>
        <w:t>•</w:t>
      </w:r>
      <w:r w:rsidRPr="008A3E9D">
        <w:rPr>
          <w:rFonts w:asciiTheme="minorHAnsi" w:hAnsiTheme="minorHAnsi" w:cstheme="minorHAnsi"/>
          <w:spacing w:val="29"/>
          <w:w w:val="142"/>
        </w:rPr>
        <w:t xml:space="preserve"> </w:t>
      </w:r>
      <w:r w:rsidRPr="008A3E9D">
        <w:rPr>
          <w:rFonts w:asciiTheme="minorHAnsi" w:hAnsiTheme="minorHAnsi" w:cstheme="minorHAnsi"/>
        </w:rPr>
        <w:t>Ecol</w:t>
      </w:r>
      <w:r w:rsidRPr="008A3E9D">
        <w:rPr>
          <w:rFonts w:asciiTheme="minorHAnsi" w:hAnsiTheme="minorHAnsi" w:cstheme="minorHAnsi"/>
          <w:spacing w:val="-2"/>
        </w:rPr>
        <w:t>o</w:t>
      </w:r>
      <w:r w:rsidRPr="008A3E9D">
        <w:rPr>
          <w:rFonts w:asciiTheme="minorHAnsi" w:hAnsiTheme="minorHAnsi" w:cstheme="minorHAnsi"/>
        </w:rPr>
        <w:t>gical</w:t>
      </w:r>
      <w:r w:rsidRPr="008A3E9D">
        <w:rPr>
          <w:rFonts w:asciiTheme="minorHAnsi" w:hAnsiTheme="minorHAnsi" w:cstheme="minorHAnsi"/>
          <w:spacing w:val="3"/>
        </w:rPr>
        <w:t xml:space="preserve"> </w:t>
      </w:r>
      <w:r w:rsidRPr="008A3E9D">
        <w:rPr>
          <w:rFonts w:asciiTheme="minorHAnsi" w:hAnsiTheme="minorHAnsi" w:cstheme="minorHAnsi"/>
          <w:w w:val="101"/>
        </w:rPr>
        <w:t>Resea</w:t>
      </w:r>
      <w:r w:rsidRPr="008A3E9D">
        <w:rPr>
          <w:rFonts w:asciiTheme="minorHAnsi" w:hAnsiTheme="minorHAnsi" w:cstheme="minorHAnsi"/>
          <w:spacing w:val="-7"/>
          <w:w w:val="101"/>
        </w:rPr>
        <w:t>r</w:t>
      </w:r>
      <w:r w:rsidRPr="008A3E9D">
        <w:rPr>
          <w:rFonts w:asciiTheme="minorHAnsi" w:hAnsiTheme="minorHAnsi" w:cstheme="minorHAnsi"/>
          <w:spacing w:val="-3"/>
          <w:w w:val="99"/>
        </w:rPr>
        <w:t>c</w:t>
      </w:r>
      <w:r w:rsidRPr="008A3E9D">
        <w:rPr>
          <w:rFonts w:asciiTheme="minorHAnsi" w:hAnsiTheme="minorHAnsi" w:cstheme="minorHAnsi"/>
          <w:w w:val="99"/>
        </w:rPr>
        <w:t>h</w:t>
      </w:r>
    </w:p>
    <w:p w14:paraId="0A1FCB8C" w14:textId="77777777" w:rsidR="005810FA" w:rsidRPr="008A3E9D" w:rsidRDefault="00C44365">
      <w:pPr>
        <w:spacing w:before="9"/>
        <w:ind w:left="100"/>
        <w:rPr>
          <w:rFonts w:asciiTheme="minorHAnsi" w:hAnsiTheme="minorHAnsi" w:cstheme="minorHAnsi"/>
        </w:rPr>
      </w:pPr>
      <w:r w:rsidRPr="008A3E9D">
        <w:rPr>
          <w:rFonts w:asciiTheme="minorHAnsi" w:hAnsiTheme="minorHAnsi" w:cstheme="minorHAnsi"/>
          <w:w w:val="142"/>
        </w:rPr>
        <w:t>•</w:t>
      </w:r>
      <w:r w:rsidRPr="008A3E9D">
        <w:rPr>
          <w:rFonts w:asciiTheme="minorHAnsi" w:hAnsiTheme="minorHAnsi" w:cstheme="minorHAnsi"/>
          <w:spacing w:val="29"/>
          <w:w w:val="142"/>
        </w:rPr>
        <w:t xml:space="preserve"> </w:t>
      </w:r>
      <w:r w:rsidRPr="008A3E9D">
        <w:rPr>
          <w:rFonts w:asciiTheme="minorHAnsi" w:hAnsiTheme="minorHAnsi" w:cstheme="minorHAnsi"/>
        </w:rPr>
        <w:t>Cur</w:t>
      </w:r>
      <w:r w:rsidRPr="008A3E9D">
        <w:rPr>
          <w:rFonts w:asciiTheme="minorHAnsi" w:hAnsiTheme="minorHAnsi" w:cstheme="minorHAnsi"/>
          <w:spacing w:val="-7"/>
        </w:rPr>
        <w:t>r</w:t>
      </w:r>
      <w:r w:rsidRPr="008A3E9D">
        <w:rPr>
          <w:rFonts w:asciiTheme="minorHAnsi" w:hAnsiTheme="minorHAnsi" w:cstheme="minorHAnsi"/>
        </w:rPr>
        <w:t>ent</w:t>
      </w:r>
      <w:r w:rsidRPr="008A3E9D">
        <w:rPr>
          <w:rFonts w:asciiTheme="minorHAnsi" w:hAnsiTheme="minorHAnsi" w:cstheme="minorHAnsi"/>
          <w:spacing w:val="16"/>
        </w:rPr>
        <w:t xml:space="preserve"> </w:t>
      </w:r>
      <w:r w:rsidRPr="008A3E9D">
        <w:rPr>
          <w:rFonts w:asciiTheme="minorHAnsi" w:hAnsiTheme="minorHAnsi" w:cstheme="minorHAnsi"/>
        </w:rPr>
        <w:t>Zool</w:t>
      </w:r>
      <w:r w:rsidRPr="008A3E9D">
        <w:rPr>
          <w:rFonts w:asciiTheme="minorHAnsi" w:hAnsiTheme="minorHAnsi" w:cstheme="minorHAnsi"/>
          <w:spacing w:val="-2"/>
        </w:rPr>
        <w:t>o</w:t>
      </w:r>
      <w:r w:rsidRPr="008A3E9D">
        <w:rPr>
          <w:rFonts w:asciiTheme="minorHAnsi" w:hAnsiTheme="minorHAnsi" w:cstheme="minorHAnsi"/>
        </w:rPr>
        <w:t>gy</w:t>
      </w:r>
    </w:p>
    <w:p w14:paraId="00D082FE" w14:textId="77777777" w:rsidR="005810FA" w:rsidRPr="008A3E9D" w:rsidRDefault="00C44365">
      <w:pPr>
        <w:spacing w:before="9"/>
        <w:ind w:left="100"/>
        <w:rPr>
          <w:rFonts w:asciiTheme="minorHAnsi" w:hAnsiTheme="minorHAnsi" w:cstheme="minorHAnsi"/>
        </w:rPr>
      </w:pPr>
      <w:r w:rsidRPr="008A3E9D">
        <w:rPr>
          <w:rFonts w:asciiTheme="minorHAnsi" w:hAnsiTheme="minorHAnsi" w:cstheme="minorHAnsi"/>
          <w:w w:val="142"/>
        </w:rPr>
        <w:t>•</w:t>
      </w:r>
      <w:r w:rsidRPr="008A3E9D">
        <w:rPr>
          <w:rFonts w:asciiTheme="minorHAnsi" w:hAnsiTheme="minorHAnsi" w:cstheme="minorHAnsi"/>
          <w:spacing w:val="29"/>
          <w:w w:val="142"/>
        </w:rPr>
        <w:t xml:space="preserve"> </w:t>
      </w:r>
      <w:r w:rsidRPr="008A3E9D">
        <w:rPr>
          <w:rFonts w:asciiTheme="minorHAnsi" w:hAnsiTheme="minorHAnsi" w:cstheme="minorHAnsi"/>
          <w:spacing w:val="-5"/>
        </w:rPr>
        <w:t>J</w:t>
      </w:r>
      <w:r w:rsidRPr="008A3E9D">
        <w:rPr>
          <w:rFonts w:asciiTheme="minorHAnsi" w:hAnsiTheme="minorHAnsi" w:cstheme="minorHAnsi"/>
        </w:rPr>
        <w:t>ournal</w:t>
      </w:r>
      <w:r w:rsidRPr="008A3E9D">
        <w:rPr>
          <w:rFonts w:asciiTheme="minorHAnsi" w:hAnsiTheme="minorHAnsi" w:cstheme="minorHAnsi"/>
          <w:spacing w:val="31"/>
        </w:rPr>
        <w:t xml:space="preserve"> </w:t>
      </w:r>
      <w:r w:rsidRPr="008A3E9D">
        <w:rPr>
          <w:rFonts w:asciiTheme="minorHAnsi" w:hAnsiTheme="minorHAnsi" w:cstheme="minorHAnsi"/>
        </w:rPr>
        <w:t>of</w:t>
      </w:r>
      <w:r w:rsidRPr="008A3E9D">
        <w:rPr>
          <w:rFonts w:asciiTheme="minorHAnsi" w:hAnsiTheme="minorHAnsi" w:cstheme="minorHAnsi"/>
          <w:spacing w:val="-12"/>
        </w:rPr>
        <w:t xml:space="preserve"> </w:t>
      </w:r>
      <w:r w:rsidRPr="008A3E9D">
        <w:rPr>
          <w:rFonts w:asciiTheme="minorHAnsi" w:hAnsiTheme="minorHAnsi" w:cstheme="minorHAnsi"/>
        </w:rPr>
        <w:t>Theo</w:t>
      </w:r>
      <w:r w:rsidRPr="008A3E9D">
        <w:rPr>
          <w:rFonts w:asciiTheme="minorHAnsi" w:hAnsiTheme="minorHAnsi" w:cstheme="minorHAnsi"/>
          <w:spacing w:val="-7"/>
        </w:rPr>
        <w:t>r</w:t>
      </w:r>
      <w:r w:rsidRPr="008A3E9D">
        <w:rPr>
          <w:rFonts w:asciiTheme="minorHAnsi" w:hAnsiTheme="minorHAnsi" w:cstheme="minorHAnsi"/>
        </w:rPr>
        <w:t>etical</w:t>
      </w:r>
      <w:r w:rsidRPr="008A3E9D">
        <w:rPr>
          <w:rFonts w:asciiTheme="minorHAnsi" w:hAnsiTheme="minorHAnsi" w:cstheme="minorHAnsi"/>
          <w:spacing w:val="4"/>
        </w:rPr>
        <w:t xml:space="preserve"> </w:t>
      </w:r>
      <w:r w:rsidRPr="008A3E9D">
        <w:rPr>
          <w:rFonts w:asciiTheme="minorHAnsi" w:hAnsiTheme="minorHAnsi" w:cstheme="minorHAnsi"/>
        </w:rPr>
        <w:t>Biol</w:t>
      </w:r>
      <w:r w:rsidRPr="008A3E9D">
        <w:rPr>
          <w:rFonts w:asciiTheme="minorHAnsi" w:hAnsiTheme="minorHAnsi" w:cstheme="minorHAnsi"/>
          <w:spacing w:val="-2"/>
        </w:rPr>
        <w:t>o</w:t>
      </w:r>
      <w:r w:rsidRPr="008A3E9D">
        <w:rPr>
          <w:rFonts w:asciiTheme="minorHAnsi" w:hAnsiTheme="minorHAnsi" w:cstheme="minorHAnsi"/>
        </w:rPr>
        <w:t>gy</w:t>
      </w:r>
    </w:p>
    <w:p w14:paraId="5A3E088A" w14:textId="77777777" w:rsidR="005810FA" w:rsidRPr="008A3E9D" w:rsidRDefault="00C44365">
      <w:pPr>
        <w:spacing w:before="9"/>
        <w:ind w:left="100"/>
        <w:rPr>
          <w:rFonts w:asciiTheme="minorHAnsi" w:hAnsiTheme="minorHAnsi" w:cstheme="minorHAnsi"/>
        </w:rPr>
      </w:pPr>
      <w:r w:rsidRPr="008A3E9D">
        <w:rPr>
          <w:rFonts w:asciiTheme="minorHAnsi" w:hAnsiTheme="minorHAnsi" w:cstheme="minorHAnsi"/>
          <w:w w:val="142"/>
        </w:rPr>
        <w:t>•</w:t>
      </w:r>
      <w:r w:rsidRPr="008A3E9D">
        <w:rPr>
          <w:rFonts w:asciiTheme="minorHAnsi" w:hAnsiTheme="minorHAnsi" w:cstheme="minorHAnsi"/>
          <w:spacing w:val="29"/>
          <w:w w:val="142"/>
        </w:rPr>
        <w:t xml:space="preserve"> </w:t>
      </w:r>
      <w:r w:rsidRPr="008A3E9D">
        <w:rPr>
          <w:rFonts w:asciiTheme="minorHAnsi" w:hAnsiTheme="minorHAnsi" w:cstheme="minorHAnsi"/>
        </w:rPr>
        <w:t>International</w:t>
      </w:r>
      <w:r w:rsidRPr="008A3E9D">
        <w:rPr>
          <w:rFonts w:asciiTheme="minorHAnsi" w:hAnsiTheme="minorHAnsi" w:cstheme="minorHAnsi"/>
          <w:spacing w:val="31"/>
        </w:rPr>
        <w:t xml:space="preserve"> </w:t>
      </w:r>
      <w:r w:rsidRPr="008A3E9D">
        <w:rPr>
          <w:rFonts w:asciiTheme="minorHAnsi" w:hAnsiTheme="minorHAnsi" w:cstheme="minorHAnsi"/>
          <w:spacing w:val="-5"/>
        </w:rPr>
        <w:t>J</w:t>
      </w:r>
      <w:r w:rsidRPr="008A3E9D">
        <w:rPr>
          <w:rFonts w:asciiTheme="minorHAnsi" w:hAnsiTheme="minorHAnsi" w:cstheme="minorHAnsi"/>
        </w:rPr>
        <w:t>ournal</w:t>
      </w:r>
      <w:r w:rsidRPr="008A3E9D">
        <w:rPr>
          <w:rFonts w:asciiTheme="minorHAnsi" w:hAnsiTheme="minorHAnsi" w:cstheme="minorHAnsi"/>
          <w:spacing w:val="31"/>
        </w:rPr>
        <w:t xml:space="preserve"> </w:t>
      </w:r>
      <w:r w:rsidRPr="008A3E9D">
        <w:rPr>
          <w:rFonts w:asciiTheme="minorHAnsi" w:hAnsiTheme="minorHAnsi" w:cstheme="minorHAnsi"/>
        </w:rPr>
        <w:t>of</w:t>
      </w:r>
      <w:r w:rsidRPr="008A3E9D">
        <w:rPr>
          <w:rFonts w:asciiTheme="minorHAnsi" w:hAnsiTheme="minorHAnsi" w:cstheme="minorHAnsi"/>
          <w:spacing w:val="-12"/>
        </w:rPr>
        <w:t xml:space="preserve"> </w:t>
      </w:r>
      <w:r w:rsidRPr="008A3E9D">
        <w:rPr>
          <w:rFonts w:asciiTheme="minorHAnsi" w:hAnsiTheme="minorHAnsi" w:cstheme="minorHAnsi"/>
        </w:rPr>
        <w:t>the</w:t>
      </w:r>
      <w:r w:rsidRPr="008A3E9D">
        <w:rPr>
          <w:rFonts w:asciiTheme="minorHAnsi" w:hAnsiTheme="minorHAnsi" w:cstheme="minorHAnsi"/>
          <w:spacing w:val="-2"/>
        </w:rPr>
        <w:t xml:space="preserve"> </w:t>
      </w:r>
      <w:r w:rsidRPr="008A3E9D">
        <w:rPr>
          <w:rFonts w:asciiTheme="minorHAnsi" w:hAnsiTheme="minorHAnsi" w:cstheme="minorHAnsi"/>
        </w:rPr>
        <w:t>Commons</w:t>
      </w:r>
    </w:p>
    <w:p w14:paraId="18DA6DCE" w14:textId="77777777" w:rsidR="005810FA" w:rsidRPr="008A3E9D" w:rsidRDefault="005810FA">
      <w:pPr>
        <w:spacing w:before="9" w:line="120" w:lineRule="exact"/>
        <w:rPr>
          <w:rFonts w:asciiTheme="minorHAnsi" w:hAnsiTheme="minorHAnsi" w:cstheme="minorHAnsi"/>
        </w:rPr>
      </w:pPr>
    </w:p>
    <w:p w14:paraId="0EB32459" w14:textId="77777777" w:rsidR="005810FA" w:rsidRPr="008A3E9D" w:rsidRDefault="00C44365">
      <w:pPr>
        <w:rPr>
          <w:rFonts w:asciiTheme="minorHAnsi" w:hAnsiTheme="minorHAnsi" w:cstheme="minorHAnsi"/>
        </w:rPr>
      </w:pPr>
      <w:r w:rsidRPr="008A3E9D">
        <w:rPr>
          <w:rFonts w:asciiTheme="minorHAnsi" w:hAnsiTheme="minorHAnsi" w:cstheme="minorHAnsi"/>
          <w:w w:val="109"/>
        </w:rPr>
        <w:t>Editorial</w:t>
      </w:r>
      <w:r w:rsidRPr="008A3E9D">
        <w:rPr>
          <w:rFonts w:asciiTheme="minorHAnsi" w:hAnsiTheme="minorHAnsi" w:cstheme="minorHAnsi"/>
          <w:spacing w:val="-4"/>
          <w:w w:val="109"/>
        </w:rPr>
        <w:t xml:space="preserve"> </w:t>
      </w:r>
      <w:r w:rsidRPr="008A3E9D">
        <w:rPr>
          <w:rFonts w:asciiTheme="minorHAnsi" w:hAnsiTheme="minorHAnsi" w:cstheme="minorHAnsi"/>
          <w:w w:val="108"/>
        </w:rPr>
        <w:t>Se</w:t>
      </w:r>
      <w:r w:rsidRPr="008A3E9D">
        <w:rPr>
          <w:rFonts w:asciiTheme="minorHAnsi" w:hAnsiTheme="minorHAnsi" w:cstheme="minorHAnsi"/>
          <w:spacing w:val="-2"/>
          <w:w w:val="108"/>
        </w:rPr>
        <w:t>r</w:t>
      </w:r>
      <w:r w:rsidRPr="008A3E9D">
        <w:rPr>
          <w:rFonts w:asciiTheme="minorHAnsi" w:hAnsiTheme="minorHAnsi" w:cstheme="minorHAnsi"/>
          <w:w w:val="99"/>
        </w:rPr>
        <w:t>vice</w:t>
      </w:r>
    </w:p>
    <w:p w14:paraId="098619C4" w14:textId="77777777" w:rsidR="005810FA" w:rsidRPr="008A3E9D" w:rsidRDefault="00C44365">
      <w:pPr>
        <w:spacing w:before="9"/>
        <w:ind w:left="100"/>
        <w:rPr>
          <w:rFonts w:asciiTheme="minorHAnsi" w:eastAsia="Book Antiqua" w:hAnsiTheme="minorHAnsi" w:cstheme="minorHAnsi"/>
        </w:rPr>
      </w:pPr>
      <w:r w:rsidRPr="008A3E9D">
        <w:rPr>
          <w:rFonts w:asciiTheme="minorHAnsi" w:hAnsiTheme="minorHAnsi" w:cstheme="minorHAnsi"/>
          <w:w w:val="142"/>
        </w:rPr>
        <w:t>•</w:t>
      </w:r>
      <w:r w:rsidRPr="008A3E9D">
        <w:rPr>
          <w:rFonts w:asciiTheme="minorHAnsi" w:hAnsiTheme="minorHAnsi" w:cstheme="minorHAnsi"/>
          <w:spacing w:val="29"/>
          <w:w w:val="142"/>
        </w:rPr>
        <w:t xml:space="preserve"> </w:t>
      </w:r>
      <w:r w:rsidRPr="008A3E9D">
        <w:rPr>
          <w:rFonts w:asciiTheme="minorHAnsi" w:hAnsiTheme="minorHAnsi" w:cstheme="minorHAnsi"/>
        </w:rPr>
        <w:t>Human</w:t>
      </w:r>
      <w:r w:rsidRPr="008A3E9D">
        <w:rPr>
          <w:rFonts w:asciiTheme="minorHAnsi" w:hAnsiTheme="minorHAnsi" w:cstheme="minorHAnsi"/>
          <w:spacing w:val="-6"/>
        </w:rPr>
        <w:t xml:space="preserve"> </w:t>
      </w:r>
      <w:r w:rsidRPr="008A3E9D">
        <w:rPr>
          <w:rFonts w:asciiTheme="minorHAnsi" w:hAnsiTheme="minorHAnsi" w:cstheme="minorHAnsi"/>
        </w:rPr>
        <w:t>Computation</w:t>
      </w:r>
      <w:r w:rsidRPr="008A3E9D">
        <w:rPr>
          <w:rFonts w:asciiTheme="minorHAnsi" w:eastAsia="Book Antiqua" w:hAnsiTheme="minorHAnsi" w:cstheme="minorHAnsi"/>
        </w:rPr>
        <w:t>,</w:t>
      </w:r>
      <w:r w:rsidRPr="008A3E9D">
        <w:rPr>
          <w:rFonts w:asciiTheme="minorHAnsi" w:eastAsia="Book Antiqua" w:hAnsiTheme="minorHAnsi" w:cstheme="minorHAnsi"/>
          <w:spacing w:val="-11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</w:rPr>
        <w:t>editorial</w:t>
      </w:r>
      <w:r w:rsidRPr="008A3E9D">
        <w:rPr>
          <w:rFonts w:asciiTheme="minorHAnsi" w:eastAsia="Book Antiqua" w:hAnsiTheme="minorHAnsi" w:cstheme="minorHAnsi"/>
          <w:spacing w:val="13"/>
          <w:w w:val="88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</w:rPr>
        <w:t>board</w:t>
      </w:r>
      <w:r w:rsidRPr="008A3E9D">
        <w:rPr>
          <w:rFonts w:asciiTheme="minorHAnsi" w:eastAsia="Book Antiqua" w:hAnsiTheme="minorHAnsi" w:cstheme="minorHAnsi"/>
          <w:spacing w:val="1"/>
          <w:w w:val="88"/>
        </w:rPr>
        <w:t xml:space="preserve"> </w:t>
      </w:r>
      <w:r w:rsidRPr="008A3E9D">
        <w:rPr>
          <w:rFonts w:asciiTheme="minorHAnsi" w:eastAsia="Book Antiqua" w:hAnsiTheme="minorHAnsi" w:cstheme="minorHAnsi"/>
        </w:rPr>
        <w:t>(2014–)</w:t>
      </w:r>
    </w:p>
    <w:p w14:paraId="789726DA" w14:textId="77777777" w:rsidR="005810FA" w:rsidRPr="008A3E9D" w:rsidRDefault="00C44365">
      <w:pPr>
        <w:spacing w:line="220" w:lineRule="exact"/>
        <w:ind w:left="100"/>
        <w:rPr>
          <w:rFonts w:asciiTheme="minorHAnsi" w:eastAsia="Book Antiqua" w:hAnsiTheme="minorHAnsi" w:cstheme="minorHAnsi"/>
        </w:rPr>
      </w:pPr>
      <w:r w:rsidRPr="008A3E9D">
        <w:rPr>
          <w:rFonts w:asciiTheme="minorHAnsi" w:hAnsiTheme="minorHAnsi" w:cstheme="minorHAnsi"/>
          <w:w w:val="142"/>
          <w:position w:val="1"/>
        </w:rPr>
        <w:t>•</w:t>
      </w:r>
      <w:r w:rsidRPr="008A3E9D">
        <w:rPr>
          <w:rFonts w:asciiTheme="minorHAnsi" w:hAnsiTheme="minorHAnsi" w:cstheme="minorHAnsi"/>
          <w:spacing w:val="29"/>
          <w:w w:val="142"/>
          <w:position w:val="1"/>
        </w:rPr>
        <w:t xml:space="preserve"> </w:t>
      </w:r>
      <w:r w:rsidRPr="008A3E9D">
        <w:rPr>
          <w:rFonts w:asciiTheme="minorHAnsi" w:hAnsiTheme="minorHAnsi" w:cstheme="minorHAnsi"/>
          <w:spacing w:val="-11"/>
          <w:position w:val="1"/>
        </w:rPr>
        <w:t>F</w:t>
      </w:r>
      <w:r w:rsidRPr="008A3E9D">
        <w:rPr>
          <w:rFonts w:asciiTheme="minorHAnsi" w:hAnsiTheme="minorHAnsi" w:cstheme="minorHAnsi"/>
          <w:spacing w:val="-9"/>
          <w:position w:val="1"/>
        </w:rPr>
        <w:t>r</w:t>
      </w:r>
      <w:r w:rsidRPr="008A3E9D">
        <w:rPr>
          <w:rFonts w:asciiTheme="minorHAnsi" w:hAnsiTheme="minorHAnsi" w:cstheme="minorHAnsi"/>
          <w:position w:val="1"/>
        </w:rPr>
        <w:t>ontie</w:t>
      </w:r>
      <w:r w:rsidRPr="008A3E9D">
        <w:rPr>
          <w:rFonts w:asciiTheme="minorHAnsi" w:hAnsiTheme="minorHAnsi" w:cstheme="minorHAnsi"/>
          <w:spacing w:val="-2"/>
          <w:position w:val="1"/>
        </w:rPr>
        <w:t>r</w:t>
      </w:r>
      <w:r w:rsidRPr="008A3E9D">
        <w:rPr>
          <w:rFonts w:asciiTheme="minorHAnsi" w:hAnsiTheme="minorHAnsi" w:cstheme="minorHAnsi"/>
          <w:position w:val="1"/>
        </w:rPr>
        <w:t>s</w:t>
      </w:r>
      <w:r w:rsidRPr="008A3E9D">
        <w:rPr>
          <w:rFonts w:asciiTheme="minorHAnsi" w:hAnsiTheme="minorHAnsi" w:cstheme="minorHAnsi"/>
          <w:spacing w:val="29"/>
          <w:position w:val="1"/>
        </w:rPr>
        <w:t xml:space="preserve"> </w:t>
      </w:r>
      <w:r w:rsidRPr="008A3E9D">
        <w:rPr>
          <w:rFonts w:asciiTheme="minorHAnsi" w:hAnsiTheme="minorHAnsi" w:cstheme="minorHAnsi"/>
          <w:position w:val="1"/>
        </w:rPr>
        <w:t>in</w:t>
      </w:r>
      <w:r w:rsidRPr="008A3E9D">
        <w:rPr>
          <w:rFonts w:asciiTheme="minorHAnsi" w:hAnsiTheme="minorHAnsi" w:cstheme="minorHAnsi"/>
          <w:spacing w:val="-2"/>
          <w:position w:val="1"/>
        </w:rPr>
        <w:t xml:space="preserve"> </w:t>
      </w:r>
      <w:r w:rsidRPr="008A3E9D">
        <w:rPr>
          <w:rFonts w:asciiTheme="minorHAnsi" w:hAnsiTheme="minorHAnsi" w:cstheme="minorHAnsi"/>
          <w:position w:val="1"/>
        </w:rPr>
        <w:t>Robotics</w:t>
      </w:r>
      <w:r w:rsidRPr="008A3E9D">
        <w:rPr>
          <w:rFonts w:asciiTheme="minorHAnsi" w:hAnsiTheme="minorHAnsi" w:cstheme="minorHAnsi"/>
          <w:spacing w:val="-14"/>
          <w:position w:val="1"/>
        </w:rPr>
        <w:t xml:space="preserve"> </w:t>
      </w:r>
      <w:r w:rsidRPr="008A3E9D">
        <w:rPr>
          <w:rFonts w:asciiTheme="minorHAnsi" w:hAnsiTheme="minorHAnsi" w:cstheme="minorHAnsi"/>
          <w:position w:val="1"/>
        </w:rPr>
        <w:t>and</w:t>
      </w:r>
      <w:r w:rsidRPr="008A3E9D">
        <w:rPr>
          <w:rFonts w:asciiTheme="minorHAnsi" w:hAnsiTheme="minorHAnsi" w:cstheme="minorHAnsi"/>
          <w:spacing w:val="9"/>
          <w:position w:val="1"/>
        </w:rPr>
        <w:t xml:space="preserve"> </w:t>
      </w:r>
      <w:r w:rsidRPr="008A3E9D">
        <w:rPr>
          <w:rFonts w:asciiTheme="minorHAnsi" w:hAnsiTheme="minorHAnsi" w:cstheme="minorHAnsi"/>
          <w:w w:val="91"/>
          <w:position w:val="1"/>
        </w:rPr>
        <w:t>AI,</w:t>
      </w:r>
      <w:r w:rsidRPr="008A3E9D">
        <w:rPr>
          <w:rFonts w:asciiTheme="minorHAnsi" w:hAnsiTheme="minorHAnsi" w:cstheme="minorHAnsi"/>
          <w:spacing w:val="4"/>
          <w:w w:val="91"/>
          <w:position w:val="1"/>
        </w:rPr>
        <w:t xml:space="preserve"> </w:t>
      </w:r>
      <w:r w:rsidRPr="008A3E9D">
        <w:rPr>
          <w:rFonts w:asciiTheme="minorHAnsi" w:hAnsiTheme="minorHAnsi" w:cstheme="minorHAnsi"/>
          <w:position w:val="1"/>
        </w:rPr>
        <w:t>Computational Intelli</w:t>
      </w:r>
      <w:r w:rsidRPr="008A3E9D">
        <w:rPr>
          <w:rFonts w:asciiTheme="minorHAnsi" w:hAnsiTheme="minorHAnsi" w:cstheme="minorHAnsi"/>
          <w:spacing w:val="-2"/>
          <w:position w:val="1"/>
        </w:rPr>
        <w:t>g</w:t>
      </w:r>
      <w:r w:rsidRPr="008A3E9D">
        <w:rPr>
          <w:rFonts w:asciiTheme="minorHAnsi" w:hAnsiTheme="minorHAnsi" w:cstheme="minorHAnsi"/>
          <w:position w:val="1"/>
        </w:rPr>
        <w:t>ence</w:t>
      </w:r>
      <w:r w:rsidRPr="008A3E9D">
        <w:rPr>
          <w:rFonts w:asciiTheme="minorHAnsi" w:eastAsia="Book Antiqua" w:hAnsiTheme="minorHAnsi" w:cstheme="minorHAnsi"/>
          <w:position w:val="1"/>
        </w:rPr>
        <w:t>,</w:t>
      </w:r>
      <w:r w:rsidRPr="008A3E9D">
        <w:rPr>
          <w:rFonts w:asciiTheme="minorHAnsi" w:eastAsia="Book Antiqua" w:hAnsiTheme="minorHAnsi" w:cstheme="minorHAnsi"/>
          <w:spacing w:val="-10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  <w:position w:val="1"/>
        </w:rPr>
        <w:t>r</w:t>
      </w:r>
      <w:r w:rsidRPr="008A3E9D">
        <w:rPr>
          <w:rFonts w:asciiTheme="minorHAnsi" w:eastAsia="Book Antiqua" w:hAnsiTheme="minorHAnsi" w:cstheme="minorHAnsi"/>
          <w:spacing w:val="-4"/>
          <w:w w:val="88"/>
          <w:position w:val="1"/>
        </w:rPr>
        <w:t>e</w:t>
      </w:r>
      <w:r w:rsidRPr="008A3E9D">
        <w:rPr>
          <w:rFonts w:asciiTheme="minorHAnsi" w:eastAsia="Book Antiqua" w:hAnsiTheme="minorHAnsi" w:cstheme="minorHAnsi"/>
          <w:w w:val="88"/>
          <w:position w:val="1"/>
        </w:rPr>
        <w:t>vi</w:t>
      </w:r>
      <w:r w:rsidRPr="008A3E9D">
        <w:rPr>
          <w:rFonts w:asciiTheme="minorHAnsi" w:eastAsia="Book Antiqua" w:hAnsiTheme="minorHAnsi" w:cstheme="minorHAnsi"/>
          <w:spacing w:val="-4"/>
          <w:w w:val="88"/>
          <w:position w:val="1"/>
        </w:rPr>
        <w:t>e</w:t>
      </w:r>
      <w:r w:rsidRPr="008A3E9D">
        <w:rPr>
          <w:rFonts w:asciiTheme="minorHAnsi" w:eastAsia="Book Antiqua" w:hAnsiTheme="minorHAnsi" w:cstheme="minorHAnsi"/>
          <w:w w:val="88"/>
          <w:position w:val="1"/>
        </w:rPr>
        <w:t>w</w:t>
      </w:r>
      <w:r w:rsidRPr="008A3E9D">
        <w:rPr>
          <w:rFonts w:asciiTheme="minorHAnsi" w:eastAsia="Book Antiqua" w:hAnsiTheme="minorHAnsi" w:cstheme="minorHAnsi"/>
          <w:spacing w:val="9"/>
          <w:w w:val="88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  <w:position w:val="1"/>
        </w:rPr>
        <w:t>editorial</w:t>
      </w:r>
      <w:r w:rsidRPr="008A3E9D">
        <w:rPr>
          <w:rFonts w:asciiTheme="minorHAnsi" w:eastAsia="Book Antiqua" w:hAnsiTheme="minorHAnsi" w:cstheme="minorHAnsi"/>
          <w:spacing w:val="13"/>
          <w:w w:val="88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  <w:position w:val="1"/>
        </w:rPr>
        <w:t>board</w:t>
      </w:r>
      <w:r w:rsidRPr="008A3E9D">
        <w:rPr>
          <w:rFonts w:asciiTheme="minorHAnsi" w:eastAsia="Book Antiqua" w:hAnsiTheme="minorHAnsi" w:cstheme="minorHAnsi"/>
          <w:spacing w:val="1"/>
          <w:w w:val="88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(2014–)</w:t>
      </w:r>
    </w:p>
    <w:p w14:paraId="59BA714E" w14:textId="77777777" w:rsidR="005810FA" w:rsidRPr="008A3E9D" w:rsidRDefault="005810FA">
      <w:pPr>
        <w:spacing w:before="5" w:line="100" w:lineRule="exact"/>
        <w:rPr>
          <w:rFonts w:asciiTheme="minorHAnsi" w:hAnsiTheme="minorHAnsi" w:cstheme="minorHAnsi"/>
        </w:rPr>
      </w:pPr>
    </w:p>
    <w:p w14:paraId="60999DC4" w14:textId="77777777" w:rsidR="005810FA" w:rsidRPr="008A3E9D" w:rsidRDefault="00C44365">
      <w:pPr>
        <w:rPr>
          <w:rFonts w:asciiTheme="minorHAnsi" w:hAnsiTheme="minorHAnsi" w:cstheme="minorHAnsi"/>
        </w:rPr>
      </w:pPr>
      <w:r w:rsidRPr="008A3E9D">
        <w:rPr>
          <w:rFonts w:asciiTheme="minorHAnsi" w:hAnsiTheme="minorHAnsi" w:cstheme="minorHAnsi"/>
        </w:rPr>
        <w:t>Confe</w:t>
      </w:r>
      <w:r w:rsidRPr="008A3E9D">
        <w:rPr>
          <w:rFonts w:asciiTheme="minorHAnsi" w:hAnsiTheme="minorHAnsi" w:cstheme="minorHAnsi"/>
          <w:spacing w:val="-4"/>
        </w:rPr>
        <w:t>r</w:t>
      </w:r>
      <w:r w:rsidRPr="008A3E9D">
        <w:rPr>
          <w:rFonts w:asciiTheme="minorHAnsi" w:hAnsiTheme="minorHAnsi" w:cstheme="minorHAnsi"/>
        </w:rPr>
        <w:t>ence</w:t>
      </w:r>
      <w:r w:rsidRPr="008A3E9D">
        <w:rPr>
          <w:rFonts w:asciiTheme="minorHAnsi" w:hAnsiTheme="minorHAnsi" w:cstheme="minorHAnsi"/>
          <w:spacing w:val="46"/>
        </w:rPr>
        <w:t xml:space="preserve"> </w:t>
      </w:r>
      <w:r w:rsidRPr="008A3E9D">
        <w:rPr>
          <w:rFonts w:asciiTheme="minorHAnsi" w:hAnsiTheme="minorHAnsi" w:cstheme="minorHAnsi"/>
          <w:w w:val="108"/>
        </w:rPr>
        <w:t>Se</w:t>
      </w:r>
      <w:r w:rsidRPr="008A3E9D">
        <w:rPr>
          <w:rFonts w:asciiTheme="minorHAnsi" w:hAnsiTheme="minorHAnsi" w:cstheme="minorHAnsi"/>
          <w:spacing w:val="-2"/>
          <w:w w:val="108"/>
        </w:rPr>
        <w:t>r</w:t>
      </w:r>
      <w:r w:rsidRPr="008A3E9D">
        <w:rPr>
          <w:rFonts w:asciiTheme="minorHAnsi" w:hAnsiTheme="minorHAnsi" w:cstheme="minorHAnsi"/>
          <w:w w:val="99"/>
        </w:rPr>
        <w:t>vice</w:t>
      </w:r>
    </w:p>
    <w:p w14:paraId="00465FA5" w14:textId="77777777" w:rsidR="005810FA" w:rsidRPr="008A3E9D" w:rsidRDefault="00C44365">
      <w:pPr>
        <w:spacing w:before="4" w:line="240" w:lineRule="exact"/>
        <w:ind w:left="498" w:right="81" w:hanging="398"/>
        <w:jc w:val="both"/>
        <w:rPr>
          <w:rFonts w:asciiTheme="minorHAnsi" w:eastAsia="Book Antiqua" w:hAnsiTheme="minorHAnsi" w:cstheme="minorHAnsi"/>
        </w:rPr>
      </w:pPr>
      <w:r w:rsidRPr="008A3E9D">
        <w:rPr>
          <w:rFonts w:asciiTheme="minorHAnsi" w:hAnsiTheme="minorHAnsi" w:cstheme="minorHAnsi"/>
          <w:w w:val="142"/>
        </w:rPr>
        <w:t>•</w:t>
      </w:r>
      <w:r w:rsidRPr="008A3E9D">
        <w:rPr>
          <w:rFonts w:asciiTheme="minorHAnsi" w:hAnsiTheme="minorHAnsi" w:cstheme="minorHAnsi"/>
          <w:spacing w:val="29"/>
          <w:w w:val="142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</w:rPr>
        <w:t>Program</w:t>
      </w:r>
      <w:r w:rsidRPr="008A3E9D">
        <w:rPr>
          <w:rFonts w:asciiTheme="minorHAnsi" w:eastAsia="Book Antiqua" w:hAnsiTheme="minorHAnsi" w:cstheme="minorHAnsi"/>
          <w:spacing w:val="20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</w:rPr>
        <w:t xml:space="preserve">Committee: </w:t>
      </w:r>
      <w:r w:rsidRPr="008A3E9D">
        <w:rPr>
          <w:rFonts w:asciiTheme="minorHAnsi" w:eastAsia="Book Antiqua" w:hAnsiTheme="minorHAnsi" w:cstheme="minorHAnsi"/>
          <w:spacing w:val="38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</w:rPr>
        <w:t>2016</w:t>
      </w:r>
      <w:r w:rsidRPr="008A3E9D">
        <w:rPr>
          <w:rFonts w:asciiTheme="minorHAnsi" w:eastAsia="Book Antiqua" w:hAnsiTheme="minorHAnsi" w:cstheme="minorHAnsi"/>
          <w:spacing w:val="18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</w:rPr>
        <w:t>International</w:t>
      </w:r>
      <w:r w:rsidRPr="008A3E9D">
        <w:rPr>
          <w:rFonts w:asciiTheme="minorHAnsi" w:eastAsia="Book Antiqua" w:hAnsiTheme="minorHAnsi" w:cstheme="minorHAnsi"/>
          <w:spacing w:val="28"/>
          <w:w w:val="88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</w:rPr>
        <w:t>Symposium</w:t>
      </w:r>
      <w:r w:rsidRPr="008A3E9D">
        <w:rPr>
          <w:rFonts w:asciiTheme="minorHAnsi" w:eastAsia="Book Antiqua" w:hAnsiTheme="minorHAnsi" w:cstheme="minorHAnsi"/>
          <w:spacing w:val="39"/>
          <w:w w:val="88"/>
        </w:rPr>
        <w:t xml:space="preserve"> </w:t>
      </w:r>
      <w:r w:rsidRPr="008A3E9D">
        <w:rPr>
          <w:rFonts w:asciiTheme="minorHAnsi" w:eastAsia="Book Antiqua" w:hAnsiTheme="minorHAnsi" w:cstheme="minorHAnsi"/>
        </w:rPr>
        <w:t>on</w:t>
      </w:r>
      <w:r w:rsidRPr="008A3E9D">
        <w:rPr>
          <w:rFonts w:asciiTheme="minorHAnsi" w:eastAsia="Book Antiqua" w:hAnsiTheme="minorHAnsi" w:cstheme="minorHAnsi"/>
          <w:spacing w:val="-5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</w:rPr>
        <w:t>Intelligent</w:t>
      </w:r>
      <w:r w:rsidRPr="008A3E9D">
        <w:rPr>
          <w:rFonts w:asciiTheme="minorHAnsi" w:eastAsia="Book Antiqua" w:hAnsiTheme="minorHAnsi" w:cstheme="minorHAnsi"/>
          <w:spacing w:val="37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</w:rPr>
        <w:t>Control</w:t>
      </w:r>
      <w:r w:rsidRPr="008A3E9D">
        <w:rPr>
          <w:rFonts w:asciiTheme="minorHAnsi" w:eastAsia="Book Antiqua" w:hAnsiTheme="minorHAnsi" w:cstheme="minorHAnsi"/>
          <w:spacing w:val="27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</w:rPr>
        <w:t>(ISIC</w:t>
      </w:r>
      <w:r w:rsidRPr="008A3E9D">
        <w:rPr>
          <w:rFonts w:asciiTheme="minorHAnsi" w:eastAsia="Book Antiqua" w:hAnsiTheme="minorHAnsi" w:cstheme="minorHAnsi"/>
          <w:spacing w:val="14"/>
        </w:rPr>
        <w:t xml:space="preserve"> </w:t>
      </w:r>
      <w:r w:rsidRPr="008A3E9D">
        <w:rPr>
          <w:rFonts w:asciiTheme="minorHAnsi" w:eastAsia="Book Antiqua" w:hAnsiTheme="minorHAnsi" w:cstheme="minorHAnsi"/>
        </w:rPr>
        <w:t xml:space="preserve">2016), </w:t>
      </w:r>
      <w:r w:rsidRPr="008A3E9D">
        <w:rPr>
          <w:rFonts w:asciiTheme="minorHAnsi" w:eastAsia="Book Antiqua" w:hAnsiTheme="minorHAnsi" w:cstheme="minorHAnsi"/>
          <w:w w:val="90"/>
        </w:rPr>
        <w:t>Buenos</w:t>
      </w:r>
      <w:r w:rsidRPr="008A3E9D">
        <w:rPr>
          <w:rFonts w:asciiTheme="minorHAnsi" w:eastAsia="Book Antiqua" w:hAnsiTheme="minorHAnsi" w:cstheme="minorHAnsi"/>
          <w:spacing w:val="18"/>
          <w:w w:val="90"/>
        </w:rPr>
        <w:t xml:space="preserve"> </w:t>
      </w:r>
      <w:r w:rsidRPr="008A3E9D">
        <w:rPr>
          <w:rFonts w:asciiTheme="minorHAnsi" w:eastAsia="Book Antiqua" w:hAnsiTheme="minorHAnsi" w:cstheme="minorHAnsi"/>
          <w:w w:val="90"/>
        </w:rPr>
        <w:t>Aires,</w:t>
      </w:r>
      <w:r w:rsidRPr="008A3E9D">
        <w:rPr>
          <w:rFonts w:asciiTheme="minorHAnsi" w:eastAsia="Book Antiqua" w:hAnsiTheme="minorHAnsi" w:cstheme="minorHAnsi"/>
          <w:spacing w:val="15"/>
          <w:w w:val="90"/>
        </w:rPr>
        <w:t xml:space="preserve"> </w:t>
      </w:r>
      <w:r w:rsidRPr="008A3E9D">
        <w:rPr>
          <w:rFonts w:asciiTheme="minorHAnsi" w:eastAsia="Book Antiqua" w:hAnsiTheme="minorHAnsi" w:cstheme="minorHAnsi"/>
          <w:w w:val="90"/>
        </w:rPr>
        <w:t>A</w:t>
      </w:r>
      <w:r w:rsidRPr="008A3E9D">
        <w:rPr>
          <w:rFonts w:asciiTheme="minorHAnsi" w:eastAsia="Book Antiqua" w:hAnsiTheme="minorHAnsi" w:cstheme="minorHAnsi"/>
          <w:spacing w:val="-4"/>
          <w:w w:val="90"/>
        </w:rPr>
        <w:t>r</w:t>
      </w:r>
      <w:r w:rsidRPr="008A3E9D">
        <w:rPr>
          <w:rFonts w:asciiTheme="minorHAnsi" w:eastAsia="Book Antiqua" w:hAnsiTheme="minorHAnsi" w:cstheme="minorHAnsi"/>
          <w:w w:val="90"/>
        </w:rPr>
        <w:t>gentina,</w:t>
      </w:r>
      <w:r w:rsidRPr="008A3E9D">
        <w:rPr>
          <w:rFonts w:asciiTheme="minorHAnsi" w:eastAsia="Book Antiqua" w:hAnsiTheme="minorHAnsi" w:cstheme="minorHAnsi"/>
          <w:spacing w:val="-5"/>
          <w:w w:val="90"/>
        </w:rPr>
        <w:t xml:space="preserve"> </w:t>
      </w:r>
      <w:r w:rsidRPr="008A3E9D">
        <w:rPr>
          <w:rFonts w:asciiTheme="minorHAnsi" w:eastAsia="Book Antiqua" w:hAnsiTheme="minorHAnsi" w:cstheme="minorHAnsi"/>
          <w:w w:val="90"/>
        </w:rPr>
        <w:t>September</w:t>
      </w:r>
      <w:r w:rsidRPr="008A3E9D">
        <w:rPr>
          <w:rFonts w:asciiTheme="minorHAnsi" w:eastAsia="Book Antiqua" w:hAnsiTheme="minorHAnsi" w:cstheme="minorHAnsi"/>
          <w:spacing w:val="5"/>
          <w:w w:val="90"/>
        </w:rPr>
        <w:t xml:space="preserve"> </w:t>
      </w:r>
      <w:r w:rsidRPr="008A3E9D">
        <w:rPr>
          <w:rFonts w:asciiTheme="minorHAnsi" w:eastAsia="Book Antiqua" w:hAnsiTheme="minorHAnsi" w:cstheme="minorHAnsi"/>
        </w:rPr>
        <w:t>19–22,</w:t>
      </w:r>
      <w:r w:rsidRPr="008A3E9D">
        <w:rPr>
          <w:rFonts w:asciiTheme="minorHAnsi" w:eastAsia="Book Antiqua" w:hAnsiTheme="minorHAnsi" w:cstheme="minorHAnsi"/>
          <w:spacing w:val="-5"/>
        </w:rPr>
        <w:t xml:space="preserve"> </w:t>
      </w:r>
      <w:r w:rsidRPr="008A3E9D">
        <w:rPr>
          <w:rFonts w:asciiTheme="minorHAnsi" w:eastAsia="Book Antiqua" w:hAnsiTheme="minorHAnsi" w:cstheme="minorHAnsi"/>
        </w:rPr>
        <w:t>2016.</w:t>
      </w:r>
    </w:p>
    <w:p w14:paraId="26CFDE96" w14:textId="77777777" w:rsidR="005810FA" w:rsidRPr="008A3E9D" w:rsidRDefault="005810FA">
      <w:pPr>
        <w:spacing w:before="9" w:line="140" w:lineRule="exact"/>
        <w:rPr>
          <w:rFonts w:asciiTheme="minorHAnsi" w:hAnsiTheme="minorHAnsi" w:cstheme="minorHAnsi"/>
        </w:rPr>
      </w:pPr>
    </w:p>
    <w:p w14:paraId="0F9AE954" w14:textId="77777777" w:rsidR="005810FA" w:rsidRPr="008A3E9D" w:rsidRDefault="00C44365">
      <w:pPr>
        <w:spacing w:line="240" w:lineRule="exact"/>
        <w:ind w:left="498" w:right="81" w:hanging="398"/>
        <w:jc w:val="both"/>
        <w:rPr>
          <w:rFonts w:asciiTheme="minorHAnsi" w:eastAsia="Book Antiqua" w:hAnsiTheme="minorHAnsi" w:cstheme="minorHAnsi"/>
        </w:rPr>
      </w:pPr>
      <w:r w:rsidRPr="008A3E9D">
        <w:rPr>
          <w:rFonts w:asciiTheme="minorHAnsi" w:hAnsiTheme="minorHAnsi" w:cstheme="minorHAnsi"/>
          <w:w w:val="142"/>
        </w:rPr>
        <w:t>•</w:t>
      </w:r>
      <w:r w:rsidRPr="008A3E9D">
        <w:rPr>
          <w:rFonts w:asciiTheme="minorHAnsi" w:hAnsiTheme="minorHAnsi" w:cstheme="minorHAnsi"/>
          <w:spacing w:val="29"/>
          <w:w w:val="142"/>
        </w:rPr>
        <w:t xml:space="preserve"> </w:t>
      </w:r>
      <w:r w:rsidRPr="008A3E9D">
        <w:rPr>
          <w:rFonts w:asciiTheme="minorHAnsi" w:eastAsia="Book Antiqua" w:hAnsiTheme="minorHAnsi" w:cstheme="minorHAnsi"/>
        </w:rPr>
        <w:t>Local</w:t>
      </w:r>
      <w:r w:rsidRPr="008A3E9D">
        <w:rPr>
          <w:rFonts w:asciiTheme="minorHAnsi" w:eastAsia="Book Antiqua" w:hAnsiTheme="minorHAnsi" w:cstheme="minorHAnsi"/>
          <w:spacing w:val="-10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</w:rPr>
        <w:t>O</w:t>
      </w:r>
      <w:r w:rsidRPr="008A3E9D">
        <w:rPr>
          <w:rFonts w:asciiTheme="minorHAnsi" w:eastAsia="Book Antiqua" w:hAnsiTheme="minorHAnsi" w:cstheme="minorHAnsi"/>
          <w:spacing w:val="-4"/>
          <w:w w:val="89"/>
        </w:rPr>
        <w:t>r</w:t>
      </w:r>
      <w:r w:rsidRPr="008A3E9D">
        <w:rPr>
          <w:rFonts w:asciiTheme="minorHAnsi" w:eastAsia="Book Antiqua" w:hAnsiTheme="minorHAnsi" w:cstheme="minorHAnsi"/>
          <w:spacing w:val="-1"/>
          <w:w w:val="89"/>
        </w:rPr>
        <w:t>g</w:t>
      </w:r>
      <w:r w:rsidRPr="008A3E9D">
        <w:rPr>
          <w:rFonts w:asciiTheme="minorHAnsi" w:eastAsia="Book Antiqua" w:hAnsiTheme="minorHAnsi" w:cstheme="minorHAnsi"/>
          <w:w w:val="89"/>
        </w:rPr>
        <w:t>anizing</w:t>
      </w:r>
      <w:r w:rsidRPr="008A3E9D">
        <w:rPr>
          <w:rFonts w:asciiTheme="minorHAnsi" w:eastAsia="Book Antiqua" w:hAnsiTheme="minorHAnsi" w:cstheme="minorHAnsi"/>
          <w:spacing w:val="15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</w:rPr>
        <w:t xml:space="preserve">Committee: </w:t>
      </w:r>
      <w:r w:rsidRPr="008A3E9D">
        <w:rPr>
          <w:rFonts w:asciiTheme="minorHAnsi" w:eastAsia="Book Antiqua" w:hAnsiTheme="minorHAnsi" w:cstheme="minorHAnsi"/>
          <w:spacing w:val="31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</w:rPr>
        <w:t>2015</w:t>
      </w:r>
      <w:r w:rsidRPr="008A3E9D">
        <w:rPr>
          <w:rFonts w:asciiTheme="minorHAnsi" w:eastAsia="Book Antiqua" w:hAnsiTheme="minorHAnsi" w:cstheme="minorHAnsi"/>
          <w:spacing w:val="15"/>
        </w:rPr>
        <w:t xml:space="preserve"> </w:t>
      </w:r>
      <w:r w:rsidRPr="008A3E9D">
        <w:rPr>
          <w:rFonts w:asciiTheme="minorHAnsi" w:eastAsia="Book Antiqua" w:hAnsiTheme="minorHAnsi" w:cstheme="minorHAnsi"/>
          <w:w w:val="91"/>
        </w:rPr>
        <w:t>Conference</w:t>
      </w:r>
      <w:r w:rsidRPr="008A3E9D">
        <w:rPr>
          <w:rFonts w:asciiTheme="minorHAnsi" w:eastAsia="Book Antiqua" w:hAnsiTheme="minorHAnsi" w:cstheme="minorHAnsi"/>
          <w:spacing w:val="23"/>
          <w:w w:val="91"/>
        </w:rPr>
        <w:t xml:space="preserve"> </w:t>
      </w:r>
      <w:r w:rsidRPr="008A3E9D">
        <w:rPr>
          <w:rFonts w:asciiTheme="minorHAnsi" w:eastAsia="Book Antiqua" w:hAnsiTheme="minorHAnsi" w:cstheme="minorHAnsi"/>
        </w:rPr>
        <w:t>on</w:t>
      </w:r>
      <w:r w:rsidRPr="008A3E9D">
        <w:rPr>
          <w:rFonts w:asciiTheme="minorHAnsi" w:eastAsia="Book Antiqua" w:hAnsiTheme="minorHAnsi" w:cstheme="minorHAnsi"/>
          <w:spacing w:val="-8"/>
        </w:rPr>
        <w:t xml:space="preserve"> </w:t>
      </w:r>
      <w:r w:rsidRPr="008A3E9D">
        <w:rPr>
          <w:rFonts w:asciiTheme="minorHAnsi" w:eastAsia="Book Antiqua" w:hAnsiTheme="minorHAnsi" w:cstheme="minorHAnsi"/>
          <w:w w:val="90"/>
        </w:rPr>
        <w:t>Compl</w:t>
      </w:r>
      <w:r w:rsidRPr="008A3E9D">
        <w:rPr>
          <w:rFonts w:asciiTheme="minorHAnsi" w:eastAsia="Book Antiqua" w:hAnsiTheme="minorHAnsi" w:cstheme="minorHAnsi"/>
          <w:spacing w:val="-3"/>
          <w:w w:val="90"/>
        </w:rPr>
        <w:t>e</w:t>
      </w:r>
      <w:r w:rsidRPr="008A3E9D">
        <w:rPr>
          <w:rFonts w:asciiTheme="minorHAnsi" w:eastAsia="Book Antiqua" w:hAnsiTheme="minorHAnsi" w:cstheme="minorHAnsi"/>
          <w:w w:val="90"/>
        </w:rPr>
        <w:t>x</w:t>
      </w:r>
      <w:r w:rsidRPr="008A3E9D">
        <w:rPr>
          <w:rFonts w:asciiTheme="minorHAnsi" w:eastAsia="Book Antiqua" w:hAnsiTheme="minorHAnsi" w:cstheme="minorHAnsi"/>
          <w:spacing w:val="23"/>
          <w:w w:val="90"/>
        </w:rPr>
        <w:t xml:space="preserve"> </w:t>
      </w:r>
      <w:r w:rsidRPr="008A3E9D">
        <w:rPr>
          <w:rFonts w:asciiTheme="minorHAnsi" w:eastAsia="Book Antiqua" w:hAnsiTheme="minorHAnsi" w:cstheme="minorHAnsi"/>
          <w:w w:val="90"/>
        </w:rPr>
        <w:t>Systems</w:t>
      </w:r>
      <w:r w:rsidRPr="008A3E9D">
        <w:rPr>
          <w:rFonts w:asciiTheme="minorHAnsi" w:eastAsia="Book Antiqua" w:hAnsiTheme="minorHAnsi" w:cstheme="minorHAnsi"/>
          <w:spacing w:val="31"/>
          <w:w w:val="90"/>
        </w:rPr>
        <w:t xml:space="preserve"> </w:t>
      </w:r>
      <w:r w:rsidRPr="008A3E9D">
        <w:rPr>
          <w:rFonts w:asciiTheme="minorHAnsi" w:eastAsia="Book Antiqua" w:hAnsiTheme="minorHAnsi" w:cstheme="minorHAnsi"/>
        </w:rPr>
        <w:t>(CCS’15),</w:t>
      </w:r>
      <w:r w:rsidRPr="008A3E9D">
        <w:rPr>
          <w:rFonts w:asciiTheme="minorHAnsi" w:eastAsia="Book Antiqua" w:hAnsiTheme="minorHAnsi" w:cstheme="minorHAnsi"/>
          <w:spacing w:val="15"/>
        </w:rPr>
        <w:t xml:space="preserve"> </w:t>
      </w:r>
      <w:r w:rsidRPr="008A3E9D">
        <w:rPr>
          <w:rFonts w:asciiTheme="minorHAnsi" w:eastAsia="Book Antiqua" w:hAnsiTheme="minorHAnsi" w:cstheme="minorHAnsi"/>
          <w:spacing w:val="-14"/>
        </w:rPr>
        <w:t>T</w:t>
      </w:r>
      <w:r w:rsidRPr="008A3E9D">
        <w:rPr>
          <w:rFonts w:asciiTheme="minorHAnsi" w:eastAsia="Book Antiqua" w:hAnsiTheme="minorHAnsi" w:cstheme="minorHAnsi"/>
        </w:rPr>
        <w:t xml:space="preserve">empe, </w:t>
      </w:r>
      <w:r w:rsidRPr="008A3E9D">
        <w:rPr>
          <w:rFonts w:asciiTheme="minorHAnsi" w:eastAsia="Book Antiqua" w:hAnsiTheme="minorHAnsi" w:cstheme="minorHAnsi"/>
          <w:w w:val="91"/>
        </w:rPr>
        <w:t>AZ,</w:t>
      </w:r>
      <w:r w:rsidRPr="008A3E9D">
        <w:rPr>
          <w:rFonts w:asciiTheme="minorHAnsi" w:eastAsia="Book Antiqua" w:hAnsiTheme="minorHAnsi" w:cstheme="minorHAnsi"/>
          <w:spacing w:val="11"/>
          <w:w w:val="91"/>
        </w:rPr>
        <w:t xml:space="preserve"> </w:t>
      </w:r>
      <w:r w:rsidRPr="008A3E9D">
        <w:rPr>
          <w:rFonts w:asciiTheme="minorHAnsi" w:eastAsia="Book Antiqua" w:hAnsiTheme="minorHAnsi" w:cstheme="minorHAnsi"/>
          <w:w w:val="91"/>
        </w:rPr>
        <w:t>September</w:t>
      </w:r>
      <w:r w:rsidRPr="008A3E9D">
        <w:rPr>
          <w:rFonts w:asciiTheme="minorHAnsi" w:eastAsia="Book Antiqua" w:hAnsiTheme="minorHAnsi" w:cstheme="minorHAnsi"/>
          <w:spacing w:val="-5"/>
          <w:w w:val="91"/>
        </w:rPr>
        <w:t xml:space="preserve"> </w:t>
      </w:r>
      <w:r w:rsidRPr="008A3E9D">
        <w:rPr>
          <w:rFonts w:asciiTheme="minorHAnsi" w:eastAsia="Book Antiqua" w:hAnsiTheme="minorHAnsi" w:cstheme="minorHAnsi"/>
        </w:rPr>
        <w:t>28</w:t>
      </w:r>
      <w:r w:rsidRPr="008A3E9D">
        <w:rPr>
          <w:rFonts w:asciiTheme="minorHAnsi" w:eastAsia="Book Antiqua" w:hAnsiTheme="minorHAnsi" w:cstheme="minorHAnsi"/>
          <w:spacing w:val="-2"/>
        </w:rPr>
        <w:t xml:space="preserve"> </w:t>
      </w:r>
      <w:r w:rsidRPr="008A3E9D">
        <w:rPr>
          <w:rFonts w:asciiTheme="minorHAnsi" w:eastAsia="Book Antiqua" w:hAnsiTheme="minorHAnsi" w:cstheme="minorHAnsi"/>
        </w:rPr>
        <w:t>–</w:t>
      </w:r>
      <w:r w:rsidRPr="008A3E9D">
        <w:rPr>
          <w:rFonts w:asciiTheme="minorHAnsi" w:eastAsia="Book Antiqua" w:hAnsiTheme="minorHAnsi" w:cstheme="minorHAnsi"/>
          <w:spacing w:val="-1"/>
        </w:rPr>
        <w:t xml:space="preserve"> </w:t>
      </w:r>
      <w:r w:rsidRPr="008A3E9D">
        <w:rPr>
          <w:rFonts w:asciiTheme="minorHAnsi" w:eastAsia="Book Antiqua" w:hAnsiTheme="minorHAnsi" w:cstheme="minorHAnsi"/>
          <w:w w:val="90"/>
        </w:rPr>
        <w:t>October</w:t>
      </w:r>
      <w:r w:rsidRPr="008A3E9D">
        <w:rPr>
          <w:rFonts w:asciiTheme="minorHAnsi" w:eastAsia="Book Antiqua" w:hAnsiTheme="minorHAnsi" w:cstheme="minorHAnsi"/>
          <w:spacing w:val="5"/>
          <w:w w:val="90"/>
        </w:rPr>
        <w:t xml:space="preserve"> </w:t>
      </w:r>
      <w:r w:rsidRPr="008A3E9D">
        <w:rPr>
          <w:rFonts w:asciiTheme="minorHAnsi" w:eastAsia="Book Antiqua" w:hAnsiTheme="minorHAnsi" w:cstheme="minorHAnsi"/>
        </w:rPr>
        <w:t>2,</w:t>
      </w:r>
      <w:r w:rsidRPr="008A3E9D">
        <w:rPr>
          <w:rFonts w:asciiTheme="minorHAnsi" w:eastAsia="Book Antiqua" w:hAnsiTheme="minorHAnsi" w:cstheme="minorHAnsi"/>
          <w:spacing w:val="-1"/>
        </w:rPr>
        <w:t xml:space="preserve"> </w:t>
      </w:r>
      <w:r w:rsidRPr="008A3E9D">
        <w:rPr>
          <w:rFonts w:asciiTheme="minorHAnsi" w:eastAsia="Book Antiqua" w:hAnsiTheme="minorHAnsi" w:cstheme="minorHAnsi"/>
        </w:rPr>
        <w:t>2015.</w:t>
      </w:r>
    </w:p>
    <w:p w14:paraId="44F5EC4B" w14:textId="77777777" w:rsidR="005810FA" w:rsidRPr="008A3E9D" w:rsidRDefault="005810FA">
      <w:pPr>
        <w:spacing w:before="9" w:line="140" w:lineRule="exact"/>
        <w:rPr>
          <w:rFonts w:asciiTheme="minorHAnsi" w:hAnsiTheme="minorHAnsi" w:cstheme="minorHAnsi"/>
        </w:rPr>
      </w:pPr>
    </w:p>
    <w:p w14:paraId="2976DC9A" w14:textId="77777777" w:rsidR="005810FA" w:rsidRPr="008A3E9D" w:rsidRDefault="00C44365">
      <w:pPr>
        <w:spacing w:line="240" w:lineRule="exact"/>
        <w:ind w:left="498" w:right="81" w:hanging="398"/>
        <w:jc w:val="both"/>
        <w:rPr>
          <w:rFonts w:asciiTheme="minorHAnsi" w:eastAsia="Book Antiqua" w:hAnsiTheme="minorHAnsi" w:cstheme="minorHAnsi"/>
        </w:rPr>
      </w:pPr>
      <w:r w:rsidRPr="008A3E9D">
        <w:rPr>
          <w:rFonts w:asciiTheme="minorHAnsi" w:hAnsiTheme="minorHAnsi" w:cstheme="minorHAnsi"/>
          <w:w w:val="142"/>
        </w:rPr>
        <w:t>•</w:t>
      </w:r>
      <w:r w:rsidRPr="008A3E9D">
        <w:rPr>
          <w:rFonts w:asciiTheme="minorHAnsi" w:hAnsiTheme="minorHAnsi" w:cstheme="minorHAnsi"/>
          <w:spacing w:val="29"/>
          <w:w w:val="142"/>
        </w:rPr>
        <w:t xml:space="preserve"> </w:t>
      </w:r>
      <w:r w:rsidRPr="008A3E9D">
        <w:rPr>
          <w:rFonts w:asciiTheme="minorHAnsi" w:eastAsia="Book Antiqua" w:hAnsiTheme="minorHAnsi" w:cstheme="minorHAnsi"/>
          <w:w w:val="90"/>
        </w:rPr>
        <w:t>Co-o</w:t>
      </w:r>
      <w:r w:rsidRPr="008A3E9D">
        <w:rPr>
          <w:rFonts w:asciiTheme="minorHAnsi" w:eastAsia="Book Antiqua" w:hAnsiTheme="minorHAnsi" w:cstheme="minorHAnsi"/>
          <w:spacing w:val="-4"/>
          <w:w w:val="90"/>
        </w:rPr>
        <w:t>r</w:t>
      </w:r>
      <w:r w:rsidRPr="008A3E9D">
        <w:rPr>
          <w:rFonts w:asciiTheme="minorHAnsi" w:eastAsia="Book Antiqua" w:hAnsiTheme="minorHAnsi" w:cstheme="minorHAnsi"/>
          <w:spacing w:val="-1"/>
          <w:w w:val="90"/>
        </w:rPr>
        <w:t>g</w:t>
      </w:r>
      <w:r w:rsidRPr="008A3E9D">
        <w:rPr>
          <w:rFonts w:asciiTheme="minorHAnsi" w:eastAsia="Book Antiqua" w:hAnsiTheme="minorHAnsi" w:cstheme="minorHAnsi"/>
          <w:w w:val="90"/>
        </w:rPr>
        <w:t>anizer</w:t>
      </w:r>
      <w:r w:rsidRPr="008A3E9D">
        <w:rPr>
          <w:rFonts w:asciiTheme="minorHAnsi" w:eastAsia="Book Antiqua" w:hAnsiTheme="minorHAnsi" w:cstheme="minorHAnsi"/>
          <w:spacing w:val="-3"/>
          <w:w w:val="90"/>
        </w:rPr>
        <w:t xml:space="preserve"> </w:t>
      </w:r>
      <w:r w:rsidRPr="008A3E9D">
        <w:rPr>
          <w:rFonts w:asciiTheme="minorHAnsi" w:eastAsia="Book Antiqua" w:hAnsiTheme="minorHAnsi" w:cstheme="minorHAnsi"/>
          <w:w w:val="90"/>
        </w:rPr>
        <w:t>(with</w:t>
      </w:r>
      <w:r w:rsidRPr="008A3E9D">
        <w:rPr>
          <w:rFonts w:asciiTheme="minorHAnsi" w:eastAsia="Book Antiqua" w:hAnsiTheme="minorHAnsi" w:cstheme="minorHAnsi"/>
          <w:spacing w:val="-10"/>
          <w:w w:val="90"/>
        </w:rPr>
        <w:t xml:space="preserve"> </w:t>
      </w:r>
      <w:r w:rsidRPr="008A3E9D">
        <w:rPr>
          <w:rFonts w:asciiTheme="minorHAnsi" w:eastAsia="Book Antiqua" w:hAnsiTheme="minorHAnsi" w:cstheme="minorHAnsi"/>
          <w:spacing w:val="-20"/>
          <w:w w:val="90"/>
        </w:rPr>
        <w:t>Y</w:t>
      </w:r>
      <w:r w:rsidRPr="008A3E9D">
        <w:rPr>
          <w:rFonts w:asciiTheme="minorHAnsi" w:eastAsia="Book Antiqua" w:hAnsiTheme="minorHAnsi" w:cstheme="minorHAnsi"/>
          <w:w w:val="90"/>
        </w:rPr>
        <w:t>un</w:t>
      </w:r>
      <w:r w:rsidRPr="008A3E9D">
        <w:rPr>
          <w:rFonts w:asciiTheme="minorHAnsi" w:eastAsia="Book Antiqua" w:hAnsiTheme="minorHAnsi" w:cstheme="minorHAnsi"/>
          <w:spacing w:val="7"/>
          <w:w w:val="90"/>
        </w:rPr>
        <w:t xml:space="preserve"> </w:t>
      </w:r>
      <w:r w:rsidRPr="008A3E9D">
        <w:rPr>
          <w:rFonts w:asciiTheme="minorHAnsi" w:eastAsia="Book Antiqua" w:hAnsiTheme="minorHAnsi" w:cstheme="minorHAnsi"/>
          <w:w w:val="90"/>
        </w:rPr>
        <w:t>Kang)</w:t>
      </w:r>
      <w:r w:rsidRPr="008A3E9D">
        <w:rPr>
          <w:rFonts w:asciiTheme="minorHAnsi" w:eastAsia="Book Antiqua" w:hAnsiTheme="minorHAnsi" w:cstheme="minorHAnsi"/>
          <w:spacing w:val="10"/>
          <w:w w:val="90"/>
        </w:rPr>
        <w:t xml:space="preserve"> </w:t>
      </w:r>
      <w:r w:rsidRPr="008A3E9D">
        <w:rPr>
          <w:rFonts w:asciiTheme="minorHAnsi" w:eastAsia="Book Antiqua" w:hAnsiTheme="minorHAnsi" w:cstheme="minorHAnsi"/>
          <w:w w:val="90"/>
        </w:rPr>
        <w:t>for</w:t>
      </w:r>
      <w:r w:rsidRPr="008A3E9D">
        <w:rPr>
          <w:rFonts w:asciiTheme="minorHAnsi" w:eastAsia="Book Antiqua" w:hAnsiTheme="minorHAnsi" w:cstheme="minorHAnsi"/>
          <w:spacing w:val="2"/>
          <w:w w:val="90"/>
        </w:rPr>
        <w:t xml:space="preserve"> </w:t>
      </w:r>
      <w:r w:rsidRPr="008A3E9D">
        <w:rPr>
          <w:rFonts w:asciiTheme="minorHAnsi" w:eastAsia="Book Antiqua" w:hAnsiTheme="minorHAnsi" w:cstheme="minorHAnsi"/>
          <w:w w:val="90"/>
        </w:rPr>
        <w:t>technical</w:t>
      </w:r>
      <w:r w:rsidRPr="008A3E9D">
        <w:rPr>
          <w:rFonts w:asciiTheme="minorHAnsi" w:eastAsia="Book Antiqua" w:hAnsiTheme="minorHAnsi" w:cstheme="minorHAnsi"/>
          <w:spacing w:val="7"/>
          <w:w w:val="90"/>
        </w:rPr>
        <w:t xml:space="preserve"> </w:t>
      </w:r>
      <w:r w:rsidRPr="008A3E9D">
        <w:rPr>
          <w:rFonts w:asciiTheme="minorHAnsi" w:eastAsia="Book Antiqua" w:hAnsiTheme="minorHAnsi" w:cstheme="minorHAnsi"/>
          <w:w w:val="90"/>
        </w:rPr>
        <w:t>session:</w:t>
      </w:r>
      <w:r w:rsidRPr="008A3E9D">
        <w:rPr>
          <w:rFonts w:asciiTheme="minorHAnsi" w:eastAsia="Book Antiqua" w:hAnsiTheme="minorHAnsi" w:cstheme="minorHAnsi"/>
          <w:spacing w:val="28"/>
          <w:w w:val="90"/>
        </w:rPr>
        <w:t xml:space="preserve"> </w:t>
      </w:r>
      <w:r w:rsidRPr="008A3E9D">
        <w:rPr>
          <w:rFonts w:asciiTheme="minorHAnsi" w:eastAsia="Book Antiqua" w:hAnsiTheme="minorHAnsi" w:cstheme="minorHAnsi"/>
          <w:w w:val="90"/>
        </w:rPr>
        <w:t>“Compl</w:t>
      </w:r>
      <w:r w:rsidRPr="008A3E9D">
        <w:rPr>
          <w:rFonts w:asciiTheme="minorHAnsi" w:eastAsia="Book Antiqua" w:hAnsiTheme="minorHAnsi" w:cstheme="minorHAnsi"/>
          <w:spacing w:val="-3"/>
          <w:w w:val="90"/>
        </w:rPr>
        <w:t>e</w:t>
      </w:r>
      <w:r w:rsidRPr="008A3E9D">
        <w:rPr>
          <w:rFonts w:asciiTheme="minorHAnsi" w:eastAsia="Book Antiqua" w:hAnsiTheme="minorHAnsi" w:cstheme="minorHAnsi"/>
          <w:w w:val="90"/>
        </w:rPr>
        <w:t>x</w:t>
      </w:r>
      <w:r w:rsidRPr="008A3E9D">
        <w:rPr>
          <w:rFonts w:asciiTheme="minorHAnsi" w:eastAsia="Book Antiqua" w:hAnsiTheme="minorHAnsi" w:cstheme="minorHAnsi"/>
          <w:spacing w:val="-3"/>
          <w:w w:val="90"/>
        </w:rPr>
        <w:t xml:space="preserve"> </w:t>
      </w:r>
      <w:r w:rsidRPr="008A3E9D">
        <w:rPr>
          <w:rFonts w:asciiTheme="minorHAnsi" w:eastAsia="Book Antiqua" w:hAnsiTheme="minorHAnsi" w:cstheme="minorHAnsi"/>
          <w:w w:val="90"/>
        </w:rPr>
        <w:t>Systems</w:t>
      </w:r>
      <w:r w:rsidRPr="008A3E9D">
        <w:rPr>
          <w:rFonts w:asciiTheme="minorHAnsi" w:eastAsia="Book Antiqua" w:hAnsiTheme="minorHAnsi" w:cstheme="minorHAnsi"/>
          <w:spacing w:val="6"/>
          <w:w w:val="90"/>
        </w:rPr>
        <w:t xml:space="preserve"> </w:t>
      </w:r>
      <w:r w:rsidRPr="008A3E9D">
        <w:rPr>
          <w:rFonts w:asciiTheme="minorHAnsi" w:eastAsia="Book Antiqua" w:hAnsiTheme="minorHAnsi" w:cstheme="minorHAnsi"/>
        </w:rPr>
        <w:t>of</w:t>
      </w:r>
      <w:r w:rsidRPr="008A3E9D">
        <w:rPr>
          <w:rFonts w:asciiTheme="minorHAnsi" w:eastAsia="Book Antiqua" w:hAnsiTheme="minorHAnsi" w:cstheme="minorHAnsi"/>
          <w:spacing w:val="-17"/>
        </w:rPr>
        <w:t xml:space="preserve"> </w:t>
      </w:r>
      <w:r w:rsidRPr="008A3E9D">
        <w:rPr>
          <w:rFonts w:asciiTheme="minorHAnsi" w:eastAsia="Book Antiqua" w:hAnsiTheme="minorHAnsi" w:cstheme="minorHAnsi"/>
          <w:w w:val="93"/>
        </w:rPr>
        <w:t>Social</w:t>
      </w:r>
      <w:r w:rsidRPr="008A3E9D">
        <w:rPr>
          <w:rFonts w:asciiTheme="minorHAnsi" w:eastAsia="Book Antiqua" w:hAnsiTheme="minorHAnsi" w:cstheme="minorHAnsi"/>
          <w:spacing w:val="13"/>
          <w:w w:val="93"/>
        </w:rPr>
        <w:t xml:space="preserve"> </w:t>
      </w:r>
      <w:r w:rsidRPr="008A3E9D">
        <w:rPr>
          <w:rFonts w:asciiTheme="minorHAnsi" w:eastAsia="Book Antiqua" w:hAnsiTheme="minorHAnsi" w:cstheme="minorHAnsi"/>
          <w:w w:val="93"/>
        </w:rPr>
        <w:t>Insects</w:t>
      </w:r>
      <w:r w:rsidRPr="008A3E9D">
        <w:rPr>
          <w:rFonts w:asciiTheme="minorHAnsi" w:eastAsia="Book Antiqua" w:hAnsiTheme="minorHAnsi" w:cstheme="minorHAnsi"/>
          <w:spacing w:val="-15"/>
          <w:w w:val="93"/>
        </w:rPr>
        <w:t xml:space="preserve"> </w:t>
      </w:r>
      <w:r w:rsidRPr="008A3E9D">
        <w:rPr>
          <w:rFonts w:asciiTheme="minorHAnsi" w:eastAsia="Book Antiqua" w:hAnsiTheme="minorHAnsi" w:cstheme="minorHAnsi"/>
        </w:rPr>
        <w:t xml:space="preserve">in </w:t>
      </w:r>
      <w:r w:rsidRPr="008A3E9D">
        <w:rPr>
          <w:rFonts w:asciiTheme="minorHAnsi" w:eastAsia="Book Antiqua" w:hAnsiTheme="minorHAnsi" w:cstheme="minorHAnsi"/>
          <w:w w:val="88"/>
        </w:rPr>
        <w:t>Research  and</w:t>
      </w:r>
      <w:r w:rsidRPr="008A3E9D">
        <w:rPr>
          <w:rFonts w:asciiTheme="minorHAnsi" w:eastAsia="Book Antiqua" w:hAnsiTheme="minorHAnsi" w:cstheme="minorHAnsi"/>
          <w:spacing w:val="2"/>
          <w:w w:val="88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</w:rPr>
        <w:t>Education”,</w:t>
      </w:r>
      <w:r w:rsidRPr="008A3E9D">
        <w:rPr>
          <w:rFonts w:asciiTheme="minorHAnsi" w:eastAsia="Book Antiqua" w:hAnsiTheme="minorHAnsi" w:cstheme="minorHAnsi"/>
          <w:spacing w:val="27"/>
          <w:w w:val="88"/>
        </w:rPr>
        <w:t xml:space="preserve"> </w:t>
      </w:r>
      <w:r w:rsidRPr="008A3E9D">
        <w:rPr>
          <w:rFonts w:asciiTheme="minorHAnsi" w:eastAsia="Book Antiqua" w:hAnsiTheme="minorHAnsi" w:cstheme="minorHAnsi"/>
        </w:rPr>
        <w:t>2013</w:t>
      </w:r>
      <w:r w:rsidRPr="008A3E9D">
        <w:rPr>
          <w:rFonts w:asciiTheme="minorHAnsi" w:eastAsia="Book Antiqua" w:hAnsiTheme="minorHAnsi" w:cstheme="minorHAnsi"/>
          <w:spacing w:val="2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</w:rPr>
        <w:t>International</w:t>
      </w:r>
      <w:r w:rsidRPr="008A3E9D">
        <w:rPr>
          <w:rFonts w:asciiTheme="minorHAnsi" w:eastAsia="Book Antiqua" w:hAnsiTheme="minorHAnsi" w:cstheme="minorHAnsi"/>
          <w:spacing w:val="12"/>
          <w:w w:val="88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</w:rPr>
        <w:t>Symposium</w:t>
      </w:r>
      <w:r w:rsidRPr="008A3E9D">
        <w:rPr>
          <w:rFonts w:asciiTheme="minorHAnsi" w:eastAsia="Book Antiqua" w:hAnsiTheme="minorHAnsi" w:cstheme="minorHAnsi"/>
          <w:spacing w:val="23"/>
          <w:w w:val="88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</w:rPr>
        <w:t>on</w:t>
      </w:r>
      <w:r w:rsidRPr="008A3E9D">
        <w:rPr>
          <w:rFonts w:asciiTheme="minorHAnsi" w:eastAsia="Book Antiqua" w:hAnsiTheme="minorHAnsi" w:cstheme="minorHAnsi"/>
          <w:spacing w:val="12"/>
          <w:w w:val="88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</w:rPr>
        <w:t xml:space="preserve">Biomathematics </w:t>
      </w:r>
      <w:r w:rsidRPr="008A3E9D">
        <w:rPr>
          <w:rFonts w:asciiTheme="minorHAnsi" w:eastAsia="Book Antiqua" w:hAnsiTheme="minorHAnsi" w:cstheme="minorHAnsi"/>
          <w:spacing w:val="11"/>
          <w:w w:val="88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</w:rPr>
        <w:t>and</w:t>
      </w:r>
      <w:r w:rsidRPr="008A3E9D">
        <w:rPr>
          <w:rFonts w:asciiTheme="minorHAnsi" w:eastAsia="Book Antiqua" w:hAnsiTheme="minorHAnsi" w:cstheme="minorHAnsi"/>
          <w:spacing w:val="2"/>
          <w:w w:val="88"/>
        </w:rPr>
        <w:t xml:space="preserve"> </w:t>
      </w:r>
      <w:r w:rsidRPr="008A3E9D">
        <w:rPr>
          <w:rFonts w:asciiTheme="minorHAnsi" w:eastAsia="Book Antiqua" w:hAnsiTheme="minorHAnsi" w:cstheme="minorHAnsi"/>
        </w:rPr>
        <w:t xml:space="preserve">Ecol- </w:t>
      </w:r>
      <w:r w:rsidRPr="008A3E9D">
        <w:rPr>
          <w:rFonts w:asciiTheme="minorHAnsi" w:eastAsia="Book Antiqua" w:hAnsiTheme="minorHAnsi" w:cstheme="minorHAnsi"/>
          <w:w w:val="89"/>
        </w:rPr>
        <w:t>ogy</w:t>
      </w:r>
      <w:r w:rsidRPr="008A3E9D">
        <w:rPr>
          <w:rFonts w:asciiTheme="minorHAnsi" w:eastAsia="Book Antiqua" w:hAnsiTheme="minorHAnsi" w:cstheme="minorHAnsi"/>
          <w:spacing w:val="9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</w:rPr>
        <w:t>Education</w:t>
      </w:r>
      <w:r w:rsidRPr="008A3E9D">
        <w:rPr>
          <w:rFonts w:asciiTheme="minorHAnsi" w:eastAsia="Book Antiqua" w:hAnsiTheme="minorHAnsi" w:cstheme="minorHAnsi"/>
          <w:spacing w:val="5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</w:rPr>
        <w:t>and</w:t>
      </w:r>
      <w:r w:rsidRPr="008A3E9D">
        <w:rPr>
          <w:rFonts w:asciiTheme="minorHAnsi" w:eastAsia="Book Antiqua" w:hAnsiTheme="minorHAnsi" w:cstheme="minorHAnsi"/>
          <w:spacing w:val="-8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</w:rPr>
        <w:t>Research</w:t>
      </w:r>
      <w:r w:rsidRPr="008A3E9D">
        <w:rPr>
          <w:rFonts w:asciiTheme="minorHAnsi" w:eastAsia="Book Antiqua" w:hAnsiTheme="minorHAnsi" w:cstheme="minorHAnsi"/>
          <w:spacing w:val="29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</w:rPr>
        <w:t>(BEER</w:t>
      </w:r>
      <w:r w:rsidRPr="008A3E9D">
        <w:rPr>
          <w:rFonts w:asciiTheme="minorHAnsi" w:eastAsia="Book Antiqua" w:hAnsiTheme="minorHAnsi" w:cstheme="minorHAnsi"/>
          <w:spacing w:val="6"/>
        </w:rPr>
        <w:t xml:space="preserve"> </w:t>
      </w:r>
      <w:r w:rsidRPr="008A3E9D">
        <w:rPr>
          <w:rFonts w:asciiTheme="minorHAnsi" w:eastAsia="Book Antiqua" w:hAnsiTheme="minorHAnsi" w:cstheme="minorHAnsi"/>
        </w:rPr>
        <w:t>2013),</w:t>
      </w:r>
      <w:r w:rsidRPr="008A3E9D">
        <w:rPr>
          <w:rFonts w:asciiTheme="minorHAnsi" w:eastAsia="Book Antiqua" w:hAnsiTheme="minorHAnsi" w:cstheme="minorHAnsi"/>
          <w:spacing w:val="-5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</w:rPr>
        <w:t>Arlington,</w:t>
      </w:r>
      <w:r w:rsidRPr="008A3E9D">
        <w:rPr>
          <w:rFonts w:asciiTheme="minorHAnsi" w:eastAsia="Book Antiqua" w:hAnsiTheme="minorHAnsi" w:cstheme="minorHAnsi"/>
          <w:spacing w:val="5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  <w:spacing w:val="-27"/>
        </w:rPr>
        <w:t>V</w:t>
      </w:r>
      <w:r w:rsidRPr="008A3E9D">
        <w:rPr>
          <w:rFonts w:asciiTheme="minorHAnsi" w:eastAsia="Book Antiqua" w:hAnsiTheme="minorHAnsi" w:cstheme="minorHAnsi"/>
        </w:rPr>
        <w:t>A,</w:t>
      </w:r>
      <w:r w:rsidRPr="008A3E9D">
        <w:rPr>
          <w:rFonts w:asciiTheme="minorHAnsi" w:eastAsia="Book Antiqua" w:hAnsiTheme="minorHAnsi" w:cstheme="minorHAnsi"/>
          <w:spacing w:val="-14"/>
        </w:rPr>
        <w:t xml:space="preserve"> </w:t>
      </w:r>
      <w:r w:rsidRPr="008A3E9D">
        <w:rPr>
          <w:rFonts w:asciiTheme="minorHAnsi" w:eastAsia="Book Antiqua" w:hAnsiTheme="minorHAnsi" w:cstheme="minorHAnsi"/>
          <w:w w:val="90"/>
        </w:rPr>
        <w:t>October</w:t>
      </w:r>
      <w:r w:rsidRPr="008A3E9D">
        <w:rPr>
          <w:rFonts w:asciiTheme="minorHAnsi" w:eastAsia="Book Antiqua" w:hAnsiTheme="minorHAnsi" w:cstheme="minorHAnsi"/>
          <w:spacing w:val="5"/>
          <w:w w:val="90"/>
        </w:rPr>
        <w:t xml:space="preserve"> </w:t>
      </w:r>
      <w:r w:rsidRPr="008A3E9D">
        <w:rPr>
          <w:rFonts w:asciiTheme="minorHAnsi" w:eastAsia="Book Antiqua" w:hAnsiTheme="minorHAnsi" w:cstheme="minorHAnsi"/>
        </w:rPr>
        <w:t>11–13,</w:t>
      </w:r>
      <w:r w:rsidRPr="008A3E9D">
        <w:rPr>
          <w:rFonts w:asciiTheme="minorHAnsi" w:eastAsia="Book Antiqua" w:hAnsiTheme="minorHAnsi" w:cstheme="minorHAnsi"/>
          <w:spacing w:val="-5"/>
        </w:rPr>
        <w:t xml:space="preserve"> </w:t>
      </w:r>
      <w:r w:rsidRPr="008A3E9D">
        <w:rPr>
          <w:rFonts w:asciiTheme="minorHAnsi" w:eastAsia="Book Antiqua" w:hAnsiTheme="minorHAnsi" w:cstheme="minorHAnsi"/>
        </w:rPr>
        <w:t>2013.</w:t>
      </w:r>
    </w:p>
    <w:p w14:paraId="4FF9D43D" w14:textId="77777777" w:rsidR="005810FA" w:rsidRPr="008A3E9D" w:rsidRDefault="005810FA">
      <w:pPr>
        <w:spacing w:before="4" w:line="160" w:lineRule="exact"/>
        <w:rPr>
          <w:rFonts w:asciiTheme="minorHAnsi" w:hAnsiTheme="minorHAnsi" w:cstheme="minorHAnsi"/>
        </w:rPr>
      </w:pPr>
    </w:p>
    <w:p w14:paraId="3E500F43" w14:textId="77777777" w:rsidR="005810FA" w:rsidRPr="008A3E9D" w:rsidRDefault="00C44365">
      <w:pPr>
        <w:ind w:left="100"/>
        <w:rPr>
          <w:rFonts w:asciiTheme="minorHAnsi" w:eastAsia="Book Antiqua" w:hAnsiTheme="minorHAnsi" w:cstheme="minorHAnsi"/>
        </w:rPr>
      </w:pPr>
      <w:r w:rsidRPr="008A3E9D">
        <w:rPr>
          <w:rFonts w:asciiTheme="minorHAnsi" w:hAnsiTheme="minorHAnsi" w:cstheme="minorHAnsi"/>
          <w:w w:val="142"/>
        </w:rPr>
        <w:t>•</w:t>
      </w:r>
      <w:r w:rsidRPr="008A3E9D">
        <w:rPr>
          <w:rFonts w:asciiTheme="minorHAnsi" w:hAnsiTheme="minorHAnsi" w:cstheme="minorHAnsi"/>
          <w:spacing w:val="29"/>
          <w:w w:val="142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</w:rPr>
        <w:t>O</w:t>
      </w:r>
      <w:r w:rsidRPr="008A3E9D">
        <w:rPr>
          <w:rFonts w:asciiTheme="minorHAnsi" w:eastAsia="Book Antiqua" w:hAnsiTheme="minorHAnsi" w:cstheme="minorHAnsi"/>
          <w:spacing w:val="-4"/>
          <w:w w:val="89"/>
        </w:rPr>
        <w:t>r</w:t>
      </w:r>
      <w:r w:rsidRPr="008A3E9D">
        <w:rPr>
          <w:rFonts w:asciiTheme="minorHAnsi" w:eastAsia="Book Antiqua" w:hAnsiTheme="minorHAnsi" w:cstheme="minorHAnsi"/>
          <w:spacing w:val="-1"/>
          <w:w w:val="89"/>
        </w:rPr>
        <w:t>g</w:t>
      </w:r>
      <w:r w:rsidRPr="008A3E9D">
        <w:rPr>
          <w:rFonts w:asciiTheme="minorHAnsi" w:eastAsia="Book Antiqua" w:hAnsiTheme="minorHAnsi" w:cstheme="minorHAnsi"/>
          <w:w w:val="89"/>
        </w:rPr>
        <w:t>anizer</w:t>
      </w:r>
      <w:r w:rsidRPr="008A3E9D">
        <w:rPr>
          <w:rFonts w:asciiTheme="minorHAnsi" w:eastAsia="Book Antiqua" w:hAnsiTheme="minorHAnsi" w:cstheme="minorHAnsi"/>
          <w:spacing w:val="-7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</w:rPr>
        <w:t>for</w:t>
      </w:r>
      <w:r w:rsidRPr="008A3E9D">
        <w:rPr>
          <w:rFonts w:asciiTheme="minorHAnsi" w:eastAsia="Book Antiqua" w:hAnsiTheme="minorHAnsi" w:cstheme="minorHAnsi"/>
          <w:spacing w:val="7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</w:rPr>
        <w:t>mini-symposium:</w:t>
      </w:r>
      <w:r w:rsidRPr="008A3E9D">
        <w:rPr>
          <w:rFonts w:asciiTheme="minorHAnsi" w:eastAsia="Book Antiqua" w:hAnsiTheme="minorHAnsi" w:cstheme="minorHAnsi"/>
          <w:spacing w:val="15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</w:rPr>
        <w:t>“MS19:</w:t>
      </w:r>
      <w:r w:rsidRPr="008A3E9D">
        <w:rPr>
          <w:rFonts w:asciiTheme="minorHAnsi" w:eastAsia="Book Antiqua" w:hAnsiTheme="minorHAnsi" w:cstheme="minorHAnsi"/>
          <w:spacing w:val="-3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</w:rPr>
        <w:t>Optimization</w:t>
      </w:r>
      <w:r w:rsidRPr="008A3E9D">
        <w:rPr>
          <w:rFonts w:asciiTheme="minorHAnsi" w:eastAsia="Book Antiqua" w:hAnsiTheme="minorHAnsi" w:cstheme="minorHAnsi"/>
          <w:spacing w:val="2"/>
          <w:w w:val="88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</w:rPr>
        <w:t>and</w:t>
      </w:r>
      <w:r w:rsidRPr="008A3E9D">
        <w:rPr>
          <w:rFonts w:asciiTheme="minorHAnsi" w:eastAsia="Book Antiqua" w:hAnsiTheme="minorHAnsi" w:cstheme="minorHAnsi"/>
          <w:spacing w:val="-8"/>
          <w:w w:val="88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</w:rPr>
        <w:t>Rationality</w:t>
      </w:r>
      <w:r w:rsidRPr="008A3E9D">
        <w:rPr>
          <w:rFonts w:asciiTheme="minorHAnsi" w:eastAsia="Book Antiqua" w:hAnsiTheme="minorHAnsi" w:cstheme="minorHAnsi"/>
          <w:spacing w:val="22"/>
          <w:w w:val="88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</w:rPr>
        <w:t>in</w:t>
      </w:r>
      <w:r w:rsidRPr="008A3E9D">
        <w:rPr>
          <w:rFonts w:asciiTheme="minorHAnsi" w:eastAsia="Book Antiqua" w:hAnsiTheme="minorHAnsi" w:cstheme="minorHAnsi"/>
          <w:spacing w:val="2"/>
          <w:w w:val="88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</w:rPr>
        <w:t>Eusocial</w:t>
      </w:r>
      <w:r w:rsidRPr="008A3E9D">
        <w:rPr>
          <w:rFonts w:asciiTheme="minorHAnsi" w:eastAsia="Book Antiqua" w:hAnsiTheme="minorHAnsi" w:cstheme="minorHAnsi"/>
          <w:spacing w:val="32"/>
          <w:w w:val="88"/>
        </w:rPr>
        <w:t xml:space="preserve"> </w:t>
      </w:r>
      <w:r w:rsidRPr="008A3E9D">
        <w:rPr>
          <w:rFonts w:asciiTheme="minorHAnsi" w:eastAsia="Book Antiqua" w:hAnsiTheme="minorHAnsi" w:cstheme="minorHAnsi"/>
        </w:rPr>
        <w:t>Insects”,</w:t>
      </w:r>
    </w:p>
    <w:p w14:paraId="206654C9" w14:textId="77777777" w:rsidR="005810FA" w:rsidRPr="008A3E9D" w:rsidRDefault="00C44365">
      <w:pPr>
        <w:spacing w:line="220" w:lineRule="exact"/>
        <w:ind w:left="498"/>
        <w:rPr>
          <w:rFonts w:asciiTheme="minorHAnsi" w:eastAsia="Book Antiqua" w:hAnsiTheme="minorHAnsi" w:cstheme="minorHAnsi"/>
        </w:rPr>
      </w:pPr>
      <w:r w:rsidRPr="008A3E9D">
        <w:rPr>
          <w:rFonts w:asciiTheme="minorHAnsi" w:eastAsia="Book Antiqua" w:hAnsiTheme="minorHAnsi" w:cstheme="minorHAnsi"/>
          <w:position w:val="1"/>
        </w:rPr>
        <w:t>2013</w:t>
      </w:r>
      <w:r w:rsidRPr="008A3E9D">
        <w:rPr>
          <w:rFonts w:asciiTheme="minorHAnsi" w:eastAsia="Book Antiqua" w:hAnsiTheme="minorHAnsi" w:cstheme="minorHAnsi"/>
          <w:spacing w:val="10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94"/>
          <w:position w:val="1"/>
        </w:rPr>
        <w:t>Society</w:t>
      </w:r>
      <w:r w:rsidRPr="008A3E9D">
        <w:rPr>
          <w:rFonts w:asciiTheme="minorHAnsi" w:eastAsia="Book Antiqua" w:hAnsiTheme="minorHAnsi" w:cstheme="minorHAnsi"/>
          <w:spacing w:val="17"/>
          <w:w w:val="94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for</w:t>
      </w:r>
      <w:r w:rsidRPr="008A3E9D">
        <w:rPr>
          <w:rFonts w:asciiTheme="minorHAnsi" w:eastAsia="Book Antiqua" w:hAnsiTheme="minorHAnsi" w:cstheme="minorHAnsi"/>
          <w:spacing w:val="-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Mathematical</w:t>
      </w:r>
      <w:r w:rsidRPr="008A3E9D">
        <w:rPr>
          <w:rFonts w:asciiTheme="minorHAnsi" w:eastAsia="Book Antiqua" w:hAnsiTheme="minorHAnsi" w:cstheme="minorHAnsi"/>
          <w:spacing w:val="32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 xml:space="preserve">Biology </w:t>
      </w:r>
      <w:r w:rsidRPr="008A3E9D">
        <w:rPr>
          <w:rFonts w:asciiTheme="minorHAnsi" w:eastAsia="Book Antiqua" w:hAnsiTheme="minorHAnsi" w:cstheme="minorHAnsi"/>
          <w:spacing w:val="9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Annual</w:t>
      </w:r>
      <w:r w:rsidRPr="008A3E9D">
        <w:rPr>
          <w:rFonts w:asciiTheme="minorHAnsi" w:eastAsia="Book Antiqua" w:hAnsiTheme="minorHAnsi" w:cstheme="minorHAnsi"/>
          <w:spacing w:val="6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Meeting</w:t>
      </w:r>
      <w:r w:rsidRPr="008A3E9D">
        <w:rPr>
          <w:rFonts w:asciiTheme="minorHAnsi" w:eastAsia="Book Antiqua" w:hAnsiTheme="minorHAnsi" w:cstheme="minorHAnsi"/>
          <w:spacing w:val="27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and</w:t>
      </w:r>
      <w:r w:rsidRPr="008A3E9D">
        <w:rPr>
          <w:rFonts w:asciiTheme="minorHAnsi" w:eastAsia="Book Antiqua" w:hAnsiTheme="minorHAnsi" w:cstheme="minorHAnsi"/>
          <w:spacing w:val="6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Conference</w:t>
      </w:r>
      <w:r w:rsidRPr="008A3E9D">
        <w:rPr>
          <w:rFonts w:asciiTheme="minorHAnsi" w:eastAsia="Book Antiqua" w:hAnsiTheme="minorHAnsi" w:cstheme="minorHAnsi"/>
          <w:spacing w:val="40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(SMB</w:t>
      </w:r>
      <w:r w:rsidRPr="008A3E9D">
        <w:rPr>
          <w:rFonts w:asciiTheme="minorHAnsi" w:eastAsia="Book Antiqua" w:hAnsiTheme="minorHAnsi" w:cstheme="minorHAnsi"/>
          <w:spacing w:val="14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2013),</w:t>
      </w:r>
    </w:p>
    <w:p w14:paraId="10CF5586" w14:textId="77777777" w:rsidR="005810FA" w:rsidRPr="008A3E9D" w:rsidRDefault="00C44365">
      <w:pPr>
        <w:spacing w:line="220" w:lineRule="exact"/>
        <w:ind w:left="463" w:right="4682"/>
        <w:jc w:val="center"/>
        <w:rPr>
          <w:rFonts w:asciiTheme="minorHAnsi" w:eastAsia="Book Antiqua" w:hAnsiTheme="minorHAnsi" w:cstheme="minorHAnsi"/>
        </w:rPr>
        <w:sectPr w:rsidR="005810FA" w:rsidRPr="008A3E9D">
          <w:type w:val="continuous"/>
          <w:pgSz w:w="12240" w:h="15840"/>
          <w:pgMar w:top="1360" w:right="1320" w:bottom="280" w:left="1400" w:header="720" w:footer="720" w:gutter="0"/>
          <w:cols w:num="2" w:space="720" w:equalWidth="0">
            <w:col w:w="1405" w:space="435"/>
            <w:col w:w="7680"/>
          </w:cols>
        </w:sectPr>
      </w:pPr>
      <w:r w:rsidRPr="008A3E9D">
        <w:rPr>
          <w:rFonts w:asciiTheme="minorHAnsi" w:eastAsia="Book Antiqua" w:hAnsiTheme="minorHAnsi" w:cstheme="minorHAnsi"/>
          <w:spacing w:val="-13"/>
          <w:w w:val="91"/>
          <w:position w:val="1"/>
        </w:rPr>
        <w:t>T</w:t>
      </w:r>
      <w:r w:rsidRPr="008A3E9D">
        <w:rPr>
          <w:rFonts w:asciiTheme="minorHAnsi" w:eastAsia="Book Antiqua" w:hAnsiTheme="minorHAnsi" w:cstheme="minorHAnsi"/>
          <w:w w:val="91"/>
          <w:position w:val="1"/>
        </w:rPr>
        <w:t>empe,</w:t>
      </w:r>
      <w:r w:rsidRPr="008A3E9D">
        <w:rPr>
          <w:rFonts w:asciiTheme="minorHAnsi" w:eastAsia="Book Antiqua" w:hAnsiTheme="minorHAnsi" w:cstheme="minorHAnsi"/>
          <w:spacing w:val="2"/>
          <w:w w:val="91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91"/>
          <w:position w:val="1"/>
        </w:rPr>
        <w:t>AZ,</w:t>
      </w:r>
      <w:r w:rsidRPr="008A3E9D">
        <w:rPr>
          <w:rFonts w:asciiTheme="minorHAnsi" w:eastAsia="Book Antiqua" w:hAnsiTheme="minorHAnsi" w:cstheme="minorHAnsi"/>
          <w:spacing w:val="11"/>
          <w:w w:val="91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91"/>
          <w:position w:val="1"/>
        </w:rPr>
        <w:t>June</w:t>
      </w:r>
      <w:r w:rsidRPr="008A3E9D">
        <w:rPr>
          <w:rFonts w:asciiTheme="minorHAnsi" w:eastAsia="Book Antiqua" w:hAnsiTheme="minorHAnsi" w:cstheme="minorHAnsi"/>
          <w:spacing w:val="4"/>
          <w:w w:val="91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10–13,</w:t>
      </w:r>
      <w:r w:rsidRPr="008A3E9D">
        <w:rPr>
          <w:rFonts w:asciiTheme="minorHAnsi" w:eastAsia="Book Antiqua" w:hAnsiTheme="minorHAnsi" w:cstheme="minorHAnsi"/>
          <w:spacing w:val="-5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99"/>
          <w:position w:val="1"/>
        </w:rPr>
        <w:t>2013.</w:t>
      </w:r>
    </w:p>
    <w:p w14:paraId="7D10B97D" w14:textId="77777777" w:rsidR="005810FA" w:rsidRPr="008A3E9D" w:rsidRDefault="00C44365">
      <w:pPr>
        <w:spacing w:before="72"/>
        <w:ind w:left="1940"/>
        <w:rPr>
          <w:rFonts w:asciiTheme="minorHAnsi" w:eastAsia="Book Antiqua" w:hAnsiTheme="minorHAnsi" w:cstheme="minorHAnsi"/>
        </w:rPr>
      </w:pPr>
      <w:r w:rsidRPr="008A3E9D">
        <w:rPr>
          <w:rFonts w:asciiTheme="minorHAnsi" w:hAnsiTheme="minorHAnsi" w:cstheme="minorHAnsi"/>
          <w:w w:val="142"/>
        </w:rPr>
        <w:lastRenderedPageBreak/>
        <w:t>•</w:t>
      </w:r>
      <w:r w:rsidRPr="008A3E9D">
        <w:rPr>
          <w:rFonts w:asciiTheme="minorHAnsi" w:hAnsiTheme="minorHAnsi" w:cstheme="minorHAnsi"/>
          <w:spacing w:val="29"/>
          <w:w w:val="142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</w:rPr>
        <w:t>O</w:t>
      </w:r>
      <w:r w:rsidRPr="008A3E9D">
        <w:rPr>
          <w:rFonts w:asciiTheme="minorHAnsi" w:eastAsia="Book Antiqua" w:hAnsiTheme="minorHAnsi" w:cstheme="minorHAnsi"/>
          <w:spacing w:val="-3"/>
          <w:w w:val="88"/>
        </w:rPr>
        <w:t>r</w:t>
      </w:r>
      <w:r w:rsidRPr="008A3E9D">
        <w:rPr>
          <w:rFonts w:asciiTheme="minorHAnsi" w:eastAsia="Book Antiqua" w:hAnsiTheme="minorHAnsi" w:cstheme="minorHAnsi"/>
          <w:spacing w:val="-1"/>
          <w:w w:val="88"/>
        </w:rPr>
        <w:t>g</w:t>
      </w:r>
      <w:r w:rsidRPr="008A3E9D">
        <w:rPr>
          <w:rFonts w:asciiTheme="minorHAnsi" w:eastAsia="Book Antiqua" w:hAnsiTheme="minorHAnsi" w:cstheme="minorHAnsi"/>
          <w:w w:val="88"/>
        </w:rPr>
        <w:t>anizer/Associate</w:t>
      </w:r>
      <w:r w:rsidRPr="008A3E9D">
        <w:rPr>
          <w:rFonts w:asciiTheme="minorHAnsi" w:eastAsia="Book Antiqua" w:hAnsiTheme="minorHAnsi" w:cstheme="minorHAnsi"/>
          <w:spacing w:val="3"/>
          <w:w w:val="88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</w:rPr>
        <w:t>Editor</w:t>
      </w:r>
      <w:r w:rsidRPr="008A3E9D">
        <w:rPr>
          <w:rFonts w:asciiTheme="minorHAnsi" w:eastAsia="Book Antiqua" w:hAnsiTheme="minorHAnsi" w:cstheme="minorHAnsi"/>
          <w:spacing w:val="24"/>
          <w:w w:val="88"/>
        </w:rPr>
        <w:t xml:space="preserve"> </w:t>
      </w:r>
      <w:r w:rsidRPr="008A3E9D">
        <w:rPr>
          <w:rFonts w:asciiTheme="minorHAnsi" w:eastAsia="Book Antiqua" w:hAnsiTheme="minorHAnsi" w:cstheme="minorHAnsi"/>
        </w:rPr>
        <w:t>for</w:t>
      </w:r>
      <w:r w:rsidRPr="008A3E9D">
        <w:rPr>
          <w:rFonts w:asciiTheme="minorHAnsi" w:eastAsia="Book Antiqua" w:hAnsiTheme="minorHAnsi" w:cstheme="minorHAnsi"/>
          <w:spacing w:val="-11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</w:rPr>
        <w:t>i</w:t>
      </w:r>
      <w:r w:rsidRPr="008A3E9D">
        <w:rPr>
          <w:rFonts w:asciiTheme="minorHAnsi" w:eastAsia="Book Antiqua" w:hAnsiTheme="minorHAnsi" w:cstheme="minorHAnsi"/>
          <w:spacing w:val="-7"/>
          <w:w w:val="87"/>
        </w:rPr>
        <w:t>n</w:t>
      </w:r>
      <w:r w:rsidRPr="008A3E9D">
        <w:rPr>
          <w:rFonts w:asciiTheme="minorHAnsi" w:eastAsia="Book Antiqua" w:hAnsiTheme="minorHAnsi" w:cstheme="minorHAnsi"/>
          <w:w w:val="87"/>
        </w:rPr>
        <w:t>vited</w:t>
      </w:r>
      <w:r w:rsidRPr="008A3E9D">
        <w:rPr>
          <w:rFonts w:asciiTheme="minorHAnsi" w:eastAsia="Book Antiqua" w:hAnsiTheme="minorHAnsi" w:cstheme="minorHAnsi"/>
          <w:spacing w:val="19"/>
          <w:w w:val="87"/>
        </w:rPr>
        <w:t xml:space="preserve"> </w:t>
      </w:r>
      <w:r w:rsidRPr="008A3E9D">
        <w:rPr>
          <w:rFonts w:asciiTheme="minorHAnsi" w:eastAsia="Book Antiqua" w:hAnsiTheme="minorHAnsi" w:cstheme="minorHAnsi"/>
        </w:rPr>
        <w:t>session:</w:t>
      </w:r>
      <w:r w:rsidRPr="008A3E9D">
        <w:rPr>
          <w:rFonts w:asciiTheme="minorHAnsi" w:eastAsia="Book Antiqua" w:hAnsiTheme="minorHAnsi" w:cstheme="minorHAnsi"/>
          <w:spacing w:val="-19"/>
        </w:rPr>
        <w:t xml:space="preserve"> </w:t>
      </w:r>
      <w:r w:rsidRPr="008A3E9D">
        <w:rPr>
          <w:rFonts w:asciiTheme="minorHAnsi" w:eastAsia="Book Antiqua" w:hAnsiTheme="minorHAnsi" w:cstheme="minorHAnsi"/>
          <w:w w:val="90"/>
        </w:rPr>
        <w:t>“Correctness</w:t>
      </w:r>
      <w:r w:rsidRPr="008A3E9D">
        <w:rPr>
          <w:rFonts w:asciiTheme="minorHAnsi" w:eastAsia="Book Antiqua" w:hAnsiTheme="minorHAnsi" w:cstheme="minorHAnsi"/>
          <w:spacing w:val="17"/>
          <w:w w:val="90"/>
        </w:rPr>
        <w:t xml:space="preserve"> </w:t>
      </w:r>
      <w:r w:rsidRPr="008A3E9D">
        <w:rPr>
          <w:rFonts w:asciiTheme="minorHAnsi" w:eastAsia="Book Antiqua" w:hAnsiTheme="minorHAnsi" w:cstheme="minorHAnsi"/>
        </w:rPr>
        <w:t>by</w:t>
      </w:r>
      <w:r w:rsidRPr="008A3E9D">
        <w:rPr>
          <w:rFonts w:asciiTheme="minorHAnsi" w:eastAsia="Book Antiqua" w:hAnsiTheme="minorHAnsi" w:cstheme="minorHAnsi"/>
          <w:spacing w:val="-12"/>
        </w:rPr>
        <w:t xml:space="preserve"> </w:t>
      </w:r>
      <w:r w:rsidRPr="008A3E9D">
        <w:rPr>
          <w:rFonts w:asciiTheme="minorHAnsi" w:eastAsia="Book Antiqua" w:hAnsiTheme="minorHAnsi" w:cstheme="minorHAnsi"/>
          <w:spacing w:val="-19"/>
          <w:w w:val="88"/>
        </w:rPr>
        <w:t>V</w:t>
      </w:r>
      <w:r w:rsidRPr="008A3E9D">
        <w:rPr>
          <w:rFonts w:asciiTheme="minorHAnsi" w:eastAsia="Book Antiqua" w:hAnsiTheme="minorHAnsi" w:cstheme="minorHAnsi"/>
          <w:w w:val="88"/>
        </w:rPr>
        <w:t xml:space="preserve">erification </w:t>
      </w:r>
      <w:r w:rsidRPr="008A3E9D">
        <w:rPr>
          <w:rFonts w:asciiTheme="minorHAnsi" w:eastAsia="Book Antiqua" w:hAnsiTheme="minorHAnsi" w:cstheme="minorHAnsi"/>
          <w:spacing w:val="5"/>
          <w:w w:val="88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</w:rPr>
        <w:t>and</w:t>
      </w:r>
      <w:r w:rsidRPr="008A3E9D">
        <w:rPr>
          <w:rFonts w:asciiTheme="minorHAnsi" w:eastAsia="Book Antiqua" w:hAnsiTheme="minorHAnsi" w:cstheme="minorHAnsi"/>
          <w:spacing w:val="8"/>
          <w:w w:val="88"/>
        </w:rPr>
        <w:t xml:space="preserve"> </w:t>
      </w:r>
      <w:r w:rsidRPr="008A3E9D">
        <w:rPr>
          <w:rFonts w:asciiTheme="minorHAnsi" w:eastAsia="Book Antiqua" w:hAnsiTheme="minorHAnsi" w:cstheme="minorHAnsi"/>
        </w:rPr>
        <w:t>Design”,</w:t>
      </w:r>
    </w:p>
    <w:p w14:paraId="05A8D904" w14:textId="77777777" w:rsidR="005810FA" w:rsidRPr="008A3E9D" w:rsidRDefault="00C44365">
      <w:pPr>
        <w:spacing w:line="220" w:lineRule="exact"/>
        <w:ind w:left="2338"/>
        <w:rPr>
          <w:rFonts w:asciiTheme="minorHAnsi" w:eastAsia="Book Antiqua" w:hAnsiTheme="minorHAnsi" w:cstheme="minorHAnsi"/>
        </w:rPr>
      </w:pPr>
      <w:r w:rsidRPr="008A3E9D">
        <w:rPr>
          <w:rFonts w:asciiTheme="minorHAnsi" w:eastAsia="Book Antiqua" w:hAnsiTheme="minorHAnsi" w:cstheme="minorHAnsi"/>
          <w:position w:val="1"/>
        </w:rPr>
        <w:t>14</w:t>
      </w:r>
      <w:r w:rsidRPr="008A3E9D">
        <w:rPr>
          <w:rFonts w:asciiTheme="minorHAnsi" w:eastAsia="Book Antiqua" w:hAnsiTheme="minorHAnsi" w:cstheme="minorHAnsi"/>
          <w:position w:val="8"/>
        </w:rPr>
        <w:t>th</w:t>
      </w:r>
      <w:r w:rsidRPr="008A3E9D">
        <w:rPr>
          <w:rFonts w:asciiTheme="minorHAnsi" w:eastAsia="Book Antiqua" w:hAnsiTheme="minorHAnsi" w:cstheme="minorHAnsi"/>
          <w:spacing w:val="13"/>
          <w:position w:val="8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IEEE</w:t>
      </w:r>
      <w:r w:rsidRPr="008A3E9D">
        <w:rPr>
          <w:rFonts w:asciiTheme="minorHAnsi" w:eastAsia="Book Antiqua" w:hAnsiTheme="minorHAnsi" w:cstheme="minorHAnsi"/>
          <w:spacing w:val="5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91"/>
          <w:position w:val="1"/>
        </w:rPr>
        <w:t>Conference</w:t>
      </w:r>
      <w:r w:rsidRPr="008A3E9D">
        <w:rPr>
          <w:rFonts w:asciiTheme="minorHAnsi" w:eastAsia="Book Antiqua" w:hAnsiTheme="minorHAnsi" w:cstheme="minorHAnsi"/>
          <w:spacing w:val="13"/>
          <w:w w:val="91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on</w:t>
      </w:r>
      <w:r w:rsidRPr="008A3E9D">
        <w:rPr>
          <w:rFonts w:asciiTheme="minorHAnsi" w:eastAsia="Book Antiqua" w:hAnsiTheme="minorHAnsi" w:cstheme="minorHAnsi"/>
          <w:spacing w:val="-18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Intelligent</w:t>
      </w:r>
      <w:r w:rsidRPr="008A3E9D">
        <w:rPr>
          <w:rFonts w:asciiTheme="minorHAnsi" w:eastAsia="Book Antiqua" w:hAnsiTheme="minorHAnsi" w:cstheme="minorHAnsi"/>
          <w:spacing w:val="24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spacing w:val="-6"/>
          <w:w w:val="89"/>
          <w:position w:val="1"/>
        </w:rPr>
        <w:t>T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ransportation</w:t>
      </w:r>
      <w:r w:rsidRPr="008A3E9D">
        <w:rPr>
          <w:rFonts w:asciiTheme="minorHAnsi" w:eastAsia="Book Antiqua" w:hAnsiTheme="minorHAnsi" w:cstheme="minorHAnsi"/>
          <w:spacing w:val="2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Systems</w:t>
      </w:r>
      <w:r w:rsidRPr="008A3E9D">
        <w:rPr>
          <w:rFonts w:asciiTheme="minorHAnsi" w:eastAsia="Book Antiqua" w:hAnsiTheme="minorHAnsi" w:cstheme="minorHAnsi"/>
          <w:spacing w:val="29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(ITSC</w:t>
      </w:r>
      <w:r w:rsidRPr="008A3E9D">
        <w:rPr>
          <w:rFonts w:asciiTheme="minorHAnsi" w:eastAsia="Book Antiqua" w:hAnsiTheme="minorHAnsi" w:cstheme="minorHAnsi"/>
          <w:spacing w:val="4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2011),</w:t>
      </w:r>
      <w:r w:rsidRPr="008A3E9D">
        <w:rPr>
          <w:rFonts w:asciiTheme="minorHAnsi" w:eastAsia="Book Antiqua" w:hAnsiTheme="minorHAnsi" w:cstheme="minorHAnsi"/>
          <w:spacing w:val="7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spacing w:val="-16"/>
          <w:position w:val="1"/>
        </w:rPr>
        <w:t>W</w:t>
      </w:r>
      <w:r w:rsidRPr="008A3E9D">
        <w:rPr>
          <w:rFonts w:asciiTheme="minorHAnsi" w:eastAsia="Book Antiqua" w:hAnsiTheme="minorHAnsi" w:cstheme="minorHAnsi"/>
          <w:position w:val="1"/>
        </w:rPr>
        <w:t>ashington,</w:t>
      </w:r>
    </w:p>
    <w:p w14:paraId="399A1172" w14:textId="77777777" w:rsidR="005810FA" w:rsidRPr="008A3E9D" w:rsidRDefault="00C44365">
      <w:pPr>
        <w:spacing w:line="220" w:lineRule="exact"/>
        <w:ind w:left="2338"/>
        <w:rPr>
          <w:rFonts w:asciiTheme="minorHAnsi" w:eastAsia="Book Antiqua" w:hAnsiTheme="minorHAnsi" w:cstheme="minorHAnsi"/>
        </w:rPr>
      </w:pPr>
      <w:r w:rsidRPr="008A3E9D">
        <w:rPr>
          <w:rFonts w:asciiTheme="minorHAnsi" w:eastAsia="Book Antiqua" w:hAnsiTheme="minorHAnsi" w:cstheme="minorHAnsi"/>
          <w:w w:val="92"/>
        </w:rPr>
        <w:t>DC,</w:t>
      </w:r>
      <w:r w:rsidRPr="008A3E9D">
        <w:rPr>
          <w:rFonts w:asciiTheme="minorHAnsi" w:eastAsia="Book Antiqua" w:hAnsiTheme="minorHAnsi" w:cstheme="minorHAnsi"/>
          <w:spacing w:val="11"/>
          <w:w w:val="92"/>
        </w:rPr>
        <w:t xml:space="preserve"> </w:t>
      </w:r>
      <w:r w:rsidRPr="008A3E9D">
        <w:rPr>
          <w:rFonts w:asciiTheme="minorHAnsi" w:eastAsia="Book Antiqua" w:hAnsiTheme="minorHAnsi" w:cstheme="minorHAnsi"/>
          <w:w w:val="92"/>
        </w:rPr>
        <w:t>October</w:t>
      </w:r>
      <w:r w:rsidRPr="008A3E9D">
        <w:rPr>
          <w:rFonts w:asciiTheme="minorHAnsi" w:eastAsia="Book Antiqua" w:hAnsiTheme="minorHAnsi" w:cstheme="minorHAnsi"/>
          <w:spacing w:val="-10"/>
          <w:w w:val="92"/>
        </w:rPr>
        <w:t xml:space="preserve"> </w:t>
      </w:r>
      <w:r w:rsidRPr="008A3E9D">
        <w:rPr>
          <w:rFonts w:asciiTheme="minorHAnsi" w:eastAsia="Book Antiqua" w:hAnsiTheme="minorHAnsi" w:cstheme="minorHAnsi"/>
        </w:rPr>
        <w:t>5–7,</w:t>
      </w:r>
      <w:r w:rsidRPr="008A3E9D">
        <w:rPr>
          <w:rFonts w:asciiTheme="minorHAnsi" w:eastAsia="Book Antiqua" w:hAnsiTheme="minorHAnsi" w:cstheme="minorHAnsi"/>
          <w:spacing w:val="-3"/>
        </w:rPr>
        <w:t xml:space="preserve"> </w:t>
      </w:r>
      <w:r w:rsidRPr="008A3E9D">
        <w:rPr>
          <w:rFonts w:asciiTheme="minorHAnsi" w:eastAsia="Book Antiqua" w:hAnsiTheme="minorHAnsi" w:cstheme="minorHAnsi"/>
        </w:rPr>
        <w:t>2011.</w:t>
      </w:r>
    </w:p>
    <w:p w14:paraId="669C1595" w14:textId="77777777" w:rsidR="005810FA" w:rsidRPr="008A3E9D" w:rsidRDefault="005810FA">
      <w:pPr>
        <w:spacing w:before="7" w:line="140" w:lineRule="exact"/>
        <w:rPr>
          <w:rFonts w:asciiTheme="minorHAnsi" w:hAnsiTheme="minorHAnsi" w:cstheme="minorHAnsi"/>
        </w:rPr>
        <w:sectPr w:rsidR="005810FA" w:rsidRPr="008A3E9D">
          <w:pgSz w:w="12240" w:h="15840"/>
          <w:pgMar w:top="1380" w:right="1320" w:bottom="280" w:left="1400" w:header="0" w:footer="762" w:gutter="0"/>
          <w:cols w:space="720"/>
        </w:sectPr>
      </w:pPr>
    </w:p>
    <w:p w14:paraId="0CF4E6CC" w14:textId="77777777" w:rsidR="005810FA" w:rsidRPr="008A3E9D" w:rsidRDefault="00C44365">
      <w:pPr>
        <w:spacing w:before="28"/>
        <w:ind w:left="117" w:right="-56"/>
        <w:rPr>
          <w:rFonts w:asciiTheme="minorHAnsi" w:eastAsia="Book Antiqua" w:hAnsiTheme="minorHAnsi" w:cstheme="minorHAnsi"/>
        </w:rPr>
      </w:pPr>
      <w:r w:rsidRPr="008A3E9D">
        <w:rPr>
          <w:rFonts w:asciiTheme="minorHAnsi" w:eastAsia="Book Antiqua" w:hAnsiTheme="minorHAnsi" w:cstheme="minorHAnsi"/>
          <w:spacing w:val="10"/>
        </w:rPr>
        <w:t>P</w:t>
      </w:r>
      <w:r w:rsidRPr="008A3E9D">
        <w:rPr>
          <w:rFonts w:asciiTheme="minorHAnsi" w:eastAsia="Book Antiqua" w:hAnsiTheme="minorHAnsi" w:cstheme="minorHAnsi"/>
          <w:spacing w:val="4"/>
        </w:rPr>
        <w:t>R</w:t>
      </w:r>
      <w:r w:rsidRPr="008A3E9D">
        <w:rPr>
          <w:rFonts w:asciiTheme="minorHAnsi" w:eastAsia="Book Antiqua" w:hAnsiTheme="minorHAnsi" w:cstheme="minorHAnsi"/>
          <w:spacing w:val="10"/>
        </w:rPr>
        <w:t>OFESSIO</w:t>
      </w:r>
      <w:r w:rsidRPr="008A3E9D">
        <w:rPr>
          <w:rFonts w:asciiTheme="minorHAnsi" w:eastAsia="Book Antiqua" w:hAnsiTheme="minorHAnsi" w:cstheme="minorHAnsi"/>
          <w:spacing w:val="4"/>
        </w:rPr>
        <w:t>N</w:t>
      </w:r>
      <w:r w:rsidRPr="008A3E9D">
        <w:rPr>
          <w:rFonts w:asciiTheme="minorHAnsi" w:eastAsia="Book Antiqua" w:hAnsiTheme="minorHAnsi" w:cstheme="minorHAnsi"/>
          <w:spacing w:val="10"/>
        </w:rPr>
        <w:t>A</w:t>
      </w:r>
      <w:r w:rsidRPr="008A3E9D">
        <w:rPr>
          <w:rFonts w:asciiTheme="minorHAnsi" w:eastAsia="Book Antiqua" w:hAnsiTheme="minorHAnsi" w:cstheme="minorHAnsi"/>
        </w:rPr>
        <w:t>L</w:t>
      </w:r>
    </w:p>
    <w:p w14:paraId="2A46E8A4" w14:textId="77777777" w:rsidR="005810FA" w:rsidRPr="008A3E9D" w:rsidRDefault="00C44365">
      <w:pPr>
        <w:spacing w:line="220" w:lineRule="exact"/>
        <w:ind w:left="117"/>
        <w:rPr>
          <w:rFonts w:asciiTheme="minorHAnsi" w:eastAsia="Book Antiqua" w:hAnsiTheme="minorHAnsi" w:cstheme="minorHAnsi"/>
        </w:rPr>
      </w:pPr>
      <w:r w:rsidRPr="008A3E9D">
        <w:rPr>
          <w:rFonts w:asciiTheme="minorHAnsi" w:eastAsia="Book Antiqua" w:hAnsiTheme="minorHAnsi" w:cstheme="minorHAnsi"/>
          <w:spacing w:val="10"/>
          <w:position w:val="1"/>
        </w:rPr>
        <w:t>E</w:t>
      </w:r>
      <w:r w:rsidRPr="008A3E9D">
        <w:rPr>
          <w:rFonts w:asciiTheme="minorHAnsi" w:eastAsia="Book Antiqua" w:hAnsiTheme="minorHAnsi" w:cstheme="minorHAnsi"/>
          <w:spacing w:val="10"/>
          <w:position w:val="1"/>
        </w:rPr>
        <w:t>XPERIENC</w:t>
      </w:r>
      <w:r w:rsidRPr="008A3E9D">
        <w:rPr>
          <w:rFonts w:asciiTheme="minorHAnsi" w:eastAsia="Book Antiqua" w:hAnsiTheme="minorHAnsi" w:cstheme="minorHAnsi"/>
          <w:position w:val="1"/>
        </w:rPr>
        <w:t>E</w:t>
      </w:r>
    </w:p>
    <w:p w14:paraId="7D57AED2" w14:textId="77777777" w:rsidR="005810FA" w:rsidRPr="008A3E9D" w:rsidRDefault="00C44365">
      <w:pPr>
        <w:spacing w:before="26"/>
        <w:rPr>
          <w:rFonts w:asciiTheme="minorHAnsi" w:eastAsia="Book Antiqua" w:hAnsiTheme="minorHAnsi" w:cstheme="minorHAnsi"/>
        </w:rPr>
      </w:pPr>
      <w:r w:rsidRPr="008A3E9D">
        <w:rPr>
          <w:rFonts w:asciiTheme="minorHAnsi" w:hAnsiTheme="minorHAnsi" w:cstheme="minorHAnsi"/>
        </w:rPr>
        <w:br w:type="column"/>
      </w:r>
      <w:hyperlink r:id="rId77">
        <w:r w:rsidRPr="008A3E9D">
          <w:rPr>
            <w:rFonts w:asciiTheme="minorHAnsi" w:hAnsiTheme="minorHAnsi" w:cstheme="minorHAnsi"/>
          </w:rPr>
          <w:t>Arizona</w:t>
        </w:r>
        <w:r w:rsidRPr="008A3E9D">
          <w:rPr>
            <w:rFonts w:asciiTheme="minorHAnsi" w:hAnsiTheme="minorHAnsi" w:cstheme="minorHAnsi"/>
            <w:spacing w:val="39"/>
          </w:rPr>
          <w:t xml:space="preserve"> </w:t>
        </w:r>
        <w:r w:rsidRPr="008A3E9D">
          <w:rPr>
            <w:rFonts w:asciiTheme="minorHAnsi" w:hAnsiTheme="minorHAnsi" w:cstheme="minorHAnsi"/>
          </w:rPr>
          <w:t>State</w:t>
        </w:r>
        <w:r w:rsidRPr="008A3E9D">
          <w:rPr>
            <w:rFonts w:asciiTheme="minorHAnsi" w:hAnsiTheme="minorHAnsi" w:cstheme="minorHAnsi"/>
            <w:spacing w:val="32"/>
          </w:rPr>
          <w:t xml:space="preserve"> </w:t>
        </w:r>
        <w:r w:rsidRPr="008A3E9D">
          <w:rPr>
            <w:rFonts w:asciiTheme="minorHAnsi" w:hAnsiTheme="minorHAnsi" w:cstheme="minorHAnsi"/>
          </w:rPr>
          <w:t>Un</w:t>
        </w:r>
        <w:r w:rsidRPr="008A3E9D">
          <w:rPr>
            <w:rFonts w:asciiTheme="minorHAnsi" w:hAnsiTheme="minorHAnsi" w:cstheme="minorHAnsi"/>
            <w:spacing w:val="-2"/>
          </w:rPr>
          <w:t>iv</w:t>
        </w:r>
        <w:r w:rsidRPr="008A3E9D">
          <w:rPr>
            <w:rFonts w:asciiTheme="minorHAnsi" w:hAnsiTheme="minorHAnsi" w:cstheme="minorHAnsi"/>
          </w:rPr>
          <w:t>ersity</w:t>
        </w:r>
        <w:r w:rsidRPr="008A3E9D">
          <w:rPr>
            <w:rFonts w:asciiTheme="minorHAnsi" w:eastAsia="Book Antiqua" w:hAnsiTheme="minorHAnsi" w:cstheme="minorHAnsi"/>
          </w:rPr>
          <w:t>,</w:t>
        </w:r>
      </w:hyperlink>
      <w:r w:rsidRPr="008A3E9D">
        <w:rPr>
          <w:rFonts w:asciiTheme="minorHAnsi" w:eastAsia="Book Antiqua" w:hAnsiTheme="minorHAnsi" w:cstheme="minorHAnsi"/>
          <w:spacing w:val="39"/>
        </w:rPr>
        <w:t xml:space="preserve"> </w:t>
      </w:r>
      <w:r w:rsidRPr="008A3E9D">
        <w:rPr>
          <w:rFonts w:asciiTheme="minorHAnsi" w:eastAsia="Book Antiqua" w:hAnsiTheme="minorHAnsi" w:cstheme="minorHAnsi"/>
          <w:spacing w:val="-13"/>
          <w:w w:val="90"/>
        </w:rPr>
        <w:t>T</w:t>
      </w:r>
      <w:r w:rsidRPr="008A3E9D">
        <w:rPr>
          <w:rFonts w:asciiTheme="minorHAnsi" w:eastAsia="Book Antiqua" w:hAnsiTheme="minorHAnsi" w:cstheme="minorHAnsi"/>
          <w:w w:val="90"/>
        </w:rPr>
        <w:t>empe,</w:t>
      </w:r>
      <w:r w:rsidRPr="008A3E9D">
        <w:rPr>
          <w:rFonts w:asciiTheme="minorHAnsi" w:eastAsia="Book Antiqua" w:hAnsiTheme="minorHAnsi" w:cstheme="minorHAnsi"/>
          <w:spacing w:val="9"/>
          <w:w w:val="90"/>
        </w:rPr>
        <w:t xml:space="preserve"> </w:t>
      </w:r>
      <w:r w:rsidRPr="008A3E9D">
        <w:rPr>
          <w:rFonts w:asciiTheme="minorHAnsi" w:eastAsia="Book Antiqua" w:hAnsiTheme="minorHAnsi" w:cstheme="minorHAnsi"/>
        </w:rPr>
        <w:t>AZ</w:t>
      </w:r>
    </w:p>
    <w:p w14:paraId="27DAA6ED" w14:textId="77777777" w:rsidR="005810FA" w:rsidRPr="008A3E9D" w:rsidRDefault="005810FA">
      <w:pPr>
        <w:spacing w:before="5" w:line="140" w:lineRule="exact"/>
        <w:rPr>
          <w:rFonts w:asciiTheme="minorHAnsi" w:hAnsiTheme="minorHAnsi" w:cstheme="minorHAnsi"/>
        </w:rPr>
      </w:pPr>
    </w:p>
    <w:p w14:paraId="0A4296A9" w14:textId="77777777" w:rsidR="005810FA" w:rsidRPr="008A3E9D" w:rsidRDefault="00C44365">
      <w:pPr>
        <w:ind w:left="299"/>
        <w:rPr>
          <w:rFonts w:asciiTheme="minorHAnsi" w:hAnsiTheme="minorHAnsi" w:cstheme="minorHAnsi"/>
        </w:rPr>
      </w:pPr>
      <w:r w:rsidRPr="008A3E9D">
        <w:rPr>
          <w:rFonts w:asciiTheme="minorHAnsi" w:hAnsiTheme="minorHAnsi" w:cstheme="minorHAnsi"/>
        </w:rPr>
        <w:t>Assistant</w:t>
      </w:r>
      <w:r w:rsidRPr="008A3E9D">
        <w:rPr>
          <w:rFonts w:asciiTheme="minorHAnsi" w:hAnsiTheme="minorHAnsi" w:cstheme="minorHAnsi"/>
          <w:spacing w:val="-15"/>
        </w:rPr>
        <w:t xml:space="preserve"> </w:t>
      </w:r>
      <w:r w:rsidRPr="008A3E9D">
        <w:rPr>
          <w:rFonts w:asciiTheme="minorHAnsi" w:hAnsiTheme="minorHAnsi" w:cstheme="minorHAnsi"/>
        </w:rPr>
        <w:t>P</w:t>
      </w:r>
      <w:r w:rsidRPr="008A3E9D">
        <w:rPr>
          <w:rFonts w:asciiTheme="minorHAnsi" w:hAnsiTheme="minorHAnsi" w:cstheme="minorHAnsi"/>
          <w:spacing w:val="-9"/>
        </w:rPr>
        <w:t>r</w:t>
      </w:r>
      <w:r w:rsidRPr="008A3E9D">
        <w:rPr>
          <w:rFonts w:asciiTheme="minorHAnsi" w:hAnsiTheme="minorHAnsi" w:cstheme="minorHAnsi"/>
        </w:rPr>
        <w:t>ofessor</w:t>
      </w:r>
      <w:r w:rsidRPr="008A3E9D">
        <w:rPr>
          <w:rFonts w:asciiTheme="minorHAnsi" w:hAnsiTheme="minorHAnsi" w:cstheme="minorHAnsi"/>
        </w:rPr>
        <w:t xml:space="preserve">                                                                        </w:t>
      </w:r>
      <w:r w:rsidRPr="008A3E9D">
        <w:rPr>
          <w:rFonts w:asciiTheme="minorHAnsi" w:hAnsiTheme="minorHAnsi" w:cstheme="minorHAnsi"/>
          <w:spacing w:val="20"/>
        </w:rPr>
        <w:t xml:space="preserve"> </w:t>
      </w:r>
      <w:r w:rsidRPr="008A3E9D">
        <w:rPr>
          <w:rFonts w:asciiTheme="minorHAnsi" w:hAnsiTheme="minorHAnsi" w:cstheme="minorHAnsi"/>
          <w:spacing w:val="-10"/>
        </w:rPr>
        <w:t>A</w:t>
      </w:r>
      <w:r w:rsidRPr="008A3E9D">
        <w:rPr>
          <w:rFonts w:asciiTheme="minorHAnsi" w:hAnsiTheme="minorHAnsi" w:cstheme="minorHAnsi"/>
        </w:rPr>
        <w:t>ugust</w:t>
      </w:r>
      <w:r w:rsidRPr="008A3E9D">
        <w:rPr>
          <w:rFonts w:asciiTheme="minorHAnsi" w:hAnsiTheme="minorHAnsi" w:cstheme="minorHAnsi"/>
          <w:spacing w:val="29"/>
        </w:rPr>
        <w:t xml:space="preserve"> </w:t>
      </w:r>
      <w:r w:rsidRPr="008A3E9D">
        <w:rPr>
          <w:rFonts w:asciiTheme="minorHAnsi" w:hAnsiTheme="minorHAnsi" w:cstheme="minorHAnsi"/>
        </w:rPr>
        <w:t>2015</w:t>
      </w:r>
      <w:r w:rsidRPr="008A3E9D">
        <w:rPr>
          <w:rFonts w:asciiTheme="minorHAnsi" w:hAnsiTheme="minorHAnsi" w:cstheme="minorHAnsi"/>
          <w:spacing w:val="-4"/>
        </w:rPr>
        <w:t xml:space="preserve"> </w:t>
      </w:r>
      <w:r w:rsidRPr="008A3E9D">
        <w:rPr>
          <w:rFonts w:asciiTheme="minorHAnsi" w:hAnsiTheme="minorHAnsi" w:cstheme="minorHAnsi"/>
          <w:w w:val="104"/>
        </w:rPr>
        <w:t>(upcoming)</w:t>
      </w:r>
    </w:p>
    <w:p w14:paraId="379A8C97" w14:textId="77777777" w:rsidR="005810FA" w:rsidRPr="008A3E9D" w:rsidRDefault="00C44365">
      <w:pPr>
        <w:spacing w:before="89"/>
        <w:ind w:left="399"/>
        <w:rPr>
          <w:rFonts w:asciiTheme="minorHAnsi" w:eastAsia="Book Antiqua" w:hAnsiTheme="minorHAnsi" w:cstheme="minorHAnsi"/>
        </w:rPr>
      </w:pPr>
      <w:r w:rsidRPr="008A3E9D">
        <w:rPr>
          <w:rFonts w:asciiTheme="minorHAnsi" w:hAnsiTheme="minorHAnsi" w:cstheme="minorHAnsi"/>
          <w:w w:val="142"/>
        </w:rPr>
        <w:t>•</w:t>
      </w:r>
      <w:r w:rsidRPr="008A3E9D">
        <w:rPr>
          <w:rFonts w:asciiTheme="minorHAnsi" w:hAnsiTheme="minorHAnsi" w:cstheme="minorHAnsi"/>
          <w:spacing w:val="29"/>
          <w:w w:val="142"/>
        </w:rPr>
        <w:t xml:space="preserve"> </w:t>
      </w:r>
      <w:r w:rsidRPr="008A3E9D">
        <w:rPr>
          <w:rFonts w:asciiTheme="minorHAnsi" w:eastAsia="Book Antiqua" w:hAnsiTheme="minorHAnsi" w:cstheme="minorHAnsi"/>
          <w:w w:val="93"/>
        </w:rPr>
        <w:t>Joint</w:t>
      </w:r>
      <w:r w:rsidRPr="008A3E9D">
        <w:rPr>
          <w:rFonts w:asciiTheme="minorHAnsi" w:eastAsia="Book Antiqua" w:hAnsiTheme="minorHAnsi" w:cstheme="minorHAnsi"/>
          <w:spacing w:val="3"/>
          <w:w w:val="93"/>
        </w:rPr>
        <w:t xml:space="preserve"> </w:t>
      </w:r>
      <w:r w:rsidRPr="008A3E9D">
        <w:rPr>
          <w:rFonts w:asciiTheme="minorHAnsi" w:eastAsia="Book Antiqua" w:hAnsiTheme="minorHAnsi" w:cstheme="minorHAnsi"/>
        </w:rPr>
        <w:t>Appointment:</w:t>
      </w:r>
    </w:p>
    <w:p w14:paraId="3F10435D" w14:textId="77777777" w:rsidR="005810FA" w:rsidRPr="008A3E9D" w:rsidRDefault="00C44365">
      <w:pPr>
        <w:spacing w:line="220" w:lineRule="exact"/>
        <w:ind w:left="697"/>
        <w:rPr>
          <w:rFonts w:asciiTheme="minorHAnsi" w:eastAsia="Book Antiqua" w:hAnsiTheme="minorHAnsi" w:cstheme="minorHAnsi"/>
        </w:rPr>
      </w:pPr>
      <w:r w:rsidRPr="008A3E9D">
        <w:rPr>
          <w:rFonts w:asciiTheme="minorHAnsi" w:hAnsiTheme="minorHAnsi" w:cstheme="minorHAnsi"/>
          <w:w w:val="142"/>
          <w:position w:val="1"/>
        </w:rPr>
        <w:t>•</w:t>
      </w:r>
      <w:r w:rsidRPr="008A3E9D">
        <w:rPr>
          <w:rFonts w:asciiTheme="minorHAnsi" w:hAnsiTheme="minorHAnsi" w:cstheme="minorHAnsi"/>
          <w:spacing w:val="29"/>
          <w:w w:val="142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94"/>
          <w:position w:val="1"/>
        </w:rPr>
        <w:t>School</w:t>
      </w:r>
      <w:r w:rsidRPr="008A3E9D">
        <w:rPr>
          <w:rFonts w:asciiTheme="minorHAnsi" w:eastAsia="Book Antiqua" w:hAnsiTheme="minorHAnsi" w:cstheme="minorHAnsi"/>
          <w:spacing w:val="3"/>
          <w:w w:val="94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of</w:t>
      </w:r>
      <w:r w:rsidRPr="008A3E9D">
        <w:rPr>
          <w:rFonts w:asciiTheme="minorHAnsi" w:eastAsia="Book Antiqua" w:hAnsiTheme="minorHAnsi" w:cstheme="minorHAnsi"/>
          <w:spacing w:val="-11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Computing,</w:t>
      </w:r>
      <w:r w:rsidRPr="008A3E9D">
        <w:rPr>
          <w:rFonts w:asciiTheme="minorHAnsi" w:eastAsia="Book Antiqua" w:hAnsiTheme="minorHAnsi" w:cstheme="minorHAnsi"/>
          <w:spacing w:val="-5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Informatics,</w:t>
      </w:r>
      <w:r w:rsidRPr="008A3E9D">
        <w:rPr>
          <w:rFonts w:asciiTheme="minorHAnsi" w:eastAsia="Book Antiqua" w:hAnsiTheme="minorHAnsi" w:cstheme="minorHAnsi"/>
          <w:spacing w:val="27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and</w:t>
      </w:r>
      <w:r w:rsidRPr="008A3E9D">
        <w:rPr>
          <w:rFonts w:asciiTheme="minorHAnsi" w:eastAsia="Book Antiqua" w:hAnsiTheme="minorHAnsi" w:cstheme="minorHAnsi"/>
          <w:spacing w:val="-8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Decision</w:t>
      </w:r>
      <w:r w:rsidRPr="008A3E9D">
        <w:rPr>
          <w:rFonts w:asciiTheme="minorHAnsi" w:eastAsia="Book Antiqua" w:hAnsiTheme="minorHAnsi" w:cstheme="minorHAnsi"/>
          <w:spacing w:val="28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Systems</w:t>
      </w:r>
      <w:r w:rsidRPr="008A3E9D">
        <w:rPr>
          <w:rFonts w:asciiTheme="minorHAnsi" w:eastAsia="Book Antiqua" w:hAnsiTheme="minorHAnsi" w:cstheme="minorHAnsi"/>
          <w:spacing w:val="20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Engineering</w:t>
      </w:r>
    </w:p>
    <w:p w14:paraId="6DF51DB3" w14:textId="77777777" w:rsidR="005810FA" w:rsidRPr="008A3E9D" w:rsidRDefault="00C44365">
      <w:pPr>
        <w:spacing w:line="220" w:lineRule="exact"/>
        <w:ind w:left="697"/>
        <w:rPr>
          <w:rFonts w:asciiTheme="minorHAnsi" w:eastAsia="Book Antiqua" w:hAnsiTheme="minorHAnsi" w:cstheme="minorHAnsi"/>
        </w:rPr>
      </w:pPr>
      <w:r w:rsidRPr="008A3E9D">
        <w:rPr>
          <w:rFonts w:asciiTheme="minorHAnsi" w:hAnsiTheme="minorHAnsi" w:cstheme="minorHAnsi"/>
          <w:w w:val="142"/>
          <w:position w:val="1"/>
        </w:rPr>
        <w:t>•</w:t>
      </w:r>
      <w:r w:rsidRPr="008A3E9D">
        <w:rPr>
          <w:rFonts w:asciiTheme="minorHAnsi" w:hAnsiTheme="minorHAnsi" w:cstheme="minorHAnsi"/>
          <w:spacing w:val="29"/>
          <w:w w:val="142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94"/>
          <w:position w:val="1"/>
        </w:rPr>
        <w:t>School</w:t>
      </w:r>
      <w:r w:rsidRPr="008A3E9D">
        <w:rPr>
          <w:rFonts w:asciiTheme="minorHAnsi" w:eastAsia="Book Antiqua" w:hAnsiTheme="minorHAnsi" w:cstheme="minorHAnsi"/>
          <w:spacing w:val="3"/>
          <w:w w:val="94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of</w:t>
      </w:r>
      <w:r w:rsidRPr="008A3E9D">
        <w:rPr>
          <w:rFonts w:asciiTheme="minorHAnsi" w:eastAsia="Book Antiqua" w:hAnsiTheme="minorHAnsi" w:cstheme="minorHAnsi"/>
          <w:spacing w:val="-11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Sustainability</w:t>
      </w:r>
    </w:p>
    <w:p w14:paraId="6F8150D7" w14:textId="77777777" w:rsidR="005810FA" w:rsidRPr="008A3E9D" w:rsidRDefault="00C44365">
      <w:pPr>
        <w:spacing w:line="220" w:lineRule="exact"/>
        <w:ind w:left="399"/>
        <w:rPr>
          <w:rFonts w:asciiTheme="minorHAnsi" w:eastAsia="Book Antiqua" w:hAnsiTheme="minorHAnsi" w:cstheme="minorHAnsi"/>
        </w:rPr>
      </w:pPr>
      <w:r w:rsidRPr="008A3E9D">
        <w:rPr>
          <w:rFonts w:asciiTheme="minorHAnsi" w:hAnsiTheme="minorHAnsi" w:cstheme="minorHAnsi"/>
          <w:w w:val="142"/>
          <w:position w:val="1"/>
        </w:rPr>
        <w:t>•</w:t>
      </w:r>
      <w:r w:rsidRPr="008A3E9D">
        <w:rPr>
          <w:rFonts w:asciiTheme="minorHAnsi" w:hAnsiTheme="minorHAnsi" w:cstheme="minorHAnsi"/>
          <w:spacing w:val="29"/>
          <w:w w:val="142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  <w:position w:val="1"/>
        </w:rPr>
        <w:t xml:space="preserve">Graduate </w:t>
      </w:r>
      <w:r w:rsidRPr="008A3E9D">
        <w:rPr>
          <w:rFonts w:asciiTheme="minorHAnsi" w:eastAsia="Book Antiqua" w:hAnsiTheme="minorHAnsi" w:cstheme="minorHAnsi"/>
          <w:spacing w:val="-2"/>
          <w:w w:val="87"/>
          <w:position w:val="1"/>
        </w:rPr>
        <w:t>f</w:t>
      </w:r>
      <w:r w:rsidRPr="008A3E9D">
        <w:rPr>
          <w:rFonts w:asciiTheme="minorHAnsi" w:eastAsia="Book Antiqua" w:hAnsiTheme="minorHAnsi" w:cstheme="minorHAnsi"/>
          <w:w w:val="87"/>
          <w:position w:val="1"/>
        </w:rPr>
        <w:t>aculty</w:t>
      </w:r>
      <w:r w:rsidRPr="008A3E9D">
        <w:rPr>
          <w:rFonts w:asciiTheme="minorHAnsi" w:eastAsia="Book Antiqua" w:hAnsiTheme="minorHAnsi" w:cstheme="minorHAnsi"/>
          <w:spacing w:val="18"/>
          <w:w w:val="87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  <w:position w:val="1"/>
        </w:rPr>
        <w:t>in</w:t>
      </w:r>
      <w:r w:rsidRPr="008A3E9D">
        <w:rPr>
          <w:rFonts w:asciiTheme="minorHAnsi" w:eastAsia="Book Antiqua" w:hAnsiTheme="minorHAnsi" w:cstheme="minorHAnsi"/>
          <w:spacing w:val="1"/>
          <w:w w:val="87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  <w:position w:val="1"/>
        </w:rPr>
        <w:t xml:space="preserve">Industrial </w:t>
      </w:r>
      <w:r w:rsidRPr="008A3E9D">
        <w:rPr>
          <w:rFonts w:asciiTheme="minorHAnsi" w:eastAsia="Book Antiqua" w:hAnsiTheme="minorHAnsi" w:cstheme="minorHAnsi"/>
          <w:w w:val="87"/>
          <w:position w:val="1"/>
        </w:rPr>
        <w:t>Engineering/Operations Research,</w:t>
      </w:r>
      <w:r w:rsidRPr="008A3E9D">
        <w:rPr>
          <w:rFonts w:asciiTheme="minorHAnsi" w:eastAsia="Book Antiqua" w:hAnsiTheme="minorHAnsi" w:cstheme="minorHAnsi"/>
          <w:spacing w:val="43"/>
          <w:w w:val="87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  <w:position w:val="1"/>
        </w:rPr>
        <w:t>Sustainabilit</w:t>
      </w:r>
      <w:r w:rsidRPr="008A3E9D">
        <w:rPr>
          <w:rFonts w:asciiTheme="minorHAnsi" w:eastAsia="Book Antiqua" w:hAnsiTheme="minorHAnsi" w:cstheme="minorHAnsi"/>
          <w:spacing w:val="-11"/>
          <w:w w:val="87"/>
          <w:position w:val="1"/>
        </w:rPr>
        <w:t>y</w:t>
      </w:r>
      <w:r w:rsidRPr="008A3E9D">
        <w:rPr>
          <w:rFonts w:asciiTheme="minorHAnsi" w:eastAsia="Book Antiqua" w:hAnsiTheme="minorHAnsi" w:cstheme="minorHAnsi"/>
          <w:w w:val="87"/>
          <w:position w:val="1"/>
        </w:rPr>
        <w:t>,</w:t>
      </w:r>
      <w:r w:rsidRPr="008A3E9D">
        <w:rPr>
          <w:rFonts w:asciiTheme="minorHAnsi" w:eastAsia="Book Antiqua" w:hAnsiTheme="minorHAnsi" w:cstheme="minorHAnsi"/>
          <w:spacing w:val="41"/>
          <w:w w:val="87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  <w:position w:val="1"/>
        </w:rPr>
        <w:t>and</w:t>
      </w:r>
      <w:r w:rsidRPr="008A3E9D">
        <w:rPr>
          <w:rFonts w:asciiTheme="minorHAnsi" w:eastAsia="Book Antiqua" w:hAnsiTheme="minorHAnsi" w:cstheme="minorHAnsi"/>
          <w:spacing w:val="-7"/>
          <w:w w:val="87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An-</w:t>
      </w:r>
    </w:p>
    <w:p w14:paraId="4F0728D6" w14:textId="77777777" w:rsidR="005810FA" w:rsidRPr="008A3E9D" w:rsidRDefault="00C44365">
      <w:pPr>
        <w:spacing w:line="220" w:lineRule="exact"/>
        <w:ind w:left="598"/>
        <w:rPr>
          <w:rFonts w:asciiTheme="minorHAnsi" w:eastAsia="Book Antiqua" w:hAnsiTheme="minorHAnsi" w:cstheme="minorHAnsi"/>
        </w:rPr>
      </w:pPr>
      <w:r w:rsidRPr="008A3E9D">
        <w:rPr>
          <w:rFonts w:asciiTheme="minorHAnsi" w:eastAsia="Book Antiqua" w:hAnsiTheme="minorHAnsi" w:cstheme="minorHAnsi"/>
          <w:w w:val="90"/>
          <w:position w:val="1"/>
        </w:rPr>
        <w:t>imal</w:t>
      </w:r>
      <w:r w:rsidRPr="008A3E9D">
        <w:rPr>
          <w:rFonts w:asciiTheme="minorHAnsi" w:eastAsia="Book Antiqua" w:hAnsiTheme="minorHAnsi" w:cstheme="minorHAnsi"/>
          <w:spacing w:val="5"/>
          <w:w w:val="90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Beh</w:t>
      </w:r>
      <w:r w:rsidRPr="008A3E9D">
        <w:rPr>
          <w:rFonts w:asciiTheme="minorHAnsi" w:eastAsia="Book Antiqua" w:hAnsiTheme="minorHAnsi" w:cstheme="minorHAnsi"/>
          <w:spacing w:val="-4"/>
          <w:position w:val="1"/>
        </w:rPr>
        <w:t>a</w:t>
      </w:r>
      <w:r w:rsidRPr="008A3E9D">
        <w:rPr>
          <w:rFonts w:asciiTheme="minorHAnsi" w:eastAsia="Book Antiqua" w:hAnsiTheme="minorHAnsi" w:cstheme="minorHAnsi"/>
          <w:position w:val="1"/>
        </w:rPr>
        <w:t>vio</w:t>
      </w:r>
      <w:r w:rsidRPr="008A3E9D">
        <w:rPr>
          <w:rFonts w:asciiTheme="minorHAnsi" w:eastAsia="Book Antiqua" w:hAnsiTheme="minorHAnsi" w:cstheme="minorHAnsi"/>
          <w:spacing w:val="-11"/>
          <w:position w:val="1"/>
        </w:rPr>
        <w:t>r</w:t>
      </w:r>
      <w:r w:rsidRPr="008A3E9D">
        <w:rPr>
          <w:rFonts w:asciiTheme="minorHAnsi" w:eastAsia="Book Antiqua" w:hAnsiTheme="minorHAnsi" w:cstheme="minorHAnsi"/>
          <w:position w:val="1"/>
        </w:rPr>
        <w:t>.</w:t>
      </w:r>
    </w:p>
    <w:p w14:paraId="60B686C3" w14:textId="77777777" w:rsidR="005810FA" w:rsidRPr="008A3E9D" w:rsidRDefault="00C44365">
      <w:pPr>
        <w:spacing w:line="220" w:lineRule="exact"/>
        <w:ind w:left="399"/>
        <w:rPr>
          <w:rFonts w:asciiTheme="minorHAnsi" w:eastAsia="Book Antiqua" w:hAnsiTheme="minorHAnsi" w:cstheme="minorHAnsi"/>
        </w:rPr>
      </w:pPr>
      <w:r w:rsidRPr="008A3E9D">
        <w:rPr>
          <w:rFonts w:asciiTheme="minorHAnsi" w:hAnsiTheme="minorHAnsi" w:cstheme="minorHAnsi"/>
          <w:w w:val="142"/>
          <w:position w:val="1"/>
        </w:rPr>
        <w:t>•</w:t>
      </w:r>
      <w:r w:rsidRPr="008A3E9D">
        <w:rPr>
          <w:rFonts w:asciiTheme="minorHAnsi" w:hAnsiTheme="minorHAnsi" w:cstheme="minorHAnsi"/>
          <w:spacing w:val="29"/>
          <w:w w:val="142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  <w:position w:val="1"/>
        </w:rPr>
        <w:t>Interdisciplinary</w:t>
      </w:r>
      <w:r w:rsidRPr="008A3E9D">
        <w:rPr>
          <w:rFonts w:asciiTheme="minorHAnsi" w:eastAsia="Book Antiqua" w:hAnsiTheme="minorHAnsi" w:cstheme="minorHAnsi"/>
          <w:spacing w:val="21"/>
          <w:w w:val="88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  <w:position w:val="1"/>
        </w:rPr>
        <w:t>laboratory</w:t>
      </w:r>
      <w:r w:rsidRPr="008A3E9D">
        <w:rPr>
          <w:rFonts w:asciiTheme="minorHAnsi" w:eastAsia="Book Antiqua" w:hAnsiTheme="minorHAnsi" w:cstheme="minorHAnsi"/>
          <w:spacing w:val="6"/>
          <w:w w:val="88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  <w:position w:val="1"/>
        </w:rPr>
        <w:t>focus</w:t>
      </w:r>
      <w:r w:rsidRPr="008A3E9D">
        <w:rPr>
          <w:rFonts w:asciiTheme="minorHAnsi" w:eastAsia="Book Antiqua" w:hAnsiTheme="minorHAnsi" w:cstheme="minorHAnsi"/>
          <w:spacing w:val="20"/>
          <w:w w:val="88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  <w:position w:val="1"/>
        </w:rPr>
        <w:t>on</w:t>
      </w:r>
      <w:r w:rsidRPr="008A3E9D">
        <w:rPr>
          <w:rFonts w:asciiTheme="minorHAnsi" w:eastAsia="Book Antiqua" w:hAnsiTheme="minorHAnsi" w:cstheme="minorHAnsi"/>
          <w:spacing w:val="6"/>
          <w:w w:val="88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  <w:position w:val="1"/>
        </w:rPr>
        <w:t>decision</w:t>
      </w:r>
      <w:r w:rsidRPr="008A3E9D">
        <w:rPr>
          <w:rFonts w:asciiTheme="minorHAnsi" w:eastAsia="Book Antiqua" w:hAnsiTheme="minorHAnsi" w:cstheme="minorHAnsi"/>
          <w:spacing w:val="21"/>
          <w:w w:val="88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  <w:position w:val="1"/>
        </w:rPr>
        <w:t>making</w:t>
      </w:r>
      <w:r w:rsidRPr="008A3E9D">
        <w:rPr>
          <w:rFonts w:asciiTheme="minorHAnsi" w:eastAsia="Book Antiqua" w:hAnsiTheme="minorHAnsi" w:cstheme="minorHAnsi"/>
          <w:spacing w:val="6"/>
          <w:w w:val="88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  <w:position w:val="1"/>
        </w:rPr>
        <w:t>and</w:t>
      </w:r>
      <w:r w:rsidRPr="008A3E9D">
        <w:rPr>
          <w:rFonts w:asciiTheme="minorHAnsi" w:eastAsia="Book Antiqua" w:hAnsiTheme="minorHAnsi" w:cstheme="minorHAnsi"/>
          <w:spacing w:val="-4"/>
          <w:w w:val="88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o</w:t>
      </w:r>
      <w:r w:rsidRPr="008A3E9D">
        <w:rPr>
          <w:rFonts w:asciiTheme="minorHAnsi" w:eastAsia="Book Antiqua" w:hAnsiTheme="minorHAnsi" w:cstheme="minorHAnsi"/>
          <w:spacing w:val="-4"/>
          <w:position w:val="1"/>
        </w:rPr>
        <w:t>r</w:t>
      </w:r>
      <w:r w:rsidRPr="008A3E9D">
        <w:rPr>
          <w:rFonts w:asciiTheme="minorHAnsi" w:eastAsia="Book Antiqua" w:hAnsiTheme="minorHAnsi" w:cstheme="minorHAnsi"/>
          <w:spacing w:val="-1"/>
          <w:position w:val="1"/>
        </w:rPr>
        <w:t>g</w:t>
      </w:r>
      <w:r w:rsidRPr="008A3E9D">
        <w:rPr>
          <w:rFonts w:asciiTheme="minorHAnsi" w:eastAsia="Book Antiqua" w:hAnsiTheme="minorHAnsi" w:cstheme="minorHAnsi"/>
          <w:position w:val="1"/>
        </w:rPr>
        <w:t>anization.</w:t>
      </w:r>
    </w:p>
    <w:p w14:paraId="555CCBB1" w14:textId="77777777" w:rsidR="005810FA" w:rsidRPr="008A3E9D" w:rsidRDefault="005810FA">
      <w:pPr>
        <w:spacing w:before="5" w:line="140" w:lineRule="exact"/>
        <w:rPr>
          <w:rFonts w:asciiTheme="minorHAnsi" w:hAnsiTheme="minorHAnsi" w:cstheme="minorHAnsi"/>
        </w:rPr>
      </w:pPr>
    </w:p>
    <w:p w14:paraId="63FF31DF" w14:textId="77777777" w:rsidR="005810FA" w:rsidRPr="008A3E9D" w:rsidRDefault="00C44365">
      <w:pPr>
        <w:ind w:left="299"/>
        <w:rPr>
          <w:rFonts w:asciiTheme="minorHAnsi" w:hAnsiTheme="minorHAnsi" w:cstheme="minorHAnsi"/>
        </w:rPr>
      </w:pPr>
      <w:r w:rsidRPr="008A3E9D">
        <w:rPr>
          <w:rFonts w:asciiTheme="minorHAnsi" w:hAnsiTheme="minorHAnsi" w:cstheme="minorHAnsi"/>
        </w:rPr>
        <w:t>Associate</w:t>
      </w:r>
      <w:r w:rsidRPr="008A3E9D">
        <w:rPr>
          <w:rFonts w:asciiTheme="minorHAnsi" w:hAnsiTheme="minorHAnsi" w:cstheme="minorHAnsi"/>
          <w:spacing w:val="-16"/>
        </w:rPr>
        <w:t xml:space="preserve"> </w:t>
      </w:r>
      <w:r w:rsidRPr="008A3E9D">
        <w:rPr>
          <w:rFonts w:asciiTheme="minorHAnsi" w:hAnsiTheme="minorHAnsi" w:cstheme="minorHAnsi"/>
        </w:rPr>
        <w:t>Resea</w:t>
      </w:r>
      <w:r w:rsidRPr="008A3E9D">
        <w:rPr>
          <w:rFonts w:asciiTheme="minorHAnsi" w:hAnsiTheme="minorHAnsi" w:cstheme="minorHAnsi"/>
          <w:spacing w:val="-7"/>
        </w:rPr>
        <w:t>r</w:t>
      </w:r>
      <w:r w:rsidRPr="008A3E9D">
        <w:rPr>
          <w:rFonts w:asciiTheme="minorHAnsi" w:hAnsiTheme="minorHAnsi" w:cstheme="minorHAnsi"/>
          <w:spacing w:val="-3"/>
        </w:rPr>
        <w:t>c</w:t>
      </w:r>
      <w:r w:rsidRPr="008A3E9D">
        <w:rPr>
          <w:rFonts w:asciiTheme="minorHAnsi" w:hAnsiTheme="minorHAnsi" w:cstheme="minorHAnsi"/>
        </w:rPr>
        <w:t>h</w:t>
      </w:r>
      <w:r w:rsidRPr="008A3E9D">
        <w:rPr>
          <w:rFonts w:asciiTheme="minorHAnsi" w:hAnsiTheme="minorHAnsi" w:cstheme="minorHAnsi"/>
          <w:spacing w:val="4"/>
        </w:rPr>
        <w:t xml:space="preserve"> </w:t>
      </w:r>
      <w:r w:rsidRPr="008A3E9D">
        <w:rPr>
          <w:rFonts w:asciiTheme="minorHAnsi" w:hAnsiTheme="minorHAnsi" w:cstheme="minorHAnsi"/>
        </w:rPr>
        <w:t>Scientist</w:t>
      </w:r>
      <w:r w:rsidRPr="008A3E9D">
        <w:rPr>
          <w:rFonts w:asciiTheme="minorHAnsi" w:hAnsiTheme="minorHAnsi" w:cstheme="minorHAnsi"/>
        </w:rPr>
        <w:t xml:space="preserve">                                                           </w:t>
      </w:r>
      <w:r w:rsidRPr="008A3E9D">
        <w:rPr>
          <w:rFonts w:asciiTheme="minorHAnsi" w:hAnsiTheme="minorHAnsi" w:cstheme="minorHAnsi"/>
          <w:spacing w:val="37"/>
        </w:rPr>
        <w:t xml:space="preserve"> </w:t>
      </w:r>
      <w:r w:rsidRPr="008A3E9D">
        <w:rPr>
          <w:rFonts w:asciiTheme="minorHAnsi" w:hAnsiTheme="minorHAnsi" w:cstheme="minorHAnsi"/>
          <w:spacing w:val="-10"/>
        </w:rPr>
        <w:t>A</w:t>
      </w:r>
      <w:r w:rsidRPr="008A3E9D">
        <w:rPr>
          <w:rFonts w:asciiTheme="minorHAnsi" w:hAnsiTheme="minorHAnsi" w:cstheme="minorHAnsi"/>
        </w:rPr>
        <w:t>ugust</w:t>
      </w:r>
      <w:r w:rsidRPr="008A3E9D">
        <w:rPr>
          <w:rFonts w:asciiTheme="minorHAnsi" w:hAnsiTheme="minorHAnsi" w:cstheme="minorHAnsi"/>
          <w:spacing w:val="29"/>
        </w:rPr>
        <w:t xml:space="preserve"> </w:t>
      </w:r>
      <w:r w:rsidRPr="008A3E9D">
        <w:rPr>
          <w:rFonts w:asciiTheme="minorHAnsi" w:hAnsiTheme="minorHAnsi" w:cstheme="minorHAnsi"/>
        </w:rPr>
        <w:t>2014</w:t>
      </w:r>
      <w:r w:rsidRPr="008A3E9D">
        <w:rPr>
          <w:rFonts w:asciiTheme="minorHAnsi" w:hAnsiTheme="minorHAnsi" w:cstheme="minorHAnsi"/>
          <w:spacing w:val="-4"/>
        </w:rPr>
        <w:t xml:space="preserve"> </w:t>
      </w:r>
      <w:r w:rsidRPr="008A3E9D">
        <w:rPr>
          <w:rFonts w:asciiTheme="minorHAnsi" w:hAnsiTheme="minorHAnsi" w:cstheme="minorHAnsi"/>
        </w:rPr>
        <w:t>to</w:t>
      </w:r>
      <w:r w:rsidRPr="008A3E9D">
        <w:rPr>
          <w:rFonts w:asciiTheme="minorHAnsi" w:hAnsiTheme="minorHAnsi" w:cstheme="minorHAnsi"/>
          <w:spacing w:val="9"/>
        </w:rPr>
        <w:t xml:space="preserve"> </w:t>
      </w:r>
      <w:r w:rsidRPr="008A3E9D">
        <w:rPr>
          <w:rFonts w:asciiTheme="minorHAnsi" w:hAnsiTheme="minorHAnsi" w:cstheme="minorHAnsi"/>
          <w:w w:val="119"/>
        </w:rPr>
        <w:t>p</w:t>
      </w:r>
      <w:r w:rsidRPr="008A3E9D">
        <w:rPr>
          <w:rFonts w:asciiTheme="minorHAnsi" w:hAnsiTheme="minorHAnsi" w:cstheme="minorHAnsi"/>
          <w:spacing w:val="-4"/>
          <w:w w:val="119"/>
        </w:rPr>
        <w:t>r</w:t>
      </w:r>
      <w:r w:rsidRPr="008A3E9D">
        <w:rPr>
          <w:rFonts w:asciiTheme="minorHAnsi" w:hAnsiTheme="minorHAnsi" w:cstheme="minorHAnsi"/>
          <w:w w:val="105"/>
        </w:rPr>
        <w:t>esent</w:t>
      </w:r>
    </w:p>
    <w:p w14:paraId="5029196B" w14:textId="77777777" w:rsidR="005810FA" w:rsidRPr="008A3E9D" w:rsidRDefault="00C44365">
      <w:pPr>
        <w:spacing w:before="9"/>
        <w:ind w:left="299"/>
        <w:rPr>
          <w:rFonts w:asciiTheme="minorHAnsi" w:hAnsiTheme="minorHAnsi" w:cstheme="minorHAnsi"/>
        </w:rPr>
      </w:pPr>
      <w:r w:rsidRPr="008A3E9D">
        <w:rPr>
          <w:rFonts w:asciiTheme="minorHAnsi" w:hAnsiTheme="minorHAnsi" w:cstheme="minorHAnsi"/>
          <w:spacing w:val="-16"/>
        </w:rPr>
        <w:t>P</w:t>
      </w:r>
      <w:r w:rsidRPr="008A3E9D">
        <w:rPr>
          <w:rFonts w:asciiTheme="minorHAnsi" w:hAnsiTheme="minorHAnsi" w:cstheme="minorHAnsi"/>
        </w:rPr>
        <w:t>ostdocto</w:t>
      </w:r>
      <w:r w:rsidRPr="008A3E9D">
        <w:rPr>
          <w:rFonts w:asciiTheme="minorHAnsi" w:hAnsiTheme="minorHAnsi" w:cstheme="minorHAnsi"/>
          <w:spacing w:val="-3"/>
        </w:rPr>
        <w:t>r</w:t>
      </w:r>
      <w:r w:rsidRPr="008A3E9D">
        <w:rPr>
          <w:rFonts w:asciiTheme="minorHAnsi" w:hAnsiTheme="minorHAnsi" w:cstheme="minorHAnsi"/>
        </w:rPr>
        <w:t>al</w:t>
      </w:r>
      <w:r w:rsidRPr="008A3E9D">
        <w:rPr>
          <w:rFonts w:asciiTheme="minorHAnsi" w:hAnsiTheme="minorHAnsi" w:cstheme="minorHAnsi"/>
          <w:spacing w:val="28"/>
        </w:rPr>
        <w:t xml:space="preserve"> </w:t>
      </w:r>
      <w:r w:rsidRPr="008A3E9D">
        <w:rPr>
          <w:rFonts w:asciiTheme="minorHAnsi" w:hAnsiTheme="minorHAnsi" w:cstheme="minorHAnsi"/>
        </w:rPr>
        <w:t>S</w:t>
      </w:r>
      <w:r w:rsidRPr="008A3E9D">
        <w:rPr>
          <w:rFonts w:asciiTheme="minorHAnsi" w:hAnsiTheme="minorHAnsi" w:cstheme="minorHAnsi"/>
          <w:spacing w:val="-3"/>
        </w:rPr>
        <w:t>c</w:t>
      </w:r>
      <w:r w:rsidRPr="008A3E9D">
        <w:rPr>
          <w:rFonts w:asciiTheme="minorHAnsi" w:hAnsiTheme="minorHAnsi" w:cstheme="minorHAnsi"/>
        </w:rPr>
        <w:t xml:space="preserve">holar                                                                    </w:t>
      </w:r>
      <w:r w:rsidRPr="008A3E9D">
        <w:rPr>
          <w:rFonts w:asciiTheme="minorHAnsi" w:hAnsiTheme="minorHAnsi" w:cstheme="minorHAnsi"/>
          <w:spacing w:val="19"/>
        </w:rPr>
        <w:t xml:space="preserve"> </w:t>
      </w:r>
      <w:r w:rsidRPr="008A3E9D">
        <w:rPr>
          <w:rFonts w:asciiTheme="minorHAnsi" w:hAnsiTheme="minorHAnsi" w:cstheme="minorHAnsi"/>
          <w:spacing w:val="-3"/>
          <w:w w:val="109"/>
        </w:rPr>
        <w:t>J</w:t>
      </w:r>
      <w:r w:rsidRPr="008A3E9D">
        <w:rPr>
          <w:rFonts w:asciiTheme="minorHAnsi" w:hAnsiTheme="minorHAnsi" w:cstheme="minorHAnsi"/>
          <w:w w:val="109"/>
        </w:rPr>
        <w:t>uly</w:t>
      </w:r>
      <w:r w:rsidRPr="008A3E9D">
        <w:rPr>
          <w:rFonts w:asciiTheme="minorHAnsi" w:hAnsiTheme="minorHAnsi" w:cstheme="minorHAnsi"/>
          <w:spacing w:val="-2"/>
          <w:w w:val="109"/>
        </w:rPr>
        <w:t xml:space="preserve"> </w:t>
      </w:r>
      <w:r w:rsidRPr="008A3E9D">
        <w:rPr>
          <w:rFonts w:asciiTheme="minorHAnsi" w:hAnsiTheme="minorHAnsi" w:cstheme="minorHAnsi"/>
        </w:rPr>
        <w:t>2012</w:t>
      </w:r>
      <w:r w:rsidRPr="008A3E9D">
        <w:rPr>
          <w:rFonts w:asciiTheme="minorHAnsi" w:hAnsiTheme="minorHAnsi" w:cstheme="minorHAnsi"/>
          <w:spacing w:val="-4"/>
        </w:rPr>
        <w:t xml:space="preserve"> </w:t>
      </w:r>
      <w:r w:rsidRPr="008A3E9D">
        <w:rPr>
          <w:rFonts w:asciiTheme="minorHAnsi" w:hAnsiTheme="minorHAnsi" w:cstheme="minorHAnsi"/>
        </w:rPr>
        <w:t>to</w:t>
      </w:r>
      <w:r w:rsidRPr="008A3E9D">
        <w:rPr>
          <w:rFonts w:asciiTheme="minorHAnsi" w:hAnsiTheme="minorHAnsi" w:cstheme="minorHAnsi"/>
          <w:spacing w:val="9"/>
        </w:rPr>
        <w:t xml:space="preserve"> </w:t>
      </w:r>
      <w:r w:rsidRPr="008A3E9D">
        <w:rPr>
          <w:rFonts w:asciiTheme="minorHAnsi" w:hAnsiTheme="minorHAnsi" w:cstheme="minorHAnsi"/>
          <w:spacing w:val="-10"/>
        </w:rPr>
        <w:t>A</w:t>
      </w:r>
      <w:r w:rsidRPr="008A3E9D">
        <w:rPr>
          <w:rFonts w:asciiTheme="minorHAnsi" w:hAnsiTheme="minorHAnsi" w:cstheme="minorHAnsi"/>
        </w:rPr>
        <w:t>ugust</w:t>
      </w:r>
      <w:r w:rsidRPr="008A3E9D">
        <w:rPr>
          <w:rFonts w:asciiTheme="minorHAnsi" w:hAnsiTheme="minorHAnsi" w:cstheme="minorHAnsi"/>
          <w:spacing w:val="29"/>
        </w:rPr>
        <w:t xml:space="preserve"> </w:t>
      </w:r>
      <w:r w:rsidRPr="008A3E9D">
        <w:rPr>
          <w:rFonts w:asciiTheme="minorHAnsi" w:hAnsiTheme="minorHAnsi" w:cstheme="minorHAnsi"/>
        </w:rPr>
        <w:t>2014</w:t>
      </w:r>
    </w:p>
    <w:p w14:paraId="53C0FCCE" w14:textId="77777777" w:rsidR="005810FA" w:rsidRPr="008A3E9D" w:rsidRDefault="00C44365">
      <w:pPr>
        <w:spacing w:before="89"/>
        <w:ind w:left="399"/>
        <w:rPr>
          <w:rFonts w:asciiTheme="minorHAnsi" w:eastAsia="Book Antiqua" w:hAnsiTheme="minorHAnsi" w:cstheme="minorHAnsi"/>
        </w:rPr>
      </w:pPr>
      <w:r w:rsidRPr="008A3E9D">
        <w:rPr>
          <w:rFonts w:asciiTheme="minorHAnsi" w:hAnsiTheme="minorHAnsi" w:cstheme="minorHAnsi"/>
          <w:w w:val="142"/>
        </w:rPr>
        <w:t>•</w:t>
      </w:r>
      <w:r w:rsidRPr="008A3E9D">
        <w:rPr>
          <w:rFonts w:asciiTheme="minorHAnsi" w:hAnsiTheme="minorHAnsi" w:cstheme="minorHAnsi"/>
          <w:spacing w:val="29"/>
          <w:w w:val="142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</w:rPr>
        <w:t>Supervisor:</w:t>
      </w:r>
      <w:r w:rsidRPr="008A3E9D">
        <w:rPr>
          <w:rFonts w:asciiTheme="minorHAnsi" w:eastAsia="Book Antiqua" w:hAnsiTheme="minorHAnsi" w:cstheme="minorHAnsi"/>
          <w:spacing w:val="28"/>
          <w:w w:val="89"/>
        </w:rPr>
        <w:t xml:space="preserve"> </w:t>
      </w:r>
      <w:hyperlink r:id="rId78">
        <w:r w:rsidRPr="008A3E9D">
          <w:rPr>
            <w:rFonts w:asciiTheme="minorHAnsi" w:eastAsia="Book Antiqua" w:hAnsiTheme="minorHAnsi" w:cstheme="minorHAnsi"/>
            <w:w w:val="89"/>
          </w:rPr>
          <w:t>Professor</w:t>
        </w:r>
        <w:r w:rsidRPr="008A3E9D">
          <w:rPr>
            <w:rFonts w:asciiTheme="minorHAnsi" w:eastAsia="Book Antiqua" w:hAnsiTheme="minorHAnsi" w:cstheme="minorHAnsi"/>
            <w:spacing w:val="14"/>
            <w:w w:val="89"/>
          </w:rPr>
          <w:t xml:space="preserve"> </w:t>
        </w:r>
        <w:r w:rsidRPr="008A3E9D">
          <w:rPr>
            <w:rFonts w:asciiTheme="minorHAnsi" w:eastAsia="Book Antiqua" w:hAnsiTheme="minorHAnsi" w:cstheme="minorHAnsi"/>
            <w:w w:val="89"/>
          </w:rPr>
          <w:t>Stephen</w:t>
        </w:r>
        <w:r w:rsidRPr="008A3E9D">
          <w:rPr>
            <w:rFonts w:asciiTheme="minorHAnsi" w:eastAsia="Book Antiqua" w:hAnsiTheme="minorHAnsi" w:cstheme="minorHAnsi"/>
            <w:spacing w:val="5"/>
            <w:w w:val="89"/>
          </w:rPr>
          <w:t xml:space="preserve"> </w:t>
        </w:r>
        <w:r w:rsidRPr="008A3E9D">
          <w:rPr>
            <w:rFonts w:asciiTheme="minorHAnsi" w:eastAsia="Book Antiqua" w:hAnsiTheme="minorHAnsi" w:cstheme="minorHAnsi"/>
          </w:rPr>
          <w:t>C.</w:t>
        </w:r>
        <w:r w:rsidRPr="008A3E9D">
          <w:rPr>
            <w:rFonts w:asciiTheme="minorHAnsi" w:eastAsia="Book Antiqua" w:hAnsiTheme="minorHAnsi" w:cstheme="minorHAnsi"/>
            <w:spacing w:val="-10"/>
          </w:rPr>
          <w:t xml:space="preserve"> </w:t>
        </w:r>
        <w:r w:rsidRPr="008A3E9D">
          <w:rPr>
            <w:rFonts w:asciiTheme="minorHAnsi" w:eastAsia="Book Antiqua" w:hAnsiTheme="minorHAnsi" w:cstheme="minorHAnsi"/>
          </w:rPr>
          <w:t>Pratt</w:t>
        </w:r>
      </w:hyperlink>
    </w:p>
    <w:p w14:paraId="2DAF49FF" w14:textId="77777777" w:rsidR="005810FA" w:rsidRPr="008A3E9D" w:rsidRDefault="00C44365">
      <w:pPr>
        <w:spacing w:line="220" w:lineRule="exact"/>
        <w:ind w:left="399"/>
        <w:rPr>
          <w:rFonts w:asciiTheme="minorHAnsi" w:eastAsia="Book Antiqua" w:hAnsiTheme="minorHAnsi" w:cstheme="minorHAnsi"/>
        </w:rPr>
      </w:pPr>
      <w:r w:rsidRPr="008A3E9D">
        <w:rPr>
          <w:rFonts w:asciiTheme="minorHAnsi" w:hAnsiTheme="minorHAnsi" w:cstheme="minorHAnsi"/>
          <w:w w:val="142"/>
          <w:position w:val="1"/>
        </w:rPr>
        <w:t>•</w:t>
      </w:r>
      <w:r w:rsidRPr="008A3E9D">
        <w:rPr>
          <w:rFonts w:asciiTheme="minorHAnsi" w:hAnsiTheme="minorHAnsi" w:cstheme="minorHAnsi"/>
          <w:spacing w:val="29"/>
          <w:w w:val="142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N</w:t>
      </w:r>
      <w:r w:rsidRPr="008A3E9D">
        <w:rPr>
          <w:rFonts w:asciiTheme="minorHAnsi" w:eastAsia="Book Antiqua" w:hAnsiTheme="minorHAnsi" w:cstheme="minorHAnsi"/>
          <w:spacing w:val="-3"/>
          <w:w w:val="89"/>
          <w:position w:val="1"/>
        </w:rPr>
        <w:t>ov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el</w:t>
      </w:r>
      <w:r w:rsidRPr="008A3E9D">
        <w:rPr>
          <w:rFonts w:asciiTheme="minorHAnsi" w:eastAsia="Book Antiqua" w:hAnsiTheme="minorHAnsi" w:cstheme="minorHAnsi"/>
          <w:spacing w:val="8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application</w:t>
      </w:r>
      <w:r w:rsidRPr="008A3E9D">
        <w:rPr>
          <w:rFonts w:asciiTheme="minorHAnsi" w:eastAsia="Book Antiqua" w:hAnsiTheme="minorHAnsi" w:cstheme="minorHAnsi"/>
          <w:spacing w:val="6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of</w:t>
      </w:r>
      <w:r w:rsidRPr="008A3E9D">
        <w:rPr>
          <w:rFonts w:asciiTheme="minorHAnsi" w:eastAsia="Book Antiqua" w:hAnsiTheme="minorHAnsi" w:cstheme="minorHAnsi"/>
          <w:spacing w:val="-10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  <w:position w:val="1"/>
        </w:rPr>
        <w:t>sophisticated</w:t>
      </w:r>
      <w:r w:rsidRPr="008A3E9D">
        <w:rPr>
          <w:rFonts w:asciiTheme="minorHAnsi" w:eastAsia="Book Antiqua" w:hAnsiTheme="minorHAnsi" w:cstheme="minorHAnsi"/>
          <w:spacing w:val="19"/>
          <w:w w:val="88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  <w:position w:val="1"/>
        </w:rPr>
        <w:t>quantitat</w:t>
      </w:r>
      <w:r w:rsidRPr="008A3E9D">
        <w:rPr>
          <w:rFonts w:asciiTheme="minorHAnsi" w:eastAsia="Book Antiqua" w:hAnsiTheme="minorHAnsi" w:cstheme="minorHAnsi"/>
          <w:spacing w:val="-4"/>
          <w:w w:val="88"/>
          <w:position w:val="1"/>
        </w:rPr>
        <w:t>i</w:t>
      </w:r>
      <w:r w:rsidRPr="008A3E9D">
        <w:rPr>
          <w:rFonts w:asciiTheme="minorHAnsi" w:eastAsia="Book Antiqua" w:hAnsiTheme="minorHAnsi" w:cstheme="minorHAnsi"/>
          <w:spacing w:val="-3"/>
          <w:w w:val="88"/>
          <w:position w:val="1"/>
        </w:rPr>
        <w:t>v</w:t>
      </w:r>
      <w:r w:rsidRPr="008A3E9D">
        <w:rPr>
          <w:rFonts w:asciiTheme="minorHAnsi" w:eastAsia="Book Antiqua" w:hAnsiTheme="minorHAnsi" w:cstheme="minorHAnsi"/>
          <w:w w:val="88"/>
          <w:position w:val="1"/>
        </w:rPr>
        <w:t>e</w:t>
      </w:r>
      <w:r w:rsidRPr="008A3E9D">
        <w:rPr>
          <w:rFonts w:asciiTheme="minorHAnsi" w:eastAsia="Book Antiqua" w:hAnsiTheme="minorHAnsi" w:cstheme="minorHAnsi"/>
          <w:spacing w:val="1"/>
          <w:w w:val="88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  <w:position w:val="1"/>
        </w:rPr>
        <w:t>analysis</w:t>
      </w:r>
      <w:r w:rsidRPr="008A3E9D">
        <w:rPr>
          <w:rFonts w:asciiTheme="minorHAnsi" w:eastAsia="Book Antiqua" w:hAnsiTheme="minorHAnsi" w:cstheme="minorHAnsi"/>
          <w:spacing w:val="21"/>
          <w:w w:val="88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  <w:position w:val="1"/>
        </w:rPr>
        <w:t>and</w:t>
      </w:r>
      <w:r w:rsidRPr="008A3E9D">
        <w:rPr>
          <w:rFonts w:asciiTheme="minorHAnsi" w:eastAsia="Book Antiqua" w:hAnsiTheme="minorHAnsi" w:cstheme="minorHAnsi"/>
          <w:spacing w:val="-3"/>
          <w:w w:val="88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  <w:position w:val="1"/>
        </w:rPr>
        <w:t>modeling</w:t>
      </w:r>
      <w:r w:rsidRPr="008A3E9D">
        <w:rPr>
          <w:rFonts w:asciiTheme="minorHAnsi" w:eastAsia="Book Antiqua" w:hAnsiTheme="minorHAnsi" w:cstheme="minorHAnsi"/>
          <w:spacing w:val="7"/>
          <w:w w:val="88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  <w:position w:val="1"/>
        </w:rPr>
        <w:t>techniques</w:t>
      </w:r>
      <w:r w:rsidRPr="008A3E9D">
        <w:rPr>
          <w:rFonts w:asciiTheme="minorHAnsi" w:eastAsia="Book Antiqua" w:hAnsiTheme="minorHAnsi" w:cstheme="minorHAnsi"/>
          <w:spacing w:val="17"/>
          <w:w w:val="88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to</w:t>
      </w:r>
      <w:r w:rsidRPr="008A3E9D">
        <w:rPr>
          <w:rFonts w:asciiTheme="minorHAnsi" w:eastAsia="Book Antiqua" w:hAnsiTheme="minorHAnsi" w:cstheme="minorHAnsi"/>
          <w:spacing w:val="-20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an-</w:t>
      </w:r>
    </w:p>
    <w:p w14:paraId="38B68957" w14:textId="77777777" w:rsidR="005810FA" w:rsidRPr="008A3E9D" w:rsidRDefault="00C44365">
      <w:pPr>
        <w:spacing w:line="220" w:lineRule="exact"/>
        <w:ind w:left="598"/>
        <w:rPr>
          <w:rFonts w:asciiTheme="minorHAnsi" w:eastAsia="Book Antiqua" w:hAnsiTheme="minorHAnsi" w:cstheme="minorHAnsi"/>
        </w:rPr>
      </w:pPr>
      <w:r w:rsidRPr="008A3E9D">
        <w:rPr>
          <w:rFonts w:asciiTheme="minorHAnsi" w:eastAsia="Book Antiqua" w:hAnsiTheme="minorHAnsi" w:cstheme="minorHAnsi"/>
          <w:w w:val="90"/>
          <w:position w:val="1"/>
        </w:rPr>
        <w:t>imals,</w:t>
      </w:r>
      <w:r w:rsidRPr="008A3E9D">
        <w:rPr>
          <w:rFonts w:asciiTheme="minorHAnsi" w:eastAsia="Book Antiqua" w:hAnsiTheme="minorHAnsi" w:cstheme="minorHAnsi"/>
          <w:spacing w:val="10"/>
          <w:w w:val="90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90"/>
          <w:position w:val="1"/>
        </w:rPr>
        <w:t>with</w:t>
      </w:r>
      <w:r w:rsidRPr="008A3E9D">
        <w:rPr>
          <w:rFonts w:asciiTheme="minorHAnsi" w:eastAsia="Book Antiqua" w:hAnsiTheme="minorHAnsi" w:cstheme="minorHAnsi"/>
          <w:spacing w:val="-7"/>
          <w:w w:val="90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90"/>
          <w:position w:val="1"/>
        </w:rPr>
        <w:t>social</w:t>
      </w:r>
      <w:r w:rsidRPr="008A3E9D">
        <w:rPr>
          <w:rFonts w:asciiTheme="minorHAnsi" w:eastAsia="Book Antiqua" w:hAnsiTheme="minorHAnsi" w:cstheme="minorHAnsi"/>
          <w:spacing w:val="20"/>
          <w:w w:val="90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90"/>
          <w:position w:val="1"/>
        </w:rPr>
        <w:t>insects</w:t>
      </w:r>
      <w:r w:rsidRPr="008A3E9D">
        <w:rPr>
          <w:rFonts w:asciiTheme="minorHAnsi" w:eastAsia="Book Antiqua" w:hAnsiTheme="minorHAnsi" w:cstheme="minorHAnsi"/>
          <w:spacing w:val="11"/>
          <w:w w:val="90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90"/>
          <w:position w:val="1"/>
        </w:rPr>
        <w:t>as</w:t>
      </w:r>
      <w:r w:rsidRPr="008A3E9D">
        <w:rPr>
          <w:rFonts w:asciiTheme="minorHAnsi" w:eastAsia="Book Antiqua" w:hAnsiTheme="minorHAnsi" w:cstheme="minorHAnsi"/>
          <w:spacing w:val="3"/>
          <w:w w:val="90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a</w:t>
      </w:r>
      <w:r w:rsidRPr="008A3E9D">
        <w:rPr>
          <w:rFonts w:asciiTheme="minorHAnsi" w:eastAsia="Book Antiqua" w:hAnsiTheme="minorHAnsi" w:cstheme="minorHAnsi"/>
          <w:spacing w:val="-12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  <w:position w:val="1"/>
        </w:rPr>
        <w:t>particular</w:t>
      </w:r>
      <w:r w:rsidRPr="008A3E9D">
        <w:rPr>
          <w:rFonts w:asciiTheme="minorHAnsi" w:eastAsia="Book Antiqua" w:hAnsiTheme="minorHAnsi" w:cstheme="minorHAnsi"/>
          <w:spacing w:val="6"/>
          <w:w w:val="87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focus.</w:t>
      </w:r>
    </w:p>
    <w:p w14:paraId="4DBF8FF1" w14:textId="77777777" w:rsidR="005810FA" w:rsidRPr="008A3E9D" w:rsidRDefault="00C44365">
      <w:pPr>
        <w:spacing w:line="220" w:lineRule="exact"/>
        <w:ind w:left="399"/>
        <w:rPr>
          <w:rFonts w:asciiTheme="minorHAnsi" w:eastAsia="Book Antiqua" w:hAnsiTheme="minorHAnsi" w:cstheme="minorHAnsi"/>
        </w:rPr>
      </w:pPr>
      <w:r w:rsidRPr="008A3E9D">
        <w:rPr>
          <w:rFonts w:asciiTheme="minorHAnsi" w:hAnsiTheme="minorHAnsi" w:cstheme="minorHAnsi"/>
          <w:w w:val="142"/>
          <w:position w:val="1"/>
        </w:rPr>
        <w:t>•</w:t>
      </w:r>
      <w:r w:rsidRPr="008A3E9D">
        <w:rPr>
          <w:rFonts w:asciiTheme="minorHAnsi" w:hAnsiTheme="minorHAnsi" w:cstheme="minorHAnsi"/>
          <w:spacing w:val="29"/>
          <w:w w:val="142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  <w:position w:val="1"/>
        </w:rPr>
        <w:t>D</w:t>
      </w:r>
      <w:r w:rsidRPr="008A3E9D">
        <w:rPr>
          <w:rFonts w:asciiTheme="minorHAnsi" w:eastAsia="Book Antiqua" w:hAnsiTheme="minorHAnsi" w:cstheme="minorHAnsi"/>
          <w:spacing w:val="-4"/>
          <w:w w:val="88"/>
          <w:position w:val="1"/>
        </w:rPr>
        <w:t>e</w:t>
      </w:r>
      <w:r w:rsidRPr="008A3E9D">
        <w:rPr>
          <w:rFonts w:asciiTheme="minorHAnsi" w:eastAsia="Book Antiqua" w:hAnsiTheme="minorHAnsi" w:cstheme="minorHAnsi"/>
          <w:spacing w:val="-3"/>
          <w:w w:val="88"/>
          <w:position w:val="1"/>
        </w:rPr>
        <w:t>v</w:t>
      </w:r>
      <w:r w:rsidRPr="008A3E9D">
        <w:rPr>
          <w:rFonts w:asciiTheme="minorHAnsi" w:eastAsia="Book Antiqua" w:hAnsiTheme="minorHAnsi" w:cstheme="minorHAnsi"/>
          <w:w w:val="88"/>
          <w:position w:val="1"/>
        </w:rPr>
        <w:t>elopment</w:t>
      </w:r>
      <w:r w:rsidRPr="008A3E9D">
        <w:rPr>
          <w:rFonts w:asciiTheme="minorHAnsi" w:eastAsia="Book Antiqua" w:hAnsiTheme="minorHAnsi" w:cstheme="minorHAnsi"/>
          <w:spacing w:val="31"/>
          <w:w w:val="88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of</w:t>
      </w:r>
      <w:r w:rsidRPr="008A3E9D">
        <w:rPr>
          <w:rFonts w:asciiTheme="minorHAnsi" w:eastAsia="Book Antiqua" w:hAnsiTheme="minorHAnsi" w:cstheme="minorHAnsi"/>
          <w:spacing w:val="5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  <w:position w:val="1"/>
        </w:rPr>
        <w:t>n</w:t>
      </w:r>
      <w:r w:rsidRPr="008A3E9D">
        <w:rPr>
          <w:rFonts w:asciiTheme="minorHAnsi" w:eastAsia="Book Antiqua" w:hAnsiTheme="minorHAnsi" w:cstheme="minorHAnsi"/>
          <w:spacing w:val="-4"/>
          <w:w w:val="87"/>
          <w:position w:val="1"/>
        </w:rPr>
        <w:t>e</w:t>
      </w:r>
      <w:r w:rsidRPr="008A3E9D">
        <w:rPr>
          <w:rFonts w:asciiTheme="minorHAnsi" w:eastAsia="Book Antiqua" w:hAnsiTheme="minorHAnsi" w:cstheme="minorHAnsi"/>
          <w:w w:val="87"/>
          <w:position w:val="1"/>
        </w:rPr>
        <w:t>w</w:t>
      </w:r>
      <w:r w:rsidRPr="008A3E9D">
        <w:rPr>
          <w:rFonts w:asciiTheme="minorHAnsi" w:eastAsia="Book Antiqua" w:hAnsiTheme="minorHAnsi" w:cstheme="minorHAnsi"/>
          <w:spacing w:val="22"/>
          <w:w w:val="87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  <w:position w:val="1"/>
        </w:rPr>
        <w:t>algorithms</w:t>
      </w:r>
      <w:r w:rsidRPr="008A3E9D">
        <w:rPr>
          <w:rFonts w:asciiTheme="minorHAnsi" w:eastAsia="Book Antiqua" w:hAnsiTheme="minorHAnsi" w:cstheme="minorHAnsi"/>
          <w:spacing w:val="32"/>
          <w:w w:val="87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for</w:t>
      </w:r>
      <w:r w:rsidRPr="008A3E9D">
        <w:rPr>
          <w:rFonts w:asciiTheme="minorHAnsi" w:eastAsia="Book Antiqua" w:hAnsiTheme="minorHAnsi" w:cstheme="minorHAnsi"/>
          <w:spacing w:val="-7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  <w:position w:val="1"/>
        </w:rPr>
        <w:t xml:space="preserve">robotics </w:t>
      </w:r>
      <w:r w:rsidRPr="008A3E9D">
        <w:rPr>
          <w:rFonts w:asciiTheme="minorHAnsi" w:eastAsia="Book Antiqua" w:hAnsiTheme="minorHAnsi" w:cstheme="minorHAnsi"/>
          <w:spacing w:val="7"/>
          <w:w w:val="87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  <w:position w:val="1"/>
        </w:rPr>
        <w:t>and</w:t>
      </w:r>
      <w:r w:rsidRPr="008A3E9D">
        <w:rPr>
          <w:rFonts w:asciiTheme="minorHAnsi" w:eastAsia="Book Antiqua" w:hAnsiTheme="minorHAnsi" w:cstheme="minorHAnsi"/>
          <w:spacing w:val="16"/>
          <w:w w:val="87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  <w:position w:val="1"/>
        </w:rPr>
        <w:t>other</w:t>
      </w:r>
      <w:r w:rsidRPr="008A3E9D">
        <w:rPr>
          <w:rFonts w:asciiTheme="minorHAnsi" w:eastAsia="Book Antiqua" w:hAnsiTheme="minorHAnsi" w:cstheme="minorHAnsi"/>
          <w:spacing w:val="22"/>
          <w:w w:val="87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  <w:position w:val="1"/>
        </w:rPr>
        <w:t>autonomous</w:t>
      </w:r>
      <w:r w:rsidRPr="008A3E9D">
        <w:rPr>
          <w:rFonts w:asciiTheme="minorHAnsi" w:eastAsia="Book Antiqua" w:hAnsiTheme="minorHAnsi" w:cstheme="minorHAnsi"/>
          <w:spacing w:val="22"/>
          <w:w w:val="87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  <w:position w:val="1"/>
        </w:rPr>
        <w:t>systems</w:t>
      </w:r>
      <w:r w:rsidRPr="008A3E9D">
        <w:rPr>
          <w:rFonts w:asciiTheme="minorHAnsi" w:eastAsia="Book Antiqua" w:hAnsiTheme="minorHAnsi" w:cstheme="minorHAnsi"/>
          <w:spacing w:val="37"/>
          <w:w w:val="87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  <w:position w:val="1"/>
        </w:rPr>
        <w:t>based</w:t>
      </w:r>
      <w:r w:rsidRPr="008A3E9D">
        <w:rPr>
          <w:rFonts w:asciiTheme="minorHAnsi" w:eastAsia="Book Antiqua" w:hAnsiTheme="minorHAnsi" w:cstheme="minorHAnsi"/>
          <w:spacing w:val="28"/>
          <w:w w:val="87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on</w:t>
      </w:r>
    </w:p>
    <w:p w14:paraId="4901F960" w14:textId="77777777" w:rsidR="005810FA" w:rsidRPr="008A3E9D" w:rsidRDefault="00C44365">
      <w:pPr>
        <w:spacing w:line="220" w:lineRule="exact"/>
        <w:ind w:left="598"/>
        <w:rPr>
          <w:rFonts w:asciiTheme="minorHAnsi" w:eastAsia="Book Antiqua" w:hAnsiTheme="minorHAnsi" w:cstheme="minorHAnsi"/>
        </w:rPr>
      </w:pPr>
      <w:r w:rsidRPr="008A3E9D">
        <w:rPr>
          <w:rFonts w:asciiTheme="minorHAnsi" w:eastAsia="Book Antiqua" w:hAnsiTheme="minorHAnsi" w:cstheme="minorHAnsi"/>
          <w:w w:val="88"/>
          <w:position w:val="1"/>
        </w:rPr>
        <w:t>animal</w:t>
      </w:r>
      <w:r w:rsidRPr="008A3E9D">
        <w:rPr>
          <w:rFonts w:asciiTheme="minorHAnsi" w:eastAsia="Book Antiqua" w:hAnsiTheme="minorHAnsi" w:cstheme="minorHAnsi"/>
          <w:spacing w:val="12"/>
          <w:w w:val="88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  <w:position w:val="1"/>
        </w:rPr>
        <w:t>beh</w:t>
      </w:r>
      <w:r w:rsidRPr="008A3E9D">
        <w:rPr>
          <w:rFonts w:asciiTheme="minorHAnsi" w:eastAsia="Book Antiqua" w:hAnsiTheme="minorHAnsi" w:cstheme="minorHAnsi"/>
          <w:spacing w:val="-3"/>
          <w:w w:val="88"/>
          <w:position w:val="1"/>
        </w:rPr>
        <w:t>a</w:t>
      </w:r>
      <w:r w:rsidRPr="008A3E9D">
        <w:rPr>
          <w:rFonts w:asciiTheme="minorHAnsi" w:eastAsia="Book Antiqua" w:hAnsiTheme="minorHAnsi" w:cstheme="minorHAnsi"/>
          <w:w w:val="88"/>
          <w:position w:val="1"/>
        </w:rPr>
        <w:t>vio</w:t>
      </w:r>
      <w:r w:rsidRPr="008A3E9D">
        <w:rPr>
          <w:rFonts w:asciiTheme="minorHAnsi" w:eastAsia="Book Antiqua" w:hAnsiTheme="minorHAnsi" w:cstheme="minorHAnsi"/>
          <w:spacing w:val="-7"/>
          <w:w w:val="88"/>
          <w:position w:val="1"/>
        </w:rPr>
        <w:t>r</w:t>
      </w:r>
      <w:r w:rsidRPr="008A3E9D">
        <w:rPr>
          <w:rFonts w:asciiTheme="minorHAnsi" w:eastAsia="Book Antiqua" w:hAnsiTheme="minorHAnsi" w:cstheme="minorHAnsi"/>
          <w:w w:val="88"/>
          <w:position w:val="1"/>
        </w:rPr>
        <w:t>,</w:t>
      </w:r>
      <w:r w:rsidRPr="008A3E9D">
        <w:rPr>
          <w:rFonts w:asciiTheme="minorHAnsi" w:eastAsia="Book Antiqua" w:hAnsiTheme="minorHAnsi" w:cstheme="minorHAnsi"/>
          <w:spacing w:val="14"/>
          <w:w w:val="88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  <w:position w:val="1"/>
        </w:rPr>
        <w:t>with</w:t>
      </w:r>
      <w:r w:rsidRPr="008A3E9D">
        <w:rPr>
          <w:rFonts w:asciiTheme="minorHAnsi" w:eastAsia="Book Antiqua" w:hAnsiTheme="minorHAnsi" w:cstheme="minorHAnsi"/>
          <w:spacing w:val="2"/>
          <w:w w:val="88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  <w:position w:val="1"/>
        </w:rPr>
        <w:t>focus</w:t>
      </w:r>
      <w:r w:rsidRPr="008A3E9D">
        <w:rPr>
          <w:rFonts w:asciiTheme="minorHAnsi" w:eastAsia="Book Antiqua" w:hAnsiTheme="minorHAnsi" w:cstheme="minorHAnsi"/>
          <w:spacing w:val="20"/>
          <w:w w:val="88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  <w:position w:val="1"/>
        </w:rPr>
        <w:t>on</w:t>
      </w:r>
      <w:r w:rsidRPr="008A3E9D">
        <w:rPr>
          <w:rFonts w:asciiTheme="minorHAnsi" w:eastAsia="Book Antiqua" w:hAnsiTheme="minorHAnsi" w:cstheme="minorHAnsi"/>
          <w:spacing w:val="6"/>
          <w:w w:val="88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  <w:position w:val="1"/>
        </w:rPr>
        <w:t>distri</w:t>
      </w:r>
      <w:r w:rsidRPr="008A3E9D">
        <w:rPr>
          <w:rFonts w:asciiTheme="minorHAnsi" w:eastAsia="Book Antiqua" w:hAnsiTheme="minorHAnsi" w:cstheme="minorHAnsi"/>
          <w:spacing w:val="-3"/>
          <w:w w:val="88"/>
          <w:position w:val="1"/>
        </w:rPr>
        <w:t>b</w:t>
      </w:r>
      <w:r w:rsidRPr="008A3E9D">
        <w:rPr>
          <w:rFonts w:asciiTheme="minorHAnsi" w:eastAsia="Book Antiqua" w:hAnsiTheme="minorHAnsi" w:cstheme="minorHAnsi"/>
          <w:w w:val="88"/>
          <w:position w:val="1"/>
        </w:rPr>
        <w:t>uted</w:t>
      </w:r>
      <w:r w:rsidRPr="008A3E9D">
        <w:rPr>
          <w:rFonts w:asciiTheme="minorHAnsi" w:eastAsia="Book Antiqua" w:hAnsiTheme="minorHAnsi" w:cstheme="minorHAnsi"/>
          <w:spacing w:val="-7"/>
          <w:w w:val="88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  <w:position w:val="1"/>
        </w:rPr>
        <w:t>decision</w:t>
      </w:r>
      <w:r w:rsidRPr="008A3E9D">
        <w:rPr>
          <w:rFonts w:asciiTheme="minorHAnsi" w:eastAsia="Book Antiqua" w:hAnsiTheme="minorHAnsi" w:cstheme="minorHAnsi"/>
          <w:spacing w:val="21"/>
          <w:w w:val="88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making.</w:t>
      </w:r>
    </w:p>
    <w:p w14:paraId="6BC8B622" w14:textId="77777777" w:rsidR="005810FA" w:rsidRPr="008A3E9D" w:rsidRDefault="00C44365">
      <w:pPr>
        <w:spacing w:line="220" w:lineRule="exact"/>
        <w:ind w:left="399"/>
        <w:rPr>
          <w:rFonts w:asciiTheme="minorHAnsi" w:eastAsia="Book Antiqua" w:hAnsiTheme="minorHAnsi" w:cstheme="minorHAnsi"/>
        </w:rPr>
      </w:pPr>
      <w:r w:rsidRPr="008A3E9D">
        <w:rPr>
          <w:rFonts w:asciiTheme="minorHAnsi" w:hAnsiTheme="minorHAnsi" w:cstheme="minorHAnsi"/>
          <w:w w:val="142"/>
          <w:position w:val="1"/>
        </w:rPr>
        <w:t>•</w:t>
      </w:r>
      <w:r w:rsidRPr="008A3E9D">
        <w:rPr>
          <w:rFonts w:asciiTheme="minorHAnsi" w:hAnsiTheme="minorHAnsi" w:cstheme="minorHAnsi"/>
          <w:spacing w:val="29"/>
          <w:w w:val="142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Supervision</w:t>
      </w:r>
      <w:r w:rsidRPr="008A3E9D">
        <w:rPr>
          <w:rFonts w:asciiTheme="minorHAnsi" w:eastAsia="Book Antiqua" w:hAnsiTheme="minorHAnsi" w:cstheme="minorHAnsi"/>
          <w:spacing w:val="15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 xml:space="preserve">of </w:t>
      </w:r>
      <w:r w:rsidRPr="008A3E9D">
        <w:rPr>
          <w:rFonts w:asciiTheme="minorHAnsi" w:eastAsia="Book Antiqua" w:hAnsiTheme="minorHAnsi" w:cstheme="minorHAnsi"/>
          <w:w w:val="85"/>
          <w:position w:val="1"/>
        </w:rPr>
        <w:t>graduate</w:t>
      </w:r>
      <w:r w:rsidRPr="008A3E9D">
        <w:rPr>
          <w:rFonts w:asciiTheme="minorHAnsi" w:eastAsia="Book Antiqua" w:hAnsiTheme="minorHAnsi" w:cstheme="minorHAnsi"/>
          <w:spacing w:val="26"/>
          <w:w w:val="85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5"/>
          <w:position w:val="1"/>
        </w:rPr>
        <w:t>and</w:t>
      </w:r>
      <w:r w:rsidRPr="008A3E9D">
        <w:rPr>
          <w:rFonts w:asciiTheme="minorHAnsi" w:eastAsia="Book Antiqua" w:hAnsiTheme="minorHAnsi" w:cstheme="minorHAnsi"/>
          <w:spacing w:val="18"/>
          <w:w w:val="85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5"/>
          <w:position w:val="1"/>
        </w:rPr>
        <w:t>unde</w:t>
      </w:r>
      <w:r w:rsidRPr="008A3E9D">
        <w:rPr>
          <w:rFonts w:asciiTheme="minorHAnsi" w:eastAsia="Book Antiqua" w:hAnsiTheme="minorHAnsi" w:cstheme="minorHAnsi"/>
          <w:spacing w:val="-3"/>
          <w:w w:val="85"/>
          <w:position w:val="1"/>
        </w:rPr>
        <w:t>r</w:t>
      </w:r>
      <w:r w:rsidRPr="008A3E9D">
        <w:rPr>
          <w:rFonts w:asciiTheme="minorHAnsi" w:eastAsia="Book Antiqua" w:hAnsiTheme="minorHAnsi" w:cstheme="minorHAnsi"/>
          <w:w w:val="85"/>
          <w:position w:val="1"/>
        </w:rPr>
        <w:t>graduate</w:t>
      </w:r>
      <w:r w:rsidRPr="008A3E9D">
        <w:rPr>
          <w:rFonts w:asciiTheme="minorHAnsi" w:eastAsia="Book Antiqua" w:hAnsiTheme="minorHAnsi" w:cstheme="minorHAnsi"/>
          <w:spacing w:val="20"/>
          <w:w w:val="85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5"/>
          <w:position w:val="1"/>
        </w:rPr>
        <w:t>students</w:t>
      </w:r>
      <w:r w:rsidRPr="008A3E9D">
        <w:rPr>
          <w:rFonts w:asciiTheme="minorHAnsi" w:eastAsia="Book Antiqua" w:hAnsiTheme="minorHAnsi" w:cstheme="minorHAnsi"/>
          <w:spacing w:val="25"/>
          <w:w w:val="85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in</w:t>
      </w:r>
      <w:r w:rsidRPr="008A3E9D">
        <w:rPr>
          <w:rFonts w:asciiTheme="minorHAnsi" w:eastAsia="Book Antiqua" w:hAnsiTheme="minorHAnsi" w:cstheme="minorHAnsi"/>
          <w:spacing w:val="-10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  <w:position w:val="1"/>
        </w:rPr>
        <w:t>engineering,</w:t>
      </w:r>
      <w:r w:rsidRPr="008A3E9D">
        <w:rPr>
          <w:rFonts w:asciiTheme="minorHAnsi" w:eastAsia="Book Antiqua" w:hAnsiTheme="minorHAnsi" w:cstheme="minorHAnsi"/>
          <w:spacing w:val="30"/>
          <w:w w:val="88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  <w:position w:val="1"/>
        </w:rPr>
        <w:t>computer</w:t>
      </w:r>
      <w:r w:rsidRPr="008A3E9D">
        <w:rPr>
          <w:rFonts w:asciiTheme="minorHAnsi" w:eastAsia="Book Antiqua" w:hAnsiTheme="minorHAnsi" w:cstheme="minorHAnsi"/>
          <w:spacing w:val="17"/>
          <w:w w:val="88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science,</w:t>
      </w:r>
    </w:p>
    <w:p w14:paraId="0E002387" w14:textId="77777777" w:rsidR="005810FA" w:rsidRPr="008A3E9D" w:rsidRDefault="00C44365">
      <w:pPr>
        <w:spacing w:line="220" w:lineRule="exact"/>
        <w:ind w:left="598"/>
        <w:rPr>
          <w:rFonts w:asciiTheme="minorHAnsi" w:eastAsia="Book Antiqua" w:hAnsiTheme="minorHAnsi" w:cstheme="minorHAnsi"/>
        </w:rPr>
      </w:pPr>
      <w:r w:rsidRPr="008A3E9D">
        <w:rPr>
          <w:rFonts w:asciiTheme="minorHAnsi" w:eastAsia="Book Antiqua" w:hAnsiTheme="minorHAnsi" w:cstheme="minorHAnsi"/>
          <w:w w:val="88"/>
          <w:position w:val="1"/>
        </w:rPr>
        <w:t>and</w:t>
      </w:r>
      <w:r w:rsidRPr="008A3E9D">
        <w:rPr>
          <w:rFonts w:asciiTheme="minorHAnsi" w:eastAsia="Book Antiqua" w:hAnsiTheme="minorHAnsi" w:cstheme="minorHAnsi"/>
          <w:spacing w:val="-9"/>
          <w:w w:val="88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  <w:position w:val="1"/>
        </w:rPr>
        <w:t>biology</w:t>
      </w:r>
      <w:r w:rsidRPr="008A3E9D">
        <w:rPr>
          <w:rFonts w:asciiTheme="minorHAnsi" w:eastAsia="Book Antiqua" w:hAnsiTheme="minorHAnsi" w:cstheme="minorHAnsi"/>
          <w:spacing w:val="21"/>
          <w:w w:val="88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  <w:position w:val="1"/>
        </w:rPr>
        <w:t>in</w:t>
      </w:r>
      <w:r w:rsidRPr="008A3E9D">
        <w:rPr>
          <w:rFonts w:asciiTheme="minorHAnsi" w:eastAsia="Book Antiqua" w:hAnsiTheme="minorHAnsi" w:cstheme="minorHAnsi"/>
          <w:spacing w:val="1"/>
          <w:w w:val="88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  <w:position w:val="1"/>
        </w:rPr>
        <w:t>tasks</w:t>
      </w:r>
      <w:r w:rsidRPr="008A3E9D">
        <w:rPr>
          <w:rFonts w:asciiTheme="minorHAnsi" w:eastAsia="Book Antiqua" w:hAnsiTheme="minorHAnsi" w:cstheme="minorHAnsi"/>
          <w:spacing w:val="5"/>
          <w:w w:val="88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  <w:position w:val="1"/>
        </w:rPr>
        <w:t>related</w:t>
      </w:r>
      <w:r w:rsidRPr="008A3E9D">
        <w:rPr>
          <w:rFonts w:asciiTheme="minorHAnsi" w:eastAsia="Book Antiqua" w:hAnsiTheme="minorHAnsi" w:cstheme="minorHAnsi"/>
          <w:spacing w:val="1"/>
          <w:w w:val="88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  <w:position w:val="1"/>
        </w:rPr>
        <w:t>to</w:t>
      </w:r>
      <w:r w:rsidRPr="008A3E9D">
        <w:rPr>
          <w:rFonts w:asciiTheme="minorHAnsi" w:eastAsia="Book Antiqua" w:hAnsiTheme="minorHAnsi" w:cstheme="minorHAnsi"/>
          <w:spacing w:val="1"/>
          <w:w w:val="88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  <w:position w:val="1"/>
        </w:rPr>
        <w:t>biological</w:t>
      </w:r>
      <w:r w:rsidRPr="008A3E9D">
        <w:rPr>
          <w:rFonts w:asciiTheme="minorHAnsi" w:eastAsia="Book Antiqua" w:hAnsiTheme="minorHAnsi" w:cstheme="minorHAnsi"/>
          <w:spacing w:val="35"/>
          <w:w w:val="88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  <w:position w:val="1"/>
        </w:rPr>
        <w:t>analysis</w:t>
      </w:r>
      <w:r w:rsidRPr="008A3E9D">
        <w:rPr>
          <w:rFonts w:asciiTheme="minorHAnsi" w:eastAsia="Book Antiqua" w:hAnsiTheme="minorHAnsi" w:cstheme="minorHAnsi"/>
          <w:spacing w:val="15"/>
          <w:w w:val="88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  <w:position w:val="1"/>
        </w:rPr>
        <w:t>and</w:t>
      </w:r>
      <w:r w:rsidRPr="008A3E9D">
        <w:rPr>
          <w:rFonts w:asciiTheme="minorHAnsi" w:eastAsia="Book Antiqua" w:hAnsiTheme="minorHAnsi" w:cstheme="minorHAnsi"/>
          <w:spacing w:val="-9"/>
          <w:w w:val="88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  <w:position w:val="1"/>
        </w:rPr>
        <w:t>modeling</w:t>
      </w:r>
      <w:r w:rsidRPr="008A3E9D">
        <w:rPr>
          <w:rFonts w:asciiTheme="minorHAnsi" w:eastAsia="Book Antiqua" w:hAnsiTheme="minorHAnsi" w:cstheme="minorHAnsi"/>
          <w:spacing w:val="1"/>
          <w:w w:val="88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  <w:position w:val="1"/>
        </w:rPr>
        <w:t>as</w:t>
      </w:r>
      <w:r w:rsidRPr="008A3E9D">
        <w:rPr>
          <w:rFonts w:asciiTheme="minorHAnsi" w:eastAsia="Book Antiqua" w:hAnsiTheme="minorHAnsi" w:cstheme="minorHAnsi"/>
          <w:spacing w:val="3"/>
          <w:w w:val="88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  <w:position w:val="1"/>
        </w:rPr>
        <w:t>well</w:t>
      </w:r>
      <w:r w:rsidRPr="008A3E9D">
        <w:rPr>
          <w:rFonts w:asciiTheme="minorHAnsi" w:eastAsia="Book Antiqua" w:hAnsiTheme="minorHAnsi" w:cstheme="minorHAnsi"/>
          <w:spacing w:val="9"/>
          <w:w w:val="88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  <w:position w:val="1"/>
        </w:rPr>
        <w:t>as</w:t>
      </w:r>
      <w:r w:rsidRPr="008A3E9D">
        <w:rPr>
          <w:rFonts w:asciiTheme="minorHAnsi" w:eastAsia="Book Antiqua" w:hAnsiTheme="minorHAnsi" w:cstheme="minorHAnsi"/>
          <w:spacing w:val="3"/>
          <w:w w:val="88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technological</w:t>
      </w:r>
    </w:p>
    <w:p w14:paraId="365F982F" w14:textId="77777777" w:rsidR="005810FA" w:rsidRPr="008A3E9D" w:rsidRDefault="00C44365">
      <w:pPr>
        <w:spacing w:line="220" w:lineRule="exact"/>
        <w:ind w:left="598"/>
        <w:rPr>
          <w:rFonts w:asciiTheme="minorHAnsi" w:eastAsia="Book Antiqua" w:hAnsiTheme="minorHAnsi" w:cstheme="minorHAnsi"/>
        </w:rPr>
      </w:pPr>
      <w:r w:rsidRPr="008A3E9D">
        <w:rPr>
          <w:rFonts w:asciiTheme="minorHAnsi" w:eastAsia="Book Antiqua" w:hAnsiTheme="minorHAnsi" w:cstheme="minorHAnsi"/>
          <w:w w:val="91"/>
          <w:position w:val="1"/>
        </w:rPr>
        <w:t>bio-mimetic</w:t>
      </w:r>
      <w:r w:rsidRPr="008A3E9D">
        <w:rPr>
          <w:rFonts w:asciiTheme="minorHAnsi" w:eastAsia="Book Antiqua" w:hAnsiTheme="minorHAnsi" w:cstheme="minorHAnsi"/>
          <w:spacing w:val="4"/>
          <w:w w:val="91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design.</w:t>
      </w:r>
    </w:p>
    <w:p w14:paraId="0C5E0803" w14:textId="77777777" w:rsidR="005810FA" w:rsidRPr="008A3E9D" w:rsidRDefault="005810FA">
      <w:pPr>
        <w:spacing w:before="1" w:line="120" w:lineRule="exact"/>
        <w:rPr>
          <w:rFonts w:asciiTheme="minorHAnsi" w:hAnsiTheme="minorHAnsi" w:cstheme="minorHAnsi"/>
        </w:rPr>
      </w:pPr>
    </w:p>
    <w:p w14:paraId="0E6612C4" w14:textId="77777777" w:rsidR="005810FA" w:rsidRPr="008A3E9D" w:rsidRDefault="00C44365">
      <w:pPr>
        <w:rPr>
          <w:rFonts w:asciiTheme="minorHAnsi" w:eastAsia="Book Antiqua" w:hAnsiTheme="minorHAnsi" w:cstheme="minorHAnsi"/>
        </w:rPr>
      </w:pPr>
      <w:hyperlink r:id="rId79">
        <w:r w:rsidRPr="008A3E9D">
          <w:rPr>
            <w:rFonts w:asciiTheme="minorHAnsi" w:hAnsiTheme="minorHAnsi" w:cstheme="minorHAnsi"/>
          </w:rPr>
          <w:t>The</w:t>
        </w:r>
        <w:r w:rsidRPr="008A3E9D">
          <w:rPr>
            <w:rFonts w:asciiTheme="minorHAnsi" w:hAnsiTheme="minorHAnsi" w:cstheme="minorHAnsi"/>
            <w:spacing w:val="19"/>
          </w:rPr>
          <w:t xml:space="preserve"> </w:t>
        </w:r>
        <w:r w:rsidRPr="008A3E9D">
          <w:rPr>
            <w:rFonts w:asciiTheme="minorHAnsi" w:hAnsiTheme="minorHAnsi" w:cstheme="minorHAnsi"/>
          </w:rPr>
          <w:t>Ohio</w:t>
        </w:r>
        <w:r w:rsidRPr="008A3E9D">
          <w:rPr>
            <w:rFonts w:asciiTheme="minorHAnsi" w:hAnsiTheme="minorHAnsi" w:cstheme="minorHAnsi"/>
            <w:spacing w:val="20"/>
          </w:rPr>
          <w:t xml:space="preserve"> </w:t>
        </w:r>
        <w:r w:rsidRPr="008A3E9D">
          <w:rPr>
            <w:rFonts w:asciiTheme="minorHAnsi" w:hAnsiTheme="minorHAnsi" w:cstheme="minorHAnsi"/>
          </w:rPr>
          <w:t>State</w:t>
        </w:r>
        <w:r w:rsidRPr="008A3E9D">
          <w:rPr>
            <w:rFonts w:asciiTheme="minorHAnsi" w:hAnsiTheme="minorHAnsi" w:cstheme="minorHAnsi"/>
            <w:spacing w:val="32"/>
          </w:rPr>
          <w:t xml:space="preserve"> </w:t>
        </w:r>
        <w:r w:rsidRPr="008A3E9D">
          <w:rPr>
            <w:rFonts w:asciiTheme="minorHAnsi" w:hAnsiTheme="minorHAnsi" w:cstheme="minorHAnsi"/>
          </w:rPr>
          <w:t>Un</w:t>
        </w:r>
        <w:r w:rsidRPr="008A3E9D">
          <w:rPr>
            <w:rFonts w:asciiTheme="minorHAnsi" w:hAnsiTheme="minorHAnsi" w:cstheme="minorHAnsi"/>
            <w:spacing w:val="-2"/>
          </w:rPr>
          <w:t>iv</w:t>
        </w:r>
        <w:r w:rsidRPr="008A3E9D">
          <w:rPr>
            <w:rFonts w:asciiTheme="minorHAnsi" w:hAnsiTheme="minorHAnsi" w:cstheme="minorHAnsi"/>
          </w:rPr>
          <w:t>ersity</w:t>
        </w:r>
        <w:r w:rsidRPr="008A3E9D">
          <w:rPr>
            <w:rFonts w:asciiTheme="minorHAnsi" w:eastAsia="Book Antiqua" w:hAnsiTheme="minorHAnsi" w:cstheme="minorHAnsi"/>
          </w:rPr>
          <w:t>,</w:t>
        </w:r>
      </w:hyperlink>
      <w:r w:rsidRPr="008A3E9D">
        <w:rPr>
          <w:rFonts w:asciiTheme="minorHAnsi" w:eastAsia="Book Antiqua" w:hAnsiTheme="minorHAnsi" w:cstheme="minorHAnsi"/>
          <w:spacing w:val="39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</w:rPr>
        <w:t>Colum</w:t>
      </w:r>
      <w:r w:rsidRPr="008A3E9D">
        <w:rPr>
          <w:rFonts w:asciiTheme="minorHAnsi" w:eastAsia="Book Antiqua" w:hAnsiTheme="minorHAnsi" w:cstheme="minorHAnsi"/>
          <w:spacing w:val="-3"/>
          <w:w w:val="88"/>
        </w:rPr>
        <w:t>b</w:t>
      </w:r>
      <w:r w:rsidRPr="008A3E9D">
        <w:rPr>
          <w:rFonts w:asciiTheme="minorHAnsi" w:eastAsia="Book Antiqua" w:hAnsiTheme="minorHAnsi" w:cstheme="minorHAnsi"/>
          <w:w w:val="88"/>
        </w:rPr>
        <w:t>us,</w:t>
      </w:r>
      <w:r w:rsidRPr="008A3E9D">
        <w:rPr>
          <w:rFonts w:asciiTheme="minorHAnsi" w:eastAsia="Book Antiqua" w:hAnsiTheme="minorHAnsi" w:cstheme="minorHAnsi"/>
          <w:spacing w:val="13"/>
          <w:w w:val="88"/>
        </w:rPr>
        <w:t xml:space="preserve"> </w:t>
      </w:r>
      <w:r w:rsidRPr="008A3E9D">
        <w:rPr>
          <w:rFonts w:asciiTheme="minorHAnsi" w:eastAsia="Book Antiqua" w:hAnsiTheme="minorHAnsi" w:cstheme="minorHAnsi"/>
        </w:rPr>
        <w:t>OH</w:t>
      </w:r>
    </w:p>
    <w:p w14:paraId="7CEA9B1A" w14:textId="77777777" w:rsidR="005810FA" w:rsidRPr="008A3E9D" w:rsidRDefault="005810FA">
      <w:pPr>
        <w:spacing w:before="5" w:line="140" w:lineRule="exact"/>
        <w:rPr>
          <w:rFonts w:asciiTheme="minorHAnsi" w:hAnsiTheme="minorHAnsi" w:cstheme="minorHAnsi"/>
        </w:rPr>
      </w:pPr>
    </w:p>
    <w:p w14:paraId="4F4D3399" w14:textId="77777777" w:rsidR="005810FA" w:rsidRPr="008A3E9D" w:rsidRDefault="00C44365">
      <w:pPr>
        <w:ind w:left="299"/>
        <w:rPr>
          <w:rFonts w:asciiTheme="minorHAnsi" w:hAnsiTheme="minorHAnsi" w:cstheme="minorHAnsi"/>
        </w:rPr>
      </w:pPr>
      <w:r w:rsidRPr="008A3E9D">
        <w:rPr>
          <w:rFonts w:asciiTheme="minorHAnsi" w:hAnsiTheme="minorHAnsi" w:cstheme="minorHAnsi"/>
          <w:spacing w:val="-16"/>
        </w:rPr>
        <w:t>P</w:t>
      </w:r>
      <w:r w:rsidRPr="008A3E9D">
        <w:rPr>
          <w:rFonts w:asciiTheme="minorHAnsi" w:hAnsiTheme="minorHAnsi" w:cstheme="minorHAnsi"/>
        </w:rPr>
        <w:t>ostdocto</w:t>
      </w:r>
      <w:r w:rsidRPr="008A3E9D">
        <w:rPr>
          <w:rFonts w:asciiTheme="minorHAnsi" w:hAnsiTheme="minorHAnsi" w:cstheme="minorHAnsi"/>
          <w:spacing w:val="-3"/>
        </w:rPr>
        <w:t>r</w:t>
      </w:r>
      <w:r w:rsidRPr="008A3E9D">
        <w:rPr>
          <w:rFonts w:asciiTheme="minorHAnsi" w:hAnsiTheme="minorHAnsi" w:cstheme="minorHAnsi"/>
        </w:rPr>
        <w:t>al</w:t>
      </w:r>
      <w:r w:rsidRPr="008A3E9D">
        <w:rPr>
          <w:rFonts w:asciiTheme="minorHAnsi" w:hAnsiTheme="minorHAnsi" w:cstheme="minorHAnsi"/>
          <w:spacing w:val="28"/>
        </w:rPr>
        <w:t xml:space="preserve"> </w:t>
      </w:r>
      <w:r w:rsidRPr="008A3E9D">
        <w:rPr>
          <w:rFonts w:asciiTheme="minorHAnsi" w:hAnsiTheme="minorHAnsi" w:cstheme="minorHAnsi"/>
        </w:rPr>
        <w:t>Resea</w:t>
      </w:r>
      <w:r w:rsidRPr="008A3E9D">
        <w:rPr>
          <w:rFonts w:asciiTheme="minorHAnsi" w:hAnsiTheme="minorHAnsi" w:cstheme="minorHAnsi"/>
          <w:spacing w:val="-7"/>
        </w:rPr>
        <w:t>r</w:t>
      </w:r>
      <w:r w:rsidRPr="008A3E9D">
        <w:rPr>
          <w:rFonts w:asciiTheme="minorHAnsi" w:hAnsiTheme="minorHAnsi" w:cstheme="minorHAnsi"/>
          <w:spacing w:val="-3"/>
        </w:rPr>
        <w:t>c</w:t>
      </w:r>
      <w:r w:rsidRPr="008A3E9D">
        <w:rPr>
          <w:rFonts w:asciiTheme="minorHAnsi" w:hAnsiTheme="minorHAnsi" w:cstheme="minorHAnsi"/>
        </w:rPr>
        <w:t>her</w:t>
      </w:r>
      <w:r w:rsidRPr="008A3E9D">
        <w:rPr>
          <w:rFonts w:asciiTheme="minorHAnsi" w:hAnsiTheme="minorHAnsi" w:cstheme="minorHAnsi"/>
        </w:rPr>
        <w:t xml:space="preserve">                                                       </w:t>
      </w:r>
      <w:r w:rsidRPr="008A3E9D">
        <w:rPr>
          <w:rFonts w:asciiTheme="minorHAnsi" w:hAnsiTheme="minorHAnsi" w:cstheme="minorHAnsi"/>
          <w:spacing w:val="31"/>
        </w:rPr>
        <w:t xml:space="preserve"> </w:t>
      </w:r>
      <w:r w:rsidRPr="008A3E9D">
        <w:rPr>
          <w:rFonts w:asciiTheme="minorHAnsi" w:hAnsiTheme="minorHAnsi" w:cstheme="minorHAnsi"/>
        </w:rPr>
        <w:t xml:space="preserve">September </w:t>
      </w:r>
      <w:r w:rsidRPr="008A3E9D">
        <w:rPr>
          <w:rFonts w:asciiTheme="minorHAnsi" w:hAnsiTheme="minorHAnsi" w:cstheme="minorHAnsi"/>
          <w:spacing w:val="10"/>
        </w:rPr>
        <w:t xml:space="preserve"> </w:t>
      </w:r>
      <w:r w:rsidRPr="008A3E9D">
        <w:rPr>
          <w:rFonts w:asciiTheme="minorHAnsi" w:hAnsiTheme="minorHAnsi" w:cstheme="minorHAnsi"/>
        </w:rPr>
        <w:t>2010</w:t>
      </w:r>
      <w:r w:rsidRPr="008A3E9D">
        <w:rPr>
          <w:rFonts w:asciiTheme="minorHAnsi" w:hAnsiTheme="minorHAnsi" w:cstheme="minorHAnsi"/>
          <w:spacing w:val="-4"/>
        </w:rPr>
        <w:t xml:space="preserve"> </w:t>
      </w:r>
      <w:r w:rsidRPr="008A3E9D">
        <w:rPr>
          <w:rFonts w:asciiTheme="minorHAnsi" w:hAnsiTheme="minorHAnsi" w:cstheme="minorHAnsi"/>
        </w:rPr>
        <w:t>to</w:t>
      </w:r>
      <w:r w:rsidRPr="008A3E9D">
        <w:rPr>
          <w:rFonts w:asciiTheme="minorHAnsi" w:hAnsiTheme="minorHAnsi" w:cstheme="minorHAnsi"/>
          <w:spacing w:val="9"/>
        </w:rPr>
        <w:t xml:space="preserve"> </w:t>
      </w:r>
      <w:r w:rsidRPr="008A3E9D">
        <w:rPr>
          <w:rFonts w:asciiTheme="minorHAnsi" w:hAnsiTheme="minorHAnsi" w:cstheme="minorHAnsi"/>
          <w:spacing w:val="-3"/>
          <w:w w:val="111"/>
        </w:rPr>
        <w:t>J</w:t>
      </w:r>
      <w:r w:rsidRPr="008A3E9D">
        <w:rPr>
          <w:rFonts w:asciiTheme="minorHAnsi" w:hAnsiTheme="minorHAnsi" w:cstheme="minorHAnsi"/>
          <w:w w:val="111"/>
        </w:rPr>
        <w:t>une</w:t>
      </w:r>
      <w:r w:rsidRPr="008A3E9D">
        <w:rPr>
          <w:rFonts w:asciiTheme="minorHAnsi" w:hAnsiTheme="minorHAnsi" w:cstheme="minorHAnsi"/>
          <w:spacing w:val="-3"/>
          <w:w w:val="111"/>
        </w:rPr>
        <w:t xml:space="preserve"> </w:t>
      </w:r>
      <w:r w:rsidRPr="008A3E9D">
        <w:rPr>
          <w:rFonts w:asciiTheme="minorHAnsi" w:hAnsiTheme="minorHAnsi" w:cstheme="minorHAnsi"/>
        </w:rPr>
        <w:t>2012</w:t>
      </w:r>
    </w:p>
    <w:p w14:paraId="5FC157DC" w14:textId="77777777" w:rsidR="005810FA" w:rsidRPr="008A3E9D" w:rsidRDefault="00C44365">
      <w:pPr>
        <w:spacing w:before="89"/>
        <w:ind w:left="399"/>
        <w:rPr>
          <w:rFonts w:asciiTheme="minorHAnsi" w:eastAsia="Book Antiqua" w:hAnsiTheme="minorHAnsi" w:cstheme="minorHAnsi"/>
        </w:rPr>
      </w:pPr>
      <w:r w:rsidRPr="008A3E9D">
        <w:rPr>
          <w:rFonts w:asciiTheme="minorHAnsi" w:hAnsiTheme="minorHAnsi" w:cstheme="minorHAnsi"/>
          <w:w w:val="142"/>
        </w:rPr>
        <w:t>•</w:t>
      </w:r>
      <w:r w:rsidRPr="008A3E9D">
        <w:rPr>
          <w:rFonts w:asciiTheme="minorHAnsi" w:hAnsiTheme="minorHAnsi" w:cstheme="minorHAnsi"/>
          <w:spacing w:val="29"/>
          <w:w w:val="142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</w:rPr>
        <w:t>Funding:</w:t>
      </w:r>
      <w:r w:rsidRPr="008A3E9D">
        <w:rPr>
          <w:rFonts w:asciiTheme="minorHAnsi" w:eastAsia="Book Antiqua" w:hAnsiTheme="minorHAnsi" w:cstheme="minorHAnsi"/>
          <w:spacing w:val="5"/>
          <w:w w:val="89"/>
        </w:rPr>
        <w:t xml:space="preserve"> </w:t>
      </w:r>
      <w:hyperlink r:id="rId80">
        <w:r w:rsidRPr="008A3E9D">
          <w:rPr>
            <w:rFonts w:asciiTheme="minorHAnsi" w:eastAsia="Book Antiqua" w:hAnsiTheme="minorHAnsi" w:cstheme="minorHAnsi"/>
            <w:w w:val="89"/>
          </w:rPr>
          <w:t>National</w:t>
        </w:r>
        <w:r w:rsidRPr="008A3E9D">
          <w:rPr>
            <w:rFonts w:asciiTheme="minorHAnsi" w:eastAsia="Book Antiqua" w:hAnsiTheme="minorHAnsi" w:cstheme="minorHAnsi"/>
            <w:spacing w:val="-2"/>
            <w:w w:val="89"/>
          </w:rPr>
          <w:t xml:space="preserve"> </w:t>
        </w:r>
        <w:r w:rsidRPr="008A3E9D">
          <w:rPr>
            <w:rFonts w:asciiTheme="minorHAnsi" w:eastAsia="Book Antiqua" w:hAnsiTheme="minorHAnsi" w:cstheme="minorHAnsi"/>
            <w:w w:val="89"/>
          </w:rPr>
          <w:t>Science</w:t>
        </w:r>
        <w:r w:rsidRPr="008A3E9D">
          <w:rPr>
            <w:rFonts w:asciiTheme="minorHAnsi" w:eastAsia="Book Antiqua" w:hAnsiTheme="minorHAnsi" w:cstheme="minorHAnsi"/>
            <w:spacing w:val="44"/>
            <w:w w:val="89"/>
          </w:rPr>
          <w:t xml:space="preserve"> </w:t>
        </w:r>
        <w:r w:rsidRPr="008A3E9D">
          <w:rPr>
            <w:rFonts w:asciiTheme="minorHAnsi" w:eastAsia="Book Antiqua" w:hAnsiTheme="minorHAnsi" w:cstheme="minorHAnsi"/>
            <w:spacing w:val="-3"/>
            <w:w w:val="89"/>
          </w:rPr>
          <w:t>F</w:t>
        </w:r>
        <w:r w:rsidRPr="008A3E9D">
          <w:rPr>
            <w:rFonts w:asciiTheme="minorHAnsi" w:eastAsia="Book Antiqua" w:hAnsiTheme="minorHAnsi" w:cstheme="minorHAnsi"/>
            <w:w w:val="89"/>
          </w:rPr>
          <w:t>oundation</w:t>
        </w:r>
        <w:r w:rsidRPr="008A3E9D">
          <w:rPr>
            <w:rFonts w:asciiTheme="minorHAnsi" w:eastAsia="Book Antiqua" w:hAnsiTheme="minorHAnsi" w:cstheme="minorHAnsi"/>
            <w:spacing w:val="-11"/>
            <w:w w:val="89"/>
          </w:rPr>
          <w:t xml:space="preserve"> </w:t>
        </w:r>
        <w:r w:rsidRPr="008A3E9D">
          <w:rPr>
            <w:rFonts w:asciiTheme="minorHAnsi" w:eastAsia="Book Antiqua" w:hAnsiTheme="minorHAnsi" w:cstheme="minorHAnsi"/>
            <w:w w:val="89"/>
          </w:rPr>
          <w:t>Cyber-P</w:t>
        </w:r>
      </w:hyperlink>
      <w:r w:rsidRPr="008A3E9D">
        <w:rPr>
          <w:rFonts w:asciiTheme="minorHAnsi" w:eastAsia="Book Antiqua" w:hAnsiTheme="minorHAnsi" w:cstheme="minorHAnsi"/>
          <w:spacing w:val="-1"/>
          <w:w w:val="89"/>
        </w:rPr>
        <w:t>h</w:t>
      </w:r>
      <w:r w:rsidRPr="008A3E9D">
        <w:rPr>
          <w:rFonts w:asciiTheme="minorHAnsi" w:eastAsia="Book Antiqua" w:hAnsiTheme="minorHAnsi" w:cstheme="minorHAnsi"/>
          <w:w w:val="89"/>
        </w:rPr>
        <w:t>ysical</w:t>
      </w:r>
      <w:r w:rsidRPr="008A3E9D">
        <w:rPr>
          <w:rFonts w:asciiTheme="minorHAnsi" w:eastAsia="Book Antiqua" w:hAnsiTheme="minorHAnsi" w:cstheme="minorHAnsi"/>
          <w:spacing w:val="29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</w:rPr>
        <w:t>Systems</w:t>
      </w:r>
      <w:r w:rsidRPr="008A3E9D">
        <w:rPr>
          <w:rFonts w:asciiTheme="minorHAnsi" w:eastAsia="Book Antiqua" w:hAnsiTheme="minorHAnsi" w:cstheme="minorHAnsi"/>
          <w:spacing w:val="20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</w:rPr>
        <w:t>(ENG,</w:t>
      </w:r>
      <w:r w:rsidRPr="008A3E9D">
        <w:rPr>
          <w:rFonts w:asciiTheme="minorHAnsi" w:eastAsia="Book Antiqua" w:hAnsiTheme="minorHAnsi" w:cstheme="minorHAnsi"/>
          <w:spacing w:val="33"/>
          <w:w w:val="89"/>
        </w:rPr>
        <w:t xml:space="preserve"> </w:t>
      </w:r>
      <w:hyperlink r:id="rId81">
        <w:r w:rsidRPr="008A3E9D">
          <w:rPr>
            <w:rFonts w:asciiTheme="minorHAnsi" w:eastAsia="Book Antiqua" w:hAnsiTheme="minorHAnsi" w:cstheme="minorHAnsi"/>
          </w:rPr>
          <w:t>ECCS</w:t>
        </w:r>
        <w:r w:rsidRPr="008A3E9D">
          <w:rPr>
            <w:rFonts w:asciiTheme="minorHAnsi" w:eastAsia="Book Antiqua" w:hAnsiTheme="minorHAnsi" w:cstheme="minorHAnsi"/>
          </w:rPr>
          <w:t>)</w:t>
        </w:r>
      </w:hyperlink>
    </w:p>
    <w:p w14:paraId="1754869D" w14:textId="77777777" w:rsidR="005810FA" w:rsidRPr="008A3E9D" w:rsidRDefault="00C44365">
      <w:pPr>
        <w:spacing w:line="220" w:lineRule="exact"/>
        <w:ind w:left="602" w:right="374"/>
        <w:jc w:val="center"/>
        <w:rPr>
          <w:rFonts w:asciiTheme="minorHAnsi" w:eastAsia="Book Antiqua" w:hAnsiTheme="minorHAnsi" w:cstheme="minorHAnsi"/>
        </w:rPr>
      </w:pPr>
      <w:r w:rsidRPr="008A3E9D">
        <w:rPr>
          <w:rFonts w:asciiTheme="minorHAnsi" w:hAnsiTheme="minorHAnsi" w:cstheme="minorHAnsi"/>
          <w:w w:val="137"/>
          <w:position w:val="1"/>
        </w:rPr>
        <w:t>−</w:t>
      </w:r>
      <w:r w:rsidRPr="008A3E9D">
        <w:rPr>
          <w:rFonts w:asciiTheme="minorHAnsi" w:hAnsiTheme="minorHAnsi" w:cstheme="minorHAnsi"/>
          <w:spacing w:val="31"/>
          <w:w w:val="137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spacing w:val="-14"/>
          <w:w w:val="88"/>
          <w:position w:val="1"/>
        </w:rPr>
        <w:t>“</w:t>
      </w:r>
      <w:r w:rsidRPr="008A3E9D">
        <w:rPr>
          <w:rFonts w:asciiTheme="minorHAnsi" w:eastAsia="Book Antiqua" w:hAnsiTheme="minorHAnsi" w:cstheme="minorHAnsi"/>
          <w:w w:val="88"/>
          <w:position w:val="1"/>
        </w:rPr>
        <w:t>Autonomous</w:t>
      </w:r>
      <w:r w:rsidRPr="008A3E9D">
        <w:rPr>
          <w:rFonts w:asciiTheme="minorHAnsi" w:eastAsia="Book Antiqua" w:hAnsiTheme="minorHAnsi" w:cstheme="minorHAnsi"/>
          <w:spacing w:val="4"/>
          <w:w w:val="88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  <w:position w:val="1"/>
        </w:rPr>
        <w:t>Dr</w:t>
      </w:r>
      <w:r w:rsidRPr="008A3E9D">
        <w:rPr>
          <w:rFonts w:asciiTheme="minorHAnsi" w:eastAsia="Book Antiqua" w:hAnsiTheme="minorHAnsi" w:cstheme="minorHAnsi"/>
          <w:spacing w:val="-4"/>
          <w:w w:val="88"/>
          <w:position w:val="1"/>
        </w:rPr>
        <w:t>i</w:t>
      </w:r>
      <w:r w:rsidRPr="008A3E9D">
        <w:rPr>
          <w:rFonts w:asciiTheme="minorHAnsi" w:eastAsia="Book Antiqua" w:hAnsiTheme="minorHAnsi" w:cstheme="minorHAnsi"/>
          <w:w w:val="88"/>
          <w:position w:val="1"/>
        </w:rPr>
        <w:t>ving</w:t>
      </w:r>
      <w:r w:rsidRPr="008A3E9D">
        <w:rPr>
          <w:rFonts w:asciiTheme="minorHAnsi" w:eastAsia="Book Antiqua" w:hAnsiTheme="minorHAnsi" w:cstheme="minorHAnsi"/>
          <w:spacing w:val="14"/>
          <w:w w:val="88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  <w:position w:val="1"/>
        </w:rPr>
        <w:t>in</w:t>
      </w:r>
      <w:r w:rsidRPr="008A3E9D">
        <w:rPr>
          <w:rFonts w:asciiTheme="minorHAnsi" w:eastAsia="Book Antiqua" w:hAnsiTheme="minorHAnsi" w:cstheme="minorHAnsi"/>
          <w:spacing w:val="6"/>
          <w:w w:val="88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  <w:position w:val="1"/>
        </w:rPr>
        <w:t>Mi</w:t>
      </w:r>
      <w:r w:rsidRPr="008A3E9D">
        <w:rPr>
          <w:rFonts w:asciiTheme="minorHAnsi" w:eastAsia="Book Antiqua" w:hAnsiTheme="minorHAnsi" w:cstheme="minorHAnsi"/>
          <w:spacing w:val="-3"/>
          <w:w w:val="88"/>
          <w:position w:val="1"/>
        </w:rPr>
        <w:t>x</w:t>
      </w:r>
      <w:r w:rsidRPr="008A3E9D">
        <w:rPr>
          <w:rFonts w:asciiTheme="minorHAnsi" w:eastAsia="Book Antiqua" w:hAnsiTheme="minorHAnsi" w:cstheme="minorHAnsi"/>
          <w:w w:val="88"/>
          <w:position w:val="1"/>
        </w:rPr>
        <w:t>ed-</w:t>
      </w:r>
      <w:r w:rsidRPr="008A3E9D">
        <w:rPr>
          <w:rFonts w:asciiTheme="minorHAnsi" w:eastAsia="Book Antiqua" w:hAnsiTheme="minorHAnsi" w:cstheme="minorHAnsi"/>
          <w:spacing w:val="-6"/>
          <w:w w:val="88"/>
          <w:position w:val="1"/>
        </w:rPr>
        <w:t>T</w:t>
      </w:r>
      <w:r w:rsidRPr="008A3E9D">
        <w:rPr>
          <w:rFonts w:asciiTheme="minorHAnsi" w:eastAsia="Book Antiqua" w:hAnsiTheme="minorHAnsi" w:cstheme="minorHAnsi"/>
          <w:w w:val="88"/>
          <w:position w:val="1"/>
        </w:rPr>
        <w:t>ra</w:t>
      </w:r>
      <w:r w:rsidRPr="008A3E9D">
        <w:rPr>
          <w:rFonts w:asciiTheme="minorHAnsi" w:eastAsia="Book Antiqua" w:hAnsiTheme="minorHAnsi" w:cstheme="minorHAnsi"/>
          <w:spacing w:val="-4"/>
          <w:w w:val="88"/>
          <w:position w:val="1"/>
        </w:rPr>
        <w:t>f</w:t>
      </w:r>
      <w:r w:rsidRPr="008A3E9D">
        <w:rPr>
          <w:rFonts w:asciiTheme="minorHAnsi" w:eastAsia="Book Antiqua" w:hAnsiTheme="minorHAnsi" w:cstheme="minorHAnsi"/>
          <w:w w:val="88"/>
          <w:position w:val="1"/>
        </w:rPr>
        <w:t xml:space="preserve">fic </w:t>
      </w:r>
      <w:r w:rsidRPr="008A3E9D">
        <w:rPr>
          <w:rFonts w:asciiTheme="minorHAnsi" w:eastAsia="Book Antiqua" w:hAnsiTheme="minorHAnsi" w:cstheme="minorHAnsi"/>
          <w:spacing w:val="13"/>
          <w:w w:val="88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  <w:position w:val="1"/>
        </w:rPr>
        <w:t>Urban</w:t>
      </w:r>
      <w:r w:rsidRPr="008A3E9D">
        <w:rPr>
          <w:rFonts w:asciiTheme="minorHAnsi" w:eastAsia="Book Antiqua" w:hAnsiTheme="minorHAnsi" w:cstheme="minorHAnsi"/>
          <w:spacing w:val="6"/>
          <w:w w:val="88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  <w:position w:val="1"/>
        </w:rPr>
        <w:t>E</w:t>
      </w:r>
      <w:r w:rsidRPr="008A3E9D">
        <w:rPr>
          <w:rFonts w:asciiTheme="minorHAnsi" w:eastAsia="Book Antiqua" w:hAnsiTheme="minorHAnsi" w:cstheme="minorHAnsi"/>
          <w:spacing w:val="-7"/>
          <w:w w:val="88"/>
          <w:position w:val="1"/>
        </w:rPr>
        <w:t>n</w:t>
      </w:r>
      <w:r w:rsidRPr="008A3E9D">
        <w:rPr>
          <w:rFonts w:asciiTheme="minorHAnsi" w:eastAsia="Book Antiqua" w:hAnsiTheme="minorHAnsi" w:cstheme="minorHAnsi"/>
          <w:w w:val="88"/>
          <w:position w:val="1"/>
        </w:rPr>
        <w:t>vironments”</w:t>
      </w:r>
      <w:r w:rsidRPr="008A3E9D">
        <w:rPr>
          <w:rFonts w:asciiTheme="minorHAnsi" w:eastAsia="Book Antiqua" w:hAnsiTheme="minorHAnsi" w:cstheme="minorHAnsi"/>
          <w:spacing w:val="15"/>
          <w:w w:val="88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  <w:position w:val="1"/>
        </w:rPr>
        <w:t>(grant</w:t>
      </w:r>
      <w:r w:rsidRPr="008A3E9D">
        <w:rPr>
          <w:rFonts w:asciiTheme="minorHAnsi" w:eastAsia="Book Antiqua" w:hAnsiTheme="minorHAnsi" w:cstheme="minorHAnsi"/>
          <w:spacing w:val="6"/>
          <w:w w:val="88"/>
          <w:position w:val="1"/>
        </w:rPr>
        <w:t xml:space="preserve"> </w:t>
      </w:r>
      <w:hyperlink r:id="rId82">
        <w:r w:rsidRPr="008A3E9D">
          <w:rPr>
            <w:rFonts w:asciiTheme="minorHAnsi" w:eastAsia="Book Antiqua" w:hAnsiTheme="minorHAnsi" w:cstheme="minorHAnsi"/>
            <w:w w:val="97"/>
            <w:position w:val="1"/>
          </w:rPr>
          <w:t>#0931669</w:t>
        </w:r>
        <w:r w:rsidRPr="008A3E9D">
          <w:rPr>
            <w:rFonts w:asciiTheme="minorHAnsi" w:eastAsia="Book Antiqua" w:hAnsiTheme="minorHAnsi" w:cstheme="minorHAnsi"/>
            <w:w w:val="99"/>
            <w:position w:val="1"/>
          </w:rPr>
          <w:t>)</w:t>
        </w:r>
      </w:hyperlink>
    </w:p>
    <w:p w14:paraId="20BCF9E6" w14:textId="77777777" w:rsidR="005810FA" w:rsidRPr="008A3E9D" w:rsidRDefault="00C44365">
      <w:pPr>
        <w:spacing w:line="220" w:lineRule="exact"/>
        <w:ind w:left="642"/>
        <w:rPr>
          <w:rFonts w:asciiTheme="minorHAnsi" w:eastAsia="Book Antiqua" w:hAnsiTheme="minorHAnsi" w:cstheme="minorHAnsi"/>
        </w:rPr>
      </w:pPr>
      <w:r w:rsidRPr="008A3E9D">
        <w:rPr>
          <w:rFonts w:asciiTheme="minorHAnsi" w:hAnsiTheme="minorHAnsi" w:cstheme="minorHAnsi"/>
          <w:w w:val="137"/>
          <w:position w:val="1"/>
        </w:rPr>
        <w:t>−</w:t>
      </w:r>
      <w:r w:rsidRPr="008A3E9D">
        <w:rPr>
          <w:rFonts w:asciiTheme="minorHAnsi" w:hAnsiTheme="minorHAnsi" w:cstheme="minorHAnsi"/>
          <w:spacing w:val="31"/>
          <w:w w:val="137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Supervisor</w:t>
      </w:r>
      <w:r w:rsidRPr="008A3E9D">
        <w:rPr>
          <w:rFonts w:asciiTheme="minorHAnsi" w:eastAsia="Book Antiqua" w:hAnsiTheme="minorHAnsi" w:cstheme="minorHAnsi"/>
          <w:spacing w:val="5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(co-PI):</w:t>
      </w:r>
      <w:r w:rsidRPr="008A3E9D">
        <w:rPr>
          <w:rFonts w:asciiTheme="minorHAnsi" w:eastAsia="Book Antiqua" w:hAnsiTheme="minorHAnsi" w:cstheme="minorHAnsi"/>
          <w:spacing w:val="-19"/>
          <w:position w:val="1"/>
        </w:rPr>
        <w:t xml:space="preserve"> </w:t>
      </w:r>
      <w:hyperlink r:id="rId83">
        <w:r w:rsidRPr="008A3E9D">
          <w:rPr>
            <w:rFonts w:asciiTheme="minorHAnsi" w:eastAsia="Book Antiqua" w:hAnsiTheme="minorHAnsi" w:cstheme="minorHAnsi"/>
            <w:w w:val="90"/>
            <w:position w:val="1"/>
          </w:rPr>
          <w:t>Professor</w:t>
        </w:r>
        <w:r w:rsidRPr="008A3E9D">
          <w:rPr>
            <w:rFonts w:asciiTheme="minorHAnsi" w:eastAsia="Book Antiqua" w:hAnsiTheme="minorHAnsi" w:cstheme="minorHAnsi"/>
            <w:spacing w:val="5"/>
            <w:w w:val="90"/>
            <w:position w:val="1"/>
          </w:rPr>
          <w:t xml:space="preserve"> </w:t>
        </w:r>
        <w:r w:rsidRPr="008A3E9D">
          <w:rPr>
            <w:rFonts w:asciiTheme="minorHAnsi" w:eastAsia="Book Antiqua" w:hAnsiTheme="minorHAnsi" w:cstheme="minorHAnsi"/>
            <w:spacing w:val="-3"/>
            <w:w w:val="90"/>
            <w:position w:val="1"/>
          </w:rPr>
          <w:t>P</w:t>
        </w:r>
        <w:r w:rsidRPr="008A3E9D">
          <w:rPr>
            <w:rFonts w:asciiTheme="minorHAnsi" w:eastAsia="Book Antiqua" w:hAnsiTheme="minorHAnsi" w:cstheme="minorHAnsi"/>
            <w:w w:val="90"/>
            <w:position w:val="1"/>
          </w:rPr>
          <w:t>aolo</w:t>
        </w:r>
        <w:r w:rsidRPr="008A3E9D">
          <w:rPr>
            <w:rFonts w:asciiTheme="minorHAnsi" w:eastAsia="Book Antiqua" w:hAnsiTheme="minorHAnsi" w:cstheme="minorHAnsi"/>
            <w:spacing w:val="10"/>
            <w:w w:val="90"/>
            <w:position w:val="1"/>
          </w:rPr>
          <w:t xml:space="preserve"> </w:t>
        </w:r>
        <w:r w:rsidRPr="008A3E9D">
          <w:rPr>
            <w:rFonts w:asciiTheme="minorHAnsi" w:eastAsia="Book Antiqua" w:hAnsiTheme="minorHAnsi" w:cstheme="minorHAnsi"/>
            <w:position w:val="1"/>
          </w:rPr>
          <w:t>A.</w:t>
        </w:r>
        <w:r w:rsidRPr="008A3E9D">
          <w:rPr>
            <w:rFonts w:asciiTheme="minorHAnsi" w:eastAsia="Book Antiqua" w:hAnsiTheme="minorHAnsi" w:cstheme="minorHAnsi"/>
            <w:spacing w:val="-12"/>
            <w:position w:val="1"/>
          </w:rPr>
          <w:t xml:space="preserve"> </w:t>
        </w:r>
        <w:r w:rsidRPr="008A3E9D">
          <w:rPr>
            <w:rFonts w:asciiTheme="minorHAnsi" w:eastAsia="Book Antiqua" w:hAnsiTheme="minorHAnsi" w:cstheme="minorHAnsi"/>
            <w:position w:val="1"/>
          </w:rPr>
          <w:t>G.</w:t>
        </w:r>
        <w:r w:rsidRPr="008A3E9D">
          <w:rPr>
            <w:rFonts w:asciiTheme="minorHAnsi" w:eastAsia="Book Antiqua" w:hAnsiTheme="minorHAnsi" w:cstheme="minorHAnsi"/>
            <w:spacing w:val="-10"/>
            <w:position w:val="1"/>
          </w:rPr>
          <w:t xml:space="preserve"> </w:t>
        </w:r>
        <w:r w:rsidRPr="008A3E9D">
          <w:rPr>
            <w:rFonts w:asciiTheme="minorHAnsi" w:eastAsia="Book Antiqua" w:hAnsiTheme="minorHAnsi" w:cstheme="minorHAnsi"/>
            <w:position w:val="1"/>
          </w:rPr>
          <w:t>S</w:t>
        </w:r>
        <w:r w:rsidRPr="008A3E9D">
          <w:rPr>
            <w:rFonts w:asciiTheme="minorHAnsi" w:eastAsia="Book Antiqua" w:hAnsiTheme="minorHAnsi" w:cstheme="minorHAnsi"/>
            <w:spacing w:val="-5"/>
            <w:position w:val="1"/>
          </w:rPr>
          <w:t>i</w:t>
        </w:r>
        <w:r w:rsidRPr="008A3E9D">
          <w:rPr>
            <w:rFonts w:asciiTheme="minorHAnsi" w:eastAsia="Book Antiqua" w:hAnsiTheme="minorHAnsi" w:cstheme="minorHAnsi"/>
            <w:position w:val="1"/>
          </w:rPr>
          <w:t>vilotti</w:t>
        </w:r>
      </w:hyperlink>
    </w:p>
    <w:p w14:paraId="0CCB9D43" w14:textId="77777777" w:rsidR="005810FA" w:rsidRPr="008A3E9D" w:rsidRDefault="00C44365">
      <w:pPr>
        <w:spacing w:line="220" w:lineRule="exact"/>
        <w:ind w:left="642"/>
        <w:rPr>
          <w:rFonts w:asciiTheme="minorHAnsi" w:eastAsia="Book Antiqua" w:hAnsiTheme="minorHAnsi" w:cstheme="minorHAnsi"/>
        </w:rPr>
      </w:pPr>
      <w:r w:rsidRPr="008A3E9D">
        <w:rPr>
          <w:rFonts w:asciiTheme="minorHAnsi" w:hAnsiTheme="minorHAnsi" w:cstheme="minorHAnsi"/>
          <w:w w:val="137"/>
          <w:position w:val="1"/>
        </w:rPr>
        <w:t>−</w:t>
      </w:r>
      <w:r w:rsidRPr="008A3E9D">
        <w:rPr>
          <w:rFonts w:asciiTheme="minorHAnsi" w:hAnsiTheme="minorHAnsi" w:cstheme="minorHAnsi"/>
          <w:spacing w:val="31"/>
          <w:w w:val="137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PI:</w:t>
      </w:r>
      <w:r w:rsidRPr="008A3E9D">
        <w:rPr>
          <w:rFonts w:asciiTheme="minorHAnsi" w:eastAsia="Book Antiqua" w:hAnsiTheme="minorHAnsi" w:cstheme="minorHAnsi"/>
          <w:spacing w:val="-7"/>
          <w:position w:val="1"/>
        </w:rPr>
        <w:t xml:space="preserve"> </w:t>
      </w:r>
      <w:hyperlink r:id="rId84">
        <w:r w:rsidRPr="008A3E9D">
          <w:rPr>
            <w:rFonts w:asciiTheme="minorHAnsi" w:eastAsia="Book Antiqua" w:hAnsiTheme="minorHAnsi" w:cstheme="minorHAnsi"/>
            <w:w w:val="89"/>
            <w:position w:val="1"/>
          </w:rPr>
          <w:t>Professor</w:t>
        </w:r>
        <w:r w:rsidRPr="008A3E9D">
          <w:rPr>
            <w:rFonts w:asciiTheme="minorHAnsi" w:eastAsia="Book Antiqua" w:hAnsiTheme="minorHAnsi" w:cstheme="minorHAnsi"/>
            <w:spacing w:val="14"/>
            <w:w w:val="89"/>
            <w:position w:val="1"/>
          </w:rPr>
          <w:t xml:space="preserve"> </w:t>
        </w:r>
        <w:r w:rsidRPr="008A3E9D">
          <w:rPr>
            <w:rFonts w:asciiTheme="minorHAnsi" w:eastAsia="Book Antiqua" w:hAnsiTheme="minorHAnsi" w:cstheme="minorHAnsi"/>
            <w:w w:val="89"/>
            <w:position w:val="1"/>
          </w:rPr>
          <w:t>Ümit</w:t>
        </w:r>
        <w:r w:rsidRPr="008A3E9D">
          <w:rPr>
            <w:rFonts w:asciiTheme="minorHAnsi" w:eastAsia="Book Antiqua" w:hAnsiTheme="minorHAnsi" w:cstheme="minorHAnsi"/>
            <w:spacing w:val="5"/>
            <w:w w:val="89"/>
            <w:position w:val="1"/>
          </w:rPr>
          <w:t xml:space="preserve"> </w:t>
        </w:r>
        <w:r w:rsidRPr="008A3E9D">
          <w:rPr>
            <w:rFonts w:asciiTheme="minorHAnsi" w:eastAsia="Book Antiqua" w:hAnsiTheme="minorHAnsi" w:cstheme="minorHAnsi"/>
            <w:position w:val="1"/>
          </w:rPr>
          <w:t>Özgüner</w:t>
        </w:r>
      </w:hyperlink>
    </w:p>
    <w:p w14:paraId="7A5CC95C" w14:textId="77777777" w:rsidR="005810FA" w:rsidRPr="008A3E9D" w:rsidRDefault="00C44365">
      <w:pPr>
        <w:spacing w:line="220" w:lineRule="exact"/>
        <w:ind w:left="399"/>
        <w:rPr>
          <w:rFonts w:asciiTheme="minorHAnsi" w:eastAsia="Book Antiqua" w:hAnsiTheme="minorHAnsi" w:cstheme="minorHAnsi"/>
        </w:rPr>
      </w:pPr>
      <w:r w:rsidRPr="008A3E9D">
        <w:rPr>
          <w:rFonts w:asciiTheme="minorHAnsi" w:hAnsiTheme="minorHAnsi" w:cstheme="minorHAnsi"/>
          <w:w w:val="142"/>
          <w:position w:val="1"/>
        </w:rPr>
        <w:t>•</w:t>
      </w:r>
      <w:r w:rsidRPr="008A3E9D">
        <w:rPr>
          <w:rFonts w:asciiTheme="minorHAnsi" w:hAnsiTheme="minorHAnsi" w:cstheme="minorHAnsi"/>
          <w:spacing w:val="29"/>
          <w:w w:val="142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  <w:position w:val="1"/>
        </w:rPr>
        <w:t>D</w:t>
      </w:r>
      <w:r w:rsidRPr="008A3E9D">
        <w:rPr>
          <w:rFonts w:asciiTheme="minorHAnsi" w:eastAsia="Book Antiqua" w:hAnsiTheme="minorHAnsi" w:cstheme="minorHAnsi"/>
          <w:spacing w:val="-4"/>
          <w:w w:val="88"/>
          <w:position w:val="1"/>
        </w:rPr>
        <w:t>e</w:t>
      </w:r>
      <w:r w:rsidRPr="008A3E9D">
        <w:rPr>
          <w:rFonts w:asciiTheme="minorHAnsi" w:eastAsia="Book Antiqua" w:hAnsiTheme="minorHAnsi" w:cstheme="minorHAnsi"/>
          <w:spacing w:val="-3"/>
          <w:w w:val="88"/>
          <w:position w:val="1"/>
        </w:rPr>
        <w:t>v</w:t>
      </w:r>
      <w:r w:rsidRPr="008A3E9D">
        <w:rPr>
          <w:rFonts w:asciiTheme="minorHAnsi" w:eastAsia="Book Antiqua" w:hAnsiTheme="minorHAnsi" w:cstheme="minorHAnsi"/>
          <w:w w:val="88"/>
          <w:position w:val="1"/>
        </w:rPr>
        <w:t>elopment</w:t>
      </w:r>
      <w:r w:rsidRPr="008A3E9D">
        <w:rPr>
          <w:rFonts w:asciiTheme="minorHAnsi" w:eastAsia="Book Antiqua" w:hAnsiTheme="minorHAnsi" w:cstheme="minorHAnsi"/>
          <w:spacing w:val="25"/>
          <w:w w:val="88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 xml:space="preserve">of </w:t>
      </w:r>
      <w:r w:rsidRPr="008A3E9D">
        <w:rPr>
          <w:rFonts w:asciiTheme="minorHAnsi" w:eastAsia="Book Antiqua" w:hAnsiTheme="minorHAnsi" w:cstheme="minorHAnsi"/>
          <w:w w:val="87"/>
          <w:position w:val="1"/>
        </w:rPr>
        <w:t>n</w:t>
      </w:r>
      <w:r w:rsidRPr="008A3E9D">
        <w:rPr>
          <w:rFonts w:asciiTheme="minorHAnsi" w:eastAsia="Book Antiqua" w:hAnsiTheme="minorHAnsi" w:cstheme="minorHAnsi"/>
          <w:spacing w:val="-4"/>
          <w:w w:val="87"/>
          <w:position w:val="1"/>
        </w:rPr>
        <w:t>e</w:t>
      </w:r>
      <w:r w:rsidRPr="008A3E9D">
        <w:rPr>
          <w:rFonts w:asciiTheme="minorHAnsi" w:eastAsia="Book Antiqua" w:hAnsiTheme="minorHAnsi" w:cstheme="minorHAnsi"/>
          <w:w w:val="87"/>
          <w:position w:val="1"/>
        </w:rPr>
        <w:t>w</w:t>
      </w:r>
      <w:r w:rsidRPr="008A3E9D">
        <w:rPr>
          <w:rFonts w:asciiTheme="minorHAnsi" w:eastAsia="Book Antiqua" w:hAnsiTheme="minorHAnsi" w:cstheme="minorHAnsi"/>
          <w:spacing w:val="16"/>
          <w:w w:val="87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  <w:position w:val="1"/>
        </w:rPr>
        <w:t>approaches</w:t>
      </w:r>
      <w:r w:rsidRPr="008A3E9D">
        <w:rPr>
          <w:rFonts w:asciiTheme="minorHAnsi" w:eastAsia="Book Antiqua" w:hAnsiTheme="minorHAnsi" w:cstheme="minorHAnsi"/>
          <w:spacing w:val="27"/>
          <w:w w:val="87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to</w:t>
      </w:r>
      <w:r w:rsidRPr="008A3E9D">
        <w:rPr>
          <w:rFonts w:asciiTheme="minorHAnsi" w:eastAsia="Book Antiqua" w:hAnsiTheme="minorHAnsi" w:cstheme="minorHAnsi"/>
          <w:spacing w:val="-10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  <w:position w:val="1"/>
        </w:rPr>
        <w:t>soft</w:t>
      </w:r>
      <w:r w:rsidRPr="008A3E9D">
        <w:rPr>
          <w:rFonts w:asciiTheme="minorHAnsi" w:eastAsia="Book Antiqua" w:hAnsiTheme="minorHAnsi" w:cstheme="minorHAnsi"/>
          <w:spacing w:val="-2"/>
          <w:w w:val="88"/>
          <w:position w:val="1"/>
        </w:rPr>
        <w:t>w</w:t>
      </w:r>
      <w:r w:rsidRPr="008A3E9D">
        <w:rPr>
          <w:rFonts w:asciiTheme="minorHAnsi" w:eastAsia="Book Antiqua" w:hAnsiTheme="minorHAnsi" w:cstheme="minorHAnsi"/>
          <w:w w:val="88"/>
          <w:position w:val="1"/>
        </w:rPr>
        <w:t>are</w:t>
      </w:r>
      <w:r w:rsidRPr="008A3E9D">
        <w:rPr>
          <w:rFonts w:asciiTheme="minorHAnsi" w:eastAsia="Book Antiqua" w:hAnsiTheme="minorHAnsi" w:cstheme="minorHAnsi"/>
          <w:spacing w:val="21"/>
          <w:w w:val="88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spacing w:val="-3"/>
          <w:w w:val="88"/>
          <w:position w:val="1"/>
        </w:rPr>
        <w:t>v</w:t>
      </w:r>
      <w:r w:rsidRPr="008A3E9D">
        <w:rPr>
          <w:rFonts w:asciiTheme="minorHAnsi" w:eastAsia="Book Antiqua" w:hAnsiTheme="minorHAnsi" w:cstheme="minorHAnsi"/>
          <w:w w:val="88"/>
          <w:position w:val="1"/>
        </w:rPr>
        <w:t>erification</w:t>
      </w:r>
      <w:r w:rsidRPr="008A3E9D">
        <w:rPr>
          <w:rFonts w:asciiTheme="minorHAnsi" w:eastAsia="Book Antiqua" w:hAnsiTheme="minorHAnsi" w:cstheme="minorHAnsi"/>
          <w:spacing w:val="34"/>
          <w:w w:val="88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in</w:t>
      </w:r>
      <w:r w:rsidRPr="008A3E9D">
        <w:rPr>
          <w:rFonts w:asciiTheme="minorHAnsi" w:eastAsia="Book Antiqua" w:hAnsiTheme="minorHAnsi" w:cstheme="minorHAnsi"/>
          <w:spacing w:val="-10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  <w:position w:val="1"/>
        </w:rPr>
        <w:t>the</w:t>
      </w:r>
      <w:r w:rsidRPr="008A3E9D">
        <w:rPr>
          <w:rFonts w:asciiTheme="minorHAnsi" w:eastAsia="Book Antiqua" w:hAnsiTheme="minorHAnsi" w:cstheme="minorHAnsi"/>
          <w:spacing w:val="13"/>
          <w:w w:val="88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  <w:position w:val="1"/>
        </w:rPr>
        <w:t>cont</w:t>
      </w:r>
      <w:r w:rsidRPr="008A3E9D">
        <w:rPr>
          <w:rFonts w:asciiTheme="minorHAnsi" w:eastAsia="Book Antiqua" w:hAnsiTheme="minorHAnsi" w:cstheme="minorHAnsi"/>
          <w:spacing w:val="-3"/>
          <w:w w:val="88"/>
          <w:position w:val="1"/>
        </w:rPr>
        <w:t>e</w:t>
      </w:r>
      <w:r w:rsidRPr="008A3E9D">
        <w:rPr>
          <w:rFonts w:asciiTheme="minorHAnsi" w:eastAsia="Book Antiqua" w:hAnsiTheme="minorHAnsi" w:cstheme="minorHAnsi"/>
          <w:w w:val="88"/>
          <w:position w:val="1"/>
        </w:rPr>
        <w:t>xt</w:t>
      </w:r>
      <w:r w:rsidRPr="008A3E9D">
        <w:rPr>
          <w:rFonts w:asciiTheme="minorHAnsi" w:eastAsia="Book Antiqua" w:hAnsiTheme="minorHAnsi" w:cstheme="minorHAnsi"/>
          <w:spacing w:val="33"/>
          <w:w w:val="88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of</w:t>
      </w:r>
      <w:r w:rsidRPr="008A3E9D">
        <w:rPr>
          <w:rFonts w:asciiTheme="minorHAnsi" w:eastAsia="Book Antiqua" w:hAnsiTheme="minorHAnsi" w:cstheme="minorHAnsi"/>
          <w:spacing w:val="-1"/>
          <w:position w:val="1"/>
        </w:rPr>
        <w:t xml:space="preserve"> h</w:t>
      </w:r>
      <w:r w:rsidRPr="008A3E9D">
        <w:rPr>
          <w:rFonts w:asciiTheme="minorHAnsi" w:eastAsia="Book Antiqua" w:hAnsiTheme="minorHAnsi" w:cstheme="minorHAnsi"/>
          <w:position w:val="1"/>
        </w:rPr>
        <w:t>ybrid-state</w:t>
      </w:r>
    </w:p>
    <w:p w14:paraId="54A5CD33" w14:textId="77777777" w:rsidR="005810FA" w:rsidRPr="008A3E9D" w:rsidRDefault="00C44365">
      <w:pPr>
        <w:spacing w:line="220" w:lineRule="exact"/>
        <w:ind w:left="598"/>
        <w:rPr>
          <w:rFonts w:asciiTheme="minorHAnsi" w:eastAsia="Book Antiqua" w:hAnsiTheme="minorHAnsi" w:cstheme="minorHAnsi"/>
        </w:rPr>
      </w:pPr>
      <w:r w:rsidRPr="008A3E9D">
        <w:rPr>
          <w:rFonts w:asciiTheme="minorHAnsi" w:eastAsia="Book Antiqua" w:hAnsiTheme="minorHAnsi" w:cstheme="minorHAnsi"/>
          <w:w w:val="87"/>
          <w:position w:val="1"/>
        </w:rPr>
        <w:t xml:space="preserve">and </w:t>
      </w:r>
      <w:r w:rsidRPr="008A3E9D">
        <w:rPr>
          <w:rFonts w:asciiTheme="minorHAnsi" w:eastAsia="Book Antiqua" w:hAnsiTheme="minorHAnsi" w:cstheme="minorHAnsi"/>
          <w:spacing w:val="-1"/>
          <w:w w:val="87"/>
          <w:position w:val="1"/>
        </w:rPr>
        <w:t>h</w:t>
      </w:r>
      <w:r w:rsidRPr="008A3E9D">
        <w:rPr>
          <w:rFonts w:asciiTheme="minorHAnsi" w:eastAsia="Book Antiqua" w:hAnsiTheme="minorHAnsi" w:cstheme="minorHAnsi"/>
          <w:w w:val="87"/>
          <w:position w:val="1"/>
        </w:rPr>
        <w:t>ybrid-time</w:t>
      </w:r>
      <w:r w:rsidRPr="008A3E9D">
        <w:rPr>
          <w:rFonts w:asciiTheme="minorHAnsi" w:eastAsia="Book Antiqua" w:hAnsiTheme="minorHAnsi" w:cstheme="minorHAnsi"/>
          <w:spacing w:val="23"/>
          <w:w w:val="87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  <w:position w:val="1"/>
        </w:rPr>
        <w:t>dynamical</w:t>
      </w:r>
      <w:r w:rsidRPr="008A3E9D">
        <w:rPr>
          <w:rFonts w:asciiTheme="minorHAnsi" w:eastAsia="Book Antiqua" w:hAnsiTheme="minorHAnsi" w:cstheme="minorHAnsi"/>
          <w:spacing w:val="25"/>
          <w:w w:val="87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systems.</w:t>
      </w:r>
    </w:p>
    <w:p w14:paraId="77BE0440" w14:textId="77777777" w:rsidR="005810FA" w:rsidRPr="008A3E9D" w:rsidRDefault="00C44365">
      <w:pPr>
        <w:spacing w:line="220" w:lineRule="exact"/>
        <w:ind w:left="399"/>
        <w:rPr>
          <w:rFonts w:asciiTheme="minorHAnsi" w:eastAsia="Book Antiqua" w:hAnsiTheme="minorHAnsi" w:cstheme="minorHAnsi"/>
        </w:rPr>
      </w:pPr>
      <w:r w:rsidRPr="008A3E9D">
        <w:rPr>
          <w:rFonts w:asciiTheme="minorHAnsi" w:hAnsiTheme="minorHAnsi" w:cstheme="minorHAnsi"/>
          <w:w w:val="142"/>
          <w:position w:val="1"/>
        </w:rPr>
        <w:t>•</w:t>
      </w:r>
      <w:r w:rsidRPr="008A3E9D">
        <w:rPr>
          <w:rFonts w:asciiTheme="minorHAnsi" w:hAnsiTheme="minorHAnsi" w:cstheme="minorHAnsi"/>
          <w:spacing w:val="29"/>
          <w:w w:val="142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Supervision</w:t>
      </w:r>
      <w:r w:rsidRPr="008A3E9D">
        <w:rPr>
          <w:rFonts w:asciiTheme="minorHAnsi" w:eastAsia="Book Antiqua" w:hAnsiTheme="minorHAnsi" w:cstheme="minorHAnsi"/>
          <w:spacing w:val="6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of</w:t>
      </w:r>
      <w:r w:rsidRPr="008A3E9D">
        <w:rPr>
          <w:rFonts w:asciiTheme="minorHAnsi" w:eastAsia="Book Antiqua" w:hAnsiTheme="minorHAnsi" w:cstheme="minorHAnsi"/>
          <w:spacing w:val="-10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6"/>
          <w:position w:val="1"/>
        </w:rPr>
        <w:t>student design</w:t>
      </w:r>
      <w:r w:rsidRPr="008A3E9D">
        <w:rPr>
          <w:rFonts w:asciiTheme="minorHAnsi" w:eastAsia="Book Antiqua" w:hAnsiTheme="minorHAnsi" w:cstheme="minorHAnsi"/>
          <w:spacing w:val="20"/>
          <w:w w:val="86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90"/>
          <w:position w:val="1"/>
        </w:rPr>
        <w:t>project</w:t>
      </w:r>
      <w:r w:rsidRPr="008A3E9D">
        <w:rPr>
          <w:rFonts w:asciiTheme="minorHAnsi" w:eastAsia="Book Antiqua" w:hAnsiTheme="minorHAnsi" w:cstheme="minorHAnsi"/>
          <w:spacing w:val="12"/>
          <w:w w:val="90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90"/>
          <w:position w:val="1"/>
        </w:rPr>
        <w:t>for</w:t>
      </w:r>
      <w:r w:rsidRPr="008A3E9D">
        <w:rPr>
          <w:rFonts w:asciiTheme="minorHAnsi" w:eastAsia="Book Antiqua" w:hAnsiTheme="minorHAnsi" w:cstheme="minorHAnsi"/>
          <w:spacing w:val="9"/>
          <w:w w:val="90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90"/>
          <w:position w:val="1"/>
        </w:rPr>
        <w:t>n</w:t>
      </w:r>
      <w:r w:rsidRPr="008A3E9D">
        <w:rPr>
          <w:rFonts w:asciiTheme="minorHAnsi" w:eastAsia="Book Antiqua" w:hAnsiTheme="minorHAnsi" w:cstheme="minorHAnsi"/>
          <w:spacing w:val="-3"/>
          <w:w w:val="90"/>
          <w:position w:val="1"/>
        </w:rPr>
        <w:t>ov</w:t>
      </w:r>
      <w:r w:rsidRPr="008A3E9D">
        <w:rPr>
          <w:rFonts w:asciiTheme="minorHAnsi" w:eastAsia="Book Antiqua" w:hAnsiTheme="minorHAnsi" w:cstheme="minorHAnsi"/>
          <w:w w:val="90"/>
          <w:position w:val="1"/>
        </w:rPr>
        <w:t>el</w:t>
      </w:r>
      <w:r w:rsidRPr="008A3E9D">
        <w:rPr>
          <w:rFonts w:asciiTheme="minorHAnsi" w:eastAsia="Book Antiqua" w:hAnsiTheme="minorHAnsi" w:cstheme="minorHAnsi"/>
          <w:spacing w:val="2"/>
          <w:w w:val="90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spacing w:val="-3"/>
          <w:w w:val="90"/>
          <w:position w:val="1"/>
        </w:rPr>
        <w:t>v</w:t>
      </w:r>
      <w:r w:rsidRPr="008A3E9D">
        <w:rPr>
          <w:rFonts w:asciiTheme="minorHAnsi" w:eastAsia="Book Antiqua" w:hAnsiTheme="minorHAnsi" w:cstheme="minorHAnsi"/>
          <w:w w:val="90"/>
          <w:position w:val="1"/>
        </w:rPr>
        <w:t>ehicle-to-</w:t>
      </w:r>
      <w:r w:rsidRPr="008A3E9D">
        <w:rPr>
          <w:rFonts w:asciiTheme="minorHAnsi" w:eastAsia="Book Antiqua" w:hAnsiTheme="minorHAnsi" w:cstheme="minorHAnsi"/>
          <w:spacing w:val="-3"/>
          <w:w w:val="90"/>
          <w:position w:val="1"/>
        </w:rPr>
        <w:t>v</w:t>
      </w:r>
      <w:r w:rsidRPr="008A3E9D">
        <w:rPr>
          <w:rFonts w:asciiTheme="minorHAnsi" w:eastAsia="Book Antiqua" w:hAnsiTheme="minorHAnsi" w:cstheme="minorHAnsi"/>
          <w:w w:val="90"/>
          <w:position w:val="1"/>
        </w:rPr>
        <w:t>ehicle</w:t>
      </w:r>
      <w:r w:rsidRPr="008A3E9D">
        <w:rPr>
          <w:rFonts w:asciiTheme="minorHAnsi" w:eastAsia="Book Antiqua" w:hAnsiTheme="minorHAnsi" w:cstheme="minorHAnsi"/>
          <w:spacing w:val="32"/>
          <w:w w:val="90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90"/>
          <w:position w:val="1"/>
        </w:rPr>
        <w:t>communications</w:t>
      </w:r>
      <w:r w:rsidRPr="008A3E9D">
        <w:rPr>
          <w:rFonts w:asciiTheme="minorHAnsi" w:eastAsia="Book Antiqua" w:hAnsiTheme="minorHAnsi" w:cstheme="minorHAnsi"/>
          <w:spacing w:val="-9"/>
          <w:w w:val="90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sys-</w:t>
      </w:r>
    </w:p>
    <w:p w14:paraId="4FB60C93" w14:textId="77777777" w:rsidR="005810FA" w:rsidRPr="008A3E9D" w:rsidRDefault="00C44365">
      <w:pPr>
        <w:spacing w:line="220" w:lineRule="exact"/>
        <w:ind w:left="598"/>
        <w:rPr>
          <w:rFonts w:asciiTheme="minorHAnsi" w:eastAsia="Book Antiqua" w:hAnsiTheme="minorHAnsi" w:cstheme="minorHAnsi"/>
        </w:rPr>
      </w:pPr>
      <w:r w:rsidRPr="008A3E9D">
        <w:rPr>
          <w:rFonts w:asciiTheme="minorHAnsi" w:eastAsia="Book Antiqua" w:hAnsiTheme="minorHAnsi" w:cstheme="minorHAnsi"/>
          <w:w w:val="88"/>
          <w:position w:val="1"/>
        </w:rPr>
        <w:t>tems</w:t>
      </w:r>
      <w:r w:rsidRPr="008A3E9D">
        <w:rPr>
          <w:rFonts w:asciiTheme="minorHAnsi" w:eastAsia="Book Antiqua" w:hAnsiTheme="minorHAnsi" w:cstheme="minorHAnsi"/>
          <w:spacing w:val="10"/>
          <w:w w:val="88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  <w:position w:val="1"/>
        </w:rPr>
        <w:t>to</w:t>
      </w:r>
      <w:r w:rsidRPr="008A3E9D">
        <w:rPr>
          <w:rFonts w:asciiTheme="minorHAnsi" w:eastAsia="Book Antiqua" w:hAnsiTheme="minorHAnsi" w:cstheme="minorHAnsi"/>
          <w:spacing w:val="6"/>
          <w:w w:val="88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  <w:position w:val="1"/>
        </w:rPr>
        <w:t>assist</w:t>
      </w:r>
      <w:r w:rsidRPr="008A3E9D">
        <w:rPr>
          <w:rFonts w:asciiTheme="minorHAnsi" w:eastAsia="Book Antiqua" w:hAnsiTheme="minorHAnsi" w:cstheme="minorHAnsi"/>
          <w:spacing w:val="16"/>
          <w:w w:val="88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  <w:position w:val="1"/>
        </w:rPr>
        <w:t>in</w:t>
      </w:r>
      <w:r w:rsidRPr="008A3E9D">
        <w:rPr>
          <w:rFonts w:asciiTheme="minorHAnsi" w:eastAsia="Book Antiqua" w:hAnsiTheme="minorHAnsi" w:cstheme="minorHAnsi"/>
          <w:spacing w:val="6"/>
          <w:w w:val="88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  <w:position w:val="1"/>
        </w:rPr>
        <w:t>adapt</w:t>
      </w:r>
      <w:r w:rsidRPr="008A3E9D">
        <w:rPr>
          <w:rFonts w:asciiTheme="minorHAnsi" w:eastAsia="Book Antiqua" w:hAnsiTheme="minorHAnsi" w:cstheme="minorHAnsi"/>
          <w:spacing w:val="-4"/>
          <w:w w:val="88"/>
          <w:position w:val="1"/>
        </w:rPr>
        <w:t>i</w:t>
      </w:r>
      <w:r w:rsidRPr="008A3E9D">
        <w:rPr>
          <w:rFonts w:asciiTheme="minorHAnsi" w:eastAsia="Book Antiqua" w:hAnsiTheme="minorHAnsi" w:cstheme="minorHAnsi"/>
          <w:spacing w:val="-3"/>
          <w:w w:val="88"/>
          <w:position w:val="1"/>
        </w:rPr>
        <w:t>v</w:t>
      </w:r>
      <w:r w:rsidRPr="008A3E9D">
        <w:rPr>
          <w:rFonts w:asciiTheme="minorHAnsi" w:eastAsia="Book Antiqua" w:hAnsiTheme="minorHAnsi" w:cstheme="minorHAnsi"/>
          <w:w w:val="88"/>
          <w:position w:val="1"/>
        </w:rPr>
        <w:t>e</w:t>
      </w:r>
      <w:r w:rsidRPr="008A3E9D">
        <w:rPr>
          <w:rFonts w:asciiTheme="minorHAnsi" w:eastAsia="Book Antiqua" w:hAnsiTheme="minorHAnsi" w:cstheme="minorHAnsi"/>
          <w:spacing w:val="-2"/>
          <w:w w:val="88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  <w:position w:val="1"/>
        </w:rPr>
        <w:t>cruise</w:t>
      </w:r>
      <w:r w:rsidRPr="008A3E9D">
        <w:rPr>
          <w:rFonts w:asciiTheme="minorHAnsi" w:eastAsia="Book Antiqua" w:hAnsiTheme="minorHAnsi" w:cstheme="minorHAnsi"/>
          <w:spacing w:val="17"/>
          <w:w w:val="88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control.</w:t>
      </w:r>
    </w:p>
    <w:p w14:paraId="160D5106" w14:textId="77777777" w:rsidR="005810FA" w:rsidRPr="008A3E9D" w:rsidRDefault="005810FA">
      <w:pPr>
        <w:spacing w:before="1" w:line="120" w:lineRule="exact"/>
        <w:rPr>
          <w:rFonts w:asciiTheme="minorHAnsi" w:hAnsiTheme="minorHAnsi" w:cstheme="minorHAnsi"/>
        </w:rPr>
      </w:pPr>
    </w:p>
    <w:p w14:paraId="17EA230E" w14:textId="77777777" w:rsidR="005810FA" w:rsidRPr="008A3E9D" w:rsidRDefault="00C44365">
      <w:pPr>
        <w:rPr>
          <w:rFonts w:asciiTheme="minorHAnsi" w:eastAsia="Book Antiqua" w:hAnsiTheme="minorHAnsi" w:cstheme="minorHAnsi"/>
        </w:rPr>
      </w:pPr>
      <w:hyperlink r:id="rId85">
        <w:r w:rsidRPr="008A3E9D">
          <w:rPr>
            <w:rFonts w:asciiTheme="minorHAnsi" w:hAnsiTheme="minorHAnsi" w:cstheme="minorHAnsi"/>
          </w:rPr>
          <w:t>National</w:t>
        </w:r>
        <w:r w:rsidRPr="008A3E9D">
          <w:rPr>
            <w:rFonts w:asciiTheme="minorHAnsi" w:hAnsiTheme="minorHAnsi" w:cstheme="minorHAnsi"/>
            <w:spacing w:val="41"/>
          </w:rPr>
          <w:t xml:space="preserve"> </w:t>
        </w:r>
        <w:r w:rsidRPr="008A3E9D">
          <w:rPr>
            <w:rFonts w:asciiTheme="minorHAnsi" w:hAnsiTheme="minorHAnsi" w:cstheme="minorHAnsi"/>
            <w:w w:val="109"/>
          </w:rPr>
          <w:t>Instruments</w:t>
        </w:r>
        <w:r w:rsidRPr="008A3E9D">
          <w:rPr>
            <w:rFonts w:asciiTheme="minorHAnsi" w:eastAsia="Book Antiqua" w:hAnsiTheme="minorHAnsi" w:cstheme="minorHAnsi"/>
            <w:w w:val="109"/>
          </w:rPr>
          <w:t>,</w:t>
        </w:r>
      </w:hyperlink>
      <w:r w:rsidRPr="008A3E9D">
        <w:rPr>
          <w:rFonts w:asciiTheme="minorHAnsi" w:eastAsia="Book Antiqua" w:hAnsiTheme="minorHAnsi" w:cstheme="minorHAnsi"/>
          <w:w w:val="109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</w:rPr>
        <w:t>Austin,</w:t>
      </w:r>
      <w:r w:rsidRPr="008A3E9D">
        <w:rPr>
          <w:rFonts w:asciiTheme="minorHAnsi" w:eastAsia="Book Antiqua" w:hAnsiTheme="minorHAnsi" w:cstheme="minorHAnsi"/>
          <w:spacing w:val="5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  <w:w w:val="103"/>
        </w:rPr>
        <w:t>TX</w:t>
      </w:r>
    </w:p>
    <w:p w14:paraId="0C4F9BB1" w14:textId="77777777" w:rsidR="005810FA" w:rsidRPr="008A3E9D" w:rsidRDefault="005810FA">
      <w:pPr>
        <w:spacing w:before="5" w:line="140" w:lineRule="exact"/>
        <w:rPr>
          <w:rFonts w:asciiTheme="minorHAnsi" w:hAnsiTheme="minorHAnsi" w:cstheme="minorHAnsi"/>
        </w:rPr>
      </w:pPr>
    </w:p>
    <w:p w14:paraId="65149357" w14:textId="77777777" w:rsidR="005810FA" w:rsidRPr="008A3E9D" w:rsidRDefault="00C44365">
      <w:pPr>
        <w:ind w:left="299"/>
        <w:rPr>
          <w:rFonts w:asciiTheme="minorHAnsi" w:hAnsiTheme="minorHAnsi" w:cstheme="minorHAnsi"/>
        </w:rPr>
      </w:pPr>
      <w:r w:rsidRPr="008A3E9D">
        <w:rPr>
          <w:rFonts w:asciiTheme="minorHAnsi" w:hAnsiTheme="minorHAnsi" w:cstheme="minorHAnsi"/>
        </w:rPr>
        <w:t>Ha</w:t>
      </w:r>
      <w:r w:rsidRPr="008A3E9D">
        <w:rPr>
          <w:rFonts w:asciiTheme="minorHAnsi" w:hAnsiTheme="minorHAnsi" w:cstheme="minorHAnsi"/>
          <w:spacing w:val="-7"/>
        </w:rPr>
        <w:t>r</w:t>
      </w:r>
      <w:r w:rsidRPr="008A3E9D">
        <w:rPr>
          <w:rFonts w:asciiTheme="minorHAnsi" w:hAnsiTheme="minorHAnsi" w:cstheme="minorHAnsi"/>
        </w:rPr>
        <w:t>dwa</w:t>
      </w:r>
      <w:r w:rsidRPr="008A3E9D">
        <w:rPr>
          <w:rFonts w:asciiTheme="minorHAnsi" w:hAnsiTheme="minorHAnsi" w:cstheme="minorHAnsi"/>
          <w:spacing w:val="-7"/>
        </w:rPr>
        <w:t>r</w:t>
      </w:r>
      <w:r w:rsidRPr="008A3E9D">
        <w:rPr>
          <w:rFonts w:asciiTheme="minorHAnsi" w:hAnsiTheme="minorHAnsi" w:cstheme="minorHAnsi"/>
        </w:rPr>
        <w:t>e</w:t>
      </w:r>
      <w:r w:rsidRPr="008A3E9D">
        <w:rPr>
          <w:rFonts w:asciiTheme="minorHAnsi" w:hAnsiTheme="minorHAnsi" w:cstheme="minorHAnsi"/>
          <w:spacing w:val="28"/>
        </w:rPr>
        <w:t xml:space="preserve"> </w:t>
      </w:r>
      <w:r w:rsidRPr="008A3E9D">
        <w:rPr>
          <w:rFonts w:asciiTheme="minorHAnsi" w:hAnsiTheme="minorHAnsi" w:cstheme="minorHAnsi"/>
        </w:rPr>
        <w:t>R&amp;D</w:t>
      </w:r>
      <w:r w:rsidRPr="008A3E9D">
        <w:rPr>
          <w:rFonts w:asciiTheme="minorHAnsi" w:hAnsiTheme="minorHAnsi" w:cstheme="minorHAnsi"/>
          <w:spacing w:val="-13"/>
        </w:rPr>
        <w:t xml:space="preserve"> </w:t>
      </w:r>
      <w:r w:rsidRPr="008A3E9D">
        <w:rPr>
          <w:rFonts w:asciiTheme="minorHAnsi" w:hAnsiTheme="minorHAnsi" w:cstheme="minorHAnsi"/>
        </w:rPr>
        <w:t>Intern</w:t>
      </w:r>
      <w:r w:rsidRPr="008A3E9D">
        <w:rPr>
          <w:rFonts w:asciiTheme="minorHAnsi" w:hAnsiTheme="minorHAnsi" w:cstheme="minorHAnsi"/>
          <w:spacing w:val="10"/>
        </w:rPr>
        <w:t xml:space="preserve"> </w:t>
      </w:r>
      <w:r w:rsidRPr="008A3E9D">
        <w:rPr>
          <w:rFonts w:asciiTheme="minorHAnsi" w:hAnsiTheme="minorHAnsi" w:cstheme="minorHAnsi"/>
        </w:rPr>
        <w:t>for</w:t>
      </w:r>
      <w:r w:rsidRPr="008A3E9D">
        <w:rPr>
          <w:rFonts w:asciiTheme="minorHAnsi" w:hAnsiTheme="minorHAnsi" w:cstheme="minorHAnsi"/>
          <w:spacing w:val="-2"/>
        </w:rPr>
        <w:t xml:space="preserve"> </w:t>
      </w:r>
      <w:r w:rsidRPr="008A3E9D">
        <w:rPr>
          <w:rFonts w:asciiTheme="minorHAnsi" w:hAnsiTheme="minorHAnsi" w:cstheme="minorHAnsi"/>
          <w:w w:val="97"/>
        </w:rPr>
        <w:t>Multifunction</w:t>
      </w:r>
      <w:r w:rsidRPr="008A3E9D">
        <w:rPr>
          <w:rFonts w:asciiTheme="minorHAnsi" w:hAnsiTheme="minorHAnsi" w:cstheme="minorHAnsi"/>
          <w:spacing w:val="1"/>
          <w:w w:val="97"/>
        </w:rPr>
        <w:t xml:space="preserve"> </w:t>
      </w:r>
      <w:r w:rsidRPr="008A3E9D">
        <w:rPr>
          <w:rFonts w:asciiTheme="minorHAnsi" w:hAnsiTheme="minorHAnsi" w:cstheme="minorHAnsi"/>
          <w:spacing w:val="-7"/>
        </w:rPr>
        <w:t>D</w:t>
      </w:r>
      <w:r w:rsidRPr="008A3E9D">
        <w:rPr>
          <w:rFonts w:asciiTheme="minorHAnsi" w:hAnsiTheme="minorHAnsi" w:cstheme="minorHAnsi"/>
          <w:spacing w:val="-8"/>
        </w:rPr>
        <w:t>A</w:t>
      </w:r>
      <w:r w:rsidRPr="008A3E9D">
        <w:rPr>
          <w:rFonts w:asciiTheme="minorHAnsi" w:hAnsiTheme="minorHAnsi" w:cstheme="minorHAnsi"/>
        </w:rPr>
        <w:t xml:space="preserve">Q                    </w:t>
      </w:r>
      <w:r w:rsidRPr="008A3E9D">
        <w:rPr>
          <w:rFonts w:asciiTheme="minorHAnsi" w:hAnsiTheme="minorHAnsi" w:cstheme="minorHAnsi"/>
          <w:spacing w:val="25"/>
        </w:rPr>
        <w:t xml:space="preserve"> </w:t>
      </w:r>
      <w:r w:rsidRPr="008A3E9D">
        <w:rPr>
          <w:rFonts w:asciiTheme="minorHAnsi" w:hAnsiTheme="minorHAnsi" w:cstheme="minorHAnsi"/>
          <w:spacing w:val="-3"/>
          <w:w w:val="111"/>
        </w:rPr>
        <w:t>J</w:t>
      </w:r>
      <w:r w:rsidRPr="008A3E9D">
        <w:rPr>
          <w:rFonts w:asciiTheme="minorHAnsi" w:hAnsiTheme="minorHAnsi" w:cstheme="minorHAnsi"/>
          <w:w w:val="111"/>
        </w:rPr>
        <w:t>une</w:t>
      </w:r>
      <w:r w:rsidRPr="008A3E9D">
        <w:rPr>
          <w:rFonts w:asciiTheme="minorHAnsi" w:hAnsiTheme="minorHAnsi" w:cstheme="minorHAnsi"/>
          <w:spacing w:val="-3"/>
          <w:w w:val="111"/>
        </w:rPr>
        <w:t xml:space="preserve"> </w:t>
      </w:r>
      <w:r w:rsidRPr="008A3E9D">
        <w:rPr>
          <w:rFonts w:asciiTheme="minorHAnsi" w:hAnsiTheme="minorHAnsi" w:cstheme="minorHAnsi"/>
        </w:rPr>
        <w:t>2003</w:t>
      </w:r>
      <w:r w:rsidRPr="008A3E9D">
        <w:rPr>
          <w:rFonts w:asciiTheme="minorHAnsi" w:hAnsiTheme="minorHAnsi" w:cstheme="minorHAnsi"/>
          <w:spacing w:val="-4"/>
        </w:rPr>
        <w:t xml:space="preserve"> </w:t>
      </w:r>
      <w:r w:rsidRPr="008A3E9D">
        <w:rPr>
          <w:rFonts w:asciiTheme="minorHAnsi" w:hAnsiTheme="minorHAnsi" w:cstheme="minorHAnsi"/>
        </w:rPr>
        <w:t>to</w:t>
      </w:r>
      <w:r w:rsidRPr="008A3E9D">
        <w:rPr>
          <w:rFonts w:asciiTheme="minorHAnsi" w:hAnsiTheme="minorHAnsi" w:cstheme="minorHAnsi"/>
          <w:spacing w:val="9"/>
        </w:rPr>
        <w:t xml:space="preserve"> </w:t>
      </w:r>
      <w:r w:rsidRPr="008A3E9D">
        <w:rPr>
          <w:rFonts w:asciiTheme="minorHAnsi" w:hAnsiTheme="minorHAnsi" w:cstheme="minorHAnsi"/>
        </w:rPr>
        <w:t xml:space="preserve">September </w:t>
      </w:r>
      <w:r w:rsidRPr="008A3E9D">
        <w:rPr>
          <w:rFonts w:asciiTheme="minorHAnsi" w:hAnsiTheme="minorHAnsi" w:cstheme="minorHAnsi"/>
          <w:spacing w:val="10"/>
        </w:rPr>
        <w:t xml:space="preserve"> </w:t>
      </w:r>
      <w:r w:rsidRPr="008A3E9D">
        <w:rPr>
          <w:rFonts w:asciiTheme="minorHAnsi" w:hAnsiTheme="minorHAnsi" w:cstheme="minorHAnsi"/>
        </w:rPr>
        <w:t>2003</w:t>
      </w:r>
    </w:p>
    <w:p w14:paraId="616559BA" w14:textId="77777777" w:rsidR="005810FA" w:rsidRPr="008A3E9D" w:rsidRDefault="00C44365">
      <w:pPr>
        <w:spacing w:before="89"/>
        <w:ind w:left="399"/>
        <w:rPr>
          <w:rFonts w:asciiTheme="minorHAnsi" w:eastAsia="Book Antiqua" w:hAnsiTheme="minorHAnsi" w:cstheme="minorHAnsi"/>
        </w:rPr>
      </w:pPr>
      <w:r w:rsidRPr="008A3E9D">
        <w:rPr>
          <w:rFonts w:asciiTheme="minorHAnsi" w:hAnsiTheme="minorHAnsi" w:cstheme="minorHAnsi"/>
          <w:w w:val="142"/>
        </w:rPr>
        <w:t>•</w:t>
      </w:r>
      <w:r w:rsidRPr="008A3E9D">
        <w:rPr>
          <w:rFonts w:asciiTheme="minorHAnsi" w:hAnsiTheme="minorHAnsi" w:cstheme="minorHAnsi"/>
          <w:spacing w:val="29"/>
          <w:w w:val="142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</w:rPr>
        <w:t>Designed</w:t>
      </w:r>
      <w:r w:rsidRPr="008A3E9D">
        <w:rPr>
          <w:rFonts w:asciiTheme="minorHAnsi" w:eastAsia="Book Antiqua" w:hAnsiTheme="minorHAnsi" w:cstheme="minorHAnsi"/>
          <w:spacing w:val="14"/>
          <w:w w:val="88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</w:rPr>
        <w:t>final</w:t>
      </w:r>
      <w:r w:rsidRPr="008A3E9D">
        <w:rPr>
          <w:rFonts w:asciiTheme="minorHAnsi" w:eastAsia="Book Antiqua" w:hAnsiTheme="minorHAnsi" w:cstheme="minorHAnsi"/>
          <w:spacing w:val="6"/>
          <w:w w:val="88"/>
        </w:rPr>
        <w:t xml:space="preserve"> </w:t>
      </w:r>
      <w:r w:rsidRPr="008A3E9D">
        <w:rPr>
          <w:rFonts w:asciiTheme="minorHAnsi" w:eastAsia="Book Antiqua" w:hAnsiTheme="minorHAnsi" w:cstheme="minorHAnsi"/>
          <w:spacing w:val="-3"/>
          <w:w w:val="88"/>
        </w:rPr>
        <w:t>v</w:t>
      </w:r>
      <w:r w:rsidRPr="008A3E9D">
        <w:rPr>
          <w:rFonts w:asciiTheme="minorHAnsi" w:eastAsia="Book Antiqua" w:hAnsiTheme="minorHAnsi" w:cstheme="minorHAnsi"/>
          <w:w w:val="88"/>
        </w:rPr>
        <w:t>erification</w:t>
      </w:r>
      <w:r w:rsidRPr="008A3E9D">
        <w:rPr>
          <w:rFonts w:asciiTheme="minorHAnsi" w:eastAsia="Book Antiqua" w:hAnsiTheme="minorHAnsi" w:cstheme="minorHAnsi"/>
          <w:spacing w:val="24"/>
          <w:w w:val="88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</w:rPr>
        <w:t>test</w:t>
      </w:r>
      <w:r w:rsidRPr="008A3E9D">
        <w:rPr>
          <w:rFonts w:asciiTheme="minorHAnsi" w:eastAsia="Book Antiqua" w:hAnsiTheme="minorHAnsi" w:cstheme="minorHAnsi"/>
          <w:spacing w:val="9"/>
          <w:w w:val="88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</w:rPr>
        <w:t>fixture</w:t>
      </w:r>
      <w:r w:rsidRPr="008A3E9D">
        <w:rPr>
          <w:rFonts w:asciiTheme="minorHAnsi" w:eastAsia="Book Antiqua" w:hAnsiTheme="minorHAnsi" w:cstheme="minorHAnsi"/>
          <w:spacing w:val="6"/>
          <w:w w:val="88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</w:rPr>
        <w:t>for</w:t>
      </w:r>
      <w:r w:rsidRPr="008A3E9D">
        <w:rPr>
          <w:rFonts w:asciiTheme="minorHAnsi" w:eastAsia="Book Antiqua" w:hAnsiTheme="minorHAnsi" w:cstheme="minorHAnsi"/>
          <w:spacing w:val="14"/>
          <w:w w:val="88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</w:rPr>
        <w:t>use</w:t>
      </w:r>
      <w:r w:rsidRPr="008A3E9D">
        <w:rPr>
          <w:rFonts w:asciiTheme="minorHAnsi" w:eastAsia="Book Antiqua" w:hAnsiTheme="minorHAnsi" w:cstheme="minorHAnsi"/>
          <w:spacing w:val="6"/>
          <w:w w:val="88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</w:rPr>
        <w:t>with</w:t>
      </w:r>
      <w:r w:rsidRPr="008A3E9D">
        <w:rPr>
          <w:rFonts w:asciiTheme="minorHAnsi" w:eastAsia="Book Antiqua" w:hAnsiTheme="minorHAnsi" w:cstheme="minorHAnsi"/>
          <w:spacing w:val="2"/>
          <w:w w:val="88"/>
        </w:rPr>
        <w:t xml:space="preserve"> </w:t>
      </w:r>
      <w:r w:rsidRPr="008A3E9D">
        <w:rPr>
          <w:rFonts w:asciiTheme="minorHAnsi" w:eastAsia="Book Antiqua" w:hAnsiTheme="minorHAnsi" w:cstheme="minorHAnsi"/>
        </w:rPr>
        <w:t>STC2</w:t>
      </w:r>
      <w:r w:rsidRPr="008A3E9D">
        <w:rPr>
          <w:rFonts w:asciiTheme="minorHAnsi" w:eastAsia="Book Antiqua" w:hAnsiTheme="minorHAnsi" w:cstheme="minorHAnsi"/>
          <w:spacing w:val="-5"/>
        </w:rPr>
        <w:t xml:space="preserve"> </w:t>
      </w:r>
      <w:r w:rsidRPr="008A3E9D">
        <w:rPr>
          <w:rFonts w:asciiTheme="minorHAnsi" w:eastAsia="Book Antiqua" w:hAnsiTheme="minorHAnsi" w:cstheme="minorHAnsi"/>
          <w:w w:val="93"/>
        </w:rPr>
        <w:t>MIO</w:t>
      </w:r>
      <w:r w:rsidRPr="008A3E9D">
        <w:rPr>
          <w:rFonts w:asciiTheme="minorHAnsi" w:eastAsia="Book Antiqua" w:hAnsiTheme="minorHAnsi" w:cstheme="minorHAnsi"/>
          <w:spacing w:val="3"/>
          <w:w w:val="93"/>
        </w:rPr>
        <w:t xml:space="preserve"> </w:t>
      </w:r>
      <w:r w:rsidRPr="008A3E9D">
        <w:rPr>
          <w:rFonts w:asciiTheme="minorHAnsi" w:eastAsia="Book Antiqua" w:hAnsiTheme="minorHAnsi" w:cstheme="minorHAnsi"/>
        </w:rPr>
        <w:t>products.</w:t>
      </w:r>
    </w:p>
    <w:p w14:paraId="08302EB5" w14:textId="77777777" w:rsidR="005810FA" w:rsidRPr="008A3E9D" w:rsidRDefault="00C44365">
      <w:pPr>
        <w:spacing w:line="220" w:lineRule="exact"/>
        <w:ind w:left="399"/>
        <w:rPr>
          <w:rFonts w:asciiTheme="minorHAnsi" w:eastAsia="Book Antiqua" w:hAnsiTheme="minorHAnsi" w:cstheme="minorHAnsi"/>
        </w:rPr>
      </w:pPr>
      <w:r w:rsidRPr="008A3E9D">
        <w:rPr>
          <w:rFonts w:asciiTheme="minorHAnsi" w:hAnsiTheme="minorHAnsi" w:cstheme="minorHAnsi"/>
          <w:w w:val="142"/>
          <w:position w:val="1"/>
        </w:rPr>
        <w:t>•</w:t>
      </w:r>
      <w:r w:rsidRPr="008A3E9D">
        <w:rPr>
          <w:rFonts w:asciiTheme="minorHAnsi" w:hAnsiTheme="minorHAnsi" w:cstheme="minorHAnsi"/>
          <w:spacing w:val="29"/>
          <w:w w:val="142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  <w:position w:val="1"/>
        </w:rPr>
        <w:t>Designed</w:t>
      </w:r>
      <w:r w:rsidRPr="008A3E9D">
        <w:rPr>
          <w:rFonts w:asciiTheme="minorHAnsi" w:eastAsia="Book Antiqua" w:hAnsiTheme="minorHAnsi" w:cstheme="minorHAnsi"/>
          <w:spacing w:val="25"/>
          <w:w w:val="87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  <w:position w:val="1"/>
        </w:rPr>
        <w:t>and</w:t>
      </w:r>
      <w:r w:rsidRPr="008A3E9D">
        <w:rPr>
          <w:rFonts w:asciiTheme="minorHAnsi" w:eastAsia="Book Antiqua" w:hAnsiTheme="minorHAnsi" w:cstheme="minorHAnsi"/>
          <w:spacing w:val="2"/>
          <w:w w:val="87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spacing w:val="-3"/>
          <w:w w:val="87"/>
          <w:position w:val="1"/>
        </w:rPr>
        <w:t>ex</w:t>
      </w:r>
      <w:r w:rsidRPr="008A3E9D">
        <w:rPr>
          <w:rFonts w:asciiTheme="minorHAnsi" w:eastAsia="Book Antiqua" w:hAnsiTheme="minorHAnsi" w:cstheme="minorHAnsi"/>
          <w:w w:val="87"/>
          <w:position w:val="1"/>
        </w:rPr>
        <w:t>ecuted</w:t>
      </w:r>
      <w:r w:rsidRPr="008A3E9D">
        <w:rPr>
          <w:rFonts w:asciiTheme="minorHAnsi" w:eastAsia="Book Antiqua" w:hAnsiTheme="minorHAnsi" w:cstheme="minorHAnsi"/>
          <w:spacing w:val="28"/>
          <w:w w:val="87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  <w:position w:val="1"/>
        </w:rPr>
        <w:t>study</w:t>
      </w:r>
      <w:r w:rsidRPr="008A3E9D">
        <w:rPr>
          <w:rFonts w:asciiTheme="minorHAnsi" w:eastAsia="Book Antiqua" w:hAnsiTheme="minorHAnsi" w:cstheme="minorHAnsi"/>
          <w:spacing w:val="-2"/>
          <w:w w:val="87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of</w:t>
      </w:r>
      <w:r w:rsidRPr="008A3E9D">
        <w:rPr>
          <w:rFonts w:asciiTheme="minorHAnsi" w:eastAsia="Book Antiqua" w:hAnsiTheme="minorHAnsi" w:cstheme="minorHAnsi"/>
          <w:spacing w:val="-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90"/>
          <w:position w:val="1"/>
        </w:rPr>
        <w:t>the</w:t>
      </w:r>
      <w:r w:rsidRPr="008A3E9D">
        <w:rPr>
          <w:rFonts w:asciiTheme="minorHAnsi" w:eastAsia="Book Antiqua" w:hAnsiTheme="minorHAnsi" w:cstheme="minorHAnsi"/>
          <w:spacing w:val="-1"/>
          <w:w w:val="90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90"/>
          <w:position w:val="1"/>
        </w:rPr>
        <w:t>e</w:t>
      </w:r>
      <w:r w:rsidRPr="008A3E9D">
        <w:rPr>
          <w:rFonts w:asciiTheme="minorHAnsi" w:eastAsia="Book Antiqua" w:hAnsiTheme="minorHAnsi" w:cstheme="minorHAnsi"/>
          <w:spacing w:val="-4"/>
          <w:w w:val="90"/>
          <w:position w:val="1"/>
        </w:rPr>
        <w:t>f</w:t>
      </w:r>
      <w:r w:rsidRPr="008A3E9D">
        <w:rPr>
          <w:rFonts w:asciiTheme="minorHAnsi" w:eastAsia="Book Antiqua" w:hAnsiTheme="minorHAnsi" w:cstheme="minorHAnsi"/>
          <w:w w:val="90"/>
          <w:position w:val="1"/>
        </w:rPr>
        <w:t>fect</w:t>
      </w:r>
      <w:r w:rsidRPr="008A3E9D">
        <w:rPr>
          <w:rFonts w:asciiTheme="minorHAnsi" w:eastAsia="Book Antiqua" w:hAnsiTheme="minorHAnsi" w:cstheme="minorHAnsi"/>
          <w:spacing w:val="27"/>
          <w:w w:val="90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of</w:t>
      </w:r>
      <w:r w:rsidRPr="008A3E9D">
        <w:rPr>
          <w:rFonts w:asciiTheme="minorHAnsi" w:eastAsia="Book Antiqua" w:hAnsiTheme="minorHAnsi" w:cstheme="minorHAnsi"/>
          <w:spacing w:val="-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spacing w:val="-4"/>
          <w:w w:val="87"/>
          <w:position w:val="1"/>
        </w:rPr>
        <w:t>v</w:t>
      </w:r>
      <w:r w:rsidRPr="008A3E9D">
        <w:rPr>
          <w:rFonts w:asciiTheme="minorHAnsi" w:eastAsia="Book Antiqua" w:hAnsiTheme="minorHAnsi" w:cstheme="minorHAnsi"/>
          <w:w w:val="87"/>
          <w:position w:val="1"/>
        </w:rPr>
        <w:t>arying</w:t>
      </w:r>
      <w:r w:rsidRPr="008A3E9D">
        <w:rPr>
          <w:rFonts w:asciiTheme="minorHAnsi" w:eastAsia="Book Antiqua" w:hAnsiTheme="minorHAnsi" w:cstheme="minorHAnsi"/>
          <w:spacing w:val="15"/>
          <w:w w:val="87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spacing w:val="-3"/>
          <w:w w:val="87"/>
          <w:position w:val="1"/>
        </w:rPr>
        <w:t>b</w:t>
      </w:r>
      <w:r w:rsidRPr="008A3E9D">
        <w:rPr>
          <w:rFonts w:asciiTheme="minorHAnsi" w:eastAsia="Book Antiqua" w:hAnsiTheme="minorHAnsi" w:cstheme="minorHAnsi"/>
          <w:w w:val="87"/>
          <w:position w:val="1"/>
        </w:rPr>
        <w:t>urn-in</w:t>
      </w:r>
      <w:r w:rsidRPr="008A3E9D">
        <w:rPr>
          <w:rFonts w:asciiTheme="minorHAnsi" w:eastAsia="Book Antiqua" w:hAnsiTheme="minorHAnsi" w:cstheme="minorHAnsi"/>
          <w:spacing w:val="11"/>
          <w:w w:val="87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  <w:position w:val="1"/>
        </w:rPr>
        <w:t>time</w:t>
      </w:r>
      <w:r w:rsidRPr="008A3E9D">
        <w:rPr>
          <w:rFonts w:asciiTheme="minorHAnsi" w:eastAsia="Book Antiqua" w:hAnsiTheme="minorHAnsi" w:cstheme="minorHAnsi"/>
          <w:spacing w:val="16"/>
          <w:w w:val="87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  <w:position w:val="1"/>
        </w:rPr>
        <w:t>on</w:t>
      </w:r>
      <w:r w:rsidRPr="008A3E9D">
        <w:rPr>
          <w:rFonts w:asciiTheme="minorHAnsi" w:eastAsia="Book Antiqua" w:hAnsiTheme="minorHAnsi" w:cstheme="minorHAnsi"/>
          <w:spacing w:val="11"/>
          <w:w w:val="87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  <w:position w:val="1"/>
        </w:rPr>
        <w:t>long-term</w:t>
      </w:r>
      <w:r w:rsidRPr="008A3E9D">
        <w:rPr>
          <w:rFonts w:asciiTheme="minorHAnsi" w:eastAsia="Book Antiqua" w:hAnsiTheme="minorHAnsi" w:cstheme="minorHAnsi"/>
          <w:spacing w:val="26"/>
          <w:w w:val="87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  <w:position w:val="1"/>
        </w:rPr>
        <w:t>drift</w:t>
      </w:r>
      <w:r w:rsidRPr="008A3E9D">
        <w:rPr>
          <w:rFonts w:asciiTheme="minorHAnsi" w:eastAsia="Book Antiqua" w:hAnsiTheme="minorHAnsi" w:cstheme="minorHAnsi"/>
          <w:spacing w:val="8"/>
          <w:w w:val="87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of</w:t>
      </w:r>
    </w:p>
    <w:p w14:paraId="3B7C8C14" w14:textId="77777777" w:rsidR="005810FA" w:rsidRPr="008A3E9D" w:rsidRDefault="00C44365">
      <w:pPr>
        <w:spacing w:line="220" w:lineRule="exact"/>
        <w:ind w:left="598"/>
        <w:rPr>
          <w:rFonts w:asciiTheme="minorHAnsi" w:eastAsia="Book Antiqua" w:hAnsiTheme="minorHAnsi" w:cstheme="minorHAnsi"/>
        </w:rPr>
      </w:pPr>
      <w:r w:rsidRPr="008A3E9D">
        <w:rPr>
          <w:rFonts w:asciiTheme="minorHAnsi" w:eastAsia="Book Antiqua" w:hAnsiTheme="minorHAnsi" w:cstheme="minorHAnsi"/>
          <w:w w:val="88"/>
          <w:position w:val="1"/>
        </w:rPr>
        <w:t>common</w:t>
      </w:r>
      <w:r w:rsidRPr="008A3E9D">
        <w:rPr>
          <w:rFonts w:asciiTheme="minorHAnsi" w:eastAsia="Book Antiqua" w:hAnsiTheme="minorHAnsi" w:cstheme="minorHAnsi"/>
          <w:spacing w:val="14"/>
          <w:w w:val="88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  <w:position w:val="1"/>
        </w:rPr>
        <w:t>industry</w:t>
      </w:r>
      <w:r w:rsidRPr="008A3E9D">
        <w:rPr>
          <w:rFonts w:asciiTheme="minorHAnsi" w:eastAsia="Book Antiqua" w:hAnsiTheme="minorHAnsi" w:cstheme="minorHAnsi"/>
          <w:spacing w:val="-9"/>
          <w:w w:val="88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spacing w:val="-3"/>
          <w:w w:val="88"/>
          <w:position w:val="1"/>
        </w:rPr>
        <w:t>v</w:t>
      </w:r>
      <w:r w:rsidRPr="008A3E9D">
        <w:rPr>
          <w:rFonts w:asciiTheme="minorHAnsi" w:eastAsia="Book Antiqua" w:hAnsiTheme="minorHAnsi" w:cstheme="minorHAnsi"/>
          <w:w w:val="88"/>
          <w:position w:val="1"/>
        </w:rPr>
        <w:t>oltage</w:t>
      </w:r>
      <w:r w:rsidRPr="008A3E9D">
        <w:rPr>
          <w:rFonts w:asciiTheme="minorHAnsi" w:eastAsia="Book Antiqua" w:hAnsiTheme="minorHAnsi" w:cstheme="minorHAnsi"/>
          <w:spacing w:val="16"/>
          <w:w w:val="88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references.</w:t>
      </w:r>
    </w:p>
    <w:p w14:paraId="3416A931" w14:textId="77777777" w:rsidR="005810FA" w:rsidRPr="008A3E9D" w:rsidRDefault="005810FA">
      <w:pPr>
        <w:spacing w:before="5" w:line="140" w:lineRule="exact"/>
        <w:rPr>
          <w:rFonts w:asciiTheme="minorHAnsi" w:hAnsiTheme="minorHAnsi" w:cstheme="minorHAnsi"/>
        </w:rPr>
      </w:pPr>
    </w:p>
    <w:p w14:paraId="6465930B" w14:textId="77777777" w:rsidR="005810FA" w:rsidRPr="008A3E9D" w:rsidRDefault="00C44365">
      <w:pPr>
        <w:ind w:left="299"/>
        <w:rPr>
          <w:rFonts w:asciiTheme="minorHAnsi" w:hAnsiTheme="minorHAnsi" w:cstheme="minorHAnsi"/>
        </w:rPr>
      </w:pPr>
      <w:r w:rsidRPr="008A3E9D">
        <w:rPr>
          <w:rFonts w:asciiTheme="minorHAnsi" w:hAnsiTheme="minorHAnsi" w:cstheme="minorHAnsi"/>
        </w:rPr>
        <w:t>Ha</w:t>
      </w:r>
      <w:r w:rsidRPr="008A3E9D">
        <w:rPr>
          <w:rFonts w:asciiTheme="minorHAnsi" w:hAnsiTheme="minorHAnsi" w:cstheme="minorHAnsi"/>
          <w:spacing w:val="-7"/>
        </w:rPr>
        <w:t>r</w:t>
      </w:r>
      <w:r w:rsidRPr="008A3E9D">
        <w:rPr>
          <w:rFonts w:asciiTheme="minorHAnsi" w:hAnsiTheme="minorHAnsi" w:cstheme="minorHAnsi"/>
        </w:rPr>
        <w:t>dwa</w:t>
      </w:r>
      <w:r w:rsidRPr="008A3E9D">
        <w:rPr>
          <w:rFonts w:asciiTheme="minorHAnsi" w:hAnsiTheme="minorHAnsi" w:cstheme="minorHAnsi"/>
          <w:spacing w:val="-7"/>
        </w:rPr>
        <w:t>r</w:t>
      </w:r>
      <w:r w:rsidRPr="008A3E9D">
        <w:rPr>
          <w:rFonts w:asciiTheme="minorHAnsi" w:hAnsiTheme="minorHAnsi" w:cstheme="minorHAnsi"/>
        </w:rPr>
        <w:t>e</w:t>
      </w:r>
      <w:r w:rsidRPr="008A3E9D">
        <w:rPr>
          <w:rFonts w:asciiTheme="minorHAnsi" w:hAnsiTheme="minorHAnsi" w:cstheme="minorHAnsi"/>
          <w:spacing w:val="28"/>
        </w:rPr>
        <w:t xml:space="preserve"> </w:t>
      </w:r>
      <w:r w:rsidRPr="008A3E9D">
        <w:rPr>
          <w:rFonts w:asciiTheme="minorHAnsi" w:hAnsiTheme="minorHAnsi" w:cstheme="minorHAnsi"/>
        </w:rPr>
        <w:t>R&amp;D</w:t>
      </w:r>
      <w:r w:rsidRPr="008A3E9D">
        <w:rPr>
          <w:rFonts w:asciiTheme="minorHAnsi" w:hAnsiTheme="minorHAnsi" w:cstheme="minorHAnsi"/>
          <w:spacing w:val="-13"/>
        </w:rPr>
        <w:t xml:space="preserve"> </w:t>
      </w:r>
      <w:r w:rsidRPr="008A3E9D">
        <w:rPr>
          <w:rFonts w:asciiTheme="minorHAnsi" w:hAnsiTheme="minorHAnsi" w:cstheme="minorHAnsi"/>
        </w:rPr>
        <w:t>Intern</w:t>
      </w:r>
      <w:r w:rsidRPr="008A3E9D">
        <w:rPr>
          <w:rFonts w:asciiTheme="minorHAnsi" w:hAnsiTheme="minorHAnsi" w:cstheme="minorHAnsi"/>
          <w:spacing w:val="10"/>
        </w:rPr>
        <w:t xml:space="preserve"> </w:t>
      </w:r>
      <w:r w:rsidRPr="008A3E9D">
        <w:rPr>
          <w:rFonts w:asciiTheme="minorHAnsi" w:hAnsiTheme="minorHAnsi" w:cstheme="minorHAnsi"/>
        </w:rPr>
        <w:t>for</w:t>
      </w:r>
      <w:r w:rsidRPr="008A3E9D">
        <w:rPr>
          <w:rFonts w:asciiTheme="minorHAnsi" w:hAnsiTheme="minorHAnsi" w:cstheme="minorHAnsi"/>
          <w:spacing w:val="-2"/>
        </w:rPr>
        <w:t xml:space="preserve"> </w:t>
      </w:r>
      <w:r w:rsidRPr="008A3E9D">
        <w:rPr>
          <w:rFonts w:asciiTheme="minorHAnsi" w:hAnsiTheme="minorHAnsi" w:cstheme="minorHAnsi"/>
          <w:w w:val="97"/>
        </w:rPr>
        <w:t>Multifunction</w:t>
      </w:r>
      <w:r w:rsidRPr="008A3E9D">
        <w:rPr>
          <w:rFonts w:asciiTheme="minorHAnsi" w:hAnsiTheme="minorHAnsi" w:cstheme="minorHAnsi"/>
          <w:spacing w:val="1"/>
          <w:w w:val="97"/>
        </w:rPr>
        <w:t xml:space="preserve"> </w:t>
      </w:r>
      <w:r w:rsidRPr="008A3E9D">
        <w:rPr>
          <w:rFonts w:asciiTheme="minorHAnsi" w:hAnsiTheme="minorHAnsi" w:cstheme="minorHAnsi"/>
          <w:spacing w:val="-7"/>
        </w:rPr>
        <w:t>D</w:t>
      </w:r>
      <w:r w:rsidRPr="008A3E9D">
        <w:rPr>
          <w:rFonts w:asciiTheme="minorHAnsi" w:hAnsiTheme="minorHAnsi" w:cstheme="minorHAnsi"/>
          <w:spacing w:val="-8"/>
        </w:rPr>
        <w:t>A</w:t>
      </w:r>
      <w:r w:rsidRPr="008A3E9D">
        <w:rPr>
          <w:rFonts w:asciiTheme="minorHAnsi" w:hAnsiTheme="minorHAnsi" w:cstheme="minorHAnsi"/>
        </w:rPr>
        <w:t>Q</w:t>
      </w:r>
      <w:r w:rsidRPr="008A3E9D">
        <w:rPr>
          <w:rFonts w:asciiTheme="minorHAnsi" w:hAnsiTheme="minorHAnsi" w:cstheme="minorHAnsi"/>
        </w:rPr>
        <w:t xml:space="preserve">                    </w:t>
      </w:r>
      <w:r w:rsidRPr="008A3E9D">
        <w:rPr>
          <w:rFonts w:asciiTheme="minorHAnsi" w:hAnsiTheme="minorHAnsi" w:cstheme="minorHAnsi"/>
          <w:spacing w:val="25"/>
        </w:rPr>
        <w:t xml:space="preserve"> </w:t>
      </w:r>
      <w:r w:rsidRPr="008A3E9D">
        <w:rPr>
          <w:rFonts w:asciiTheme="minorHAnsi" w:hAnsiTheme="minorHAnsi" w:cstheme="minorHAnsi"/>
          <w:spacing w:val="-3"/>
          <w:w w:val="111"/>
        </w:rPr>
        <w:t>J</w:t>
      </w:r>
      <w:r w:rsidRPr="008A3E9D">
        <w:rPr>
          <w:rFonts w:asciiTheme="minorHAnsi" w:hAnsiTheme="minorHAnsi" w:cstheme="minorHAnsi"/>
          <w:w w:val="111"/>
        </w:rPr>
        <w:t>une</w:t>
      </w:r>
      <w:r w:rsidRPr="008A3E9D">
        <w:rPr>
          <w:rFonts w:asciiTheme="minorHAnsi" w:hAnsiTheme="minorHAnsi" w:cstheme="minorHAnsi"/>
          <w:spacing w:val="-3"/>
          <w:w w:val="111"/>
        </w:rPr>
        <w:t xml:space="preserve"> </w:t>
      </w:r>
      <w:r w:rsidRPr="008A3E9D">
        <w:rPr>
          <w:rFonts w:asciiTheme="minorHAnsi" w:hAnsiTheme="minorHAnsi" w:cstheme="minorHAnsi"/>
        </w:rPr>
        <w:t>2002</w:t>
      </w:r>
      <w:r w:rsidRPr="008A3E9D">
        <w:rPr>
          <w:rFonts w:asciiTheme="minorHAnsi" w:hAnsiTheme="minorHAnsi" w:cstheme="minorHAnsi"/>
          <w:spacing w:val="-4"/>
        </w:rPr>
        <w:t xml:space="preserve"> </w:t>
      </w:r>
      <w:r w:rsidRPr="008A3E9D">
        <w:rPr>
          <w:rFonts w:asciiTheme="minorHAnsi" w:hAnsiTheme="minorHAnsi" w:cstheme="minorHAnsi"/>
        </w:rPr>
        <w:t>to</w:t>
      </w:r>
      <w:r w:rsidRPr="008A3E9D">
        <w:rPr>
          <w:rFonts w:asciiTheme="minorHAnsi" w:hAnsiTheme="minorHAnsi" w:cstheme="minorHAnsi"/>
          <w:spacing w:val="9"/>
        </w:rPr>
        <w:t xml:space="preserve"> </w:t>
      </w:r>
      <w:r w:rsidRPr="008A3E9D">
        <w:rPr>
          <w:rFonts w:asciiTheme="minorHAnsi" w:hAnsiTheme="minorHAnsi" w:cstheme="minorHAnsi"/>
        </w:rPr>
        <w:t xml:space="preserve">September </w:t>
      </w:r>
      <w:r w:rsidRPr="008A3E9D">
        <w:rPr>
          <w:rFonts w:asciiTheme="minorHAnsi" w:hAnsiTheme="minorHAnsi" w:cstheme="minorHAnsi"/>
          <w:spacing w:val="10"/>
        </w:rPr>
        <w:t xml:space="preserve"> </w:t>
      </w:r>
      <w:r w:rsidRPr="008A3E9D">
        <w:rPr>
          <w:rFonts w:asciiTheme="minorHAnsi" w:hAnsiTheme="minorHAnsi" w:cstheme="minorHAnsi"/>
        </w:rPr>
        <w:t>2002</w:t>
      </w:r>
    </w:p>
    <w:p w14:paraId="27C6E976" w14:textId="77777777" w:rsidR="005810FA" w:rsidRPr="008A3E9D" w:rsidRDefault="00C44365">
      <w:pPr>
        <w:spacing w:before="89"/>
        <w:ind w:left="399"/>
        <w:rPr>
          <w:rFonts w:asciiTheme="minorHAnsi" w:eastAsia="Book Antiqua" w:hAnsiTheme="minorHAnsi" w:cstheme="minorHAnsi"/>
        </w:rPr>
      </w:pPr>
      <w:r w:rsidRPr="008A3E9D">
        <w:rPr>
          <w:rFonts w:asciiTheme="minorHAnsi" w:hAnsiTheme="minorHAnsi" w:cstheme="minorHAnsi"/>
          <w:w w:val="142"/>
        </w:rPr>
        <w:t>•</w:t>
      </w:r>
      <w:r w:rsidRPr="008A3E9D">
        <w:rPr>
          <w:rFonts w:asciiTheme="minorHAnsi" w:hAnsiTheme="minorHAnsi" w:cstheme="minorHAnsi"/>
          <w:spacing w:val="29"/>
          <w:w w:val="142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</w:rPr>
        <w:t>Designed</w:t>
      </w:r>
      <w:r w:rsidRPr="008A3E9D">
        <w:rPr>
          <w:rFonts w:asciiTheme="minorHAnsi" w:eastAsia="Book Antiqua" w:hAnsiTheme="minorHAnsi" w:cstheme="minorHAnsi"/>
          <w:spacing w:val="5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</w:rPr>
        <w:t>and</w:t>
      </w:r>
      <w:r w:rsidRPr="008A3E9D">
        <w:rPr>
          <w:rFonts w:asciiTheme="minorHAnsi" w:eastAsia="Book Antiqua" w:hAnsiTheme="minorHAnsi" w:cstheme="minorHAnsi"/>
          <w:spacing w:val="-8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</w:rPr>
        <w:t>performed</w:t>
      </w:r>
      <w:r w:rsidRPr="008A3E9D">
        <w:rPr>
          <w:rFonts w:asciiTheme="minorHAnsi" w:eastAsia="Book Antiqua" w:hAnsiTheme="minorHAnsi" w:cstheme="minorHAnsi"/>
          <w:spacing w:val="-13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  <w:spacing w:val="-4"/>
          <w:w w:val="89"/>
        </w:rPr>
        <w:t>v</w:t>
      </w:r>
      <w:r w:rsidRPr="008A3E9D">
        <w:rPr>
          <w:rFonts w:asciiTheme="minorHAnsi" w:eastAsia="Book Antiqua" w:hAnsiTheme="minorHAnsi" w:cstheme="minorHAnsi"/>
          <w:w w:val="89"/>
        </w:rPr>
        <w:t>alidation</w:t>
      </w:r>
      <w:r w:rsidRPr="008A3E9D">
        <w:rPr>
          <w:rFonts w:asciiTheme="minorHAnsi" w:eastAsia="Book Antiqua" w:hAnsiTheme="minorHAnsi" w:cstheme="minorHAnsi"/>
          <w:spacing w:val="-4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</w:rPr>
        <w:t>tests</w:t>
      </w:r>
      <w:r w:rsidRPr="008A3E9D">
        <w:rPr>
          <w:rFonts w:asciiTheme="minorHAnsi" w:eastAsia="Book Antiqua" w:hAnsiTheme="minorHAnsi" w:cstheme="minorHAnsi"/>
          <w:spacing w:val="5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</w:rPr>
        <w:t>for</w:t>
      </w:r>
      <w:r w:rsidRPr="008A3E9D">
        <w:rPr>
          <w:rFonts w:asciiTheme="minorHAnsi" w:eastAsia="Book Antiqua" w:hAnsiTheme="minorHAnsi" w:cstheme="minorHAnsi"/>
          <w:spacing w:val="11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</w:rPr>
        <w:t>16-bit</w:t>
      </w:r>
      <w:r w:rsidRPr="008A3E9D">
        <w:rPr>
          <w:rFonts w:asciiTheme="minorHAnsi" w:eastAsia="Book Antiqua" w:hAnsiTheme="minorHAnsi" w:cstheme="minorHAnsi"/>
          <w:spacing w:val="36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</w:rPr>
        <w:t>800</w:t>
      </w:r>
      <w:r w:rsidRPr="008A3E9D">
        <w:rPr>
          <w:rFonts w:asciiTheme="minorHAnsi" w:eastAsia="Book Antiqua" w:hAnsiTheme="minorHAnsi" w:cstheme="minorHAnsi"/>
          <w:spacing w:val="-3"/>
        </w:rPr>
        <w:t xml:space="preserve"> </w:t>
      </w:r>
      <w:r w:rsidRPr="008A3E9D">
        <w:rPr>
          <w:rFonts w:asciiTheme="minorHAnsi" w:eastAsia="Book Antiqua" w:hAnsiTheme="minorHAnsi" w:cstheme="minorHAnsi"/>
          <w:w w:val="92"/>
        </w:rPr>
        <w:t>kHz</w:t>
      </w:r>
      <w:r w:rsidRPr="008A3E9D">
        <w:rPr>
          <w:rFonts w:asciiTheme="minorHAnsi" w:eastAsia="Book Antiqua" w:hAnsiTheme="minorHAnsi" w:cstheme="minorHAnsi"/>
          <w:spacing w:val="-15"/>
          <w:w w:val="92"/>
        </w:rPr>
        <w:t xml:space="preserve"> </w:t>
      </w:r>
      <w:r w:rsidRPr="008A3E9D">
        <w:rPr>
          <w:rFonts w:asciiTheme="minorHAnsi" w:eastAsia="Book Antiqua" w:hAnsiTheme="minorHAnsi" w:cstheme="minorHAnsi"/>
          <w:w w:val="92"/>
        </w:rPr>
        <w:t>NI-6120</w:t>
      </w:r>
      <w:r w:rsidRPr="008A3E9D">
        <w:rPr>
          <w:rFonts w:asciiTheme="minorHAnsi" w:eastAsia="Book Antiqua" w:hAnsiTheme="minorHAnsi" w:cstheme="minorHAnsi"/>
          <w:spacing w:val="32"/>
          <w:w w:val="92"/>
        </w:rPr>
        <w:t xml:space="preserve"> </w:t>
      </w:r>
      <w:r w:rsidRPr="008A3E9D">
        <w:rPr>
          <w:rFonts w:asciiTheme="minorHAnsi" w:eastAsia="Book Antiqua" w:hAnsiTheme="minorHAnsi" w:cstheme="minorHAnsi"/>
          <w:w w:val="92"/>
        </w:rPr>
        <w:t>SMIO</w:t>
      </w:r>
      <w:r w:rsidRPr="008A3E9D">
        <w:rPr>
          <w:rFonts w:asciiTheme="minorHAnsi" w:eastAsia="Book Antiqua" w:hAnsiTheme="minorHAnsi" w:cstheme="minorHAnsi"/>
          <w:spacing w:val="25"/>
          <w:w w:val="92"/>
        </w:rPr>
        <w:t xml:space="preserve"> </w:t>
      </w:r>
      <w:r w:rsidRPr="008A3E9D">
        <w:rPr>
          <w:rFonts w:asciiTheme="minorHAnsi" w:eastAsia="Book Antiqua" w:hAnsiTheme="minorHAnsi" w:cstheme="minorHAnsi"/>
          <w:spacing w:val="-8"/>
        </w:rPr>
        <w:t>D</w:t>
      </w:r>
      <w:r w:rsidRPr="008A3E9D">
        <w:rPr>
          <w:rFonts w:asciiTheme="minorHAnsi" w:eastAsia="Book Antiqua" w:hAnsiTheme="minorHAnsi" w:cstheme="minorHAnsi"/>
          <w:spacing w:val="-11"/>
        </w:rPr>
        <w:t>A</w:t>
      </w:r>
      <w:r w:rsidRPr="008A3E9D">
        <w:rPr>
          <w:rFonts w:asciiTheme="minorHAnsi" w:eastAsia="Book Antiqua" w:hAnsiTheme="minorHAnsi" w:cstheme="minorHAnsi"/>
        </w:rPr>
        <w:t>Q.</w:t>
      </w:r>
    </w:p>
    <w:p w14:paraId="14F70CE4" w14:textId="77777777" w:rsidR="005810FA" w:rsidRPr="008A3E9D" w:rsidRDefault="00C44365">
      <w:pPr>
        <w:spacing w:line="220" w:lineRule="exact"/>
        <w:ind w:left="399"/>
        <w:rPr>
          <w:rFonts w:asciiTheme="minorHAnsi" w:eastAsia="Book Antiqua" w:hAnsiTheme="minorHAnsi" w:cstheme="minorHAnsi"/>
        </w:rPr>
      </w:pPr>
      <w:r w:rsidRPr="008A3E9D">
        <w:rPr>
          <w:rFonts w:asciiTheme="minorHAnsi" w:hAnsiTheme="minorHAnsi" w:cstheme="minorHAnsi"/>
          <w:w w:val="142"/>
          <w:position w:val="1"/>
        </w:rPr>
        <w:t>•</w:t>
      </w:r>
      <w:r w:rsidRPr="008A3E9D">
        <w:rPr>
          <w:rFonts w:asciiTheme="minorHAnsi" w:hAnsiTheme="minorHAnsi" w:cstheme="minorHAnsi"/>
          <w:spacing w:val="29"/>
          <w:w w:val="142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Designed</w:t>
      </w:r>
      <w:r w:rsidRPr="008A3E9D">
        <w:rPr>
          <w:rFonts w:asciiTheme="minorHAnsi" w:eastAsia="Book Antiqua" w:hAnsiTheme="minorHAnsi" w:cstheme="minorHAnsi"/>
          <w:spacing w:val="5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high-quality</w:t>
      </w:r>
      <w:r w:rsidRPr="008A3E9D">
        <w:rPr>
          <w:rFonts w:asciiTheme="minorHAnsi" w:eastAsia="Book Antiqua" w:hAnsiTheme="minorHAnsi" w:cstheme="minorHAnsi"/>
          <w:spacing w:val="5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source</w:t>
      </w:r>
      <w:r w:rsidRPr="008A3E9D">
        <w:rPr>
          <w:rFonts w:asciiTheme="minorHAnsi" w:eastAsia="Book Antiqua" w:hAnsiTheme="minorHAnsi" w:cstheme="minorHAnsi"/>
          <w:spacing w:val="11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to</w:t>
      </w:r>
      <w:r w:rsidRPr="008A3E9D">
        <w:rPr>
          <w:rFonts w:asciiTheme="minorHAnsi" w:eastAsia="Book Antiqua" w:hAnsiTheme="minorHAnsi" w:cstheme="minorHAnsi"/>
          <w:spacing w:val="4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use</w:t>
      </w:r>
      <w:r w:rsidRPr="008A3E9D">
        <w:rPr>
          <w:rFonts w:asciiTheme="minorHAnsi" w:eastAsia="Book Antiqua" w:hAnsiTheme="minorHAnsi" w:cstheme="minorHAnsi"/>
          <w:spacing w:val="2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with</w:t>
      </w:r>
      <w:r w:rsidRPr="008A3E9D">
        <w:rPr>
          <w:rFonts w:asciiTheme="minorHAnsi" w:eastAsia="Book Antiqua" w:hAnsiTheme="minorHAnsi" w:cstheme="minorHAnsi"/>
          <w:spacing w:val="-3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 xml:space="preserve">NI-5411 </w:t>
      </w:r>
      <w:r w:rsidRPr="008A3E9D">
        <w:rPr>
          <w:rFonts w:asciiTheme="minorHAnsi" w:eastAsia="Book Antiqua" w:hAnsiTheme="minorHAnsi" w:cstheme="minorHAnsi"/>
          <w:spacing w:val="10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arbitrary</w:t>
      </w:r>
      <w:r w:rsidRPr="008A3E9D">
        <w:rPr>
          <w:rFonts w:asciiTheme="minorHAnsi" w:eastAsia="Book Antiqua" w:hAnsiTheme="minorHAnsi" w:cstheme="minorHAnsi"/>
          <w:spacing w:val="-10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function</w:t>
      </w:r>
      <w:r w:rsidRPr="008A3E9D">
        <w:rPr>
          <w:rFonts w:asciiTheme="minorHAnsi" w:eastAsia="Book Antiqua" w:hAnsiTheme="minorHAnsi" w:cstheme="minorHAnsi"/>
          <w:spacing w:val="5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generato</w:t>
      </w:r>
      <w:r w:rsidRPr="008A3E9D">
        <w:rPr>
          <w:rFonts w:asciiTheme="minorHAnsi" w:eastAsia="Book Antiqua" w:hAnsiTheme="minorHAnsi" w:cstheme="minorHAnsi"/>
          <w:spacing w:val="-11"/>
          <w:position w:val="1"/>
        </w:rPr>
        <w:t>r</w:t>
      </w:r>
      <w:r w:rsidRPr="008A3E9D">
        <w:rPr>
          <w:rFonts w:asciiTheme="minorHAnsi" w:eastAsia="Book Antiqua" w:hAnsiTheme="minorHAnsi" w:cstheme="minorHAnsi"/>
          <w:position w:val="1"/>
        </w:rPr>
        <w:t>.</w:t>
      </w:r>
    </w:p>
    <w:p w14:paraId="64B64312" w14:textId="77777777" w:rsidR="005810FA" w:rsidRPr="008A3E9D" w:rsidRDefault="005810FA">
      <w:pPr>
        <w:spacing w:before="1" w:line="120" w:lineRule="exact"/>
        <w:rPr>
          <w:rFonts w:asciiTheme="minorHAnsi" w:hAnsiTheme="minorHAnsi" w:cstheme="minorHAnsi"/>
        </w:rPr>
      </w:pPr>
    </w:p>
    <w:p w14:paraId="3F37E4E1" w14:textId="77777777" w:rsidR="005810FA" w:rsidRPr="008A3E9D" w:rsidRDefault="00C44365">
      <w:pPr>
        <w:ind w:left="-35" w:right="3418"/>
        <w:jc w:val="center"/>
        <w:rPr>
          <w:rFonts w:asciiTheme="minorHAnsi" w:eastAsia="Book Antiqua" w:hAnsiTheme="minorHAnsi" w:cstheme="minorHAnsi"/>
        </w:rPr>
      </w:pPr>
      <w:hyperlink r:id="rId86">
        <w:r w:rsidRPr="008A3E9D">
          <w:rPr>
            <w:rFonts w:asciiTheme="minorHAnsi" w:hAnsiTheme="minorHAnsi" w:cstheme="minorHAnsi"/>
          </w:rPr>
          <w:t>IBM</w:t>
        </w:r>
        <w:r w:rsidRPr="008A3E9D">
          <w:rPr>
            <w:rFonts w:asciiTheme="minorHAnsi" w:hAnsiTheme="minorHAnsi" w:cstheme="minorHAnsi"/>
            <w:spacing w:val="19"/>
          </w:rPr>
          <w:t xml:space="preserve"> </w:t>
        </w:r>
        <w:r w:rsidRPr="008A3E9D">
          <w:rPr>
            <w:rFonts w:asciiTheme="minorHAnsi" w:hAnsiTheme="minorHAnsi" w:cstheme="minorHAnsi"/>
          </w:rPr>
          <w:t>Net</w:t>
        </w:r>
      </w:hyperlink>
      <w:r w:rsidRPr="008A3E9D">
        <w:rPr>
          <w:rFonts w:asciiTheme="minorHAnsi" w:hAnsiTheme="minorHAnsi" w:cstheme="minorHAnsi"/>
          <w:spacing w:val="-2"/>
        </w:rPr>
        <w:t>w</w:t>
      </w:r>
      <w:r w:rsidRPr="008A3E9D">
        <w:rPr>
          <w:rFonts w:asciiTheme="minorHAnsi" w:hAnsiTheme="minorHAnsi" w:cstheme="minorHAnsi"/>
        </w:rPr>
        <w:t>ork</w:t>
      </w:r>
      <w:r w:rsidRPr="008A3E9D">
        <w:rPr>
          <w:rFonts w:asciiTheme="minorHAnsi" w:hAnsiTheme="minorHAnsi" w:cstheme="minorHAnsi"/>
          <w:spacing w:val="41"/>
        </w:rPr>
        <w:t xml:space="preserve"> </w:t>
      </w:r>
      <w:r w:rsidRPr="008A3E9D">
        <w:rPr>
          <w:rFonts w:asciiTheme="minorHAnsi" w:hAnsiTheme="minorHAnsi" w:cstheme="minorHAnsi"/>
        </w:rPr>
        <w:t>Storage</w:t>
      </w:r>
      <w:r w:rsidRPr="008A3E9D">
        <w:rPr>
          <w:rFonts w:asciiTheme="minorHAnsi" w:eastAsia="Book Antiqua" w:hAnsiTheme="minorHAnsi" w:cstheme="minorHAnsi"/>
        </w:rPr>
        <w:t>,</w:t>
      </w:r>
      <w:r w:rsidRPr="008A3E9D">
        <w:rPr>
          <w:rFonts w:asciiTheme="minorHAnsi" w:eastAsia="Book Antiqua" w:hAnsiTheme="minorHAnsi" w:cstheme="minorHAnsi"/>
          <w:spacing w:val="36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</w:rPr>
        <w:t>Research</w:t>
      </w:r>
      <w:r w:rsidRPr="008A3E9D">
        <w:rPr>
          <w:rFonts w:asciiTheme="minorHAnsi" w:eastAsia="Book Antiqua" w:hAnsiTheme="minorHAnsi" w:cstheme="minorHAnsi"/>
          <w:spacing w:val="29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  <w:spacing w:val="-6"/>
          <w:w w:val="89"/>
        </w:rPr>
        <w:t>T</w:t>
      </w:r>
      <w:r w:rsidRPr="008A3E9D">
        <w:rPr>
          <w:rFonts w:asciiTheme="minorHAnsi" w:eastAsia="Book Antiqua" w:hAnsiTheme="minorHAnsi" w:cstheme="minorHAnsi"/>
          <w:w w:val="89"/>
        </w:rPr>
        <w:t>riangle</w:t>
      </w:r>
      <w:r w:rsidRPr="008A3E9D">
        <w:rPr>
          <w:rFonts w:asciiTheme="minorHAnsi" w:eastAsia="Book Antiqua" w:hAnsiTheme="minorHAnsi" w:cstheme="minorHAnsi"/>
          <w:spacing w:val="17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  <w:spacing w:val="-3"/>
          <w:w w:val="89"/>
        </w:rPr>
        <w:t>P</w:t>
      </w:r>
      <w:r w:rsidRPr="008A3E9D">
        <w:rPr>
          <w:rFonts w:asciiTheme="minorHAnsi" w:eastAsia="Book Antiqua" w:hAnsiTheme="minorHAnsi" w:cstheme="minorHAnsi"/>
          <w:w w:val="89"/>
        </w:rPr>
        <w:t>ark,</w:t>
      </w:r>
      <w:r w:rsidRPr="008A3E9D">
        <w:rPr>
          <w:rFonts w:asciiTheme="minorHAnsi" w:eastAsia="Book Antiqua" w:hAnsiTheme="minorHAnsi" w:cstheme="minorHAnsi"/>
          <w:spacing w:val="8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</w:rPr>
        <w:t>NC</w:t>
      </w:r>
    </w:p>
    <w:p w14:paraId="5E544F52" w14:textId="77777777" w:rsidR="005810FA" w:rsidRPr="008A3E9D" w:rsidRDefault="005810FA">
      <w:pPr>
        <w:spacing w:before="5" w:line="140" w:lineRule="exact"/>
        <w:rPr>
          <w:rFonts w:asciiTheme="minorHAnsi" w:hAnsiTheme="minorHAnsi" w:cstheme="minorHAnsi"/>
        </w:rPr>
      </w:pPr>
    </w:p>
    <w:p w14:paraId="6373F6D8" w14:textId="77777777" w:rsidR="005810FA" w:rsidRPr="008A3E9D" w:rsidRDefault="00C44365">
      <w:pPr>
        <w:ind w:left="299"/>
        <w:rPr>
          <w:rFonts w:asciiTheme="minorHAnsi" w:hAnsiTheme="minorHAnsi" w:cstheme="minorHAnsi"/>
        </w:rPr>
      </w:pPr>
      <w:r w:rsidRPr="008A3E9D">
        <w:rPr>
          <w:rFonts w:asciiTheme="minorHAnsi" w:hAnsiTheme="minorHAnsi" w:cstheme="minorHAnsi"/>
        </w:rPr>
        <w:t>Co</w:t>
      </w:r>
      <w:r w:rsidRPr="008A3E9D">
        <w:rPr>
          <w:rFonts w:asciiTheme="minorHAnsi" w:hAnsiTheme="minorHAnsi" w:cstheme="minorHAnsi"/>
          <w:spacing w:val="-7"/>
        </w:rPr>
        <w:t>r</w:t>
      </w:r>
      <w:r w:rsidRPr="008A3E9D">
        <w:rPr>
          <w:rFonts w:asciiTheme="minorHAnsi" w:hAnsiTheme="minorHAnsi" w:cstheme="minorHAnsi"/>
        </w:rPr>
        <w:t>e</w:t>
      </w:r>
      <w:r w:rsidRPr="008A3E9D">
        <w:rPr>
          <w:rFonts w:asciiTheme="minorHAnsi" w:hAnsiTheme="minorHAnsi" w:cstheme="minorHAnsi"/>
          <w:spacing w:val="8"/>
        </w:rPr>
        <w:t xml:space="preserve"> </w:t>
      </w:r>
      <w:r w:rsidRPr="008A3E9D">
        <w:rPr>
          <w:rFonts w:asciiTheme="minorHAnsi" w:hAnsiTheme="minorHAnsi" w:cstheme="minorHAnsi"/>
          <w:w w:val="94"/>
        </w:rPr>
        <w:t>Systems</w:t>
      </w:r>
      <w:r w:rsidRPr="008A3E9D">
        <w:rPr>
          <w:rFonts w:asciiTheme="minorHAnsi" w:hAnsiTheme="minorHAnsi" w:cstheme="minorHAnsi"/>
          <w:spacing w:val="3"/>
          <w:w w:val="94"/>
        </w:rPr>
        <w:t xml:space="preserve"> </w:t>
      </w:r>
      <w:r w:rsidRPr="008A3E9D">
        <w:rPr>
          <w:rFonts w:asciiTheme="minorHAnsi" w:hAnsiTheme="minorHAnsi" w:cstheme="minorHAnsi"/>
        </w:rPr>
        <w:t>Softwa</w:t>
      </w:r>
      <w:r w:rsidRPr="008A3E9D">
        <w:rPr>
          <w:rFonts w:asciiTheme="minorHAnsi" w:hAnsiTheme="minorHAnsi" w:cstheme="minorHAnsi"/>
          <w:spacing w:val="-7"/>
        </w:rPr>
        <w:t>r</w:t>
      </w:r>
      <w:r w:rsidRPr="008A3E9D">
        <w:rPr>
          <w:rFonts w:asciiTheme="minorHAnsi" w:hAnsiTheme="minorHAnsi" w:cstheme="minorHAnsi"/>
        </w:rPr>
        <w:t>e</w:t>
      </w:r>
      <w:r w:rsidRPr="008A3E9D">
        <w:rPr>
          <w:rFonts w:asciiTheme="minorHAnsi" w:hAnsiTheme="minorHAnsi" w:cstheme="minorHAnsi"/>
          <w:spacing w:val="-20"/>
        </w:rPr>
        <w:t xml:space="preserve"> </w:t>
      </w:r>
      <w:r w:rsidRPr="008A3E9D">
        <w:rPr>
          <w:rFonts w:asciiTheme="minorHAnsi" w:hAnsiTheme="minorHAnsi" w:cstheme="minorHAnsi"/>
        </w:rPr>
        <w:t>D</w:t>
      </w:r>
      <w:r w:rsidRPr="008A3E9D">
        <w:rPr>
          <w:rFonts w:asciiTheme="minorHAnsi" w:hAnsiTheme="minorHAnsi" w:cstheme="minorHAnsi"/>
          <w:spacing w:val="-3"/>
        </w:rPr>
        <w:t>e</w:t>
      </w:r>
      <w:r w:rsidRPr="008A3E9D">
        <w:rPr>
          <w:rFonts w:asciiTheme="minorHAnsi" w:hAnsiTheme="minorHAnsi" w:cstheme="minorHAnsi"/>
        </w:rPr>
        <w:t>veloper</w:t>
      </w:r>
      <w:r w:rsidRPr="008A3E9D">
        <w:rPr>
          <w:rFonts w:asciiTheme="minorHAnsi" w:hAnsiTheme="minorHAnsi" w:cstheme="minorHAnsi"/>
          <w:spacing w:val="-8"/>
        </w:rPr>
        <w:t xml:space="preserve"> </w:t>
      </w:r>
      <w:r w:rsidRPr="008A3E9D">
        <w:rPr>
          <w:rFonts w:asciiTheme="minorHAnsi" w:hAnsiTheme="minorHAnsi" w:cstheme="minorHAnsi"/>
        </w:rPr>
        <w:t>for</w:t>
      </w:r>
      <w:r w:rsidRPr="008A3E9D">
        <w:rPr>
          <w:rFonts w:asciiTheme="minorHAnsi" w:hAnsiTheme="minorHAnsi" w:cstheme="minorHAnsi"/>
          <w:spacing w:val="-2"/>
        </w:rPr>
        <w:t xml:space="preserve"> </w:t>
      </w:r>
      <w:r w:rsidRPr="008A3E9D">
        <w:rPr>
          <w:rFonts w:asciiTheme="minorHAnsi" w:hAnsiTheme="minorHAnsi" w:cstheme="minorHAnsi"/>
        </w:rPr>
        <w:t>Fl</w:t>
      </w:r>
      <w:r w:rsidRPr="008A3E9D">
        <w:rPr>
          <w:rFonts w:asciiTheme="minorHAnsi" w:hAnsiTheme="minorHAnsi" w:cstheme="minorHAnsi"/>
          <w:spacing w:val="-4"/>
        </w:rPr>
        <w:t>e</w:t>
      </w:r>
      <w:r w:rsidRPr="008A3E9D">
        <w:rPr>
          <w:rFonts w:asciiTheme="minorHAnsi" w:hAnsiTheme="minorHAnsi" w:cstheme="minorHAnsi"/>
        </w:rPr>
        <w:t>x</w:t>
      </w:r>
      <w:r w:rsidRPr="008A3E9D">
        <w:rPr>
          <w:rFonts w:asciiTheme="minorHAnsi" w:hAnsiTheme="minorHAnsi" w:cstheme="minorHAnsi"/>
          <w:spacing w:val="-5"/>
        </w:rPr>
        <w:t>N</w:t>
      </w:r>
      <w:r w:rsidRPr="008A3E9D">
        <w:rPr>
          <w:rFonts w:asciiTheme="minorHAnsi" w:hAnsiTheme="minorHAnsi" w:cstheme="minorHAnsi"/>
        </w:rPr>
        <w:t xml:space="preserve">AS                  </w:t>
      </w:r>
      <w:r w:rsidRPr="008A3E9D">
        <w:rPr>
          <w:rFonts w:asciiTheme="minorHAnsi" w:hAnsiTheme="minorHAnsi" w:cstheme="minorHAnsi"/>
          <w:spacing w:val="43"/>
        </w:rPr>
        <w:t xml:space="preserve"> </w:t>
      </w:r>
      <w:r w:rsidRPr="008A3E9D">
        <w:rPr>
          <w:rFonts w:asciiTheme="minorHAnsi" w:hAnsiTheme="minorHAnsi" w:cstheme="minorHAnsi"/>
          <w:spacing w:val="-3"/>
          <w:w w:val="111"/>
        </w:rPr>
        <w:t>J</w:t>
      </w:r>
      <w:r w:rsidRPr="008A3E9D">
        <w:rPr>
          <w:rFonts w:asciiTheme="minorHAnsi" w:hAnsiTheme="minorHAnsi" w:cstheme="minorHAnsi"/>
          <w:w w:val="111"/>
        </w:rPr>
        <w:t>une</w:t>
      </w:r>
      <w:r w:rsidRPr="008A3E9D">
        <w:rPr>
          <w:rFonts w:asciiTheme="minorHAnsi" w:hAnsiTheme="minorHAnsi" w:cstheme="minorHAnsi"/>
          <w:spacing w:val="-3"/>
          <w:w w:val="111"/>
        </w:rPr>
        <w:t xml:space="preserve"> </w:t>
      </w:r>
      <w:r w:rsidRPr="008A3E9D">
        <w:rPr>
          <w:rFonts w:asciiTheme="minorHAnsi" w:hAnsiTheme="minorHAnsi" w:cstheme="minorHAnsi"/>
        </w:rPr>
        <w:t>2001</w:t>
      </w:r>
      <w:r w:rsidRPr="008A3E9D">
        <w:rPr>
          <w:rFonts w:asciiTheme="minorHAnsi" w:hAnsiTheme="minorHAnsi" w:cstheme="minorHAnsi"/>
          <w:spacing w:val="-4"/>
        </w:rPr>
        <w:t xml:space="preserve"> </w:t>
      </w:r>
      <w:r w:rsidRPr="008A3E9D">
        <w:rPr>
          <w:rFonts w:asciiTheme="minorHAnsi" w:hAnsiTheme="minorHAnsi" w:cstheme="minorHAnsi"/>
        </w:rPr>
        <w:t>to</w:t>
      </w:r>
      <w:r w:rsidRPr="008A3E9D">
        <w:rPr>
          <w:rFonts w:asciiTheme="minorHAnsi" w:hAnsiTheme="minorHAnsi" w:cstheme="minorHAnsi"/>
          <w:spacing w:val="9"/>
        </w:rPr>
        <w:t xml:space="preserve"> </w:t>
      </w:r>
      <w:r w:rsidRPr="008A3E9D">
        <w:rPr>
          <w:rFonts w:asciiTheme="minorHAnsi" w:hAnsiTheme="minorHAnsi" w:cstheme="minorHAnsi"/>
        </w:rPr>
        <w:t xml:space="preserve">September </w:t>
      </w:r>
      <w:r w:rsidRPr="008A3E9D">
        <w:rPr>
          <w:rFonts w:asciiTheme="minorHAnsi" w:hAnsiTheme="minorHAnsi" w:cstheme="minorHAnsi"/>
          <w:spacing w:val="10"/>
        </w:rPr>
        <w:t xml:space="preserve"> </w:t>
      </w:r>
      <w:r w:rsidRPr="008A3E9D">
        <w:rPr>
          <w:rFonts w:asciiTheme="minorHAnsi" w:hAnsiTheme="minorHAnsi" w:cstheme="minorHAnsi"/>
        </w:rPr>
        <w:t>2001</w:t>
      </w:r>
    </w:p>
    <w:p w14:paraId="72D1B88C" w14:textId="77777777" w:rsidR="005810FA" w:rsidRPr="008A3E9D" w:rsidRDefault="00C44365">
      <w:pPr>
        <w:spacing w:before="89"/>
        <w:ind w:left="399"/>
        <w:rPr>
          <w:rFonts w:asciiTheme="minorHAnsi" w:eastAsia="Book Antiqua" w:hAnsiTheme="minorHAnsi" w:cstheme="minorHAnsi"/>
        </w:rPr>
      </w:pPr>
      <w:r w:rsidRPr="008A3E9D">
        <w:rPr>
          <w:rFonts w:asciiTheme="minorHAnsi" w:hAnsiTheme="minorHAnsi" w:cstheme="minorHAnsi"/>
          <w:w w:val="142"/>
        </w:rPr>
        <w:t>•</w:t>
      </w:r>
      <w:r w:rsidRPr="008A3E9D">
        <w:rPr>
          <w:rFonts w:asciiTheme="minorHAnsi" w:hAnsiTheme="minorHAnsi" w:cstheme="minorHAnsi"/>
          <w:spacing w:val="29"/>
          <w:w w:val="142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</w:rPr>
        <w:t>Designed</w:t>
      </w:r>
      <w:r w:rsidRPr="008A3E9D">
        <w:rPr>
          <w:rFonts w:asciiTheme="minorHAnsi" w:eastAsia="Book Antiqua" w:hAnsiTheme="minorHAnsi" w:cstheme="minorHAnsi"/>
          <w:spacing w:val="14"/>
          <w:w w:val="88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</w:rPr>
        <w:t>and</w:t>
      </w:r>
      <w:r w:rsidRPr="008A3E9D">
        <w:rPr>
          <w:rFonts w:asciiTheme="minorHAnsi" w:eastAsia="Book Antiqua" w:hAnsiTheme="minorHAnsi" w:cstheme="minorHAnsi"/>
          <w:spacing w:val="-4"/>
          <w:w w:val="88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</w:rPr>
        <w:t>implemented</w:t>
      </w:r>
      <w:r w:rsidRPr="008A3E9D">
        <w:rPr>
          <w:rFonts w:asciiTheme="minorHAnsi" w:eastAsia="Book Antiqua" w:hAnsiTheme="minorHAnsi" w:cstheme="minorHAnsi"/>
          <w:spacing w:val="6"/>
          <w:w w:val="88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</w:rPr>
        <w:t>highly</w:t>
      </w:r>
      <w:r w:rsidRPr="008A3E9D">
        <w:rPr>
          <w:rFonts w:asciiTheme="minorHAnsi" w:eastAsia="Book Antiqua" w:hAnsiTheme="minorHAnsi" w:cstheme="minorHAnsi"/>
          <w:spacing w:val="12"/>
          <w:w w:val="88"/>
        </w:rPr>
        <w:t xml:space="preserve"> </w:t>
      </w:r>
      <w:r w:rsidRPr="008A3E9D">
        <w:rPr>
          <w:rFonts w:asciiTheme="minorHAnsi" w:eastAsia="Book Antiqua" w:hAnsiTheme="minorHAnsi" w:cstheme="minorHAnsi"/>
          <w:spacing w:val="-3"/>
          <w:w w:val="88"/>
        </w:rPr>
        <w:t>a</w:t>
      </w:r>
      <w:r w:rsidRPr="008A3E9D">
        <w:rPr>
          <w:rFonts w:asciiTheme="minorHAnsi" w:eastAsia="Book Antiqua" w:hAnsiTheme="minorHAnsi" w:cstheme="minorHAnsi"/>
          <w:spacing w:val="-4"/>
          <w:w w:val="88"/>
        </w:rPr>
        <w:t>v</w:t>
      </w:r>
      <w:r w:rsidRPr="008A3E9D">
        <w:rPr>
          <w:rFonts w:asciiTheme="minorHAnsi" w:eastAsia="Book Antiqua" w:hAnsiTheme="minorHAnsi" w:cstheme="minorHAnsi"/>
          <w:w w:val="88"/>
        </w:rPr>
        <w:t>ailable</w:t>
      </w:r>
      <w:r w:rsidRPr="008A3E9D">
        <w:rPr>
          <w:rFonts w:asciiTheme="minorHAnsi" w:eastAsia="Book Antiqua" w:hAnsiTheme="minorHAnsi" w:cstheme="minorHAnsi"/>
          <w:spacing w:val="22"/>
          <w:w w:val="88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</w:rPr>
        <w:t>multihop</w:t>
      </w:r>
      <w:r w:rsidRPr="008A3E9D">
        <w:rPr>
          <w:rFonts w:asciiTheme="minorHAnsi" w:eastAsia="Book Antiqua" w:hAnsiTheme="minorHAnsi" w:cstheme="minorHAnsi"/>
          <w:spacing w:val="-2"/>
          <w:w w:val="88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</w:rPr>
        <w:t>communications</w:t>
      </w:r>
      <w:r w:rsidRPr="008A3E9D">
        <w:rPr>
          <w:rFonts w:asciiTheme="minorHAnsi" w:eastAsia="Book Antiqua" w:hAnsiTheme="minorHAnsi" w:cstheme="minorHAnsi"/>
          <w:spacing w:val="21"/>
          <w:w w:val="88"/>
        </w:rPr>
        <w:t xml:space="preserve"> </w:t>
      </w:r>
      <w:r w:rsidRPr="008A3E9D">
        <w:rPr>
          <w:rFonts w:asciiTheme="minorHAnsi" w:eastAsia="Book Antiqua" w:hAnsiTheme="minorHAnsi" w:cstheme="minorHAnsi"/>
        </w:rPr>
        <w:t>subsystem.</w:t>
      </w:r>
    </w:p>
    <w:p w14:paraId="72A1CB44" w14:textId="77777777" w:rsidR="005810FA" w:rsidRPr="008A3E9D" w:rsidRDefault="00C44365">
      <w:pPr>
        <w:spacing w:line="220" w:lineRule="exact"/>
        <w:ind w:left="399"/>
        <w:rPr>
          <w:rFonts w:asciiTheme="minorHAnsi" w:eastAsia="Book Antiqua" w:hAnsiTheme="minorHAnsi" w:cstheme="minorHAnsi"/>
        </w:rPr>
        <w:sectPr w:rsidR="005810FA" w:rsidRPr="008A3E9D">
          <w:type w:val="continuous"/>
          <w:pgSz w:w="12240" w:h="15840"/>
          <w:pgMar w:top="1360" w:right="1320" w:bottom="280" w:left="1400" w:header="720" w:footer="720" w:gutter="0"/>
          <w:cols w:num="2" w:space="720" w:equalWidth="0">
            <w:col w:w="1405" w:space="435"/>
            <w:col w:w="7680"/>
          </w:cols>
        </w:sectPr>
      </w:pPr>
      <w:r w:rsidRPr="008A3E9D">
        <w:rPr>
          <w:rFonts w:asciiTheme="minorHAnsi" w:hAnsiTheme="minorHAnsi" w:cstheme="minorHAnsi"/>
          <w:w w:val="142"/>
          <w:position w:val="1"/>
        </w:rPr>
        <w:t>•</w:t>
      </w:r>
      <w:r w:rsidRPr="008A3E9D">
        <w:rPr>
          <w:rFonts w:asciiTheme="minorHAnsi" w:hAnsiTheme="minorHAnsi" w:cstheme="minorHAnsi"/>
          <w:spacing w:val="29"/>
          <w:w w:val="142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spacing w:val="-3"/>
          <w:w w:val="87"/>
          <w:position w:val="1"/>
        </w:rPr>
        <w:t>P</w:t>
      </w:r>
      <w:r w:rsidRPr="008A3E9D">
        <w:rPr>
          <w:rFonts w:asciiTheme="minorHAnsi" w:eastAsia="Book Antiqua" w:hAnsiTheme="minorHAnsi" w:cstheme="minorHAnsi"/>
          <w:w w:val="87"/>
          <w:position w:val="1"/>
        </w:rPr>
        <w:t>articipated</w:t>
      </w:r>
      <w:r w:rsidRPr="008A3E9D">
        <w:rPr>
          <w:rFonts w:asciiTheme="minorHAnsi" w:eastAsia="Book Antiqua" w:hAnsiTheme="minorHAnsi" w:cstheme="minorHAnsi"/>
          <w:spacing w:val="20"/>
          <w:w w:val="87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  <w:position w:val="1"/>
        </w:rPr>
        <w:t>in</w:t>
      </w:r>
      <w:r w:rsidRPr="008A3E9D">
        <w:rPr>
          <w:rFonts w:asciiTheme="minorHAnsi" w:eastAsia="Book Antiqua" w:hAnsiTheme="minorHAnsi" w:cstheme="minorHAnsi"/>
          <w:spacing w:val="8"/>
          <w:w w:val="87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  <w:position w:val="1"/>
        </w:rPr>
        <w:t>soft</w:t>
      </w:r>
      <w:r w:rsidRPr="008A3E9D">
        <w:rPr>
          <w:rFonts w:asciiTheme="minorHAnsi" w:eastAsia="Book Antiqua" w:hAnsiTheme="minorHAnsi" w:cstheme="minorHAnsi"/>
          <w:spacing w:val="-2"/>
          <w:w w:val="87"/>
          <w:position w:val="1"/>
        </w:rPr>
        <w:t>w</w:t>
      </w:r>
      <w:r w:rsidRPr="008A3E9D">
        <w:rPr>
          <w:rFonts w:asciiTheme="minorHAnsi" w:eastAsia="Book Antiqua" w:hAnsiTheme="minorHAnsi" w:cstheme="minorHAnsi"/>
          <w:w w:val="87"/>
          <w:position w:val="1"/>
        </w:rPr>
        <w:t>are</w:t>
      </w:r>
      <w:r w:rsidRPr="008A3E9D">
        <w:rPr>
          <w:rFonts w:asciiTheme="minorHAnsi" w:eastAsia="Book Antiqua" w:hAnsiTheme="minorHAnsi" w:cstheme="minorHAnsi"/>
          <w:spacing w:val="19"/>
          <w:w w:val="87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  <w:position w:val="1"/>
        </w:rPr>
        <w:t>d</w:t>
      </w:r>
      <w:r w:rsidRPr="008A3E9D">
        <w:rPr>
          <w:rFonts w:asciiTheme="minorHAnsi" w:eastAsia="Book Antiqua" w:hAnsiTheme="minorHAnsi" w:cstheme="minorHAnsi"/>
          <w:spacing w:val="-4"/>
          <w:w w:val="87"/>
          <w:position w:val="1"/>
        </w:rPr>
        <w:t>e</w:t>
      </w:r>
      <w:r w:rsidRPr="008A3E9D">
        <w:rPr>
          <w:rFonts w:asciiTheme="minorHAnsi" w:eastAsia="Book Antiqua" w:hAnsiTheme="minorHAnsi" w:cstheme="minorHAnsi"/>
          <w:spacing w:val="-3"/>
          <w:w w:val="87"/>
          <w:position w:val="1"/>
        </w:rPr>
        <w:t>v</w:t>
      </w:r>
      <w:r w:rsidRPr="008A3E9D">
        <w:rPr>
          <w:rFonts w:asciiTheme="minorHAnsi" w:eastAsia="Book Antiqua" w:hAnsiTheme="minorHAnsi" w:cstheme="minorHAnsi"/>
          <w:w w:val="87"/>
          <w:position w:val="1"/>
        </w:rPr>
        <w:t>elopment</w:t>
      </w:r>
      <w:r w:rsidRPr="008A3E9D">
        <w:rPr>
          <w:rFonts w:asciiTheme="minorHAnsi" w:eastAsia="Book Antiqua" w:hAnsiTheme="minorHAnsi" w:cstheme="minorHAnsi"/>
          <w:spacing w:val="13"/>
          <w:w w:val="87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of</w:t>
      </w:r>
      <w:r w:rsidRPr="008A3E9D">
        <w:rPr>
          <w:rFonts w:asciiTheme="minorHAnsi" w:eastAsia="Book Antiqua" w:hAnsiTheme="minorHAnsi" w:cstheme="minorHAnsi"/>
          <w:spacing w:val="-11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spacing w:val="-4"/>
          <w:w w:val="89"/>
          <w:position w:val="1"/>
        </w:rPr>
        <w:t>v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arious</w:t>
      </w:r>
      <w:r w:rsidRPr="008A3E9D">
        <w:rPr>
          <w:rFonts w:asciiTheme="minorHAnsi" w:eastAsia="Book Antiqua" w:hAnsiTheme="minorHAnsi" w:cstheme="minorHAnsi"/>
          <w:spacing w:val="-2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vital</w:t>
      </w:r>
      <w:r w:rsidRPr="008A3E9D">
        <w:rPr>
          <w:rFonts w:asciiTheme="minorHAnsi" w:eastAsia="Book Antiqua" w:hAnsiTheme="minorHAnsi" w:cstheme="minorHAnsi"/>
          <w:spacing w:val="5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box</w:t>
      </w:r>
      <w:r w:rsidRPr="008A3E9D">
        <w:rPr>
          <w:rFonts w:asciiTheme="minorHAnsi" w:eastAsia="Book Antiqua" w:hAnsiTheme="minorHAnsi" w:cstheme="minorHAnsi"/>
          <w:spacing w:val="15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services.</w:t>
      </w:r>
    </w:p>
    <w:p w14:paraId="43FFEC02" w14:textId="77777777" w:rsidR="005810FA" w:rsidRPr="008A3E9D" w:rsidRDefault="00C44365">
      <w:pPr>
        <w:spacing w:before="72"/>
        <w:ind w:left="1840"/>
        <w:rPr>
          <w:rFonts w:asciiTheme="minorHAnsi" w:eastAsia="Book Antiqua" w:hAnsiTheme="minorHAnsi" w:cstheme="minorHAnsi"/>
        </w:rPr>
      </w:pPr>
      <w:hyperlink r:id="rId87">
        <w:r w:rsidRPr="008A3E9D">
          <w:rPr>
            <w:rFonts w:asciiTheme="minorHAnsi" w:hAnsiTheme="minorHAnsi" w:cstheme="minorHAnsi"/>
          </w:rPr>
          <w:t>Call</w:t>
        </w:r>
        <w:r w:rsidRPr="008A3E9D">
          <w:rPr>
            <w:rFonts w:asciiTheme="minorHAnsi" w:hAnsiTheme="minorHAnsi" w:cstheme="minorHAnsi"/>
            <w:spacing w:val="-18"/>
          </w:rPr>
          <w:t>T</w:t>
        </w:r>
        <w:r w:rsidRPr="008A3E9D">
          <w:rPr>
            <w:rFonts w:asciiTheme="minorHAnsi" w:hAnsiTheme="minorHAnsi" w:cstheme="minorHAnsi"/>
          </w:rPr>
          <w:t>ech</w:t>
        </w:r>
        <w:r w:rsidRPr="008A3E9D">
          <w:rPr>
            <w:rFonts w:asciiTheme="minorHAnsi" w:hAnsiTheme="minorHAnsi" w:cstheme="minorHAnsi"/>
            <w:spacing w:val="40"/>
          </w:rPr>
          <w:t xml:space="preserve"> </w:t>
        </w:r>
        <w:r w:rsidRPr="008A3E9D">
          <w:rPr>
            <w:rFonts w:asciiTheme="minorHAnsi" w:hAnsiTheme="minorHAnsi" w:cstheme="minorHAnsi"/>
            <w:w w:val="105"/>
          </w:rPr>
          <w:t>Communications</w:t>
        </w:r>
        <w:r w:rsidRPr="008A3E9D">
          <w:rPr>
            <w:rFonts w:asciiTheme="minorHAnsi" w:eastAsia="Book Antiqua" w:hAnsiTheme="minorHAnsi" w:cstheme="minorHAnsi"/>
            <w:w w:val="105"/>
          </w:rPr>
          <w:t>,</w:t>
        </w:r>
      </w:hyperlink>
      <w:r w:rsidRPr="008A3E9D">
        <w:rPr>
          <w:rFonts w:asciiTheme="minorHAnsi" w:eastAsia="Book Antiqua" w:hAnsiTheme="minorHAnsi" w:cstheme="minorHAnsi"/>
          <w:spacing w:val="8"/>
          <w:w w:val="105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</w:rPr>
        <w:t>Colum</w:t>
      </w:r>
      <w:r w:rsidRPr="008A3E9D">
        <w:rPr>
          <w:rFonts w:asciiTheme="minorHAnsi" w:eastAsia="Book Antiqua" w:hAnsiTheme="minorHAnsi" w:cstheme="minorHAnsi"/>
          <w:spacing w:val="-3"/>
          <w:w w:val="88"/>
        </w:rPr>
        <w:t>b</w:t>
      </w:r>
      <w:r w:rsidRPr="008A3E9D">
        <w:rPr>
          <w:rFonts w:asciiTheme="minorHAnsi" w:eastAsia="Book Antiqua" w:hAnsiTheme="minorHAnsi" w:cstheme="minorHAnsi"/>
          <w:w w:val="88"/>
        </w:rPr>
        <w:t>us,</w:t>
      </w:r>
      <w:r w:rsidRPr="008A3E9D">
        <w:rPr>
          <w:rFonts w:asciiTheme="minorHAnsi" w:eastAsia="Book Antiqua" w:hAnsiTheme="minorHAnsi" w:cstheme="minorHAnsi"/>
          <w:spacing w:val="13"/>
          <w:w w:val="88"/>
        </w:rPr>
        <w:t xml:space="preserve"> </w:t>
      </w:r>
      <w:r w:rsidRPr="008A3E9D">
        <w:rPr>
          <w:rFonts w:asciiTheme="minorHAnsi" w:eastAsia="Book Antiqua" w:hAnsiTheme="minorHAnsi" w:cstheme="minorHAnsi"/>
        </w:rPr>
        <w:t>OH</w:t>
      </w:r>
    </w:p>
    <w:p w14:paraId="4C0DEFC1" w14:textId="77777777" w:rsidR="005810FA" w:rsidRPr="008A3E9D" w:rsidRDefault="005810FA">
      <w:pPr>
        <w:spacing w:before="5" w:line="140" w:lineRule="exact"/>
        <w:rPr>
          <w:rFonts w:asciiTheme="minorHAnsi" w:hAnsiTheme="minorHAnsi" w:cstheme="minorHAnsi"/>
        </w:rPr>
      </w:pPr>
    </w:p>
    <w:p w14:paraId="4DB38F96" w14:textId="77777777" w:rsidR="005810FA" w:rsidRPr="008A3E9D" w:rsidRDefault="00C44365">
      <w:pPr>
        <w:ind w:left="2139"/>
        <w:rPr>
          <w:rFonts w:asciiTheme="minorHAnsi" w:hAnsiTheme="minorHAnsi" w:cstheme="minorHAnsi"/>
        </w:rPr>
      </w:pPr>
      <w:r w:rsidRPr="008A3E9D">
        <w:rPr>
          <w:rFonts w:asciiTheme="minorHAnsi" w:hAnsiTheme="minorHAnsi" w:cstheme="minorHAnsi"/>
        </w:rPr>
        <w:t>Information</w:t>
      </w:r>
      <w:r w:rsidRPr="008A3E9D">
        <w:rPr>
          <w:rFonts w:asciiTheme="minorHAnsi" w:hAnsiTheme="minorHAnsi" w:cstheme="minorHAnsi"/>
          <w:spacing w:val="-10"/>
        </w:rPr>
        <w:t xml:space="preserve"> </w:t>
      </w:r>
      <w:r w:rsidRPr="008A3E9D">
        <w:rPr>
          <w:rFonts w:asciiTheme="minorHAnsi" w:hAnsiTheme="minorHAnsi" w:cstheme="minorHAnsi"/>
          <w:spacing w:val="-17"/>
          <w:w w:val="95"/>
        </w:rPr>
        <w:t>T</w:t>
      </w:r>
      <w:r w:rsidRPr="008A3E9D">
        <w:rPr>
          <w:rFonts w:asciiTheme="minorHAnsi" w:hAnsiTheme="minorHAnsi" w:cstheme="minorHAnsi"/>
          <w:w w:val="95"/>
        </w:rPr>
        <w:t>e</w:t>
      </w:r>
      <w:r w:rsidRPr="008A3E9D">
        <w:rPr>
          <w:rFonts w:asciiTheme="minorHAnsi" w:hAnsiTheme="minorHAnsi" w:cstheme="minorHAnsi"/>
          <w:spacing w:val="-3"/>
          <w:w w:val="95"/>
        </w:rPr>
        <w:t>c</w:t>
      </w:r>
      <w:r w:rsidRPr="008A3E9D">
        <w:rPr>
          <w:rFonts w:asciiTheme="minorHAnsi" w:hAnsiTheme="minorHAnsi" w:cstheme="minorHAnsi"/>
          <w:w w:val="95"/>
        </w:rPr>
        <w:t>hnol</w:t>
      </w:r>
      <w:r w:rsidRPr="008A3E9D">
        <w:rPr>
          <w:rFonts w:asciiTheme="minorHAnsi" w:hAnsiTheme="minorHAnsi" w:cstheme="minorHAnsi"/>
          <w:spacing w:val="-2"/>
          <w:w w:val="95"/>
        </w:rPr>
        <w:t>o</w:t>
      </w:r>
      <w:r w:rsidRPr="008A3E9D">
        <w:rPr>
          <w:rFonts w:asciiTheme="minorHAnsi" w:hAnsiTheme="minorHAnsi" w:cstheme="minorHAnsi"/>
          <w:w w:val="95"/>
        </w:rPr>
        <w:t>gy</w:t>
      </w:r>
      <w:r w:rsidRPr="008A3E9D">
        <w:rPr>
          <w:rFonts w:asciiTheme="minorHAnsi" w:hAnsiTheme="minorHAnsi" w:cstheme="minorHAnsi"/>
          <w:spacing w:val="19"/>
          <w:w w:val="95"/>
        </w:rPr>
        <w:t xml:space="preserve"> </w:t>
      </w:r>
      <w:r w:rsidRPr="008A3E9D">
        <w:rPr>
          <w:rFonts w:asciiTheme="minorHAnsi" w:hAnsiTheme="minorHAnsi" w:cstheme="minorHAnsi"/>
          <w:w w:val="95"/>
        </w:rPr>
        <w:t>Systems</w:t>
      </w:r>
      <w:r w:rsidRPr="008A3E9D">
        <w:rPr>
          <w:rFonts w:asciiTheme="minorHAnsi" w:hAnsiTheme="minorHAnsi" w:cstheme="minorHAnsi"/>
          <w:spacing w:val="-4"/>
          <w:w w:val="95"/>
        </w:rPr>
        <w:t xml:space="preserve"> </w:t>
      </w:r>
      <w:r w:rsidRPr="008A3E9D">
        <w:rPr>
          <w:rFonts w:asciiTheme="minorHAnsi" w:hAnsiTheme="minorHAnsi" w:cstheme="minorHAnsi"/>
        </w:rPr>
        <w:t>Engineer</w:t>
      </w:r>
      <w:r w:rsidRPr="008A3E9D">
        <w:rPr>
          <w:rFonts w:asciiTheme="minorHAnsi" w:hAnsiTheme="minorHAnsi" w:cstheme="minorHAnsi"/>
        </w:rPr>
        <w:t xml:space="preserve">                                     </w:t>
      </w:r>
      <w:r w:rsidRPr="008A3E9D">
        <w:rPr>
          <w:rFonts w:asciiTheme="minorHAnsi" w:hAnsiTheme="minorHAnsi" w:cstheme="minorHAnsi"/>
          <w:spacing w:val="43"/>
        </w:rPr>
        <w:t xml:space="preserve"> </w:t>
      </w:r>
      <w:r w:rsidRPr="008A3E9D">
        <w:rPr>
          <w:rFonts w:asciiTheme="minorHAnsi" w:hAnsiTheme="minorHAnsi" w:cstheme="minorHAnsi"/>
          <w:spacing w:val="-3"/>
          <w:w w:val="111"/>
        </w:rPr>
        <w:t>J</w:t>
      </w:r>
      <w:r w:rsidRPr="008A3E9D">
        <w:rPr>
          <w:rFonts w:asciiTheme="minorHAnsi" w:hAnsiTheme="minorHAnsi" w:cstheme="minorHAnsi"/>
          <w:w w:val="111"/>
        </w:rPr>
        <w:t>une</w:t>
      </w:r>
      <w:r w:rsidRPr="008A3E9D">
        <w:rPr>
          <w:rFonts w:asciiTheme="minorHAnsi" w:hAnsiTheme="minorHAnsi" w:cstheme="minorHAnsi"/>
          <w:spacing w:val="-3"/>
          <w:w w:val="111"/>
        </w:rPr>
        <w:t xml:space="preserve"> </w:t>
      </w:r>
      <w:r w:rsidRPr="008A3E9D">
        <w:rPr>
          <w:rFonts w:asciiTheme="minorHAnsi" w:hAnsiTheme="minorHAnsi" w:cstheme="minorHAnsi"/>
        </w:rPr>
        <w:t>1997</w:t>
      </w:r>
      <w:r w:rsidRPr="008A3E9D">
        <w:rPr>
          <w:rFonts w:asciiTheme="minorHAnsi" w:hAnsiTheme="minorHAnsi" w:cstheme="minorHAnsi"/>
          <w:spacing w:val="-4"/>
        </w:rPr>
        <w:t xml:space="preserve"> </w:t>
      </w:r>
      <w:r w:rsidRPr="008A3E9D">
        <w:rPr>
          <w:rFonts w:asciiTheme="minorHAnsi" w:hAnsiTheme="minorHAnsi" w:cstheme="minorHAnsi"/>
        </w:rPr>
        <w:t>to</w:t>
      </w:r>
      <w:r w:rsidRPr="008A3E9D">
        <w:rPr>
          <w:rFonts w:asciiTheme="minorHAnsi" w:hAnsiTheme="minorHAnsi" w:cstheme="minorHAnsi"/>
          <w:spacing w:val="9"/>
        </w:rPr>
        <w:t xml:space="preserve"> </w:t>
      </w:r>
      <w:r w:rsidRPr="008A3E9D">
        <w:rPr>
          <w:rFonts w:asciiTheme="minorHAnsi" w:hAnsiTheme="minorHAnsi" w:cstheme="minorHAnsi"/>
        </w:rPr>
        <w:t>May</w:t>
      </w:r>
      <w:r w:rsidRPr="008A3E9D">
        <w:rPr>
          <w:rFonts w:asciiTheme="minorHAnsi" w:hAnsiTheme="minorHAnsi" w:cstheme="minorHAnsi"/>
          <w:spacing w:val="18"/>
        </w:rPr>
        <w:t xml:space="preserve"> </w:t>
      </w:r>
      <w:r w:rsidRPr="008A3E9D">
        <w:rPr>
          <w:rFonts w:asciiTheme="minorHAnsi" w:hAnsiTheme="minorHAnsi" w:cstheme="minorHAnsi"/>
        </w:rPr>
        <w:t>2001</w:t>
      </w:r>
    </w:p>
    <w:p w14:paraId="7C984A7A" w14:textId="77777777" w:rsidR="005810FA" w:rsidRPr="008A3E9D" w:rsidRDefault="00C44365">
      <w:pPr>
        <w:spacing w:before="83" w:line="240" w:lineRule="exact"/>
        <w:ind w:left="2438" w:right="81" w:hanging="199"/>
        <w:rPr>
          <w:rFonts w:asciiTheme="minorHAnsi" w:eastAsia="Book Antiqua" w:hAnsiTheme="minorHAnsi" w:cstheme="minorHAnsi"/>
        </w:rPr>
      </w:pPr>
      <w:r w:rsidRPr="008A3E9D">
        <w:rPr>
          <w:rFonts w:asciiTheme="minorHAnsi" w:hAnsiTheme="minorHAnsi" w:cstheme="minorHAnsi"/>
          <w:w w:val="142"/>
        </w:rPr>
        <w:t>•</w:t>
      </w:r>
      <w:r w:rsidRPr="008A3E9D">
        <w:rPr>
          <w:rFonts w:asciiTheme="minorHAnsi" w:hAnsiTheme="minorHAnsi" w:cstheme="minorHAnsi"/>
          <w:spacing w:val="29"/>
          <w:w w:val="142"/>
        </w:rPr>
        <w:t xml:space="preserve"> </w:t>
      </w:r>
      <w:r w:rsidRPr="008A3E9D">
        <w:rPr>
          <w:rFonts w:asciiTheme="minorHAnsi" w:eastAsia="Book Antiqua" w:hAnsiTheme="minorHAnsi" w:cstheme="minorHAnsi"/>
          <w:w w:val="91"/>
        </w:rPr>
        <w:t>Responsible</w:t>
      </w:r>
      <w:r w:rsidRPr="008A3E9D">
        <w:rPr>
          <w:rFonts w:asciiTheme="minorHAnsi" w:eastAsia="Book Antiqua" w:hAnsiTheme="minorHAnsi" w:cstheme="minorHAnsi"/>
          <w:spacing w:val="9"/>
          <w:w w:val="91"/>
        </w:rPr>
        <w:t xml:space="preserve"> </w:t>
      </w:r>
      <w:r w:rsidRPr="008A3E9D">
        <w:rPr>
          <w:rFonts w:asciiTheme="minorHAnsi" w:eastAsia="Book Antiqua" w:hAnsiTheme="minorHAnsi" w:cstheme="minorHAnsi"/>
        </w:rPr>
        <w:t>for</w:t>
      </w:r>
      <w:r w:rsidRPr="008A3E9D">
        <w:rPr>
          <w:rFonts w:asciiTheme="minorHAnsi" w:eastAsia="Book Antiqua" w:hAnsiTheme="minorHAnsi" w:cstheme="minorHAnsi"/>
          <w:spacing w:val="-19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</w:rPr>
        <w:t>the</w:t>
      </w:r>
      <w:r w:rsidRPr="008A3E9D">
        <w:rPr>
          <w:rFonts w:asciiTheme="minorHAnsi" w:eastAsia="Book Antiqua" w:hAnsiTheme="minorHAnsi" w:cstheme="minorHAnsi"/>
          <w:spacing w:val="11"/>
          <w:w w:val="87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</w:rPr>
        <w:t>acquisition,</w:t>
      </w:r>
      <w:r w:rsidRPr="008A3E9D">
        <w:rPr>
          <w:rFonts w:asciiTheme="minorHAnsi" w:eastAsia="Book Antiqua" w:hAnsiTheme="minorHAnsi" w:cstheme="minorHAnsi"/>
          <w:spacing w:val="43"/>
          <w:w w:val="87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</w:rPr>
        <w:t>setup,</w:t>
      </w:r>
      <w:r w:rsidRPr="008A3E9D">
        <w:rPr>
          <w:rFonts w:asciiTheme="minorHAnsi" w:eastAsia="Book Antiqua" w:hAnsiTheme="minorHAnsi" w:cstheme="minorHAnsi"/>
          <w:spacing w:val="12"/>
          <w:w w:val="87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</w:rPr>
        <w:t>and</w:t>
      </w:r>
      <w:r w:rsidRPr="008A3E9D">
        <w:rPr>
          <w:rFonts w:asciiTheme="minorHAnsi" w:eastAsia="Book Antiqua" w:hAnsiTheme="minorHAnsi" w:cstheme="minorHAnsi"/>
          <w:spacing w:val="4"/>
          <w:w w:val="87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</w:rPr>
        <w:t>administration</w:t>
      </w:r>
      <w:r w:rsidRPr="008A3E9D">
        <w:rPr>
          <w:rFonts w:asciiTheme="minorHAnsi" w:eastAsia="Book Antiqua" w:hAnsiTheme="minorHAnsi" w:cstheme="minorHAnsi"/>
          <w:spacing w:val="11"/>
          <w:w w:val="87"/>
        </w:rPr>
        <w:t xml:space="preserve"> </w:t>
      </w:r>
      <w:r w:rsidRPr="008A3E9D">
        <w:rPr>
          <w:rFonts w:asciiTheme="minorHAnsi" w:eastAsia="Book Antiqua" w:hAnsiTheme="minorHAnsi" w:cstheme="minorHAnsi"/>
        </w:rPr>
        <w:t>of</w:t>
      </w:r>
      <w:r w:rsidRPr="008A3E9D">
        <w:rPr>
          <w:rFonts w:asciiTheme="minorHAnsi" w:eastAsia="Book Antiqua" w:hAnsiTheme="minorHAnsi" w:cstheme="minorHAnsi"/>
          <w:spacing w:val="-6"/>
        </w:rPr>
        <w:t xml:space="preserve"> </w:t>
      </w:r>
      <w:r w:rsidRPr="008A3E9D">
        <w:rPr>
          <w:rFonts w:asciiTheme="minorHAnsi" w:eastAsia="Book Antiqua" w:hAnsiTheme="minorHAnsi" w:cstheme="minorHAnsi"/>
        </w:rPr>
        <w:t>all</w:t>
      </w:r>
      <w:r w:rsidRPr="008A3E9D">
        <w:rPr>
          <w:rFonts w:asciiTheme="minorHAnsi" w:eastAsia="Book Antiqua" w:hAnsiTheme="minorHAnsi" w:cstheme="minorHAnsi"/>
          <w:spacing w:val="-13"/>
        </w:rPr>
        <w:t xml:space="preserve"> </w:t>
      </w:r>
      <w:r w:rsidRPr="008A3E9D">
        <w:rPr>
          <w:rFonts w:asciiTheme="minorHAnsi" w:eastAsia="Book Antiqua" w:hAnsiTheme="minorHAnsi" w:cstheme="minorHAnsi"/>
          <w:w w:val="85"/>
        </w:rPr>
        <w:t>hard</w:t>
      </w:r>
      <w:r w:rsidRPr="008A3E9D">
        <w:rPr>
          <w:rFonts w:asciiTheme="minorHAnsi" w:eastAsia="Book Antiqua" w:hAnsiTheme="minorHAnsi" w:cstheme="minorHAnsi"/>
          <w:spacing w:val="-2"/>
          <w:w w:val="85"/>
        </w:rPr>
        <w:t>w</w:t>
      </w:r>
      <w:r w:rsidRPr="008A3E9D">
        <w:rPr>
          <w:rFonts w:asciiTheme="minorHAnsi" w:eastAsia="Book Antiqua" w:hAnsiTheme="minorHAnsi" w:cstheme="minorHAnsi"/>
          <w:w w:val="85"/>
        </w:rPr>
        <w:t>are</w:t>
      </w:r>
      <w:r w:rsidRPr="008A3E9D">
        <w:rPr>
          <w:rFonts w:asciiTheme="minorHAnsi" w:eastAsia="Book Antiqua" w:hAnsiTheme="minorHAnsi" w:cstheme="minorHAnsi"/>
          <w:spacing w:val="20"/>
          <w:w w:val="85"/>
        </w:rPr>
        <w:t xml:space="preserve"> </w:t>
      </w:r>
      <w:r w:rsidRPr="008A3E9D">
        <w:rPr>
          <w:rFonts w:asciiTheme="minorHAnsi" w:eastAsia="Book Antiqua" w:hAnsiTheme="minorHAnsi" w:cstheme="minorHAnsi"/>
          <w:w w:val="85"/>
        </w:rPr>
        <w:t>and</w:t>
      </w:r>
      <w:r w:rsidRPr="008A3E9D">
        <w:rPr>
          <w:rFonts w:asciiTheme="minorHAnsi" w:eastAsia="Book Antiqua" w:hAnsiTheme="minorHAnsi" w:cstheme="minorHAnsi"/>
          <w:spacing w:val="13"/>
          <w:w w:val="85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</w:rPr>
        <w:t>soft</w:t>
      </w:r>
      <w:r w:rsidRPr="008A3E9D">
        <w:rPr>
          <w:rFonts w:asciiTheme="minorHAnsi" w:eastAsia="Book Antiqua" w:hAnsiTheme="minorHAnsi" w:cstheme="minorHAnsi"/>
          <w:spacing w:val="-2"/>
          <w:w w:val="89"/>
        </w:rPr>
        <w:t>w</w:t>
      </w:r>
      <w:r w:rsidRPr="008A3E9D">
        <w:rPr>
          <w:rFonts w:asciiTheme="minorHAnsi" w:eastAsia="Book Antiqua" w:hAnsiTheme="minorHAnsi" w:cstheme="minorHAnsi"/>
          <w:w w:val="88"/>
        </w:rPr>
        <w:t>are systems</w:t>
      </w:r>
      <w:r w:rsidRPr="008A3E9D">
        <w:rPr>
          <w:rFonts w:asciiTheme="minorHAnsi" w:eastAsia="Book Antiqua" w:hAnsiTheme="minorHAnsi" w:cstheme="minorHAnsi"/>
          <w:spacing w:val="13"/>
          <w:w w:val="88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</w:rPr>
        <w:t>supporting</w:t>
      </w:r>
      <w:r w:rsidRPr="008A3E9D">
        <w:rPr>
          <w:rFonts w:asciiTheme="minorHAnsi" w:eastAsia="Book Antiqua" w:hAnsiTheme="minorHAnsi" w:cstheme="minorHAnsi"/>
          <w:spacing w:val="-14"/>
          <w:w w:val="88"/>
        </w:rPr>
        <w:t xml:space="preserve"> </w:t>
      </w:r>
      <w:hyperlink r:id="rId88">
        <w:r w:rsidRPr="008A3E9D">
          <w:rPr>
            <w:rFonts w:asciiTheme="minorHAnsi" w:eastAsia="Book Antiqua" w:hAnsiTheme="minorHAnsi" w:cstheme="minorHAnsi"/>
            <w:w w:val="88"/>
          </w:rPr>
          <w:t>Net</w:t>
        </w:r>
        <w:r w:rsidRPr="008A3E9D">
          <w:rPr>
            <w:rFonts w:asciiTheme="minorHAnsi" w:eastAsia="Book Antiqua" w:hAnsiTheme="minorHAnsi" w:cstheme="minorHAnsi"/>
            <w:spacing w:val="-14"/>
            <w:w w:val="88"/>
          </w:rPr>
          <w:t>W</w:t>
        </w:r>
        <w:r w:rsidRPr="008A3E9D">
          <w:rPr>
            <w:rFonts w:asciiTheme="minorHAnsi" w:eastAsia="Book Antiqua" w:hAnsiTheme="minorHAnsi" w:cstheme="minorHAnsi"/>
            <w:w w:val="88"/>
          </w:rPr>
          <w:t>alk</w:t>
        </w:r>
        <w:r w:rsidRPr="008A3E9D">
          <w:rPr>
            <w:rFonts w:asciiTheme="minorHAnsi" w:eastAsia="Book Antiqua" w:hAnsiTheme="minorHAnsi" w:cstheme="minorHAnsi"/>
            <w:spacing w:val="20"/>
            <w:w w:val="88"/>
          </w:rPr>
          <w:t xml:space="preserve"> </w:t>
        </w:r>
        <w:r w:rsidRPr="008A3E9D">
          <w:rPr>
            <w:rFonts w:asciiTheme="minorHAnsi" w:eastAsia="Book Antiqua" w:hAnsiTheme="minorHAnsi" w:cstheme="minorHAnsi"/>
            <w:w w:val="88"/>
          </w:rPr>
          <w:t>Internet</w:t>
        </w:r>
      </w:hyperlink>
      <w:r w:rsidRPr="008A3E9D">
        <w:rPr>
          <w:rFonts w:asciiTheme="minorHAnsi" w:eastAsia="Book Antiqua" w:hAnsiTheme="minorHAnsi" w:cstheme="minorHAnsi"/>
          <w:spacing w:val="6"/>
          <w:w w:val="88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</w:rPr>
        <w:t>service</w:t>
      </w:r>
      <w:r w:rsidRPr="008A3E9D">
        <w:rPr>
          <w:rFonts w:asciiTheme="minorHAnsi" w:eastAsia="Book Antiqua" w:hAnsiTheme="minorHAnsi" w:cstheme="minorHAnsi"/>
          <w:spacing w:val="24"/>
          <w:w w:val="88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</w:rPr>
        <w:t>and</w:t>
      </w:r>
      <w:r w:rsidRPr="008A3E9D">
        <w:rPr>
          <w:rFonts w:asciiTheme="minorHAnsi" w:eastAsia="Book Antiqua" w:hAnsiTheme="minorHAnsi" w:cstheme="minorHAnsi"/>
          <w:spacing w:val="-4"/>
          <w:w w:val="88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</w:rPr>
        <w:t>web</w:t>
      </w:r>
      <w:r w:rsidRPr="008A3E9D">
        <w:rPr>
          <w:rFonts w:asciiTheme="minorHAnsi" w:eastAsia="Book Antiqua" w:hAnsiTheme="minorHAnsi" w:cstheme="minorHAnsi"/>
          <w:spacing w:val="6"/>
          <w:w w:val="88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</w:rPr>
        <w:t>presence</w:t>
      </w:r>
      <w:r w:rsidRPr="008A3E9D">
        <w:rPr>
          <w:rFonts w:asciiTheme="minorHAnsi" w:eastAsia="Book Antiqua" w:hAnsiTheme="minorHAnsi" w:cstheme="minorHAnsi"/>
          <w:spacing w:val="14"/>
          <w:w w:val="88"/>
        </w:rPr>
        <w:t xml:space="preserve"> </w:t>
      </w:r>
      <w:r w:rsidRPr="008A3E9D">
        <w:rPr>
          <w:rFonts w:asciiTheme="minorHAnsi" w:eastAsia="Book Antiqua" w:hAnsiTheme="minorHAnsi" w:cstheme="minorHAnsi"/>
        </w:rPr>
        <w:t>pr</w:t>
      </w:r>
      <w:r w:rsidRPr="008A3E9D">
        <w:rPr>
          <w:rFonts w:asciiTheme="minorHAnsi" w:eastAsia="Book Antiqua" w:hAnsiTheme="minorHAnsi" w:cstheme="minorHAnsi"/>
          <w:spacing w:val="-3"/>
        </w:rPr>
        <w:t>o</w:t>
      </w:r>
      <w:r w:rsidRPr="008A3E9D">
        <w:rPr>
          <w:rFonts w:asciiTheme="minorHAnsi" w:eastAsia="Book Antiqua" w:hAnsiTheme="minorHAnsi" w:cstheme="minorHAnsi"/>
        </w:rPr>
        <w:t>vide</w:t>
      </w:r>
      <w:r w:rsidRPr="008A3E9D">
        <w:rPr>
          <w:rFonts w:asciiTheme="minorHAnsi" w:eastAsia="Book Antiqua" w:hAnsiTheme="minorHAnsi" w:cstheme="minorHAnsi"/>
          <w:spacing w:val="-11"/>
        </w:rPr>
        <w:t>r</w:t>
      </w:r>
      <w:r w:rsidRPr="008A3E9D">
        <w:rPr>
          <w:rFonts w:asciiTheme="minorHAnsi" w:eastAsia="Book Antiqua" w:hAnsiTheme="minorHAnsi" w:cstheme="minorHAnsi"/>
        </w:rPr>
        <w:t>.</w:t>
      </w:r>
    </w:p>
    <w:p w14:paraId="796E141E" w14:textId="77777777" w:rsidR="005810FA" w:rsidRPr="008A3E9D" w:rsidRDefault="00C44365">
      <w:pPr>
        <w:spacing w:line="240" w:lineRule="exact"/>
        <w:ind w:left="2438" w:right="81" w:hanging="199"/>
        <w:rPr>
          <w:rFonts w:asciiTheme="minorHAnsi" w:eastAsia="Book Antiqua" w:hAnsiTheme="minorHAnsi" w:cstheme="minorHAnsi"/>
        </w:rPr>
      </w:pPr>
      <w:r w:rsidRPr="008A3E9D">
        <w:rPr>
          <w:rFonts w:asciiTheme="minorHAnsi" w:hAnsiTheme="minorHAnsi" w:cstheme="minorHAnsi"/>
          <w:w w:val="142"/>
        </w:rPr>
        <w:t>•</w:t>
      </w:r>
      <w:r w:rsidRPr="008A3E9D">
        <w:rPr>
          <w:rFonts w:asciiTheme="minorHAnsi" w:hAnsiTheme="minorHAnsi" w:cstheme="minorHAnsi"/>
          <w:spacing w:val="29"/>
          <w:w w:val="142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</w:rPr>
        <w:t>Designed</w:t>
      </w:r>
      <w:r w:rsidRPr="008A3E9D">
        <w:rPr>
          <w:rFonts w:asciiTheme="minorHAnsi" w:eastAsia="Book Antiqua" w:hAnsiTheme="minorHAnsi" w:cstheme="minorHAnsi"/>
          <w:spacing w:val="19"/>
          <w:w w:val="87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</w:rPr>
        <w:t>and</w:t>
      </w:r>
      <w:r w:rsidRPr="008A3E9D">
        <w:rPr>
          <w:rFonts w:asciiTheme="minorHAnsi" w:eastAsia="Book Antiqua" w:hAnsiTheme="minorHAnsi" w:cstheme="minorHAnsi"/>
          <w:spacing w:val="-4"/>
          <w:w w:val="87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</w:rPr>
        <w:t>implemented</w:t>
      </w:r>
      <w:r w:rsidRPr="008A3E9D">
        <w:rPr>
          <w:rFonts w:asciiTheme="minorHAnsi" w:eastAsia="Book Antiqua" w:hAnsiTheme="minorHAnsi" w:cstheme="minorHAnsi"/>
          <w:spacing w:val="14"/>
          <w:w w:val="87"/>
        </w:rPr>
        <w:t xml:space="preserve"> </w:t>
      </w:r>
      <w:r w:rsidRPr="008A3E9D">
        <w:rPr>
          <w:rFonts w:asciiTheme="minorHAnsi" w:eastAsia="Book Antiqua" w:hAnsiTheme="minorHAnsi" w:cstheme="minorHAnsi"/>
          <w:w w:val="90"/>
        </w:rPr>
        <w:t>state-of-the-art</w:t>
      </w:r>
      <w:r w:rsidRPr="008A3E9D">
        <w:rPr>
          <w:rFonts w:asciiTheme="minorHAnsi" w:eastAsia="Book Antiqua" w:hAnsiTheme="minorHAnsi" w:cstheme="minorHAnsi"/>
          <w:spacing w:val="1"/>
          <w:w w:val="90"/>
        </w:rPr>
        <w:t xml:space="preserve"> </w:t>
      </w:r>
      <w:r w:rsidRPr="008A3E9D">
        <w:rPr>
          <w:rFonts w:asciiTheme="minorHAnsi" w:eastAsia="Book Antiqua" w:hAnsiTheme="minorHAnsi" w:cstheme="minorHAnsi"/>
          <w:w w:val="90"/>
        </w:rPr>
        <w:t>open-source</w:t>
      </w:r>
      <w:r w:rsidRPr="008A3E9D">
        <w:rPr>
          <w:rFonts w:asciiTheme="minorHAnsi" w:eastAsia="Book Antiqua" w:hAnsiTheme="minorHAnsi" w:cstheme="minorHAnsi"/>
          <w:spacing w:val="-10"/>
          <w:w w:val="90"/>
        </w:rPr>
        <w:t xml:space="preserve"> </w:t>
      </w:r>
      <w:r w:rsidRPr="008A3E9D">
        <w:rPr>
          <w:rFonts w:asciiTheme="minorHAnsi" w:eastAsia="Book Antiqua" w:hAnsiTheme="minorHAnsi" w:cstheme="minorHAnsi"/>
          <w:w w:val="90"/>
        </w:rPr>
        <w:t>highly</w:t>
      </w:r>
      <w:r w:rsidRPr="008A3E9D">
        <w:rPr>
          <w:rFonts w:asciiTheme="minorHAnsi" w:eastAsia="Book Antiqua" w:hAnsiTheme="minorHAnsi" w:cstheme="minorHAnsi"/>
          <w:spacing w:val="-5"/>
          <w:w w:val="90"/>
        </w:rPr>
        <w:t xml:space="preserve"> </w:t>
      </w:r>
      <w:r w:rsidRPr="008A3E9D">
        <w:rPr>
          <w:rFonts w:asciiTheme="minorHAnsi" w:eastAsia="Book Antiqua" w:hAnsiTheme="minorHAnsi" w:cstheme="minorHAnsi"/>
          <w:spacing w:val="-4"/>
          <w:w w:val="90"/>
        </w:rPr>
        <w:t>av</w:t>
      </w:r>
      <w:r w:rsidRPr="008A3E9D">
        <w:rPr>
          <w:rFonts w:asciiTheme="minorHAnsi" w:eastAsia="Book Antiqua" w:hAnsiTheme="minorHAnsi" w:cstheme="minorHAnsi"/>
          <w:w w:val="90"/>
        </w:rPr>
        <w:t>ailable</w:t>
      </w:r>
      <w:r w:rsidRPr="008A3E9D">
        <w:rPr>
          <w:rFonts w:asciiTheme="minorHAnsi" w:eastAsia="Book Antiqua" w:hAnsiTheme="minorHAnsi" w:cstheme="minorHAnsi"/>
          <w:spacing w:val="1"/>
          <w:w w:val="90"/>
        </w:rPr>
        <w:t xml:space="preserve"> </w:t>
      </w:r>
      <w:r w:rsidRPr="008A3E9D">
        <w:rPr>
          <w:rFonts w:asciiTheme="minorHAnsi" w:eastAsia="Book Antiqua" w:hAnsiTheme="minorHAnsi" w:cstheme="minorHAnsi"/>
          <w:w w:val="90"/>
        </w:rPr>
        <w:t xml:space="preserve">load-balancing </w:t>
      </w:r>
      <w:r w:rsidRPr="008A3E9D">
        <w:rPr>
          <w:rFonts w:asciiTheme="minorHAnsi" w:eastAsia="Book Antiqua" w:hAnsiTheme="minorHAnsi" w:cstheme="minorHAnsi"/>
          <w:w w:val="87"/>
        </w:rPr>
        <w:t>system</w:t>
      </w:r>
      <w:r w:rsidRPr="008A3E9D">
        <w:rPr>
          <w:rFonts w:asciiTheme="minorHAnsi" w:eastAsia="Book Antiqua" w:hAnsiTheme="minorHAnsi" w:cstheme="minorHAnsi"/>
          <w:spacing w:val="19"/>
          <w:w w:val="87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</w:rPr>
        <w:t>supporting</w:t>
      </w:r>
      <w:r w:rsidRPr="008A3E9D">
        <w:rPr>
          <w:rFonts w:asciiTheme="minorHAnsi" w:eastAsia="Book Antiqua" w:hAnsiTheme="minorHAnsi" w:cstheme="minorHAnsi"/>
          <w:spacing w:val="-3"/>
          <w:w w:val="87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</w:rPr>
        <w:t>thousands</w:t>
      </w:r>
      <w:r w:rsidRPr="008A3E9D">
        <w:rPr>
          <w:rFonts w:asciiTheme="minorHAnsi" w:eastAsia="Book Antiqua" w:hAnsiTheme="minorHAnsi" w:cstheme="minorHAnsi"/>
          <w:spacing w:val="-3"/>
          <w:w w:val="87"/>
        </w:rPr>
        <w:t xml:space="preserve"> </w:t>
      </w:r>
      <w:r w:rsidRPr="008A3E9D">
        <w:rPr>
          <w:rFonts w:asciiTheme="minorHAnsi" w:eastAsia="Book Antiqua" w:hAnsiTheme="minorHAnsi" w:cstheme="minorHAnsi"/>
        </w:rPr>
        <w:t>of</w:t>
      </w:r>
      <w:r w:rsidRPr="008A3E9D">
        <w:rPr>
          <w:rFonts w:asciiTheme="minorHAnsi" w:eastAsia="Book Antiqua" w:hAnsiTheme="minorHAnsi" w:cstheme="minorHAnsi"/>
          <w:spacing w:val="-11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</w:rPr>
        <w:t>virtual</w:t>
      </w:r>
      <w:r w:rsidRPr="008A3E9D">
        <w:rPr>
          <w:rFonts w:asciiTheme="minorHAnsi" w:eastAsia="Book Antiqua" w:hAnsiTheme="minorHAnsi" w:cstheme="minorHAnsi"/>
          <w:spacing w:val="6"/>
          <w:w w:val="87"/>
        </w:rPr>
        <w:t xml:space="preserve"> </w:t>
      </w:r>
      <w:r w:rsidRPr="008A3E9D">
        <w:rPr>
          <w:rFonts w:asciiTheme="minorHAnsi" w:eastAsia="Book Antiqua" w:hAnsiTheme="minorHAnsi" w:cstheme="minorHAnsi"/>
        </w:rPr>
        <w:t>ser</w:t>
      </w:r>
      <w:r w:rsidRPr="008A3E9D">
        <w:rPr>
          <w:rFonts w:asciiTheme="minorHAnsi" w:eastAsia="Book Antiqua" w:hAnsiTheme="minorHAnsi" w:cstheme="minorHAnsi"/>
          <w:spacing w:val="-3"/>
        </w:rPr>
        <w:t>v</w:t>
      </w:r>
      <w:r w:rsidRPr="008A3E9D">
        <w:rPr>
          <w:rFonts w:asciiTheme="minorHAnsi" w:eastAsia="Book Antiqua" w:hAnsiTheme="minorHAnsi" w:cstheme="minorHAnsi"/>
        </w:rPr>
        <w:t>ers.</w:t>
      </w:r>
    </w:p>
    <w:p w14:paraId="0F06AF06" w14:textId="77777777" w:rsidR="005810FA" w:rsidRPr="008A3E9D" w:rsidRDefault="00C44365">
      <w:pPr>
        <w:spacing w:before="4"/>
        <w:ind w:left="2239"/>
        <w:rPr>
          <w:rFonts w:asciiTheme="minorHAnsi" w:eastAsia="Book Antiqua" w:hAnsiTheme="minorHAnsi" w:cstheme="minorHAnsi"/>
        </w:rPr>
      </w:pPr>
      <w:r w:rsidRPr="008A3E9D">
        <w:rPr>
          <w:rFonts w:asciiTheme="minorHAnsi" w:hAnsiTheme="minorHAnsi" w:cstheme="minorHAnsi"/>
          <w:w w:val="142"/>
        </w:rPr>
        <w:t>•</w:t>
      </w:r>
      <w:r w:rsidRPr="008A3E9D">
        <w:rPr>
          <w:rFonts w:asciiTheme="minorHAnsi" w:hAnsiTheme="minorHAnsi" w:cstheme="minorHAnsi"/>
          <w:spacing w:val="29"/>
          <w:w w:val="142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</w:rPr>
        <w:t>D</w:t>
      </w:r>
      <w:r w:rsidRPr="008A3E9D">
        <w:rPr>
          <w:rFonts w:asciiTheme="minorHAnsi" w:eastAsia="Book Antiqua" w:hAnsiTheme="minorHAnsi" w:cstheme="minorHAnsi"/>
          <w:spacing w:val="-4"/>
          <w:w w:val="89"/>
        </w:rPr>
        <w:t>e</w:t>
      </w:r>
      <w:r w:rsidRPr="008A3E9D">
        <w:rPr>
          <w:rFonts w:asciiTheme="minorHAnsi" w:eastAsia="Book Antiqua" w:hAnsiTheme="minorHAnsi" w:cstheme="minorHAnsi"/>
          <w:spacing w:val="-3"/>
          <w:w w:val="89"/>
        </w:rPr>
        <w:t>v</w:t>
      </w:r>
      <w:r w:rsidRPr="008A3E9D">
        <w:rPr>
          <w:rFonts w:asciiTheme="minorHAnsi" w:eastAsia="Book Antiqua" w:hAnsiTheme="minorHAnsi" w:cstheme="minorHAnsi"/>
          <w:w w:val="89"/>
        </w:rPr>
        <w:t>eloped</w:t>
      </w:r>
      <w:r w:rsidRPr="008A3E9D">
        <w:rPr>
          <w:rFonts w:asciiTheme="minorHAnsi" w:eastAsia="Book Antiqua" w:hAnsiTheme="minorHAnsi" w:cstheme="minorHAnsi"/>
          <w:spacing w:val="5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</w:rPr>
        <w:t>call-center</w:t>
      </w:r>
      <w:r w:rsidRPr="008A3E9D">
        <w:rPr>
          <w:rFonts w:asciiTheme="minorHAnsi" w:eastAsia="Book Antiqua" w:hAnsiTheme="minorHAnsi" w:cstheme="minorHAnsi"/>
          <w:spacing w:val="33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</w:rPr>
        <w:t>soft</w:t>
      </w:r>
      <w:r w:rsidRPr="008A3E9D">
        <w:rPr>
          <w:rFonts w:asciiTheme="minorHAnsi" w:eastAsia="Book Antiqua" w:hAnsiTheme="minorHAnsi" w:cstheme="minorHAnsi"/>
          <w:spacing w:val="-2"/>
          <w:w w:val="89"/>
        </w:rPr>
        <w:t>w</w:t>
      </w:r>
      <w:r w:rsidRPr="008A3E9D">
        <w:rPr>
          <w:rFonts w:asciiTheme="minorHAnsi" w:eastAsia="Book Antiqua" w:hAnsiTheme="minorHAnsi" w:cstheme="minorHAnsi"/>
          <w:w w:val="89"/>
        </w:rPr>
        <w:t>are</w:t>
      </w:r>
      <w:r w:rsidRPr="008A3E9D">
        <w:rPr>
          <w:rFonts w:asciiTheme="minorHAnsi" w:eastAsia="Book Antiqua" w:hAnsiTheme="minorHAnsi" w:cstheme="minorHAnsi"/>
          <w:spacing w:val="3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</w:rPr>
        <w:t>for</w:t>
      </w:r>
      <w:r w:rsidRPr="008A3E9D">
        <w:rPr>
          <w:rFonts w:asciiTheme="minorHAnsi" w:eastAsia="Book Antiqua" w:hAnsiTheme="minorHAnsi" w:cstheme="minorHAnsi"/>
          <w:spacing w:val="11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</w:rPr>
        <w:t>clients</w:t>
      </w:r>
      <w:r w:rsidRPr="008A3E9D">
        <w:rPr>
          <w:rFonts w:asciiTheme="minorHAnsi" w:eastAsia="Book Antiqua" w:hAnsiTheme="minorHAnsi" w:cstheme="minorHAnsi"/>
          <w:spacing w:val="17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</w:rPr>
        <w:t>such</w:t>
      </w:r>
      <w:r w:rsidRPr="008A3E9D">
        <w:rPr>
          <w:rFonts w:asciiTheme="minorHAnsi" w:eastAsia="Book Antiqua" w:hAnsiTheme="minorHAnsi" w:cstheme="minorHAnsi"/>
          <w:spacing w:val="5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</w:rPr>
        <w:t>as</w:t>
      </w:r>
      <w:r w:rsidRPr="008A3E9D">
        <w:rPr>
          <w:rFonts w:asciiTheme="minorHAnsi" w:eastAsia="Book Antiqua" w:hAnsiTheme="minorHAnsi" w:cstheme="minorHAnsi"/>
          <w:spacing w:val="5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</w:rPr>
        <w:t>CompuSer</w:t>
      </w:r>
      <w:r w:rsidRPr="008A3E9D">
        <w:rPr>
          <w:rFonts w:asciiTheme="minorHAnsi" w:eastAsia="Book Antiqua" w:hAnsiTheme="minorHAnsi" w:cstheme="minorHAnsi"/>
          <w:spacing w:val="-3"/>
          <w:w w:val="89"/>
        </w:rPr>
        <w:t>v</w:t>
      </w:r>
      <w:r w:rsidRPr="008A3E9D">
        <w:rPr>
          <w:rFonts w:asciiTheme="minorHAnsi" w:eastAsia="Book Antiqua" w:hAnsiTheme="minorHAnsi" w:cstheme="minorHAnsi"/>
          <w:w w:val="89"/>
        </w:rPr>
        <w:t>e,</w:t>
      </w:r>
      <w:r w:rsidRPr="008A3E9D">
        <w:rPr>
          <w:rFonts w:asciiTheme="minorHAnsi" w:eastAsia="Book Antiqua" w:hAnsiTheme="minorHAnsi" w:cstheme="minorHAnsi"/>
          <w:spacing w:val="12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  <w:spacing w:val="-10"/>
          <w:w w:val="89"/>
        </w:rPr>
        <w:t>A</w:t>
      </w:r>
      <w:r w:rsidRPr="008A3E9D">
        <w:rPr>
          <w:rFonts w:asciiTheme="minorHAnsi" w:eastAsia="Book Antiqua" w:hAnsiTheme="minorHAnsi" w:cstheme="minorHAnsi"/>
          <w:w w:val="89"/>
        </w:rPr>
        <w:t>OL,</w:t>
      </w:r>
      <w:r w:rsidRPr="008A3E9D">
        <w:rPr>
          <w:rFonts w:asciiTheme="minorHAnsi" w:eastAsia="Book Antiqua" w:hAnsiTheme="minorHAnsi" w:cstheme="minorHAnsi"/>
          <w:spacing w:val="29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</w:rPr>
        <w:t>and</w:t>
      </w:r>
      <w:r w:rsidRPr="008A3E9D">
        <w:rPr>
          <w:rFonts w:asciiTheme="minorHAnsi" w:eastAsia="Book Antiqua" w:hAnsiTheme="minorHAnsi" w:cstheme="minorHAnsi"/>
          <w:spacing w:val="-8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</w:rPr>
        <w:t>Priceline.</w:t>
      </w:r>
    </w:p>
    <w:p w14:paraId="0E7530DB" w14:textId="77777777" w:rsidR="005810FA" w:rsidRPr="008A3E9D" w:rsidRDefault="005810FA">
      <w:pPr>
        <w:spacing w:before="1" w:line="120" w:lineRule="exact"/>
        <w:rPr>
          <w:rFonts w:asciiTheme="minorHAnsi" w:hAnsiTheme="minorHAnsi" w:cstheme="minorHAnsi"/>
        </w:rPr>
      </w:pPr>
    </w:p>
    <w:p w14:paraId="40DFF376" w14:textId="77777777" w:rsidR="005810FA" w:rsidRPr="008A3E9D" w:rsidRDefault="00C44365">
      <w:pPr>
        <w:ind w:left="1840"/>
        <w:rPr>
          <w:rFonts w:asciiTheme="minorHAnsi" w:eastAsia="Book Antiqua" w:hAnsiTheme="minorHAnsi" w:cstheme="minorHAnsi"/>
        </w:rPr>
      </w:pPr>
      <w:r w:rsidRPr="008A3E9D">
        <w:rPr>
          <w:rFonts w:asciiTheme="minorHAnsi" w:hAnsiTheme="minorHAnsi" w:cstheme="minorHAnsi"/>
        </w:rPr>
        <w:t>MegaLinx</w:t>
      </w:r>
      <w:r w:rsidRPr="008A3E9D">
        <w:rPr>
          <w:rFonts w:asciiTheme="minorHAnsi" w:hAnsiTheme="minorHAnsi" w:cstheme="minorHAnsi"/>
          <w:spacing w:val="42"/>
        </w:rPr>
        <w:t xml:space="preserve"> </w:t>
      </w:r>
      <w:r w:rsidRPr="008A3E9D">
        <w:rPr>
          <w:rFonts w:asciiTheme="minorHAnsi" w:hAnsiTheme="minorHAnsi" w:cstheme="minorHAnsi"/>
          <w:w w:val="105"/>
        </w:rPr>
        <w:t>Communications</w:t>
      </w:r>
      <w:r w:rsidRPr="008A3E9D">
        <w:rPr>
          <w:rFonts w:asciiTheme="minorHAnsi" w:eastAsia="Book Antiqua" w:hAnsiTheme="minorHAnsi" w:cstheme="minorHAnsi"/>
          <w:w w:val="105"/>
        </w:rPr>
        <w:t>,</w:t>
      </w:r>
      <w:r w:rsidRPr="008A3E9D">
        <w:rPr>
          <w:rFonts w:asciiTheme="minorHAnsi" w:eastAsia="Book Antiqua" w:hAnsiTheme="minorHAnsi" w:cstheme="minorHAnsi"/>
          <w:spacing w:val="8"/>
          <w:w w:val="105"/>
        </w:rPr>
        <w:t xml:space="preserve"> </w:t>
      </w:r>
      <w:r w:rsidRPr="008A3E9D">
        <w:rPr>
          <w:rFonts w:asciiTheme="minorHAnsi" w:eastAsia="Book Antiqua" w:hAnsiTheme="minorHAnsi" w:cstheme="minorHAnsi"/>
          <w:w w:val="90"/>
        </w:rPr>
        <w:t>Dublin,</w:t>
      </w:r>
      <w:r w:rsidRPr="008A3E9D">
        <w:rPr>
          <w:rFonts w:asciiTheme="minorHAnsi" w:eastAsia="Book Antiqua" w:hAnsiTheme="minorHAnsi" w:cstheme="minorHAnsi"/>
          <w:spacing w:val="5"/>
          <w:w w:val="90"/>
        </w:rPr>
        <w:t xml:space="preserve"> </w:t>
      </w:r>
      <w:r w:rsidRPr="008A3E9D">
        <w:rPr>
          <w:rFonts w:asciiTheme="minorHAnsi" w:eastAsia="Book Antiqua" w:hAnsiTheme="minorHAnsi" w:cstheme="minorHAnsi"/>
        </w:rPr>
        <w:t>OH</w:t>
      </w:r>
    </w:p>
    <w:p w14:paraId="6A8BCEA8" w14:textId="77777777" w:rsidR="005810FA" w:rsidRPr="008A3E9D" w:rsidRDefault="005810FA">
      <w:pPr>
        <w:spacing w:before="5" w:line="140" w:lineRule="exact"/>
        <w:rPr>
          <w:rFonts w:asciiTheme="minorHAnsi" w:hAnsiTheme="minorHAnsi" w:cstheme="minorHAnsi"/>
        </w:rPr>
      </w:pPr>
    </w:p>
    <w:p w14:paraId="1083E63D" w14:textId="77777777" w:rsidR="005810FA" w:rsidRPr="008A3E9D" w:rsidRDefault="00C44365">
      <w:pPr>
        <w:ind w:left="2139"/>
        <w:rPr>
          <w:rFonts w:asciiTheme="minorHAnsi" w:hAnsiTheme="minorHAnsi" w:cstheme="minorHAnsi"/>
        </w:rPr>
      </w:pPr>
      <w:r w:rsidRPr="008A3E9D">
        <w:rPr>
          <w:rFonts w:asciiTheme="minorHAnsi" w:hAnsiTheme="minorHAnsi" w:cstheme="minorHAnsi"/>
          <w:spacing w:val="-17"/>
          <w:w w:val="93"/>
        </w:rPr>
        <w:t>W</w:t>
      </w:r>
      <w:r w:rsidRPr="008A3E9D">
        <w:rPr>
          <w:rFonts w:asciiTheme="minorHAnsi" w:hAnsiTheme="minorHAnsi" w:cstheme="minorHAnsi"/>
          <w:w w:val="93"/>
        </w:rPr>
        <w:t>eb</w:t>
      </w:r>
      <w:r w:rsidRPr="008A3E9D">
        <w:rPr>
          <w:rFonts w:asciiTheme="minorHAnsi" w:hAnsiTheme="minorHAnsi" w:cstheme="minorHAnsi"/>
          <w:spacing w:val="4"/>
          <w:w w:val="93"/>
        </w:rPr>
        <w:t xml:space="preserve"> </w:t>
      </w:r>
      <w:r w:rsidRPr="008A3E9D">
        <w:rPr>
          <w:rFonts w:asciiTheme="minorHAnsi" w:hAnsiTheme="minorHAnsi" w:cstheme="minorHAnsi"/>
        </w:rPr>
        <w:t>D</w:t>
      </w:r>
      <w:r w:rsidRPr="008A3E9D">
        <w:rPr>
          <w:rFonts w:asciiTheme="minorHAnsi" w:hAnsiTheme="minorHAnsi" w:cstheme="minorHAnsi"/>
          <w:spacing w:val="-3"/>
        </w:rPr>
        <w:t>e</w:t>
      </w:r>
      <w:r w:rsidRPr="008A3E9D">
        <w:rPr>
          <w:rFonts w:asciiTheme="minorHAnsi" w:hAnsiTheme="minorHAnsi" w:cstheme="minorHAnsi"/>
        </w:rPr>
        <w:t>veloper</w:t>
      </w:r>
      <w:r w:rsidRPr="008A3E9D">
        <w:rPr>
          <w:rFonts w:asciiTheme="minorHAnsi" w:hAnsiTheme="minorHAnsi" w:cstheme="minorHAnsi"/>
          <w:spacing w:val="-8"/>
        </w:rPr>
        <w:t xml:space="preserve"> </w:t>
      </w:r>
      <w:r w:rsidRPr="008A3E9D">
        <w:rPr>
          <w:rFonts w:asciiTheme="minorHAnsi" w:hAnsiTheme="minorHAnsi" w:cstheme="minorHAnsi"/>
        </w:rPr>
        <w:t>and</w:t>
      </w:r>
      <w:r w:rsidRPr="008A3E9D">
        <w:rPr>
          <w:rFonts w:asciiTheme="minorHAnsi" w:hAnsiTheme="minorHAnsi" w:cstheme="minorHAnsi"/>
          <w:spacing w:val="9"/>
        </w:rPr>
        <w:t xml:space="preserve"> </w:t>
      </w:r>
      <w:r w:rsidRPr="008A3E9D">
        <w:rPr>
          <w:rFonts w:asciiTheme="minorHAnsi" w:hAnsiTheme="minorHAnsi" w:cstheme="minorHAnsi"/>
        </w:rPr>
        <w:t>Support</w:t>
      </w:r>
      <w:r w:rsidRPr="008A3E9D">
        <w:rPr>
          <w:rFonts w:asciiTheme="minorHAnsi" w:hAnsiTheme="minorHAnsi" w:cstheme="minorHAnsi"/>
          <w:spacing w:val="-6"/>
        </w:rPr>
        <w:t xml:space="preserve"> </w:t>
      </w:r>
      <w:r w:rsidRPr="008A3E9D">
        <w:rPr>
          <w:rFonts w:asciiTheme="minorHAnsi" w:hAnsiTheme="minorHAnsi" w:cstheme="minorHAnsi"/>
        </w:rPr>
        <w:t>Rep</w:t>
      </w:r>
      <w:r w:rsidRPr="008A3E9D">
        <w:rPr>
          <w:rFonts w:asciiTheme="minorHAnsi" w:hAnsiTheme="minorHAnsi" w:cstheme="minorHAnsi"/>
          <w:spacing w:val="-7"/>
        </w:rPr>
        <w:t>r</w:t>
      </w:r>
      <w:r w:rsidRPr="008A3E9D">
        <w:rPr>
          <w:rFonts w:asciiTheme="minorHAnsi" w:hAnsiTheme="minorHAnsi" w:cstheme="minorHAnsi"/>
        </w:rPr>
        <w:t xml:space="preserve">esentative                                   </w:t>
      </w:r>
      <w:r w:rsidRPr="008A3E9D">
        <w:rPr>
          <w:rFonts w:asciiTheme="minorHAnsi" w:hAnsiTheme="minorHAnsi" w:cstheme="minorHAnsi"/>
          <w:spacing w:val="24"/>
        </w:rPr>
        <w:t xml:space="preserve"> </w:t>
      </w:r>
      <w:r w:rsidRPr="008A3E9D">
        <w:rPr>
          <w:rFonts w:asciiTheme="minorHAnsi" w:hAnsiTheme="minorHAnsi" w:cstheme="minorHAnsi"/>
          <w:spacing w:val="-3"/>
          <w:w w:val="111"/>
        </w:rPr>
        <w:t>J</w:t>
      </w:r>
      <w:r w:rsidRPr="008A3E9D">
        <w:rPr>
          <w:rFonts w:asciiTheme="minorHAnsi" w:hAnsiTheme="minorHAnsi" w:cstheme="minorHAnsi"/>
          <w:w w:val="111"/>
        </w:rPr>
        <w:t>une</w:t>
      </w:r>
      <w:r w:rsidRPr="008A3E9D">
        <w:rPr>
          <w:rFonts w:asciiTheme="minorHAnsi" w:hAnsiTheme="minorHAnsi" w:cstheme="minorHAnsi"/>
          <w:spacing w:val="-3"/>
          <w:w w:val="111"/>
        </w:rPr>
        <w:t xml:space="preserve"> </w:t>
      </w:r>
      <w:r w:rsidRPr="008A3E9D">
        <w:rPr>
          <w:rFonts w:asciiTheme="minorHAnsi" w:hAnsiTheme="minorHAnsi" w:cstheme="minorHAnsi"/>
        </w:rPr>
        <w:t>1995</w:t>
      </w:r>
      <w:r w:rsidRPr="008A3E9D">
        <w:rPr>
          <w:rFonts w:asciiTheme="minorHAnsi" w:hAnsiTheme="minorHAnsi" w:cstheme="minorHAnsi"/>
          <w:spacing w:val="-4"/>
        </w:rPr>
        <w:t xml:space="preserve"> </w:t>
      </w:r>
      <w:r w:rsidRPr="008A3E9D">
        <w:rPr>
          <w:rFonts w:asciiTheme="minorHAnsi" w:hAnsiTheme="minorHAnsi" w:cstheme="minorHAnsi"/>
        </w:rPr>
        <w:t>to</w:t>
      </w:r>
      <w:r w:rsidRPr="008A3E9D">
        <w:rPr>
          <w:rFonts w:asciiTheme="minorHAnsi" w:hAnsiTheme="minorHAnsi" w:cstheme="minorHAnsi"/>
          <w:spacing w:val="9"/>
        </w:rPr>
        <w:t xml:space="preserve"> </w:t>
      </w:r>
      <w:r w:rsidRPr="008A3E9D">
        <w:rPr>
          <w:rFonts w:asciiTheme="minorHAnsi" w:hAnsiTheme="minorHAnsi" w:cstheme="minorHAnsi"/>
        </w:rPr>
        <w:t>May</w:t>
      </w:r>
      <w:r w:rsidRPr="008A3E9D">
        <w:rPr>
          <w:rFonts w:asciiTheme="minorHAnsi" w:hAnsiTheme="minorHAnsi" w:cstheme="minorHAnsi"/>
          <w:spacing w:val="18"/>
        </w:rPr>
        <w:t xml:space="preserve"> </w:t>
      </w:r>
      <w:r w:rsidRPr="008A3E9D">
        <w:rPr>
          <w:rFonts w:asciiTheme="minorHAnsi" w:hAnsiTheme="minorHAnsi" w:cstheme="minorHAnsi"/>
        </w:rPr>
        <w:t>1997</w:t>
      </w:r>
    </w:p>
    <w:p w14:paraId="2F247885" w14:textId="77777777" w:rsidR="005810FA" w:rsidRPr="008A3E9D" w:rsidRDefault="00C44365">
      <w:pPr>
        <w:spacing w:before="89"/>
        <w:ind w:left="2239"/>
        <w:rPr>
          <w:rFonts w:asciiTheme="minorHAnsi" w:eastAsia="Book Antiqua" w:hAnsiTheme="minorHAnsi" w:cstheme="minorHAnsi"/>
        </w:rPr>
      </w:pPr>
      <w:r w:rsidRPr="008A3E9D">
        <w:rPr>
          <w:rFonts w:asciiTheme="minorHAnsi" w:hAnsiTheme="minorHAnsi" w:cstheme="minorHAnsi"/>
          <w:w w:val="142"/>
        </w:rPr>
        <w:t>•</w:t>
      </w:r>
      <w:r w:rsidRPr="008A3E9D">
        <w:rPr>
          <w:rFonts w:asciiTheme="minorHAnsi" w:hAnsiTheme="minorHAnsi" w:cstheme="minorHAnsi"/>
          <w:spacing w:val="29"/>
          <w:w w:val="142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</w:rPr>
        <w:t>Produced</w:t>
      </w:r>
      <w:r w:rsidRPr="008A3E9D">
        <w:rPr>
          <w:rFonts w:asciiTheme="minorHAnsi" w:eastAsia="Book Antiqua" w:hAnsiTheme="minorHAnsi" w:cstheme="minorHAnsi"/>
          <w:spacing w:val="-12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</w:rPr>
        <w:t>web</w:t>
      </w:r>
      <w:r w:rsidRPr="008A3E9D">
        <w:rPr>
          <w:rFonts w:asciiTheme="minorHAnsi" w:eastAsia="Book Antiqua" w:hAnsiTheme="minorHAnsi" w:cstheme="minorHAnsi"/>
          <w:spacing w:val="2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</w:rPr>
        <w:t>content</w:t>
      </w:r>
      <w:r w:rsidRPr="008A3E9D">
        <w:rPr>
          <w:rFonts w:asciiTheme="minorHAnsi" w:eastAsia="Book Antiqua" w:hAnsiTheme="minorHAnsi" w:cstheme="minorHAnsi"/>
          <w:spacing w:val="5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</w:rPr>
        <w:t>for</w:t>
      </w:r>
      <w:r w:rsidRPr="008A3E9D">
        <w:rPr>
          <w:rFonts w:asciiTheme="minorHAnsi" w:eastAsia="Book Antiqua" w:hAnsiTheme="minorHAnsi" w:cstheme="minorHAnsi"/>
          <w:spacing w:val="11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</w:rPr>
        <w:t>commercial</w:t>
      </w:r>
      <w:r w:rsidRPr="008A3E9D">
        <w:rPr>
          <w:rFonts w:asciiTheme="minorHAnsi" w:eastAsia="Book Antiqua" w:hAnsiTheme="minorHAnsi" w:cstheme="minorHAnsi"/>
          <w:spacing w:val="26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</w:rPr>
        <w:t>clients.</w:t>
      </w:r>
    </w:p>
    <w:p w14:paraId="25304F4C" w14:textId="77777777" w:rsidR="005810FA" w:rsidRPr="008A3E9D" w:rsidRDefault="00C44365">
      <w:pPr>
        <w:spacing w:line="220" w:lineRule="exact"/>
        <w:ind w:left="2239"/>
        <w:rPr>
          <w:rFonts w:asciiTheme="minorHAnsi" w:eastAsia="Book Antiqua" w:hAnsiTheme="minorHAnsi" w:cstheme="minorHAnsi"/>
        </w:rPr>
      </w:pPr>
      <w:r w:rsidRPr="008A3E9D">
        <w:rPr>
          <w:rFonts w:asciiTheme="minorHAnsi" w:hAnsiTheme="minorHAnsi" w:cstheme="minorHAnsi"/>
          <w:w w:val="142"/>
          <w:position w:val="1"/>
        </w:rPr>
        <w:t>•</w:t>
      </w:r>
      <w:r w:rsidRPr="008A3E9D">
        <w:rPr>
          <w:rFonts w:asciiTheme="minorHAnsi" w:hAnsiTheme="minorHAnsi" w:cstheme="minorHAnsi"/>
          <w:spacing w:val="29"/>
          <w:w w:val="142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  <w:position w:val="1"/>
        </w:rPr>
        <w:t>Assisted</w:t>
      </w:r>
      <w:r w:rsidRPr="008A3E9D">
        <w:rPr>
          <w:rFonts w:asciiTheme="minorHAnsi" w:eastAsia="Book Antiqua" w:hAnsiTheme="minorHAnsi" w:cstheme="minorHAnsi"/>
          <w:spacing w:val="13"/>
          <w:w w:val="88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  <w:position w:val="1"/>
        </w:rPr>
        <w:t>in</w:t>
      </w:r>
      <w:r w:rsidRPr="008A3E9D">
        <w:rPr>
          <w:rFonts w:asciiTheme="minorHAnsi" w:eastAsia="Book Antiqua" w:hAnsiTheme="minorHAnsi" w:cstheme="minorHAnsi"/>
          <w:spacing w:val="6"/>
          <w:w w:val="88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  <w:position w:val="1"/>
        </w:rPr>
        <w:t>administration</w:t>
      </w:r>
      <w:r w:rsidRPr="008A3E9D">
        <w:rPr>
          <w:rFonts w:asciiTheme="minorHAnsi" w:eastAsia="Book Antiqua" w:hAnsiTheme="minorHAnsi" w:cstheme="minorHAnsi"/>
          <w:spacing w:val="-7"/>
          <w:w w:val="88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of</w:t>
      </w:r>
      <w:r w:rsidRPr="008A3E9D">
        <w:rPr>
          <w:rFonts w:asciiTheme="minorHAnsi" w:eastAsia="Book Antiqua" w:hAnsiTheme="minorHAnsi" w:cstheme="minorHAnsi"/>
          <w:spacing w:val="-11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93"/>
          <w:position w:val="1"/>
        </w:rPr>
        <w:t>UltraS</w:t>
      </w:r>
      <w:r w:rsidRPr="008A3E9D">
        <w:rPr>
          <w:rFonts w:asciiTheme="minorHAnsi" w:eastAsia="Book Antiqua" w:hAnsiTheme="minorHAnsi" w:cstheme="minorHAnsi"/>
          <w:spacing w:val="-17"/>
          <w:w w:val="93"/>
          <w:position w:val="1"/>
        </w:rPr>
        <w:t>P</w:t>
      </w:r>
      <w:r w:rsidRPr="008A3E9D">
        <w:rPr>
          <w:rFonts w:asciiTheme="minorHAnsi" w:eastAsia="Book Antiqua" w:hAnsiTheme="minorHAnsi" w:cstheme="minorHAnsi"/>
          <w:w w:val="93"/>
          <w:position w:val="1"/>
        </w:rPr>
        <w:t>ARC,</w:t>
      </w:r>
      <w:r w:rsidRPr="008A3E9D">
        <w:rPr>
          <w:rFonts w:asciiTheme="minorHAnsi" w:eastAsia="Book Antiqua" w:hAnsiTheme="minorHAnsi" w:cstheme="minorHAnsi"/>
          <w:spacing w:val="5"/>
          <w:w w:val="93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x86,</w:t>
      </w:r>
      <w:r w:rsidRPr="008A3E9D">
        <w:rPr>
          <w:rFonts w:asciiTheme="minorHAnsi" w:eastAsia="Book Antiqua" w:hAnsiTheme="minorHAnsi" w:cstheme="minorHAnsi"/>
          <w:spacing w:val="-7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680x0,</w:t>
      </w:r>
      <w:r w:rsidRPr="008A3E9D">
        <w:rPr>
          <w:rFonts w:asciiTheme="minorHAnsi" w:eastAsia="Book Antiqua" w:hAnsiTheme="minorHAnsi" w:cstheme="minorHAnsi"/>
          <w:spacing w:val="-6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  <w:position w:val="1"/>
        </w:rPr>
        <w:t>and P</w:t>
      </w:r>
      <w:r w:rsidRPr="008A3E9D">
        <w:rPr>
          <w:rFonts w:asciiTheme="minorHAnsi" w:eastAsia="Book Antiqua" w:hAnsiTheme="minorHAnsi" w:cstheme="minorHAnsi"/>
          <w:spacing w:val="-4"/>
          <w:w w:val="87"/>
          <w:position w:val="1"/>
        </w:rPr>
        <w:t>o</w:t>
      </w:r>
      <w:r w:rsidRPr="008A3E9D">
        <w:rPr>
          <w:rFonts w:asciiTheme="minorHAnsi" w:eastAsia="Book Antiqua" w:hAnsiTheme="minorHAnsi" w:cstheme="minorHAnsi"/>
          <w:w w:val="87"/>
          <w:position w:val="1"/>
        </w:rPr>
        <w:t>werPC</w:t>
      </w:r>
      <w:r w:rsidRPr="008A3E9D">
        <w:rPr>
          <w:rFonts w:asciiTheme="minorHAnsi" w:eastAsia="Book Antiqua" w:hAnsiTheme="minorHAnsi" w:cstheme="minorHAnsi"/>
          <w:spacing w:val="27"/>
          <w:w w:val="87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systems.</w:t>
      </w:r>
    </w:p>
    <w:p w14:paraId="495EED4D" w14:textId="77777777" w:rsidR="005810FA" w:rsidRPr="008A3E9D" w:rsidRDefault="00C44365">
      <w:pPr>
        <w:spacing w:line="220" w:lineRule="exact"/>
        <w:ind w:left="2239"/>
        <w:rPr>
          <w:rFonts w:asciiTheme="minorHAnsi" w:eastAsia="Book Antiqua" w:hAnsiTheme="minorHAnsi" w:cstheme="minorHAnsi"/>
        </w:rPr>
      </w:pPr>
      <w:r w:rsidRPr="008A3E9D">
        <w:rPr>
          <w:rFonts w:asciiTheme="minorHAnsi" w:hAnsiTheme="minorHAnsi" w:cstheme="minorHAnsi"/>
          <w:w w:val="142"/>
          <w:position w:val="1"/>
        </w:rPr>
        <w:t>•</w:t>
      </w:r>
      <w:r w:rsidRPr="008A3E9D">
        <w:rPr>
          <w:rFonts w:asciiTheme="minorHAnsi" w:hAnsiTheme="minorHAnsi" w:cstheme="minorHAnsi"/>
          <w:spacing w:val="29"/>
          <w:w w:val="142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  <w:position w:val="1"/>
        </w:rPr>
        <w:t>D</w:t>
      </w:r>
      <w:r w:rsidRPr="008A3E9D">
        <w:rPr>
          <w:rFonts w:asciiTheme="minorHAnsi" w:eastAsia="Book Antiqua" w:hAnsiTheme="minorHAnsi" w:cstheme="minorHAnsi"/>
          <w:spacing w:val="-4"/>
          <w:w w:val="88"/>
          <w:position w:val="1"/>
        </w:rPr>
        <w:t>e</w:t>
      </w:r>
      <w:r w:rsidRPr="008A3E9D">
        <w:rPr>
          <w:rFonts w:asciiTheme="minorHAnsi" w:eastAsia="Book Antiqua" w:hAnsiTheme="minorHAnsi" w:cstheme="minorHAnsi"/>
          <w:spacing w:val="-3"/>
          <w:w w:val="88"/>
          <w:position w:val="1"/>
        </w:rPr>
        <w:t>v</w:t>
      </w:r>
      <w:r w:rsidRPr="008A3E9D">
        <w:rPr>
          <w:rFonts w:asciiTheme="minorHAnsi" w:eastAsia="Book Antiqua" w:hAnsiTheme="minorHAnsi" w:cstheme="minorHAnsi"/>
          <w:w w:val="88"/>
          <w:position w:val="1"/>
        </w:rPr>
        <w:t>eloped</w:t>
      </w:r>
      <w:r w:rsidRPr="008A3E9D">
        <w:rPr>
          <w:rFonts w:asciiTheme="minorHAnsi" w:eastAsia="Book Antiqua" w:hAnsiTheme="minorHAnsi" w:cstheme="minorHAnsi"/>
          <w:spacing w:val="15"/>
          <w:w w:val="88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  <w:position w:val="1"/>
        </w:rPr>
        <w:t>multi-platform</w:t>
      </w:r>
      <w:r w:rsidRPr="008A3E9D">
        <w:rPr>
          <w:rFonts w:asciiTheme="minorHAnsi" w:eastAsia="Book Antiqua" w:hAnsiTheme="minorHAnsi" w:cstheme="minorHAnsi"/>
          <w:spacing w:val="6"/>
          <w:w w:val="88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  <w:position w:val="1"/>
        </w:rPr>
        <w:t>open-source</w:t>
      </w:r>
      <w:r w:rsidRPr="008A3E9D">
        <w:rPr>
          <w:rFonts w:asciiTheme="minorHAnsi" w:eastAsia="Book Antiqua" w:hAnsiTheme="minorHAnsi" w:cstheme="minorHAnsi"/>
          <w:spacing w:val="17"/>
          <w:w w:val="88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  <w:position w:val="1"/>
        </w:rPr>
        <w:t>file-sharing</w:t>
      </w:r>
      <w:r w:rsidRPr="008A3E9D">
        <w:rPr>
          <w:rFonts w:asciiTheme="minorHAnsi" w:eastAsia="Book Antiqua" w:hAnsiTheme="minorHAnsi" w:cstheme="minorHAnsi"/>
          <w:spacing w:val="16"/>
          <w:w w:val="88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solution.</w:t>
      </w:r>
    </w:p>
    <w:p w14:paraId="59C282E1" w14:textId="77777777" w:rsidR="005810FA" w:rsidRPr="008A3E9D" w:rsidRDefault="00C44365">
      <w:pPr>
        <w:spacing w:line="220" w:lineRule="exact"/>
        <w:ind w:left="2239"/>
        <w:rPr>
          <w:rFonts w:asciiTheme="minorHAnsi" w:eastAsia="Book Antiqua" w:hAnsiTheme="minorHAnsi" w:cstheme="minorHAnsi"/>
        </w:rPr>
      </w:pPr>
      <w:r w:rsidRPr="008A3E9D">
        <w:rPr>
          <w:rFonts w:asciiTheme="minorHAnsi" w:hAnsiTheme="minorHAnsi" w:cstheme="minorHAnsi"/>
          <w:w w:val="142"/>
          <w:position w:val="1"/>
        </w:rPr>
        <w:t>•</w:t>
      </w:r>
      <w:r w:rsidRPr="008A3E9D">
        <w:rPr>
          <w:rFonts w:asciiTheme="minorHAnsi" w:hAnsiTheme="minorHAnsi" w:cstheme="minorHAnsi"/>
          <w:spacing w:val="29"/>
          <w:w w:val="142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  <w:position w:val="1"/>
        </w:rPr>
        <w:t>Pr</w:t>
      </w:r>
      <w:r w:rsidRPr="008A3E9D">
        <w:rPr>
          <w:rFonts w:asciiTheme="minorHAnsi" w:eastAsia="Book Antiqua" w:hAnsiTheme="minorHAnsi" w:cstheme="minorHAnsi"/>
          <w:spacing w:val="-3"/>
          <w:w w:val="87"/>
          <w:position w:val="1"/>
        </w:rPr>
        <w:t>o</w:t>
      </w:r>
      <w:r w:rsidRPr="008A3E9D">
        <w:rPr>
          <w:rFonts w:asciiTheme="minorHAnsi" w:eastAsia="Book Antiqua" w:hAnsiTheme="minorHAnsi" w:cstheme="minorHAnsi"/>
          <w:w w:val="87"/>
          <w:position w:val="1"/>
        </w:rPr>
        <w:t>vided</w:t>
      </w:r>
      <w:r w:rsidRPr="008A3E9D">
        <w:rPr>
          <w:rFonts w:asciiTheme="minorHAnsi" w:eastAsia="Book Antiqua" w:hAnsiTheme="minorHAnsi" w:cstheme="minorHAnsi"/>
          <w:spacing w:val="7"/>
          <w:w w:val="87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  <w:position w:val="1"/>
        </w:rPr>
        <w:t>technical</w:t>
      </w:r>
      <w:r w:rsidRPr="008A3E9D">
        <w:rPr>
          <w:rFonts w:asciiTheme="minorHAnsi" w:eastAsia="Book Antiqua" w:hAnsiTheme="minorHAnsi" w:cstheme="minorHAnsi"/>
          <w:spacing w:val="38"/>
          <w:w w:val="87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  <w:position w:val="1"/>
        </w:rPr>
        <w:t>support</w:t>
      </w:r>
      <w:r w:rsidRPr="008A3E9D">
        <w:rPr>
          <w:rFonts w:asciiTheme="minorHAnsi" w:eastAsia="Book Antiqua" w:hAnsiTheme="minorHAnsi" w:cstheme="minorHAnsi"/>
          <w:spacing w:val="-7"/>
          <w:w w:val="87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  <w:position w:val="1"/>
        </w:rPr>
        <w:t>for</w:t>
      </w:r>
      <w:r w:rsidRPr="008A3E9D">
        <w:rPr>
          <w:rFonts w:asciiTheme="minorHAnsi" w:eastAsia="Book Antiqua" w:hAnsiTheme="minorHAnsi" w:cstheme="minorHAnsi"/>
          <w:spacing w:val="17"/>
          <w:w w:val="87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  <w:position w:val="1"/>
        </w:rPr>
        <w:t>Internet</w:t>
      </w:r>
      <w:r w:rsidRPr="008A3E9D">
        <w:rPr>
          <w:rFonts w:asciiTheme="minorHAnsi" w:eastAsia="Book Antiqua" w:hAnsiTheme="minorHAnsi" w:cstheme="minorHAnsi"/>
          <w:spacing w:val="13"/>
          <w:w w:val="87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  <w:position w:val="1"/>
        </w:rPr>
        <w:t>and web</w:t>
      </w:r>
      <w:r w:rsidRPr="008A3E9D">
        <w:rPr>
          <w:rFonts w:asciiTheme="minorHAnsi" w:eastAsia="Book Antiqua" w:hAnsiTheme="minorHAnsi" w:cstheme="minorHAnsi"/>
          <w:spacing w:val="10"/>
          <w:w w:val="87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  <w:position w:val="1"/>
        </w:rPr>
        <w:t>presence</w:t>
      </w:r>
      <w:r w:rsidRPr="008A3E9D">
        <w:rPr>
          <w:rFonts w:asciiTheme="minorHAnsi" w:eastAsia="Book Antiqua" w:hAnsiTheme="minorHAnsi" w:cstheme="minorHAnsi"/>
          <w:spacing w:val="22"/>
          <w:w w:val="87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customers.</w:t>
      </w:r>
    </w:p>
    <w:p w14:paraId="1623DEC3" w14:textId="77777777" w:rsidR="005810FA" w:rsidRPr="008A3E9D" w:rsidRDefault="005810FA">
      <w:pPr>
        <w:spacing w:before="17" w:line="280" w:lineRule="exact"/>
        <w:rPr>
          <w:rFonts w:asciiTheme="minorHAnsi" w:hAnsiTheme="minorHAnsi" w:cstheme="minorHAnsi"/>
        </w:rPr>
        <w:sectPr w:rsidR="005810FA" w:rsidRPr="008A3E9D">
          <w:pgSz w:w="12240" w:h="15840"/>
          <w:pgMar w:top="1380" w:right="1320" w:bottom="280" w:left="1400" w:header="0" w:footer="762" w:gutter="0"/>
          <w:cols w:space="720"/>
        </w:sectPr>
      </w:pPr>
    </w:p>
    <w:p w14:paraId="79259D54" w14:textId="77777777" w:rsidR="005810FA" w:rsidRPr="008A3E9D" w:rsidRDefault="00C44365">
      <w:pPr>
        <w:spacing w:before="28"/>
        <w:ind w:left="117" w:right="-56"/>
        <w:rPr>
          <w:rFonts w:asciiTheme="minorHAnsi" w:eastAsia="Book Antiqua" w:hAnsiTheme="minorHAnsi" w:cstheme="minorHAnsi"/>
        </w:rPr>
      </w:pPr>
      <w:r w:rsidRPr="008A3E9D">
        <w:rPr>
          <w:rFonts w:asciiTheme="minorHAnsi" w:eastAsia="Book Antiqua" w:hAnsiTheme="minorHAnsi" w:cstheme="minorHAnsi"/>
          <w:spacing w:val="10"/>
        </w:rPr>
        <w:t>P</w:t>
      </w:r>
      <w:r w:rsidRPr="008A3E9D">
        <w:rPr>
          <w:rFonts w:asciiTheme="minorHAnsi" w:eastAsia="Book Antiqua" w:hAnsiTheme="minorHAnsi" w:cstheme="minorHAnsi"/>
          <w:spacing w:val="4"/>
        </w:rPr>
        <w:t>R</w:t>
      </w:r>
      <w:r w:rsidRPr="008A3E9D">
        <w:rPr>
          <w:rFonts w:asciiTheme="minorHAnsi" w:eastAsia="Book Antiqua" w:hAnsiTheme="minorHAnsi" w:cstheme="minorHAnsi"/>
          <w:spacing w:val="10"/>
        </w:rPr>
        <w:t>OFESSIO</w:t>
      </w:r>
      <w:r w:rsidRPr="008A3E9D">
        <w:rPr>
          <w:rFonts w:asciiTheme="minorHAnsi" w:eastAsia="Book Antiqua" w:hAnsiTheme="minorHAnsi" w:cstheme="minorHAnsi"/>
          <w:spacing w:val="4"/>
        </w:rPr>
        <w:t>N</w:t>
      </w:r>
      <w:r w:rsidRPr="008A3E9D">
        <w:rPr>
          <w:rFonts w:asciiTheme="minorHAnsi" w:eastAsia="Book Antiqua" w:hAnsiTheme="minorHAnsi" w:cstheme="minorHAnsi"/>
          <w:spacing w:val="10"/>
        </w:rPr>
        <w:t>A</w:t>
      </w:r>
      <w:r w:rsidRPr="008A3E9D">
        <w:rPr>
          <w:rFonts w:asciiTheme="minorHAnsi" w:eastAsia="Book Antiqua" w:hAnsiTheme="minorHAnsi" w:cstheme="minorHAnsi"/>
        </w:rPr>
        <w:t>L</w:t>
      </w:r>
    </w:p>
    <w:p w14:paraId="33118C16" w14:textId="77777777" w:rsidR="005810FA" w:rsidRPr="008A3E9D" w:rsidRDefault="00C44365">
      <w:pPr>
        <w:spacing w:line="220" w:lineRule="exact"/>
        <w:ind w:left="117" w:right="-21"/>
        <w:rPr>
          <w:rFonts w:asciiTheme="minorHAnsi" w:eastAsia="Book Antiqua" w:hAnsiTheme="minorHAnsi" w:cstheme="minorHAnsi"/>
        </w:rPr>
      </w:pPr>
      <w:r w:rsidRPr="008A3E9D">
        <w:rPr>
          <w:rFonts w:asciiTheme="minorHAnsi" w:eastAsia="Book Antiqua" w:hAnsiTheme="minorHAnsi" w:cstheme="minorHAnsi"/>
          <w:spacing w:val="10"/>
          <w:position w:val="1"/>
        </w:rPr>
        <w:t>M</w:t>
      </w:r>
      <w:r w:rsidRPr="008A3E9D">
        <w:rPr>
          <w:rFonts w:asciiTheme="minorHAnsi" w:eastAsia="Book Antiqua" w:hAnsiTheme="minorHAnsi" w:cstheme="minorHAnsi"/>
          <w:spacing w:val="10"/>
          <w:position w:val="1"/>
        </w:rPr>
        <w:t>EMBERSHIP</w:t>
      </w:r>
      <w:r w:rsidRPr="008A3E9D">
        <w:rPr>
          <w:rFonts w:asciiTheme="minorHAnsi" w:eastAsia="Book Antiqua" w:hAnsiTheme="minorHAnsi" w:cstheme="minorHAnsi"/>
          <w:position w:val="1"/>
        </w:rPr>
        <w:t>S</w:t>
      </w:r>
    </w:p>
    <w:p w14:paraId="43380979" w14:textId="77777777" w:rsidR="005810FA" w:rsidRPr="008A3E9D" w:rsidRDefault="00C44365">
      <w:pPr>
        <w:spacing w:before="28"/>
        <w:rPr>
          <w:rFonts w:asciiTheme="minorHAnsi" w:eastAsia="Book Antiqua" w:hAnsiTheme="minorHAnsi" w:cstheme="minorHAnsi"/>
        </w:rPr>
      </w:pPr>
      <w:r w:rsidRPr="008A3E9D">
        <w:rPr>
          <w:rFonts w:asciiTheme="minorHAnsi" w:hAnsiTheme="minorHAnsi" w:cstheme="minorHAnsi"/>
        </w:rPr>
        <w:br w:type="column"/>
      </w:r>
      <w:r w:rsidRPr="008A3E9D">
        <w:rPr>
          <w:rFonts w:asciiTheme="minorHAnsi" w:eastAsia="Book Antiqua" w:hAnsiTheme="minorHAnsi" w:cstheme="minorHAnsi"/>
          <w:w w:val="88"/>
        </w:rPr>
        <w:t>Institute</w:t>
      </w:r>
      <w:r w:rsidRPr="008A3E9D">
        <w:rPr>
          <w:rFonts w:asciiTheme="minorHAnsi" w:eastAsia="Book Antiqua" w:hAnsiTheme="minorHAnsi" w:cstheme="minorHAnsi"/>
          <w:spacing w:val="8"/>
          <w:w w:val="88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</w:rPr>
        <w:t>for</w:t>
      </w:r>
      <w:r w:rsidRPr="008A3E9D">
        <w:rPr>
          <w:rFonts w:asciiTheme="minorHAnsi" w:eastAsia="Book Antiqua" w:hAnsiTheme="minorHAnsi" w:cstheme="minorHAnsi"/>
          <w:spacing w:val="16"/>
          <w:w w:val="88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</w:rPr>
        <w:t>Operations</w:t>
      </w:r>
      <w:r w:rsidRPr="008A3E9D">
        <w:rPr>
          <w:rFonts w:asciiTheme="minorHAnsi" w:eastAsia="Book Antiqua" w:hAnsiTheme="minorHAnsi" w:cstheme="minorHAnsi"/>
          <w:spacing w:val="8"/>
          <w:w w:val="88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</w:rPr>
        <w:t>Research</w:t>
      </w:r>
      <w:r w:rsidRPr="008A3E9D">
        <w:rPr>
          <w:rFonts w:asciiTheme="minorHAnsi" w:eastAsia="Book Antiqua" w:hAnsiTheme="minorHAnsi" w:cstheme="minorHAnsi"/>
          <w:spacing w:val="40"/>
          <w:w w:val="88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</w:rPr>
        <w:t>and</w:t>
      </w:r>
      <w:r w:rsidRPr="008A3E9D">
        <w:rPr>
          <w:rFonts w:asciiTheme="minorHAnsi" w:eastAsia="Book Antiqua" w:hAnsiTheme="minorHAnsi" w:cstheme="minorHAnsi"/>
          <w:spacing w:val="-2"/>
          <w:w w:val="88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</w:rPr>
        <w:t>the</w:t>
      </w:r>
      <w:r w:rsidRPr="008A3E9D">
        <w:rPr>
          <w:rFonts w:asciiTheme="minorHAnsi" w:eastAsia="Book Antiqua" w:hAnsiTheme="minorHAnsi" w:cstheme="minorHAnsi"/>
          <w:spacing w:val="5"/>
          <w:w w:val="88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</w:rPr>
        <w:t>Management</w:t>
      </w:r>
      <w:r w:rsidRPr="008A3E9D">
        <w:rPr>
          <w:rFonts w:asciiTheme="minorHAnsi" w:eastAsia="Book Antiqua" w:hAnsiTheme="minorHAnsi" w:cstheme="minorHAnsi"/>
          <w:spacing w:val="20"/>
          <w:w w:val="88"/>
        </w:rPr>
        <w:t xml:space="preserve"> </w:t>
      </w:r>
      <w:r w:rsidRPr="008A3E9D">
        <w:rPr>
          <w:rFonts w:asciiTheme="minorHAnsi" w:eastAsia="Book Antiqua" w:hAnsiTheme="minorHAnsi" w:cstheme="minorHAnsi"/>
          <w:w w:val="93"/>
        </w:rPr>
        <w:t>Sciences</w:t>
      </w:r>
      <w:r w:rsidRPr="008A3E9D">
        <w:rPr>
          <w:rFonts w:asciiTheme="minorHAnsi" w:eastAsia="Book Antiqua" w:hAnsiTheme="minorHAnsi" w:cstheme="minorHAnsi"/>
          <w:spacing w:val="20"/>
          <w:w w:val="93"/>
        </w:rPr>
        <w:t xml:space="preserve"> </w:t>
      </w:r>
      <w:r w:rsidRPr="008A3E9D">
        <w:rPr>
          <w:rFonts w:asciiTheme="minorHAnsi" w:eastAsia="Book Antiqua" w:hAnsiTheme="minorHAnsi" w:cstheme="minorHAnsi"/>
          <w:w w:val="93"/>
        </w:rPr>
        <w:t>(INFORMS),</w:t>
      </w:r>
      <w:r w:rsidRPr="008A3E9D">
        <w:rPr>
          <w:rFonts w:asciiTheme="minorHAnsi" w:eastAsia="Book Antiqua" w:hAnsiTheme="minorHAnsi" w:cstheme="minorHAnsi"/>
          <w:spacing w:val="39"/>
          <w:w w:val="93"/>
        </w:rPr>
        <w:t xml:space="preserve"> </w:t>
      </w:r>
      <w:r w:rsidRPr="008A3E9D">
        <w:rPr>
          <w:rFonts w:asciiTheme="minorHAnsi" w:eastAsia="Book Antiqua" w:hAnsiTheme="minorHAnsi" w:cstheme="minorHAnsi"/>
          <w:w w:val="93"/>
        </w:rPr>
        <w:t>Membe</w:t>
      </w:r>
      <w:r w:rsidRPr="008A3E9D">
        <w:rPr>
          <w:rFonts w:asciiTheme="minorHAnsi" w:eastAsia="Book Antiqua" w:hAnsiTheme="minorHAnsi" w:cstheme="minorHAnsi"/>
          <w:spacing w:val="-7"/>
          <w:w w:val="93"/>
        </w:rPr>
        <w:t>r</w:t>
      </w:r>
      <w:r w:rsidRPr="008A3E9D">
        <w:rPr>
          <w:rFonts w:asciiTheme="minorHAnsi" w:eastAsia="Book Antiqua" w:hAnsiTheme="minorHAnsi" w:cstheme="minorHAnsi"/>
          <w:w w:val="93"/>
        </w:rPr>
        <w:t>,</w:t>
      </w:r>
      <w:r w:rsidRPr="008A3E9D">
        <w:rPr>
          <w:rFonts w:asciiTheme="minorHAnsi" w:eastAsia="Book Antiqua" w:hAnsiTheme="minorHAnsi" w:cstheme="minorHAnsi"/>
          <w:spacing w:val="-14"/>
          <w:w w:val="93"/>
        </w:rPr>
        <w:t xml:space="preserve"> </w:t>
      </w:r>
      <w:r w:rsidRPr="008A3E9D">
        <w:rPr>
          <w:rFonts w:asciiTheme="minorHAnsi" w:eastAsia="Book Antiqua" w:hAnsiTheme="minorHAnsi" w:cstheme="minorHAnsi"/>
        </w:rPr>
        <w:t>2015–</w:t>
      </w:r>
    </w:p>
    <w:p w14:paraId="57D04CDC" w14:textId="77777777" w:rsidR="005810FA" w:rsidRPr="008A3E9D" w:rsidRDefault="00C44365">
      <w:pPr>
        <w:spacing w:line="220" w:lineRule="exact"/>
        <w:rPr>
          <w:rFonts w:asciiTheme="minorHAnsi" w:eastAsia="Book Antiqua" w:hAnsiTheme="minorHAnsi" w:cstheme="minorHAnsi"/>
        </w:rPr>
      </w:pPr>
      <w:r w:rsidRPr="008A3E9D">
        <w:rPr>
          <w:rFonts w:asciiTheme="minorHAnsi" w:eastAsia="Book Antiqua" w:hAnsiTheme="minorHAnsi" w:cstheme="minorHAnsi"/>
          <w:position w:val="1"/>
        </w:rPr>
        <w:t>present</w:t>
      </w:r>
    </w:p>
    <w:p w14:paraId="6D216EF5" w14:textId="77777777" w:rsidR="005810FA" w:rsidRPr="008A3E9D" w:rsidRDefault="00C44365">
      <w:pPr>
        <w:spacing w:line="220" w:lineRule="exact"/>
        <w:ind w:left="100"/>
        <w:rPr>
          <w:rFonts w:asciiTheme="minorHAnsi" w:eastAsia="Book Antiqua" w:hAnsiTheme="minorHAnsi" w:cstheme="minorHAnsi"/>
        </w:rPr>
      </w:pPr>
      <w:r w:rsidRPr="008A3E9D">
        <w:rPr>
          <w:rFonts w:asciiTheme="minorHAnsi" w:hAnsiTheme="minorHAnsi" w:cstheme="minorHAnsi"/>
          <w:w w:val="142"/>
          <w:position w:val="1"/>
        </w:rPr>
        <w:t>•</w:t>
      </w:r>
      <w:r w:rsidRPr="008A3E9D">
        <w:rPr>
          <w:rFonts w:asciiTheme="minorHAnsi" w:hAnsiTheme="minorHAnsi" w:cstheme="minorHAnsi"/>
          <w:spacing w:val="29"/>
          <w:w w:val="142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Applied</w:t>
      </w:r>
      <w:r w:rsidRPr="008A3E9D">
        <w:rPr>
          <w:rFonts w:asciiTheme="minorHAnsi" w:eastAsia="Book Antiqua" w:hAnsiTheme="minorHAnsi" w:cstheme="minorHAnsi"/>
          <w:spacing w:val="-9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Probability</w:t>
      </w:r>
      <w:r w:rsidRPr="008A3E9D">
        <w:rPr>
          <w:rFonts w:asciiTheme="minorHAnsi" w:eastAsia="Book Antiqua" w:hAnsiTheme="minorHAnsi" w:cstheme="minorHAnsi"/>
          <w:spacing w:val="15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Society</w:t>
      </w:r>
      <w:r w:rsidRPr="008A3E9D">
        <w:rPr>
          <w:rFonts w:asciiTheme="minorHAnsi" w:eastAsia="Book Antiqua" w:hAnsiTheme="minorHAnsi" w:cstheme="minorHAnsi"/>
          <w:spacing w:val="37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(2015–present)</w:t>
      </w:r>
    </w:p>
    <w:p w14:paraId="36AAA172" w14:textId="77777777" w:rsidR="005810FA" w:rsidRPr="008A3E9D" w:rsidRDefault="00C44365">
      <w:pPr>
        <w:spacing w:line="220" w:lineRule="exact"/>
        <w:ind w:left="100"/>
        <w:rPr>
          <w:rFonts w:asciiTheme="minorHAnsi" w:eastAsia="Book Antiqua" w:hAnsiTheme="minorHAnsi" w:cstheme="minorHAnsi"/>
        </w:rPr>
      </w:pPr>
      <w:r w:rsidRPr="008A3E9D">
        <w:rPr>
          <w:rFonts w:asciiTheme="minorHAnsi" w:hAnsiTheme="minorHAnsi" w:cstheme="minorHAnsi"/>
          <w:w w:val="142"/>
          <w:position w:val="1"/>
        </w:rPr>
        <w:t>•</w:t>
      </w:r>
      <w:r w:rsidRPr="008A3E9D">
        <w:rPr>
          <w:rFonts w:asciiTheme="minorHAnsi" w:hAnsiTheme="minorHAnsi" w:cstheme="minorHAnsi"/>
          <w:spacing w:val="29"/>
          <w:w w:val="142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91"/>
          <w:position w:val="1"/>
        </w:rPr>
        <w:t>Artificial</w:t>
      </w:r>
      <w:r w:rsidRPr="008A3E9D">
        <w:rPr>
          <w:rFonts w:asciiTheme="minorHAnsi" w:eastAsia="Book Antiqua" w:hAnsiTheme="minorHAnsi" w:cstheme="minorHAnsi"/>
          <w:spacing w:val="4"/>
          <w:w w:val="91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91"/>
          <w:position w:val="1"/>
        </w:rPr>
        <w:t>Intelligence</w:t>
      </w:r>
      <w:r w:rsidRPr="008A3E9D">
        <w:rPr>
          <w:rFonts w:asciiTheme="minorHAnsi" w:eastAsia="Book Antiqua" w:hAnsiTheme="minorHAnsi" w:cstheme="minorHAnsi"/>
          <w:spacing w:val="4"/>
          <w:w w:val="91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91"/>
          <w:position w:val="1"/>
        </w:rPr>
        <w:t>Section</w:t>
      </w:r>
      <w:r w:rsidRPr="008A3E9D">
        <w:rPr>
          <w:rFonts w:asciiTheme="minorHAnsi" w:eastAsia="Book Antiqua" w:hAnsiTheme="minorHAnsi" w:cstheme="minorHAnsi"/>
          <w:spacing w:val="17"/>
          <w:w w:val="91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(2015–present)</w:t>
      </w:r>
    </w:p>
    <w:p w14:paraId="4B005061" w14:textId="77777777" w:rsidR="005810FA" w:rsidRPr="008A3E9D" w:rsidRDefault="00C44365">
      <w:pPr>
        <w:spacing w:line="220" w:lineRule="exact"/>
        <w:ind w:left="100"/>
        <w:rPr>
          <w:rFonts w:asciiTheme="minorHAnsi" w:eastAsia="Book Antiqua" w:hAnsiTheme="minorHAnsi" w:cstheme="minorHAnsi"/>
        </w:rPr>
      </w:pPr>
      <w:r w:rsidRPr="008A3E9D">
        <w:rPr>
          <w:rFonts w:asciiTheme="minorHAnsi" w:hAnsiTheme="minorHAnsi" w:cstheme="minorHAnsi"/>
          <w:w w:val="142"/>
          <w:position w:val="1"/>
        </w:rPr>
        <w:t>•</w:t>
      </w:r>
      <w:r w:rsidRPr="008A3E9D">
        <w:rPr>
          <w:rFonts w:asciiTheme="minorHAnsi" w:hAnsiTheme="minorHAnsi" w:cstheme="minorHAnsi"/>
          <w:spacing w:val="29"/>
          <w:w w:val="142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Beh</w:t>
      </w:r>
      <w:r w:rsidRPr="008A3E9D">
        <w:rPr>
          <w:rFonts w:asciiTheme="minorHAnsi" w:eastAsia="Book Antiqua" w:hAnsiTheme="minorHAnsi" w:cstheme="minorHAnsi"/>
          <w:spacing w:val="-4"/>
          <w:w w:val="89"/>
          <w:position w:val="1"/>
        </w:rPr>
        <w:t>a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vioral</w:t>
      </w:r>
      <w:r w:rsidRPr="008A3E9D">
        <w:rPr>
          <w:rFonts w:asciiTheme="minorHAnsi" w:eastAsia="Book Antiqua" w:hAnsiTheme="minorHAnsi" w:cstheme="minorHAnsi"/>
          <w:spacing w:val="27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Operations</w:t>
      </w:r>
      <w:r w:rsidRPr="008A3E9D">
        <w:rPr>
          <w:rFonts w:asciiTheme="minorHAnsi" w:eastAsia="Book Antiqua" w:hAnsiTheme="minorHAnsi" w:cstheme="minorHAnsi"/>
          <w:spacing w:val="-4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Management</w:t>
      </w:r>
      <w:r w:rsidRPr="008A3E9D">
        <w:rPr>
          <w:rFonts w:asciiTheme="minorHAnsi" w:eastAsia="Book Antiqua" w:hAnsiTheme="minorHAnsi" w:cstheme="minorHAnsi"/>
          <w:spacing w:val="5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(2015–present)</w:t>
      </w:r>
    </w:p>
    <w:p w14:paraId="66187B64" w14:textId="77777777" w:rsidR="005810FA" w:rsidRPr="008A3E9D" w:rsidRDefault="00C44365">
      <w:pPr>
        <w:spacing w:line="220" w:lineRule="exact"/>
        <w:ind w:left="100"/>
        <w:rPr>
          <w:rFonts w:asciiTheme="minorHAnsi" w:eastAsia="Book Antiqua" w:hAnsiTheme="minorHAnsi" w:cstheme="minorHAnsi"/>
        </w:rPr>
      </w:pPr>
      <w:r w:rsidRPr="008A3E9D">
        <w:rPr>
          <w:rFonts w:asciiTheme="minorHAnsi" w:hAnsiTheme="minorHAnsi" w:cstheme="minorHAnsi"/>
          <w:w w:val="142"/>
          <w:position w:val="1"/>
        </w:rPr>
        <w:t>•</w:t>
      </w:r>
      <w:r w:rsidRPr="008A3E9D">
        <w:rPr>
          <w:rFonts w:asciiTheme="minorHAnsi" w:hAnsiTheme="minorHAnsi" w:cstheme="minorHAnsi"/>
          <w:spacing w:val="29"/>
          <w:w w:val="142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Computing</w:t>
      </w:r>
      <w:r w:rsidRPr="008A3E9D">
        <w:rPr>
          <w:rFonts w:asciiTheme="minorHAnsi" w:eastAsia="Book Antiqua" w:hAnsiTheme="minorHAnsi" w:cstheme="minorHAnsi"/>
          <w:spacing w:val="-5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Society</w:t>
      </w:r>
      <w:r w:rsidRPr="008A3E9D">
        <w:rPr>
          <w:rFonts w:asciiTheme="minorHAnsi" w:eastAsia="Book Antiqua" w:hAnsiTheme="minorHAnsi" w:cstheme="minorHAnsi"/>
          <w:spacing w:val="37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(2015–present)</w:t>
      </w:r>
    </w:p>
    <w:p w14:paraId="5442A995" w14:textId="77777777" w:rsidR="005810FA" w:rsidRPr="008A3E9D" w:rsidRDefault="00C44365">
      <w:pPr>
        <w:spacing w:line="220" w:lineRule="exact"/>
        <w:ind w:left="100"/>
        <w:rPr>
          <w:rFonts w:asciiTheme="minorHAnsi" w:eastAsia="Book Antiqua" w:hAnsiTheme="minorHAnsi" w:cstheme="minorHAnsi"/>
        </w:rPr>
      </w:pPr>
      <w:r w:rsidRPr="008A3E9D">
        <w:rPr>
          <w:rFonts w:asciiTheme="minorHAnsi" w:hAnsiTheme="minorHAnsi" w:cstheme="minorHAnsi"/>
          <w:w w:val="142"/>
          <w:position w:val="1"/>
        </w:rPr>
        <w:t>•</w:t>
      </w:r>
      <w:r w:rsidRPr="008A3E9D">
        <w:rPr>
          <w:rFonts w:asciiTheme="minorHAnsi" w:hAnsiTheme="minorHAnsi" w:cstheme="minorHAnsi"/>
          <w:spacing w:val="29"/>
          <w:w w:val="142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92"/>
          <w:position w:val="1"/>
        </w:rPr>
        <w:t>Decision</w:t>
      </w:r>
      <w:r w:rsidRPr="008A3E9D">
        <w:rPr>
          <w:rFonts w:asciiTheme="minorHAnsi" w:eastAsia="Book Antiqua" w:hAnsiTheme="minorHAnsi" w:cstheme="minorHAnsi"/>
          <w:spacing w:val="4"/>
          <w:w w:val="92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92"/>
          <w:position w:val="1"/>
        </w:rPr>
        <w:t>Analysis</w:t>
      </w:r>
      <w:r w:rsidRPr="008A3E9D">
        <w:rPr>
          <w:rFonts w:asciiTheme="minorHAnsi" w:eastAsia="Book Antiqua" w:hAnsiTheme="minorHAnsi" w:cstheme="minorHAnsi"/>
          <w:spacing w:val="-11"/>
          <w:w w:val="92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92"/>
          <w:position w:val="1"/>
        </w:rPr>
        <w:t>Society</w:t>
      </w:r>
      <w:r w:rsidRPr="008A3E9D">
        <w:rPr>
          <w:rFonts w:asciiTheme="minorHAnsi" w:eastAsia="Book Antiqua" w:hAnsiTheme="minorHAnsi" w:cstheme="minorHAnsi"/>
          <w:spacing w:val="17"/>
          <w:w w:val="92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(2015–present)</w:t>
      </w:r>
    </w:p>
    <w:p w14:paraId="1C709571" w14:textId="77777777" w:rsidR="005810FA" w:rsidRPr="008A3E9D" w:rsidRDefault="00C44365">
      <w:pPr>
        <w:spacing w:line="220" w:lineRule="exact"/>
        <w:ind w:left="100"/>
        <w:rPr>
          <w:rFonts w:asciiTheme="minorHAnsi" w:eastAsia="Book Antiqua" w:hAnsiTheme="minorHAnsi" w:cstheme="minorHAnsi"/>
        </w:rPr>
      </w:pPr>
      <w:r w:rsidRPr="008A3E9D">
        <w:rPr>
          <w:rFonts w:asciiTheme="minorHAnsi" w:hAnsiTheme="minorHAnsi" w:cstheme="minorHAnsi"/>
          <w:w w:val="142"/>
          <w:position w:val="1"/>
        </w:rPr>
        <w:t>•</w:t>
      </w:r>
      <w:r w:rsidRPr="008A3E9D">
        <w:rPr>
          <w:rFonts w:asciiTheme="minorHAnsi" w:hAnsiTheme="minorHAnsi" w:cstheme="minorHAnsi"/>
          <w:spacing w:val="29"/>
          <w:w w:val="142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  <w:position w:val="1"/>
        </w:rPr>
        <w:t>Group Decision</w:t>
      </w:r>
      <w:r w:rsidRPr="008A3E9D">
        <w:rPr>
          <w:rFonts w:asciiTheme="minorHAnsi" w:eastAsia="Book Antiqua" w:hAnsiTheme="minorHAnsi" w:cstheme="minorHAnsi"/>
          <w:spacing w:val="37"/>
          <w:w w:val="88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  <w:position w:val="1"/>
        </w:rPr>
        <w:t>and</w:t>
      </w:r>
      <w:r w:rsidRPr="008A3E9D">
        <w:rPr>
          <w:rFonts w:asciiTheme="minorHAnsi" w:eastAsia="Book Antiqua" w:hAnsiTheme="minorHAnsi" w:cstheme="minorHAnsi"/>
          <w:spacing w:val="-4"/>
          <w:w w:val="88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  <w:position w:val="1"/>
        </w:rPr>
        <w:t>N</w:t>
      </w:r>
      <w:r w:rsidRPr="008A3E9D">
        <w:rPr>
          <w:rFonts w:asciiTheme="minorHAnsi" w:eastAsia="Book Antiqua" w:hAnsiTheme="minorHAnsi" w:cstheme="minorHAnsi"/>
          <w:spacing w:val="-3"/>
          <w:w w:val="88"/>
          <w:position w:val="1"/>
        </w:rPr>
        <w:t>e</w:t>
      </w:r>
      <w:r w:rsidRPr="008A3E9D">
        <w:rPr>
          <w:rFonts w:asciiTheme="minorHAnsi" w:eastAsia="Book Antiqua" w:hAnsiTheme="minorHAnsi" w:cstheme="minorHAnsi"/>
          <w:w w:val="88"/>
          <w:position w:val="1"/>
        </w:rPr>
        <w:t>gotiation</w:t>
      </w:r>
      <w:r w:rsidRPr="008A3E9D">
        <w:rPr>
          <w:rFonts w:asciiTheme="minorHAnsi" w:eastAsia="Book Antiqua" w:hAnsiTheme="minorHAnsi" w:cstheme="minorHAnsi"/>
          <w:spacing w:val="14"/>
          <w:w w:val="88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(2015–present)</w:t>
      </w:r>
    </w:p>
    <w:p w14:paraId="2621E180" w14:textId="77777777" w:rsidR="005810FA" w:rsidRPr="008A3E9D" w:rsidRDefault="00C44365">
      <w:pPr>
        <w:spacing w:line="220" w:lineRule="exact"/>
        <w:ind w:left="100"/>
        <w:rPr>
          <w:rFonts w:asciiTheme="minorHAnsi" w:eastAsia="Book Antiqua" w:hAnsiTheme="minorHAnsi" w:cstheme="minorHAnsi"/>
        </w:rPr>
      </w:pPr>
      <w:r w:rsidRPr="008A3E9D">
        <w:rPr>
          <w:rFonts w:asciiTheme="minorHAnsi" w:hAnsiTheme="minorHAnsi" w:cstheme="minorHAnsi"/>
          <w:w w:val="142"/>
          <w:position w:val="1"/>
        </w:rPr>
        <w:t>•</w:t>
      </w:r>
      <w:r w:rsidRPr="008A3E9D">
        <w:rPr>
          <w:rFonts w:asciiTheme="minorHAnsi" w:hAnsiTheme="minorHAnsi" w:cstheme="minorHAnsi"/>
          <w:spacing w:val="29"/>
          <w:w w:val="142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Optimization</w:t>
      </w:r>
      <w:r w:rsidRPr="008A3E9D">
        <w:rPr>
          <w:rFonts w:asciiTheme="minorHAnsi" w:eastAsia="Book Antiqua" w:hAnsiTheme="minorHAnsi" w:cstheme="minorHAnsi"/>
          <w:spacing w:val="-6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Society</w:t>
      </w:r>
      <w:r w:rsidRPr="008A3E9D">
        <w:rPr>
          <w:rFonts w:asciiTheme="minorHAnsi" w:eastAsia="Book Antiqua" w:hAnsiTheme="minorHAnsi" w:cstheme="minorHAnsi"/>
          <w:spacing w:val="37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(2015–present)</w:t>
      </w:r>
    </w:p>
    <w:p w14:paraId="7CD4AFFB" w14:textId="77777777" w:rsidR="005810FA" w:rsidRPr="008A3E9D" w:rsidRDefault="00C44365">
      <w:pPr>
        <w:spacing w:line="220" w:lineRule="exact"/>
        <w:ind w:left="100"/>
        <w:rPr>
          <w:rFonts w:asciiTheme="minorHAnsi" w:eastAsia="Book Antiqua" w:hAnsiTheme="minorHAnsi" w:cstheme="minorHAnsi"/>
        </w:rPr>
      </w:pPr>
      <w:r w:rsidRPr="008A3E9D">
        <w:rPr>
          <w:rFonts w:asciiTheme="minorHAnsi" w:hAnsiTheme="minorHAnsi" w:cstheme="minorHAnsi"/>
          <w:w w:val="142"/>
          <w:position w:val="1"/>
        </w:rPr>
        <w:t>•</w:t>
      </w:r>
      <w:r w:rsidRPr="008A3E9D">
        <w:rPr>
          <w:rFonts w:asciiTheme="minorHAnsi" w:hAnsiTheme="minorHAnsi" w:cstheme="minorHAnsi"/>
          <w:spacing w:val="29"/>
          <w:w w:val="142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O</w:t>
      </w:r>
      <w:r w:rsidRPr="008A3E9D">
        <w:rPr>
          <w:rFonts w:asciiTheme="minorHAnsi" w:eastAsia="Book Antiqua" w:hAnsiTheme="minorHAnsi" w:cstheme="minorHAnsi"/>
          <w:spacing w:val="-4"/>
          <w:w w:val="89"/>
          <w:position w:val="1"/>
        </w:rPr>
        <w:t>r</w:t>
      </w:r>
      <w:r w:rsidRPr="008A3E9D">
        <w:rPr>
          <w:rFonts w:asciiTheme="minorHAnsi" w:eastAsia="Book Antiqua" w:hAnsiTheme="minorHAnsi" w:cstheme="minorHAnsi"/>
          <w:spacing w:val="-1"/>
          <w:w w:val="89"/>
          <w:position w:val="1"/>
        </w:rPr>
        <w:t>g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anization</w:t>
      </w:r>
      <w:r w:rsidRPr="008A3E9D">
        <w:rPr>
          <w:rFonts w:asciiTheme="minorHAnsi" w:eastAsia="Book Antiqua" w:hAnsiTheme="minorHAnsi" w:cstheme="minorHAnsi"/>
          <w:spacing w:val="-6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Science</w:t>
      </w:r>
      <w:r w:rsidRPr="008A3E9D">
        <w:rPr>
          <w:rFonts w:asciiTheme="minorHAnsi" w:eastAsia="Book Antiqua" w:hAnsiTheme="minorHAnsi" w:cstheme="minorHAnsi"/>
          <w:spacing w:val="44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Section</w:t>
      </w:r>
      <w:r w:rsidRPr="008A3E9D">
        <w:rPr>
          <w:rFonts w:asciiTheme="minorHAnsi" w:eastAsia="Book Antiqua" w:hAnsiTheme="minorHAnsi" w:cstheme="minorHAnsi"/>
          <w:spacing w:val="31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(2015–present)</w:t>
      </w:r>
    </w:p>
    <w:p w14:paraId="06703124" w14:textId="77777777" w:rsidR="005810FA" w:rsidRPr="008A3E9D" w:rsidRDefault="00C44365">
      <w:pPr>
        <w:spacing w:line="220" w:lineRule="exact"/>
        <w:ind w:left="100"/>
        <w:rPr>
          <w:rFonts w:asciiTheme="minorHAnsi" w:eastAsia="Book Antiqua" w:hAnsiTheme="minorHAnsi" w:cstheme="minorHAnsi"/>
        </w:rPr>
      </w:pPr>
      <w:r w:rsidRPr="008A3E9D">
        <w:rPr>
          <w:rFonts w:asciiTheme="minorHAnsi" w:hAnsiTheme="minorHAnsi" w:cstheme="minorHAnsi"/>
          <w:w w:val="142"/>
          <w:position w:val="1"/>
        </w:rPr>
        <w:t>•</w:t>
      </w:r>
      <w:r w:rsidRPr="008A3E9D">
        <w:rPr>
          <w:rFonts w:asciiTheme="minorHAnsi" w:hAnsiTheme="minorHAnsi" w:cstheme="minorHAnsi"/>
          <w:spacing w:val="29"/>
          <w:w w:val="142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92"/>
          <w:position w:val="1"/>
        </w:rPr>
        <w:t>Simulation</w:t>
      </w:r>
      <w:r w:rsidRPr="008A3E9D">
        <w:rPr>
          <w:rFonts w:asciiTheme="minorHAnsi" w:eastAsia="Book Antiqua" w:hAnsiTheme="minorHAnsi" w:cstheme="minorHAnsi"/>
          <w:spacing w:val="-15"/>
          <w:w w:val="92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92"/>
          <w:position w:val="1"/>
        </w:rPr>
        <w:t>Society</w:t>
      </w:r>
      <w:r w:rsidRPr="008A3E9D">
        <w:rPr>
          <w:rFonts w:asciiTheme="minorHAnsi" w:eastAsia="Book Antiqua" w:hAnsiTheme="minorHAnsi" w:cstheme="minorHAnsi"/>
          <w:spacing w:val="17"/>
          <w:w w:val="92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(2015–present)</w:t>
      </w:r>
    </w:p>
    <w:p w14:paraId="1919D66C" w14:textId="77777777" w:rsidR="005810FA" w:rsidRPr="008A3E9D" w:rsidRDefault="00C44365">
      <w:pPr>
        <w:spacing w:line="220" w:lineRule="exact"/>
        <w:ind w:left="100"/>
        <w:rPr>
          <w:rFonts w:asciiTheme="minorHAnsi" w:eastAsia="Book Antiqua" w:hAnsiTheme="minorHAnsi" w:cstheme="minorHAnsi"/>
        </w:rPr>
      </w:pPr>
      <w:r w:rsidRPr="008A3E9D">
        <w:rPr>
          <w:rFonts w:asciiTheme="minorHAnsi" w:hAnsiTheme="minorHAnsi" w:cstheme="minorHAnsi"/>
          <w:w w:val="142"/>
          <w:position w:val="1"/>
        </w:rPr>
        <w:t>•</w:t>
      </w:r>
      <w:r w:rsidRPr="008A3E9D">
        <w:rPr>
          <w:rFonts w:asciiTheme="minorHAnsi" w:hAnsiTheme="minorHAnsi" w:cstheme="minorHAnsi"/>
          <w:spacing w:val="29"/>
          <w:w w:val="142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spacing w:val="-6"/>
          <w:w w:val="89"/>
          <w:position w:val="1"/>
        </w:rPr>
        <w:t>T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ransportation</w:t>
      </w:r>
      <w:r w:rsidRPr="008A3E9D">
        <w:rPr>
          <w:rFonts w:asciiTheme="minorHAnsi" w:eastAsia="Book Antiqua" w:hAnsiTheme="minorHAnsi" w:cstheme="minorHAnsi"/>
          <w:spacing w:val="-7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Science</w:t>
      </w:r>
      <w:r w:rsidRPr="008A3E9D">
        <w:rPr>
          <w:rFonts w:asciiTheme="minorHAnsi" w:eastAsia="Book Antiqua" w:hAnsiTheme="minorHAnsi" w:cstheme="minorHAnsi"/>
          <w:spacing w:val="44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and</w:t>
      </w:r>
      <w:r w:rsidRPr="008A3E9D">
        <w:rPr>
          <w:rFonts w:asciiTheme="minorHAnsi" w:eastAsia="Book Antiqua" w:hAnsiTheme="minorHAnsi" w:cstheme="minorHAnsi"/>
          <w:spacing w:val="-8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Logistics</w:t>
      </w:r>
      <w:r w:rsidRPr="008A3E9D">
        <w:rPr>
          <w:rFonts w:asciiTheme="minorHAnsi" w:eastAsia="Book Antiqua" w:hAnsiTheme="minorHAnsi" w:cstheme="minorHAnsi"/>
          <w:spacing w:val="37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Society</w:t>
      </w:r>
      <w:r w:rsidRPr="008A3E9D">
        <w:rPr>
          <w:rFonts w:asciiTheme="minorHAnsi" w:eastAsia="Book Antiqua" w:hAnsiTheme="minorHAnsi" w:cstheme="minorHAnsi"/>
          <w:spacing w:val="37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(2015–present)</w:t>
      </w:r>
    </w:p>
    <w:p w14:paraId="0F43A463" w14:textId="77777777" w:rsidR="005810FA" w:rsidRPr="008A3E9D" w:rsidRDefault="005810FA">
      <w:pPr>
        <w:spacing w:before="8" w:line="100" w:lineRule="exact"/>
        <w:rPr>
          <w:rFonts w:asciiTheme="minorHAnsi" w:hAnsiTheme="minorHAnsi" w:cstheme="minorHAnsi"/>
        </w:rPr>
      </w:pPr>
    </w:p>
    <w:p w14:paraId="31061174" w14:textId="77777777" w:rsidR="005810FA" w:rsidRPr="008A3E9D" w:rsidRDefault="00C44365">
      <w:pPr>
        <w:rPr>
          <w:rFonts w:asciiTheme="minorHAnsi" w:eastAsia="Book Antiqua" w:hAnsiTheme="minorHAnsi" w:cstheme="minorHAnsi"/>
        </w:rPr>
      </w:pPr>
      <w:r w:rsidRPr="008A3E9D">
        <w:rPr>
          <w:rFonts w:asciiTheme="minorHAnsi" w:eastAsia="Book Antiqua" w:hAnsiTheme="minorHAnsi" w:cstheme="minorHAnsi"/>
          <w:w w:val="89"/>
        </w:rPr>
        <w:t>Institute</w:t>
      </w:r>
      <w:r w:rsidRPr="008A3E9D">
        <w:rPr>
          <w:rFonts w:asciiTheme="minorHAnsi" w:eastAsia="Book Antiqua" w:hAnsiTheme="minorHAnsi" w:cstheme="minorHAnsi"/>
          <w:spacing w:val="-2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</w:rPr>
        <w:t>for</w:t>
      </w:r>
      <w:r w:rsidRPr="008A3E9D">
        <w:rPr>
          <w:rFonts w:asciiTheme="minorHAnsi" w:eastAsia="Book Antiqua" w:hAnsiTheme="minorHAnsi" w:cstheme="minorHAnsi"/>
          <w:spacing w:val="11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</w:rPr>
        <w:t>Industrial</w:t>
      </w:r>
      <w:r w:rsidRPr="008A3E9D">
        <w:rPr>
          <w:rFonts w:asciiTheme="minorHAnsi" w:eastAsia="Book Antiqua" w:hAnsiTheme="minorHAnsi" w:cstheme="minorHAnsi"/>
          <w:spacing w:val="-12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</w:rPr>
        <w:t>Engineers</w:t>
      </w:r>
      <w:r w:rsidRPr="008A3E9D">
        <w:rPr>
          <w:rFonts w:asciiTheme="minorHAnsi" w:eastAsia="Book Antiqua" w:hAnsiTheme="minorHAnsi" w:cstheme="minorHAnsi"/>
          <w:spacing w:val="14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</w:rPr>
        <w:t>(IIE),</w:t>
      </w:r>
      <w:r w:rsidRPr="008A3E9D">
        <w:rPr>
          <w:rFonts w:asciiTheme="minorHAnsi" w:eastAsia="Book Antiqua" w:hAnsiTheme="minorHAnsi" w:cstheme="minorHAnsi"/>
          <w:spacing w:val="-4"/>
        </w:rPr>
        <w:t xml:space="preserve"> </w:t>
      </w:r>
      <w:r w:rsidRPr="008A3E9D">
        <w:rPr>
          <w:rFonts w:asciiTheme="minorHAnsi" w:eastAsia="Book Antiqua" w:hAnsiTheme="minorHAnsi" w:cstheme="minorHAnsi"/>
          <w:w w:val="90"/>
        </w:rPr>
        <w:t>Membe</w:t>
      </w:r>
      <w:r w:rsidRPr="008A3E9D">
        <w:rPr>
          <w:rFonts w:asciiTheme="minorHAnsi" w:eastAsia="Book Antiqua" w:hAnsiTheme="minorHAnsi" w:cstheme="minorHAnsi"/>
          <w:spacing w:val="-7"/>
          <w:w w:val="90"/>
        </w:rPr>
        <w:t>r</w:t>
      </w:r>
      <w:r w:rsidRPr="008A3E9D">
        <w:rPr>
          <w:rFonts w:asciiTheme="minorHAnsi" w:eastAsia="Book Antiqua" w:hAnsiTheme="minorHAnsi" w:cstheme="minorHAnsi"/>
          <w:w w:val="90"/>
        </w:rPr>
        <w:t>,</w:t>
      </w:r>
      <w:r w:rsidRPr="008A3E9D">
        <w:rPr>
          <w:rFonts w:asciiTheme="minorHAnsi" w:eastAsia="Book Antiqua" w:hAnsiTheme="minorHAnsi" w:cstheme="minorHAnsi"/>
          <w:spacing w:val="9"/>
          <w:w w:val="90"/>
        </w:rPr>
        <w:t xml:space="preserve"> </w:t>
      </w:r>
      <w:r w:rsidRPr="008A3E9D">
        <w:rPr>
          <w:rFonts w:asciiTheme="minorHAnsi" w:eastAsia="Book Antiqua" w:hAnsiTheme="minorHAnsi" w:cstheme="minorHAnsi"/>
        </w:rPr>
        <w:t>2015–present</w:t>
      </w:r>
    </w:p>
    <w:p w14:paraId="50D85E6A" w14:textId="77777777" w:rsidR="005810FA" w:rsidRPr="008A3E9D" w:rsidRDefault="00C44365">
      <w:pPr>
        <w:spacing w:line="220" w:lineRule="exact"/>
        <w:ind w:left="100"/>
        <w:rPr>
          <w:rFonts w:asciiTheme="minorHAnsi" w:eastAsia="Book Antiqua" w:hAnsiTheme="minorHAnsi" w:cstheme="minorHAnsi"/>
        </w:rPr>
      </w:pPr>
      <w:r w:rsidRPr="008A3E9D">
        <w:rPr>
          <w:rFonts w:asciiTheme="minorHAnsi" w:hAnsiTheme="minorHAnsi" w:cstheme="minorHAnsi"/>
          <w:w w:val="142"/>
          <w:position w:val="1"/>
        </w:rPr>
        <w:t>•</w:t>
      </w:r>
      <w:r w:rsidRPr="008A3E9D">
        <w:rPr>
          <w:rFonts w:asciiTheme="minorHAnsi" w:hAnsiTheme="minorHAnsi" w:cstheme="minorHAnsi"/>
          <w:spacing w:val="29"/>
          <w:w w:val="142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Operations</w:t>
      </w:r>
      <w:r w:rsidRPr="008A3E9D">
        <w:rPr>
          <w:rFonts w:asciiTheme="minorHAnsi" w:eastAsia="Book Antiqua" w:hAnsiTheme="minorHAnsi" w:cstheme="minorHAnsi"/>
          <w:spacing w:val="-4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Research</w:t>
      </w:r>
      <w:r w:rsidRPr="008A3E9D">
        <w:rPr>
          <w:rFonts w:asciiTheme="minorHAnsi" w:eastAsia="Book Antiqua" w:hAnsiTheme="minorHAnsi" w:cstheme="minorHAnsi"/>
          <w:spacing w:val="29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d</w:t>
      </w:r>
      <w:r w:rsidRPr="008A3E9D">
        <w:rPr>
          <w:rFonts w:asciiTheme="minorHAnsi" w:eastAsia="Book Antiqua" w:hAnsiTheme="minorHAnsi" w:cstheme="minorHAnsi"/>
          <w:spacing w:val="-4"/>
          <w:w w:val="89"/>
          <w:position w:val="1"/>
        </w:rPr>
        <w:t>i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vision</w:t>
      </w:r>
      <w:r w:rsidRPr="008A3E9D">
        <w:rPr>
          <w:rFonts w:asciiTheme="minorHAnsi" w:eastAsia="Book Antiqua" w:hAnsiTheme="minorHAnsi" w:cstheme="minorHAnsi"/>
          <w:spacing w:val="5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(2015–present)</w:t>
      </w:r>
    </w:p>
    <w:p w14:paraId="17AAE918" w14:textId="77777777" w:rsidR="005810FA" w:rsidRPr="008A3E9D" w:rsidRDefault="00C44365">
      <w:pPr>
        <w:spacing w:line="220" w:lineRule="exact"/>
        <w:ind w:left="100"/>
        <w:rPr>
          <w:rFonts w:asciiTheme="minorHAnsi" w:eastAsia="Book Antiqua" w:hAnsiTheme="minorHAnsi" w:cstheme="minorHAnsi"/>
        </w:rPr>
      </w:pPr>
      <w:r w:rsidRPr="008A3E9D">
        <w:rPr>
          <w:rFonts w:asciiTheme="minorHAnsi" w:hAnsiTheme="minorHAnsi" w:cstheme="minorHAnsi"/>
          <w:w w:val="142"/>
          <w:position w:val="1"/>
        </w:rPr>
        <w:t>•</w:t>
      </w:r>
      <w:r w:rsidRPr="008A3E9D">
        <w:rPr>
          <w:rFonts w:asciiTheme="minorHAnsi" w:hAnsiTheme="minorHAnsi" w:cstheme="minorHAnsi"/>
          <w:spacing w:val="29"/>
          <w:w w:val="142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  <w:position w:val="1"/>
        </w:rPr>
        <w:t>Sustainable</w:t>
      </w:r>
      <w:r w:rsidRPr="008A3E9D">
        <w:rPr>
          <w:rFonts w:asciiTheme="minorHAnsi" w:eastAsia="Book Antiqua" w:hAnsiTheme="minorHAnsi" w:cstheme="minorHAnsi"/>
          <w:spacing w:val="26"/>
          <w:w w:val="88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  <w:position w:val="1"/>
        </w:rPr>
        <w:t>D</w:t>
      </w:r>
      <w:r w:rsidRPr="008A3E9D">
        <w:rPr>
          <w:rFonts w:asciiTheme="minorHAnsi" w:eastAsia="Book Antiqua" w:hAnsiTheme="minorHAnsi" w:cstheme="minorHAnsi"/>
          <w:spacing w:val="-4"/>
          <w:w w:val="88"/>
          <w:position w:val="1"/>
        </w:rPr>
        <w:t>e</w:t>
      </w:r>
      <w:r w:rsidRPr="008A3E9D">
        <w:rPr>
          <w:rFonts w:asciiTheme="minorHAnsi" w:eastAsia="Book Antiqua" w:hAnsiTheme="minorHAnsi" w:cstheme="minorHAnsi"/>
          <w:spacing w:val="-3"/>
          <w:w w:val="88"/>
          <w:position w:val="1"/>
        </w:rPr>
        <w:t>v</w:t>
      </w:r>
      <w:r w:rsidRPr="008A3E9D">
        <w:rPr>
          <w:rFonts w:asciiTheme="minorHAnsi" w:eastAsia="Book Antiqua" w:hAnsiTheme="minorHAnsi" w:cstheme="minorHAnsi"/>
          <w:w w:val="88"/>
          <w:position w:val="1"/>
        </w:rPr>
        <w:t>elopment</w:t>
      </w:r>
      <w:r w:rsidRPr="008A3E9D">
        <w:rPr>
          <w:rFonts w:asciiTheme="minorHAnsi" w:eastAsia="Book Antiqua" w:hAnsiTheme="minorHAnsi" w:cstheme="minorHAnsi"/>
          <w:spacing w:val="15"/>
          <w:w w:val="88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  <w:position w:val="1"/>
        </w:rPr>
        <w:t>d</w:t>
      </w:r>
      <w:r w:rsidRPr="008A3E9D">
        <w:rPr>
          <w:rFonts w:asciiTheme="minorHAnsi" w:eastAsia="Book Antiqua" w:hAnsiTheme="minorHAnsi" w:cstheme="minorHAnsi"/>
          <w:spacing w:val="-4"/>
          <w:w w:val="88"/>
          <w:position w:val="1"/>
        </w:rPr>
        <w:t>i</w:t>
      </w:r>
      <w:r w:rsidRPr="008A3E9D">
        <w:rPr>
          <w:rFonts w:asciiTheme="minorHAnsi" w:eastAsia="Book Antiqua" w:hAnsiTheme="minorHAnsi" w:cstheme="minorHAnsi"/>
          <w:w w:val="88"/>
          <w:position w:val="1"/>
        </w:rPr>
        <w:t>vision</w:t>
      </w:r>
      <w:r w:rsidRPr="008A3E9D">
        <w:rPr>
          <w:rFonts w:asciiTheme="minorHAnsi" w:eastAsia="Book Antiqua" w:hAnsiTheme="minorHAnsi" w:cstheme="minorHAnsi"/>
          <w:spacing w:val="13"/>
          <w:w w:val="88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(2015–present)</w:t>
      </w:r>
    </w:p>
    <w:p w14:paraId="12BCF65E" w14:textId="77777777" w:rsidR="005810FA" w:rsidRPr="008A3E9D" w:rsidRDefault="005810FA">
      <w:pPr>
        <w:spacing w:before="8" w:line="100" w:lineRule="exact"/>
        <w:rPr>
          <w:rFonts w:asciiTheme="minorHAnsi" w:hAnsiTheme="minorHAnsi" w:cstheme="minorHAnsi"/>
        </w:rPr>
      </w:pPr>
    </w:p>
    <w:p w14:paraId="764433E9" w14:textId="77777777" w:rsidR="005810FA" w:rsidRPr="008A3E9D" w:rsidRDefault="00C44365">
      <w:pPr>
        <w:rPr>
          <w:rFonts w:asciiTheme="minorHAnsi" w:eastAsia="Book Antiqua" w:hAnsiTheme="minorHAnsi" w:cstheme="minorHAnsi"/>
        </w:rPr>
      </w:pPr>
      <w:r w:rsidRPr="008A3E9D">
        <w:rPr>
          <w:rFonts w:asciiTheme="minorHAnsi" w:eastAsia="Book Antiqua" w:hAnsiTheme="minorHAnsi" w:cstheme="minorHAnsi"/>
          <w:w w:val="89"/>
        </w:rPr>
        <w:t>Institute</w:t>
      </w:r>
      <w:r w:rsidRPr="008A3E9D">
        <w:rPr>
          <w:rFonts w:asciiTheme="minorHAnsi" w:eastAsia="Book Antiqua" w:hAnsiTheme="minorHAnsi" w:cstheme="minorHAnsi"/>
          <w:spacing w:val="-2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</w:rPr>
        <w:t>for</w:t>
      </w:r>
      <w:r w:rsidRPr="008A3E9D">
        <w:rPr>
          <w:rFonts w:asciiTheme="minorHAnsi" w:eastAsia="Book Antiqua" w:hAnsiTheme="minorHAnsi" w:cstheme="minorHAnsi"/>
          <w:spacing w:val="11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</w:rPr>
        <w:t>Electrical</w:t>
      </w:r>
      <w:r w:rsidRPr="008A3E9D">
        <w:rPr>
          <w:rFonts w:asciiTheme="minorHAnsi" w:eastAsia="Book Antiqua" w:hAnsiTheme="minorHAnsi" w:cstheme="minorHAnsi"/>
          <w:spacing w:val="38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</w:rPr>
        <w:t>and</w:t>
      </w:r>
      <w:r w:rsidRPr="008A3E9D">
        <w:rPr>
          <w:rFonts w:asciiTheme="minorHAnsi" w:eastAsia="Book Antiqua" w:hAnsiTheme="minorHAnsi" w:cstheme="minorHAnsi"/>
          <w:spacing w:val="-8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</w:rPr>
        <w:t>Electronics</w:t>
      </w:r>
      <w:r w:rsidRPr="008A3E9D">
        <w:rPr>
          <w:rFonts w:asciiTheme="minorHAnsi" w:eastAsia="Book Antiqua" w:hAnsiTheme="minorHAnsi" w:cstheme="minorHAnsi"/>
          <w:spacing w:val="34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</w:rPr>
        <w:t>Engineers</w:t>
      </w:r>
      <w:r w:rsidRPr="008A3E9D">
        <w:rPr>
          <w:rFonts w:asciiTheme="minorHAnsi" w:eastAsia="Book Antiqua" w:hAnsiTheme="minorHAnsi" w:cstheme="minorHAnsi"/>
          <w:spacing w:val="14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</w:rPr>
        <w:t>(IEEE),</w:t>
      </w:r>
      <w:r w:rsidRPr="008A3E9D">
        <w:rPr>
          <w:rFonts w:asciiTheme="minorHAnsi" w:eastAsia="Book Antiqua" w:hAnsiTheme="minorHAnsi" w:cstheme="minorHAnsi"/>
          <w:spacing w:val="-6"/>
        </w:rPr>
        <w:t xml:space="preserve"> </w:t>
      </w:r>
      <w:r w:rsidRPr="008A3E9D">
        <w:rPr>
          <w:rFonts w:asciiTheme="minorHAnsi" w:eastAsia="Book Antiqua" w:hAnsiTheme="minorHAnsi" w:cstheme="minorHAnsi"/>
          <w:w w:val="90"/>
        </w:rPr>
        <w:t>Membe</w:t>
      </w:r>
      <w:r w:rsidRPr="008A3E9D">
        <w:rPr>
          <w:rFonts w:asciiTheme="minorHAnsi" w:eastAsia="Book Antiqua" w:hAnsiTheme="minorHAnsi" w:cstheme="minorHAnsi"/>
          <w:spacing w:val="-7"/>
          <w:w w:val="90"/>
        </w:rPr>
        <w:t>r</w:t>
      </w:r>
      <w:r w:rsidRPr="008A3E9D">
        <w:rPr>
          <w:rFonts w:asciiTheme="minorHAnsi" w:eastAsia="Book Antiqua" w:hAnsiTheme="minorHAnsi" w:cstheme="minorHAnsi"/>
          <w:w w:val="90"/>
        </w:rPr>
        <w:t>,</w:t>
      </w:r>
      <w:r w:rsidRPr="008A3E9D">
        <w:rPr>
          <w:rFonts w:asciiTheme="minorHAnsi" w:eastAsia="Book Antiqua" w:hAnsiTheme="minorHAnsi" w:cstheme="minorHAnsi"/>
          <w:spacing w:val="9"/>
          <w:w w:val="90"/>
        </w:rPr>
        <w:t xml:space="preserve"> </w:t>
      </w:r>
      <w:r w:rsidRPr="008A3E9D">
        <w:rPr>
          <w:rFonts w:asciiTheme="minorHAnsi" w:eastAsia="Book Antiqua" w:hAnsiTheme="minorHAnsi" w:cstheme="minorHAnsi"/>
        </w:rPr>
        <w:t>2002–present</w:t>
      </w:r>
    </w:p>
    <w:p w14:paraId="31886197" w14:textId="77777777" w:rsidR="005810FA" w:rsidRPr="008A3E9D" w:rsidRDefault="00C44365">
      <w:pPr>
        <w:spacing w:line="220" w:lineRule="exact"/>
        <w:ind w:left="100"/>
        <w:rPr>
          <w:rFonts w:asciiTheme="minorHAnsi" w:eastAsia="Book Antiqua" w:hAnsiTheme="minorHAnsi" w:cstheme="minorHAnsi"/>
        </w:rPr>
      </w:pPr>
      <w:r w:rsidRPr="008A3E9D">
        <w:rPr>
          <w:rFonts w:asciiTheme="minorHAnsi" w:hAnsiTheme="minorHAnsi" w:cstheme="minorHAnsi"/>
          <w:w w:val="142"/>
          <w:position w:val="1"/>
        </w:rPr>
        <w:t>•</w:t>
      </w:r>
      <w:r w:rsidRPr="008A3E9D">
        <w:rPr>
          <w:rFonts w:asciiTheme="minorHAnsi" w:hAnsiTheme="minorHAnsi" w:cstheme="minorHAnsi"/>
          <w:spacing w:val="29"/>
          <w:w w:val="142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IEEE</w:t>
      </w:r>
      <w:r w:rsidRPr="008A3E9D">
        <w:rPr>
          <w:rFonts w:asciiTheme="minorHAnsi" w:eastAsia="Book Antiqua" w:hAnsiTheme="minorHAnsi" w:cstheme="minorHAnsi"/>
          <w:spacing w:val="-4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91"/>
          <w:position w:val="1"/>
        </w:rPr>
        <w:t>Control</w:t>
      </w:r>
      <w:r w:rsidRPr="008A3E9D">
        <w:rPr>
          <w:rFonts w:asciiTheme="minorHAnsi" w:eastAsia="Book Antiqua" w:hAnsiTheme="minorHAnsi" w:cstheme="minorHAnsi"/>
          <w:spacing w:val="-9"/>
          <w:w w:val="91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91"/>
          <w:position w:val="1"/>
        </w:rPr>
        <w:t>Systems</w:t>
      </w:r>
      <w:r w:rsidRPr="008A3E9D">
        <w:rPr>
          <w:rFonts w:asciiTheme="minorHAnsi" w:eastAsia="Book Antiqua" w:hAnsiTheme="minorHAnsi" w:cstheme="minorHAnsi"/>
          <w:spacing w:val="4"/>
          <w:w w:val="91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91"/>
          <w:position w:val="1"/>
        </w:rPr>
        <w:t>Society</w:t>
      </w:r>
      <w:r w:rsidRPr="008A3E9D">
        <w:rPr>
          <w:rFonts w:asciiTheme="minorHAnsi" w:eastAsia="Book Antiqua" w:hAnsiTheme="minorHAnsi" w:cstheme="minorHAnsi"/>
          <w:spacing w:val="23"/>
          <w:w w:val="91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(2004–present)</w:t>
      </w:r>
    </w:p>
    <w:p w14:paraId="58149FB7" w14:textId="77777777" w:rsidR="005810FA" w:rsidRPr="008A3E9D" w:rsidRDefault="00C44365">
      <w:pPr>
        <w:spacing w:line="220" w:lineRule="exact"/>
        <w:ind w:left="100"/>
        <w:rPr>
          <w:rFonts w:asciiTheme="minorHAnsi" w:eastAsia="Book Antiqua" w:hAnsiTheme="minorHAnsi" w:cstheme="minorHAnsi"/>
        </w:rPr>
      </w:pPr>
      <w:r w:rsidRPr="008A3E9D">
        <w:rPr>
          <w:rFonts w:asciiTheme="minorHAnsi" w:hAnsiTheme="minorHAnsi" w:cstheme="minorHAnsi"/>
          <w:w w:val="142"/>
          <w:position w:val="1"/>
        </w:rPr>
        <w:t>•</w:t>
      </w:r>
      <w:r w:rsidRPr="008A3E9D">
        <w:rPr>
          <w:rFonts w:asciiTheme="minorHAnsi" w:hAnsiTheme="minorHAnsi" w:cstheme="minorHAnsi"/>
          <w:spacing w:val="29"/>
          <w:w w:val="142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IEEE</w:t>
      </w:r>
      <w:r w:rsidRPr="008A3E9D">
        <w:rPr>
          <w:rFonts w:asciiTheme="minorHAnsi" w:eastAsia="Book Antiqua" w:hAnsiTheme="minorHAnsi" w:cstheme="minorHAnsi"/>
          <w:spacing w:val="-4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90"/>
          <w:position w:val="1"/>
        </w:rPr>
        <w:t>Communications</w:t>
      </w:r>
      <w:r w:rsidRPr="008A3E9D">
        <w:rPr>
          <w:rFonts w:asciiTheme="minorHAnsi" w:eastAsia="Book Antiqua" w:hAnsiTheme="minorHAnsi" w:cstheme="minorHAnsi"/>
          <w:spacing w:val="-10"/>
          <w:w w:val="90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90"/>
          <w:position w:val="1"/>
        </w:rPr>
        <w:t>Society</w:t>
      </w:r>
      <w:r w:rsidRPr="008A3E9D">
        <w:rPr>
          <w:rFonts w:asciiTheme="minorHAnsi" w:eastAsia="Book Antiqua" w:hAnsiTheme="minorHAnsi" w:cstheme="minorHAnsi"/>
          <w:spacing w:val="30"/>
          <w:w w:val="90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(2012–present)</w:t>
      </w:r>
    </w:p>
    <w:p w14:paraId="2A4022B9" w14:textId="77777777" w:rsidR="005810FA" w:rsidRPr="008A3E9D" w:rsidRDefault="00C44365">
      <w:pPr>
        <w:spacing w:line="220" w:lineRule="exact"/>
        <w:ind w:left="100"/>
        <w:rPr>
          <w:rFonts w:asciiTheme="minorHAnsi" w:eastAsia="Book Antiqua" w:hAnsiTheme="minorHAnsi" w:cstheme="minorHAnsi"/>
        </w:rPr>
      </w:pPr>
      <w:r w:rsidRPr="008A3E9D">
        <w:rPr>
          <w:rFonts w:asciiTheme="minorHAnsi" w:hAnsiTheme="minorHAnsi" w:cstheme="minorHAnsi"/>
          <w:w w:val="142"/>
          <w:position w:val="1"/>
        </w:rPr>
        <w:t>•</w:t>
      </w:r>
      <w:r w:rsidRPr="008A3E9D">
        <w:rPr>
          <w:rFonts w:asciiTheme="minorHAnsi" w:hAnsiTheme="minorHAnsi" w:cstheme="minorHAnsi"/>
          <w:spacing w:val="29"/>
          <w:w w:val="142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IEEE</w:t>
      </w:r>
      <w:r w:rsidRPr="008A3E9D">
        <w:rPr>
          <w:rFonts w:asciiTheme="minorHAnsi" w:eastAsia="Book Antiqua" w:hAnsiTheme="minorHAnsi" w:cstheme="minorHAnsi"/>
          <w:spacing w:val="-4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Computer</w:t>
      </w:r>
      <w:r w:rsidRPr="008A3E9D">
        <w:rPr>
          <w:rFonts w:asciiTheme="minorHAnsi" w:eastAsia="Book Antiqua" w:hAnsiTheme="minorHAnsi" w:cstheme="minorHAnsi"/>
          <w:spacing w:val="-13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Society</w:t>
      </w:r>
      <w:r w:rsidRPr="008A3E9D">
        <w:rPr>
          <w:rFonts w:asciiTheme="minorHAnsi" w:eastAsia="Book Antiqua" w:hAnsiTheme="minorHAnsi" w:cstheme="minorHAnsi"/>
          <w:spacing w:val="37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(2009–present)</w:t>
      </w:r>
    </w:p>
    <w:p w14:paraId="7980D49E" w14:textId="77777777" w:rsidR="005810FA" w:rsidRPr="008A3E9D" w:rsidRDefault="00C44365">
      <w:pPr>
        <w:spacing w:line="220" w:lineRule="exact"/>
        <w:ind w:left="100"/>
        <w:rPr>
          <w:rFonts w:asciiTheme="minorHAnsi" w:eastAsia="Book Antiqua" w:hAnsiTheme="minorHAnsi" w:cstheme="minorHAnsi"/>
        </w:rPr>
      </w:pPr>
      <w:r w:rsidRPr="008A3E9D">
        <w:rPr>
          <w:rFonts w:asciiTheme="minorHAnsi" w:hAnsiTheme="minorHAnsi" w:cstheme="minorHAnsi"/>
          <w:w w:val="142"/>
          <w:position w:val="1"/>
        </w:rPr>
        <w:t>•</w:t>
      </w:r>
      <w:r w:rsidRPr="008A3E9D">
        <w:rPr>
          <w:rFonts w:asciiTheme="minorHAnsi" w:hAnsiTheme="minorHAnsi" w:cstheme="minorHAnsi"/>
          <w:spacing w:val="29"/>
          <w:w w:val="142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IEEE</w:t>
      </w:r>
      <w:r w:rsidRPr="008A3E9D">
        <w:rPr>
          <w:rFonts w:asciiTheme="minorHAnsi" w:eastAsia="Book Antiqua" w:hAnsiTheme="minorHAnsi" w:cstheme="minorHAnsi"/>
          <w:spacing w:val="-4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Intelligent</w:t>
      </w:r>
      <w:r w:rsidRPr="008A3E9D">
        <w:rPr>
          <w:rFonts w:asciiTheme="minorHAnsi" w:eastAsia="Book Antiqua" w:hAnsiTheme="minorHAnsi" w:cstheme="minorHAnsi"/>
          <w:spacing w:val="15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spacing w:val="-6"/>
          <w:w w:val="89"/>
          <w:position w:val="1"/>
        </w:rPr>
        <w:t>T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ransportation</w:t>
      </w:r>
      <w:r w:rsidRPr="008A3E9D">
        <w:rPr>
          <w:rFonts w:asciiTheme="minorHAnsi" w:eastAsia="Book Antiqua" w:hAnsiTheme="minorHAnsi" w:cstheme="minorHAnsi"/>
          <w:spacing w:val="-7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Systems</w:t>
      </w:r>
      <w:r w:rsidRPr="008A3E9D">
        <w:rPr>
          <w:rFonts w:asciiTheme="minorHAnsi" w:eastAsia="Book Antiqua" w:hAnsiTheme="minorHAnsi" w:cstheme="minorHAnsi"/>
          <w:spacing w:val="20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Society</w:t>
      </w:r>
      <w:r w:rsidRPr="008A3E9D">
        <w:rPr>
          <w:rFonts w:asciiTheme="minorHAnsi" w:eastAsia="Book Antiqua" w:hAnsiTheme="minorHAnsi" w:cstheme="minorHAnsi"/>
          <w:spacing w:val="37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(2011–present)</w:t>
      </w:r>
    </w:p>
    <w:p w14:paraId="5E69A131" w14:textId="77777777" w:rsidR="005810FA" w:rsidRPr="008A3E9D" w:rsidRDefault="00C44365">
      <w:pPr>
        <w:spacing w:line="220" w:lineRule="exact"/>
        <w:ind w:left="100"/>
        <w:rPr>
          <w:rFonts w:asciiTheme="minorHAnsi" w:eastAsia="Book Antiqua" w:hAnsiTheme="minorHAnsi" w:cstheme="minorHAnsi"/>
        </w:rPr>
      </w:pPr>
      <w:r w:rsidRPr="008A3E9D">
        <w:rPr>
          <w:rFonts w:asciiTheme="minorHAnsi" w:hAnsiTheme="minorHAnsi" w:cstheme="minorHAnsi"/>
          <w:w w:val="142"/>
          <w:position w:val="1"/>
        </w:rPr>
        <w:t>•</w:t>
      </w:r>
      <w:r w:rsidRPr="008A3E9D">
        <w:rPr>
          <w:rFonts w:asciiTheme="minorHAnsi" w:hAnsiTheme="minorHAnsi" w:cstheme="minorHAnsi"/>
          <w:spacing w:val="29"/>
          <w:w w:val="142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IEEE</w:t>
      </w:r>
      <w:r w:rsidRPr="008A3E9D">
        <w:rPr>
          <w:rFonts w:asciiTheme="minorHAnsi" w:eastAsia="Book Antiqua" w:hAnsiTheme="minorHAnsi" w:cstheme="minorHAnsi"/>
          <w:spacing w:val="-4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90"/>
          <w:position w:val="1"/>
        </w:rPr>
        <w:t>Systems,</w:t>
      </w:r>
      <w:r w:rsidRPr="008A3E9D">
        <w:rPr>
          <w:rFonts w:asciiTheme="minorHAnsi" w:eastAsia="Book Antiqua" w:hAnsiTheme="minorHAnsi" w:cstheme="minorHAnsi"/>
          <w:spacing w:val="20"/>
          <w:w w:val="90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90"/>
          <w:position w:val="1"/>
        </w:rPr>
        <w:t>Man,</w:t>
      </w:r>
      <w:r w:rsidRPr="008A3E9D">
        <w:rPr>
          <w:rFonts w:asciiTheme="minorHAnsi" w:eastAsia="Book Antiqua" w:hAnsiTheme="minorHAnsi" w:cstheme="minorHAnsi"/>
          <w:spacing w:val="10"/>
          <w:w w:val="90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90"/>
          <w:position w:val="1"/>
        </w:rPr>
        <w:t>and</w:t>
      </w:r>
      <w:r w:rsidRPr="008A3E9D">
        <w:rPr>
          <w:rFonts w:asciiTheme="minorHAnsi" w:eastAsia="Book Antiqua" w:hAnsiTheme="minorHAnsi" w:cstheme="minorHAnsi"/>
          <w:spacing w:val="-12"/>
          <w:w w:val="90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90"/>
          <w:position w:val="1"/>
        </w:rPr>
        <w:t>Cybernetics</w:t>
      </w:r>
      <w:r w:rsidRPr="008A3E9D">
        <w:rPr>
          <w:rFonts w:asciiTheme="minorHAnsi" w:eastAsia="Book Antiqua" w:hAnsiTheme="minorHAnsi" w:cstheme="minorHAnsi"/>
          <w:spacing w:val="5"/>
          <w:w w:val="90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90"/>
          <w:position w:val="1"/>
        </w:rPr>
        <w:t>Society</w:t>
      </w:r>
      <w:r w:rsidRPr="008A3E9D">
        <w:rPr>
          <w:rFonts w:asciiTheme="minorHAnsi" w:eastAsia="Book Antiqua" w:hAnsiTheme="minorHAnsi" w:cstheme="minorHAnsi"/>
          <w:spacing w:val="30"/>
          <w:w w:val="90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(2011–present)</w:t>
      </w:r>
    </w:p>
    <w:p w14:paraId="1559AEF1" w14:textId="77777777" w:rsidR="005810FA" w:rsidRPr="008A3E9D" w:rsidRDefault="00C44365">
      <w:pPr>
        <w:spacing w:line="220" w:lineRule="exact"/>
        <w:ind w:left="100"/>
        <w:rPr>
          <w:rFonts w:asciiTheme="minorHAnsi" w:eastAsia="Book Antiqua" w:hAnsiTheme="minorHAnsi" w:cstheme="minorHAnsi"/>
        </w:rPr>
      </w:pPr>
      <w:r w:rsidRPr="008A3E9D">
        <w:rPr>
          <w:rFonts w:asciiTheme="minorHAnsi" w:hAnsiTheme="minorHAnsi" w:cstheme="minorHAnsi"/>
          <w:w w:val="142"/>
          <w:position w:val="1"/>
        </w:rPr>
        <w:t>•</w:t>
      </w:r>
      <w:r w:rsidRPr="008A3E9D">
        <w:rPr>
          <w:rFonts w:asciiTheme="minorHAnsi" w:hAnsiTheme="minorHAnsi" w:cstheme="minorHAnsi"/>
          <w:spacing w:val="29"/>
          <w:w w:val="142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IEEE</w:t>
      </w:r>
      <w:r w:rsidRPr="008A3E9D">
        <w:rPr>
          <w:rFonts w:asciiTheme="minorHAnsi" w:eastAsia="Book Antiqua" w:hAnsiTheme="minorHAnsi" w:cstheme="minorHAnsi"/>
          <w:spacing w:val="-4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Robotics</w:t>
      </w:r>
      <w:r w:rsidRPr="008A3E9D">
        <w:rPr>
          <w:rFonts w:asciiTheme="minorHAnsi" w:eastAsia="Book Antiqua" w:hAnsiTheme="minorHAnsi" w:cstheme="minorHAnsi"/>
          <w:spacing w:val="36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and</w:t>
      </w:r>
      <w:r w:rsidRPr="008A3E9D">
        <w:rPr>
          <w:rFonts w:asciiTheme="minorHAnsi" w:eastAsia="Book Antiqua" w:hAnsiTheme="minorHAnsi" w:cstheme="minorHAnsi"/>
          <w:spacing w:val="-8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Automation</w:t>
      </w:r>
      <w:r w:rsidRPr="008A3E9D">
        <w:rPr>
          <w:rFonts w:asciiTheme="minorHAnsi" w:eastAsia="Book Antiqua" w:hAnsiTheme="minorHAnsi" w:cstheme="minorHAnsi"/>
          <w:spacing w:val="-5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Society</w:t>
      </w:r>
      <w:r w:rsidRPr="008A3E9D">
        <w:rPr>
          <w:rFonts w:asciiTheme="minorHAnsi" w:eastAsia="Book Antiqua" w:hAnsiTheme="minorHAnsi" w:cstheme="minorHAnsi"/>
          <w:spacing w:val="37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(2011–present)</w:t>
      </w:r>
    </w:p>
    <w:p w14:paraId="2C991ABC" w14:textId="77777777" w:rsidR="005810FA" w:rsidRPr="008A3E9D" w:rsidRDefault="00C44365">
      <w:pPr>
        <w:spacing w:line="220" w:lineRule="exact"/>
        <w:ind w:left="100"/>
        <w:rPr>
          <w:rFonts w:asciiTheme="minorHAnsi" w:eastAsia="Book Antiqua" w:hAnsiTheme="minorHAnsi" w:cstheme="minorHAnsi"/>
        </w:rPr>
      </w:pPr>
      <w:r w:rsidRPr="008A3E9D">
        <w:rPr>
          <w:rFonts w:asciiTheme="minorHAnsi" w:hAnsiTheme="minorHAnsi" w:cstheme="minorHAnsi"/>
          <w:w w:val="142"/>
          <w:position w:val="1"/>
        </w:rPr>
        <w:t>•</w:t>
      </w:r>
      <w:r w:rsidRPr="008A3E9D">
        <w:rPr>
          <w:rFonts w:asciiTheme="minorHAnsi" w:hAnsiTheme="minorHAnsi" w:cstheme="minorHAnsi"/>
          <w:spacing w:val="29"/>
          <w:w w:val="142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IEEE</w:t>
      </w:r>
      <w:r w:rsidRPr="008A3E9D">
        <w:rPr>
          <w:rFonts w:asciiTheme="minorHAnsi" w:eastAsia="Book Antiqua" w:hAnsiTheme="minorHAnsi" w:cstheme="minorHAnsi"/>
          <w:spacing w:val="-4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Computational</w:t>
      </w:r>
      <w:r w:rsidRPr="008A3E9D">
        <w:rPr>
          <w:rFonts w:asciiTheme="minorHAnsi" w:eastAsia="Book Antiqua" w:hAnsiTheme="minorHAnsi" w:cstheme="minorHAnsi"/>
          <w:spacing w:val="-8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Intelligence</w:t>
      </w:r>
      <w:r w:rsidRPr="008A3E9D">
        <w:rPr>
          <w:rFonts w:asciiTheme="minorHAnsi" w:eastAsia="Book Antiqua" w:hAnsiTheme="minorHAnsi" w:cstheme="minorHAnsi"/>
          <w:spacing w:val="26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Society</w:t>
      </w:r>
      <w:r w:rsidRPr="008A3E9D">
        <w:rPr>
          <w:rFonts w:asciiTheme="minorHAnsi" w:eastAsia="Book Antiqua" w:hAnsiTheme="minorHAnsi" w:cstheme="minorHAnsi"/>
          <w:spacing w:val="37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(2013–present)</w:t>
      </w:r>
    </w:p>
    <w:p w14:paraId="08A36735" w14:textId="77777777" w:rsidR="005810FA" w:rsidRPr="008A3E9D" w:rsidRDefault="00C44365">
      <w:pPr>
        <w:spacing w:line="220" w:lineRule="exact"/>
        <w:ind w:left="100"/>
        <w:rPr>
          <w:rFonts w:asciiTheme="minorHAnsi" w:eastAsia="Book Antiqua" w:hAnsiTheme="minorHAnsi" w:cstheme="minorHAnsi"/>
        </w:rPr>
      </w:pPr>
      <w:r w:rsidRPr="008A3E9D">
        <w:rPr>
          <w:rFonts w:asciiTheme="minorHAnsi" w:hAnsiTheme="minorHAnsi" w:cstheme="minorHAnsi"/>
          <w:w w:val="142"/>
          <w:position w:val="1"/>
        </w:rPr>
        <w:t>•</w:t>
      </w:r>
      <w:r w:rsidRPr="008A3E9D">
        <w:rPr>
          <w:rFonts w:asciiTheme="minorHAnsi" w:hAnsiTheme="minorHAnsi" w:cstheme="minorHAnsi"/>
          <w:spacing w:val="29"/>
          <w:w w:val="142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IEEE</w:t>
      </w:r>
      <w:r w:rsidRPr="008A3E9D">
        <w:rPr>
          <w:rFonts w:asciiTheme="minorHAnsi" w:eastAsia="Book Antiqua" w:hAnsiTheme="minorHAnsi" w:cstheme="minorHAnsi"/>
          <w:spacing w:val="-4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90"/>
          <w:position w:val="1"/>
        </w:rPr>
        <w:t>Circuits</w:t>
      </w:r>
      <w:r w:rsidRPr="008A3E9D">
        <w:rPr>
          <w:rFonts w:asciiTheme="minorHAnsi" w:eastAsia="Book Antiqua" w:hAnsiTheme="minorHAnsi" w:cstheme="minorHAnsi"/>
          <w:spacing w:val="5"/>
          <w:w w:val="90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90"/>
          <w:position w:val="1"/>
        </w:rPr>
        <w:t>and</w:t>
      </w:r>
      <w:r w:rsidRPr="008A3E9D">
        <w:rPr>
          <w:rFonts w:asciiTheme="minorHAnsi" w:eastAsia="Book Antiqua" w:hAnsiTheme="minorHAnsi" w:cstheme="minorHAnsi"/>
          <w:spacing w:val="-12"/>
          <w:w w:val="90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90"/>
          <w:position w:val="1"/>
        </w:rPr>
        <w:t>Systems</w:t>
      </w:r>
      <w:r w:rsidRPr="008A3E9D">
        <w:rPr>
          <w:rFonts w:asciiTheme="minorHAnsi" w:eastAsia="Book Antiqua" w:hAnsiTheme="minorHAnsi" w:cstheme="minorHAnsi"/>
          <w:spacing w:val="12"/>
          <w:w w:val="90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90"/>
          <w:position w:val="1"/>
        </w:rPr>
        <w:t>Society</w:t>
      </w:r>
      <w:r w:rsidRPr="008A3E9D">
        <w:rPr>
          <w:rFonts w:asciiTheme="minorHAnsi" w:eastAsia="Book Antiqua" w:hAnsiTheme="minorHAnsi" w:cstheme="minorHAnsi"/>
          <w:spacing w:val="30"/>
          <w:w w:val="90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(2013–present)</w:t>
      </w:r>
    </w:p>
    <w:p w14:paraId="7FBB059C" w14:textId="77777777" w:rsidR="005810FA" w:rsidRPr="008A3E9D" w:rsidRDefault="00C44365">
      <w:pPr>
        <w:spacing w:line="220" w:lineRule="exact"/>
        <w:ind w:left="100"/>
        <w:rPr>
          <w:rFonts w:asciiTheme="minorHAnsi" w:eastAsia="Book Antiqua" w:hAnsiTheme="minorHAnsi" w:cstheme="minorHAnsi"/>
        </w:rPr>
      </w:pPr>
      <w:r w:rsidRPr="008A3E9D">
        <w:rPr>
          <w:rFonts w:asciiTheme="minorHAnsi" w:hAnsiTheme="minorHAnsi" w:cstheme="minorHAnsi"/>
          <w:w w:val="142"/>
          <w:position w:val="1"/>
        </w:rPr>
        <w:t>•</w:t>
      </w:r>
      <w:r w:rsidRPr="008A3E9D">
        <w:rPr>
          <w:rFonts w:asciiTheme="minorHAnsi" w:hAnsiTheme="minorHAnsi" w:cstheme="minorHAnsi"/>
          <w:spacing w:val="29"/>
          <w:w w:val="142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IEEE</w:t>
      </w:r>
      <w:r w:rsidRPr="008A3E9D">
        <w:rPr>
          <w:rFonts w:asciiTheme="minorHAnsi" w:eastAsia="Book Antiqua" w:hAnsiTheme="minorHAnsi" w:cstheme="minorHAnsi"/>
          <w:spacing w:val="-4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90"/>
          <w:position w:val="1"/>
        </w:rPr>
        <w:t>Information</w:t>
      </w:r>
      <w:r w:rsidRPr="008A3E9D">
        <w:rPr>
          <w:rFonts w:asciiTheme="minorHAnsi" w:eastAsia="Book Antiqua" w:hAnsiTheme="minorHAnsi" w:cstheme="minorHAnsi"/>
          <w:spacing w:val="-6"/>
          <w:w w:val="90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90"/>
          <w:position w:val="1"/>
        </w:rPr>
        <w:t>Theory</w:t>
      </w:r>
      <w:r w:rsidRPr="008A3E9D">
        <w:rPr>
          <w:rFonts w:asciiTheme="minorHAnsi" w:eastAsia="Book Antiqua" w:hAnsiTheme="minorHAnsi" w:cstheme="minorHAnsi"/>
          <w:spacing w:val="5"/>
          <w:w w:val="90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90"/>
          <w:position w:val="1"/>
        </w:rPr>
        <w:t>Society</w:t>
      </w:r>
      <w:r w:rsidRPr="008A3E9D">
        <w:rPr>
          <w:rFonts w:asciiTheme="minorHAnsi" w:eastAsia="Book Antiqua" w:hAnsiTheme="minorHAnsi" w:cstheme="minorHAnsi"/>
          <w:spacing w:val="30"/>
          <w:w w:val="90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(2013–present)</w:t>
      </w:r>
    </w:p>
    <w:p w14:paraId="44D33C11" w14:textId="77777777" w:rsidR="005810FA" w:rsidRPr="008A3E9D" w:rsidRDefault="005810FA">
      <w:pPr>
        <w:spacing w:before="8" w:line="100" w:lineRule="exact"/>
        <w:rPr>
          <w:rFonts w:asciiTheme="minorHAnsi" w:hAnsiTheme="minorHAnsi" w:cstheme="minorHAnsi"/>
        </w:rPr>
      </w:pPr>
    </w:p>
    <w:p w14:paraId="76B41E88" w14:textId="77777777" w:rsidR="005810FA" w:rsidRPr="008A3E9D" w:rsidRDefault="00C44365">
      <w:pPr>
        <w:rPr>
          <w:rFonts w:asciiTheme="minorHAnsi" w:eastAsia="Book Antiqua" w:hAnsiTheme="minorHAnsi" w:cstheme="minorHAnsi"/>
        </w:rPr>
      </w:pPr>
      <w:r w:rsidRPr="008A3E9D">
        <w:rPr>
          <w:rFonts w:asciiTheme="minorHAnsi" w:eastAsia="Book Antiqua" w:hAnsiTheme="minorHAnsi" w:cstheme="minorHAnsi"/>
          <w:w w:val="91"/>
        </w:rPr>
        <w:t>Game</w:t>
      </w:r>
      <w:r w:rsidRPr="008A3E9D">
        <w:rPr>
          <w:rFonts w:asciiTheme="minorHAnsi" w:eastAsia="Book Antiqua" w:hAnsiTheme="minorHAnsi" w:cstheme="minorHAnsi"/>
          <w:spacing w:val="-1"/>
          <w:w w:val="91"/>
        </w:rPr>
        <w:t xml:space="preserve"> </w:t>
      </w:r>
      <w:r w:rsidRPr="008A3E9D">
        <w:rPr>
          <w:rFonts w:asciiTheme="minorHAnsi" w:eastAsia="Book Antiqua" w:hAnsiTheme="minorHAnsi" w:cstheme="minorHAnsi"/>
          <w:w w:val="91"/>
        </w:rPr>
        <w:t>Theory</w:t>
      </w:r>
      <w:r w:rsidRPr="008A3E9D">
        <w:rPr>
          <w:rFonts w:asciiTheme="minorHAnsi" w:eastAsia="Book Antiqua" w:hAnsiTheme="minorHAnsi" w:cstheme="minorHAnsi"/>
          <w:spacing w:val="-2"/>
          <w:w w:val="91"/>
        </w:rPr>
        <w:t xml:space="preserve"> </w:t>
      </w:r>
      <w:r w:rsidRPr="008A3E9D">
        <w:rPr>
          <w:rFonts w:asciiTheme="minorHAnsi" w:eastAsia="Book Antiqua" w:hAnsiTheme="minorHAnsi" w:cstheme="minorHAnsi"/>
          <w:w w:val="91"/>
        </w:rPr>
        <w:t>Societ</w:t>
      </w:r>
      <w:r w:rsidRPr="008A3E9D">
        <w:rPr>
          <w:rFonts w:asciiTheme="minorHAnsi" w:eastAsia="Book Antiqua" w:hAnsiTheme="minorHAnsi" w:cstheme="minorHAnsi"/>
          <w:spacing w:val="-12"/>
          <w:w w:val="91"/>
        </w:rPr>
        <w:t>y</w:t>
      </w:r>
      <w:r w:rsidRPr="008A3E9D">
        <w:rPr>
          <w:rFonts w:asciiTheme="minorHAnsi" w:eastAsia="Book Antiqua" w:hAnsiTheme="minorHAnsi" w:cstheme="minorHAnsi"/>
          <w:w w:val="91"/>
        </w:rPr>
        <w:t>,</w:t>
      </w:r>
      <w:r w:rsidRPr="008A3E9D">
        <w:rPr>
          <w:rFonts w:asciiTheme="minorHAnsi" w:eastAsia="Book Antiqua" w:hAnsiTheme="minorHAnsi" w:cstheme="minorHAnsi"/>
          <w:spacing w:val="26"/>
          <w:w w:val="91"/>
        </w:rPr>
        <w:t xml:space="preserve"> </w:t>
      </w:r>
      <w:r w:rsidRPr="008A3E9D">
        <w:rPr>
          <w:rFonts w:asciiTheme="minorHAnsi" w:eastAsia="Book Antiqua" w:hAnsiTheme="minorHAnsi" w:cstheme="minorHAnsi"/>
          <w:w w:val="91"/>
        </w:rPr>
        <w:t>Membe</w:t>
      </w:r>
      <w:r w:rsidRPr="008A3E9D">
        <w:rPr>
          <w:rFonts w:asciiTheme="minorHAnsi" w:eastAsia="Book Antiqua" w:hAnsiTheme="minorHAnsi" w:cstheme="minorHAnsi"/>
          <w:spacing w:val="-7"/>
          <w:w w:val="91"/>
        </w:rPr>
        <w:t>r</w:t>
      </w:r>
      <w:r w:rsidRPr="008A3E9D">
        <w:rPr>
          <w:rFonts w:asciiTheme="minorHAnsi" w:eastAsia="Book Antiqua" w:hAnsiTheme="minorHAnsi" w:cstheme="minorHAnsi"/>
          <w:w w:val="91"/>
        </w:rPr>
        <w:t xml:space="preserve">, </w:t>
      </w:r>
      <w:r w:rsidRPr="008A3E9D">
        <w:rPr>
          <w:rFonts w:asciiTheme="minorHAnsi" w:eastAsia="Book Antiqua" w:hAnsiTheme="minorHAnsi" w:cstheme="minorHAnsi"/>
        </w:rPr>
        <w:t>2016–present</w:t>
      </w:r>
    </w:p>
    <w:p w14:paraId="770436BF" w14:textId="77777777" w:rsidR="005810FA" w:rsidRPr="008A3E9D" w:rsidRDefault="005810FA">
      <w:pPr>
        <w:spacing w:before="8" w:line="100" w:lineRule="exact"/>
        <w:rPr>
          <w:rFonts w:asciiTheme="minorHAnsi" w:hAnsiTheme="minorHAnsi" w:cstheme="minorHAnsi"/>
        </w:rPr>
      </w:pPr>
    </w:p>
    <w:p w14:paraId="77B53A97" w14:textId="77777777" w:rsidR="005810FA" w:rsidRPr="008A3E9D" w:rsidRDefault="00C44365">
      <w:pPr>
        <w:rPr>
          <w:rFonts w:asciiTheme="minorHAnsi" w:eastAsia="Book Antiqua" w:hAnsiTheme="minorHAnsi" w:cstheme="minorHAnsi"/>
        </w:rPr>
      </w:pPr>
      <w:r w:rsidRPr="008A3E9D">
        <w:rPr>
          <w:rFonts w:asciiTheme="minorHAnsi" w:eastAsia="Book Antiqua" w:hAnsiTheme="minorHAnsi" w:cstheme="minorHAnsi"/>
          <w:w w:val="91"/>
        </w:rPr>
        <w:t>Animal</w:t>
      </w:r>
      <w:r w:rsidRPr="008A3E9D">
        <w:rPr>
          <w:rFonts w:asciiTheme="minorHAnsi" w:eastAsia="Book Antiqua" w:hAnsiTheme="minorHAnsi" w:cstheme="minorHAnsi"/>
          <w:spacing w:val="-9"/>
          <w:w w:val="91"/>
        </w:rPr>
        <w:t xml:space="preserve"> </w:t>
      </w:r>
      <w:r w:rsidRPr="008A3E9D">
        <w:rPr>
          <w:rFonts w:asciiTheme="minorHAnsi" w:eastAsia="Book Antiqua" w:hAnsiTheme="minorHAnsi" w:cstheme="minorHAnsi"/>
          <w:w w:val="91"/>
        </w:rPr>
        <w:t>Beh</w:t>
      </w:r>
      <w:r w:rsidRPr="008A3E9D">
        <w:rPr>
          <w:rFonts w:asciiTheme="minorHAnsi" w:eastAsia="Book Antiqua" w:hAnsiTheme="minorHAnsi" w:cstheme="minorHAnsi"/>
          <w:spacing w:val="-4"/>
          <w:w w:val="91"/>
        </w:rPr>
        <w:t>a</w:t>
      </w:r>
      <w:r w:rsidRPr="008A3E9D">
        <w:rPr>
          <w:rFonts w:asciiTheme="minorHAnsi" w:eastAsia="Book Antiqua" w:hAnsiTheme="minorHAnsi" w:cstheme="minorHAnsi"/>
          <w:w w:val="91"/>
        </w:rPr>
        <w:t>vior</w:t>
      </w:r>
      <w:r w:rsidRPr="008A3E9D">
        <w:rPr>
          <w:rFonts w:asciiTheme="minorHAnsi" w:eastAsia="Book Antiqua" w:hAnsiTheme="minorHAnsi" w:cstheme="minorHAnsi"/>
          <w:spacing w:val="10"/>
          <w:w w:val="91"/>
        </w:rPr>
        <w:t xml:space="preserve"> </w:t>
      </w:r>
      <w:r w:rsidRPr="008A3E9D">
        <w:rPr>
          <w:rFonts w:asciiTheme="minorHAnsi" w:eastAsia="Book Antiqua" w:hAnsiTheme="minorHAnsi" w:cstheme="minorHAnsi"/>
          <w:w w:val="91"/>
        </w:rPr>
        <w:t>Society</w:t>
      </w:r>
      <w:r w:rsidRPr="008A3E9D">
        <w:rPr>
          <w:rFonts w:asciiTheme="minorHAnsi" w:eastAsia="Book Antiqua" w:hAnsiTheme="minorHAnsi" w:cstheme="minorHAnsi"/>
          <w:spacing w:val="23"/>
          <w:w w:val="91"/>
        </w:rPr>
        <w:t xml:space="preserve"> </w:t>
      </w:r>
      <w:r w:rsidRPr="008A3E9D">
        <w:rPr>
          <w:rFonts w:asciiTheme="minorHAnsi" w:eastAsia="Book Antiqua" w:hAnsiTheme="minorHAnsi" w:cstheme="minorHAnsi"/>
        </w:rPr>
        <w:t xml:space="preserve">(ABS), </w:t>
      </w:r>
      <w:r w:rsidRPr="008A3E9D">
        <w:rPr>
          <w:rFonts w:asciiTheme="minorHAnsi" w:eastAsia="Book Antiqua" w:hAnsiTheme="minorHAnsi" w:cstheme="minorHAnsi"/>
          <w:w w:val="90"/>
        </w:rPr>
        <w:t>Membe</w:t>
      </w:r>
      <w:r w:rsidRPr="008A3E9D">
        <w:rPr>
          <w:rFonts w:asciiTheme="minorHAnsi" w:eastAsia="Book Antiqua" w:hAnsiTheme="minorHAnsi" w:cstheme="minorHAnsi"/>
          <w:spacing w:val="-7"/>
          <w:w w:val="90"/>
        </w:rPr>
        <w:t>r</w:t>
      </w:r>
      <w:r w:rsidRPr="008A3E9D">
        <w:rPr>
          <w:rFonts w:asciiTheme="minorHAnsi" w:eastAsia="Book Antiqua" w:hAnsiTheme="minorHAnsi" w:cstheme="minorHAnsi"/>
          <w:w w:val="90"/>
        </w:rPr>
        <w:t>,</w:t>
      </w:r>
      <w:r w:rsidRPr="008A3E9D">
        <w:rPr>
          <w:rFonts w:asciiTheme="minorHAnsi" w:eastAsia="Book Antiqua" w:hAnsiTheme="minorHAnsi" w:cstheme="minorHAnsi"/>
          <w:spacing w:val="9"/>
          <w:w w:val="90"/>
        </w:rPr>
        <w:t xml:space="preserve"> </w:t>
      </w:r>
      <w:r w:rsidRPr="008A3E9D">
        <w:rPr>
          <w:rFonts w:asciiTheme="minorHAnsi" w:eastAsia="Book Antiqua" w:hAnsiTheme="minorHAnsi" w:cstheme="minorHAnsi"/>
        </w:rPr>
        <w:t>2011–present</w:t>
      </w:r>
    </w:p>
    <w:p w14:paraId="7E95A0C6" w14:textId="77777777" w:rsidR="005810FA" w:rsidRPr="008A3E9D" w:rsidRDefault="005810FA">
      <w:pPr>
        <w:spacing w:before="8" w:line="100" w:lineRule="exact"/>
        <w:rPr>
          <w:rFonts w:asciiTheme="minorHAnsi" w:hAnsiTheme="minorHAnsi" w:cstheme="minorHAnsi"/>
        </w:rPr>
      </w:pPr>
    </w:p>
    <w:p w14:paraId="4D45B7C0" w14:textId="77777777" w:rsidR="005810FA" w:rsidRPr="008A3E9D" w:rsidRDefault="00C44365">
      <w:pPr>
        <w:rPr>
          <w:rFonts w:asciiTheme="minorHAnsi" w:eastAsia="Book Antiqua" w:hAnsiTheme="minorHAnsi" w:cstheme="minorHAnsi"/>
        </w:rPr>
      </w:pPr>
      <w:r w:rsidRPr="008A3E9D">
        <w:rPr>
          <w:rFonts w:asciiTheme="minorHAnsi" w:eastAsia="Book Antiqua" w:hAnsiTheme="minorHAnsi" w:cstheme="minorHAnsi"/>
          <w:w w:val="88"/>
        </w:rPr>
        <w:t>International</w:t>
      </w:r>
      <w:r w:rsidRPr="008A3E9D">
        <w:rPr>
          <w:rFonts w:asciiTheme="minorHAnsi" w:eastAsia="Book Antiqua" w:hAnsiTheme="minorHAnsi" w:cstheme="minorHAnsi"/>
          <w:spacing w:val="6"/>
          <w:w w:val="88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</w:rPr>
        <w:t>Union</w:t>
      </w:r>
      <w:r w:rsidRPr="008A3E9D">
        <w:rPr>
          <w:rFonts w:asciiTheme="minorHAnsi" w:eastAsia="Book Antiqua" w:hAnsiTheme="minorHAnsi" w:cstheme="minorHAnsi"/>
          <w:spacing w:val="12"/>
          <w:w w:val="88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</w:rPr>
        <w:t>for</w:t>
      </w:r>
      <w:r w:rsidRPr="008A3E9D">
        <w:rPr>
          <w:rFonts w:asciiTheme="minorHAnsi" w:eastAsia="Book Antiqua" w:hAnsiTheme="minorHAnsi" w:cstheme="minorHAnsi"/>
          <w:spacing w:val="14"/>
          <w:w w:val="88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</w:rPr>
        <w:t>the</w:t>
      </w:r>
      <w:r w:rsidRPr="008A3E9D">
        <w:rPr>
          <w:rFonts w:asciiTheme="minorHAnsi" w:eastAsia="Book Antiqua" w:hAnsiTheme="minorHAnsi" w:cstheme="minorHAnsi"/>
          <w:spacing w:val="3"/>
          <w:w w:val="88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</w:rPr>
        <w:t>Study</w:t>
      </w:r>
      <w:r w:rsidRPr="008A3E9D">
        <w:rPr>
          <w:rFonts w:asciiTheme="minorHAnsi" w:eastAsia="Book Antiqua" w:hAnsiTheme="minorHAnsi" w:cstheme="minorHAnsi"/>
          <w:spacing w:val="6"/>
          <w:w w:val="88"/>
        </w:rPr>
        <w:t xml:space="preserve"> </w:t>
      </w:r>
      <w:r w:rsidRPr="008A3E9D">
        <w:rPr>
          <w:rFonts w:asciiTheme="minorHAnsi" w:eastAsia="Book Antiqua" w:hAnsiTheme="minorHAnsi" w:cstheme="minorHAnsi"/>
        </w:rPr>
        <w:t>of</w:t>
      </w:r>
      <w:r w:rsidRPr="008A3E9D">
        <w:rPr>
          <w:rFonts w:asciiTheme="minorHAnsi" w:eastAsia="Book Antiqua" w:hAnsiTheme="minorHAnsi" w:cstheme="minorHAnsi"/>
          <w:spacing w:val="-11"/>
        </w:rPr>
        <w:t xml:space="preserve"> </w:t>
      </w:r>
      <w:r w:rsidRPr="008A3E9D">
        <w:rPr>
          <w:rFonts w:asciiTheme="minorHAnsi" w:eastAsia="Book Antiqua" w:hAnsiTheme="minorHAnsi" w:cstheme="minorHAnsi"/>
          <w:w w:val="93"/>
        </w:rPr>
        <w:t>Social</w:t>
      </w:r>
      <w:r w:rsidRPr="008A3E9D">
        <w:rPr>
          <w:rFonts w:asciiTheme="minorHAnsi" w:eastAsia="Book Antiqua" w:hAnsiTheme="minorHAnsi" w:cstheme="minorHAnsi"/>
          <w:spacing w:val="19"/>
          <w:w w:val="93"/>
        </w:rPr>
        <w:t xml:space="preserve"> </w:t>
      </w:r>
      <w:r w:rsidRPr="008A3E9D">
        <w:rPr>
          <w:rFonts w:asciiTheme="minorHAnsi" w:eastAsia="Book Antiqua" w:hAnsiTheme="minorHAnsi" w:cstheme="minorHAnsi"/>
          <w:w w:val="93"/>
        </w:rPr>
        <w:t>Insects</w:t>
      </w:r>
      <w:r w:rsidRPr="008A3E9D">
        <w:rPr>
          <w:rFonts w:asciiTheme="minorHAnsi" w:eastAsia="Book Antiqua" w:hAnsiTheme="minorHAnsi" w:cstheme="minorHAnsi"/>
          <w:spacing w:val="-9"/>
          <w:w w:val="93"/>
        </w:rPr>
        <w:t xml:space="preserve"> </w:t>
      </w:r>
      <w:r w:rsidRPr="008A3E9D">
        <w:rPr>
          <w:rFonts w:asciiTheme="minorHAnsi" w:eastAsia="Book Antiqua" w:hAnsiTheme="minorHAnsi" w:cstheme="minorHAnsi"/>
        </w:rPr>
        <w:t>(IUSSI),</w:t>
      </w:r>
      <w:r w:rsidRPr="008A3E9D">
        <w:rPr>
          <w:rFonts w:asciiTheme="minorHAnsi" w:eastAsia="Book Antiqua" w:hAnsiTheme="minorHAnsi" w:cstheme="minorHAnsi"/>
          <w:spacing w:val="-7"/>
        </w:rPr>
        <w:t xml:space="preserve"> </w:t>
      </w:r>
      <w:r w:rsidRPr="008A3E9D">
        <w:rPr>
          <w:rFonts w:asciiTheme="minorHAnsi" w:eastAsia="Book Antiqua" w:hAnsiTheme="minorHAnsi" w:cstheme="minorHAnsi"/>
          <w:w w:val="90"/>
        </w:rPr>
        <w:t>Membe</w:t>
      </w:r>
      <w:r w:rsidRPr="008A3E9D">
        <w:rPr>
          <w:rFonts w:asciiTheme="minorHAnsi" w:eastAsia="Book Antiqua" w:hAnsiTheme="minorHAnsi" w:cstheme="minorHAnsi"/>
          <w:spacing w:val="-7"/>
          <w:w w:val="90"/>
        </w:rPr>
        <w:t>r</w:t>
      </w:r>
      <w:r w:rsidRPr="008A3E9D">
        <w:rPr>
          <w:rFonts w:asciiTheme="minorHAnsi" w:eastAsia="Book Antiqua" w:hAnsiTheme="minorHAnsi" w:cstheme="minorHAnsi"/>
          <w:w w:val="90"/>
        </w:rPr>
        <w:t>,</w:t>
      </w:r>
      <w:r w:rsidRPr="008A3E9D">
        <w:rPr>
          <w:rFonts w:asciiTheme="minorHAnsi" w:eastAsia="Book Antiqua" w:hAnsiTheme="minorHAnsi" w:cstheme="minorHAnsi"/>
          <w:spacing w:val="9"/>
          <w:w w:val="90"/>
        </w:rPr>
        <w:t xml:space="preserve"> </w:t>
      </w:r>
      <w:r w:rsidRPr="008A3E9D">
        <w:rPr>
          <w:rFonts w:asciiTheme="minorHAnsi" w:eastAsia="Book Antiqua" w:hAnsiTheme="minorHAnsi" w:cstheme="minorHAnsi"/>
        </w:rPr>
        <w:t>2012–present</w:t>
      </w:r>
    </w:p>
    <w:p w14:paraId="06A72947" w14:textId="77777777" w:rsidR="005810FA" w:rsidRPr="008A3E9D" w:rsidRDefault="00C44365">
      <w:pPr>
        <w:spacing w:line="220" w:lineRule="exact"/>
        <w:ind w:left="100"/>
        <w:rPr>
          <w:rFonts w:asciiTheme="minorHAnsi" w:eastAsia="Book Antiqua" w:hAnsiTheme="minorHAnsi" w:cstheme="minorHAnsi"/>
        </w:rPr>
      </w:pPr>
      <w:r w:rsidRPr="008A3E9D">
        <w:rPr>
          <w:rFonts w:asciiTheme="minorHAnsi" w:hAnsiTheme="minorHAnsi" w:cstheme="minorHAnsi"/>
          <w:w w:val="142"/>
          <w:position w:val="1"/>
        </w:rPr>
        <w:t>•</w:t>
      </w:r>
      <w:r w:rsidRPr="008A3E9D">
        <w:rPr>
          <w:rFonts w:asciiTheme="minorHAnsi" w:hAnsiTheme="minorHAnsi" w:cstheme="minorHAnsi"/>
          <w:spacing w:val="29"/>
          <w:w w:val="142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North</w:t>
      </w:r>
      <w:r w:rsidRPr="008A3E9D">
        <w:rPr>
          <w:rFonts w:asciiTheme="minorHAnsi" w:eastAsia="Book Antiqua" w:hAnsiTheme="minorHAnsi" w:cstheme="minorHAnsi"/>
          <w:spacing w:val="-11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American</w:t>
      </w:r>
      <w:r w:rsidRPr="008A3E9D">
        <w:rPr>
          <w:rFonts w:asciiTheme="minorHAnsi" w:eastAsia="Book Antiqua" w:hAnsiTheme="minorHAnsi" w:cstheme="minorHAnsi"/>
          <w:spacing w:val="14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Section</w:t>
      </w:r>
      <w:r w:rsidRPr="008A3E9D">
        <w:rPr>
          <w:rFonts w:asciiTheme="minorHAnsi" w:eastAsia="Book Antiqua" w:hAnsiTheme="minorHAnsi" w:cstheme="minorHAnsi"/>
          <w:spacing w:val="31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(2012–present)</w:t>
      </w:r>
    </w:p>
    <w:p w14:paraId="55E74B2E" w14:textId="77777777" w:rsidR="005810FA" w:rsidRPr="008A3E9D" w:rsidRDefault="005810FA">
      <w:pPr>
        <w:spacing w:before="8" w:line="100" w:lineRule="exact"/>
        <w:rPr>
          <w:rFonts w:asciiTheme="minorHAnsi" w:hAnsiTheme="minorHAnsi" w:cstheme="minorHAnsi"/>
        </w:rPr>
      </w:pPr>
    </w:p>
    <w:p w14:paraId="253BFB01" w14:textId="77777777" w:rsidR="005810FA" w:rsidRPr="008A3E9D" w:rsidRDefault="00C44365">
      <w:pPr>
        <w:rPr>
          <w:rFonts w:asciiTheme="minorHAnsi" w:eastAsia="Book Antiqua" w:hAnsiTheme="minorHAnsi" w:cstheme="minorHAnsi"/>
        </w:rPr>
      </w:pPr>
      <w:r w:rsidRPr="008A3E9D">
        <w:rPr>
          <w:rFonts w:asciiTheme="minorHAnsi" w:eastAsia="Book Antiqua" w:hAnsiTheme="minorHAnsi" w:cstheme="minorHAnsi"/>
          <w:w w:val="92"/>
        </w:rPr>
        <w:t>Entomological</w:t>
      </w:r>
      <w:r w:rsidRPr="008A3E9D">
        <w:rPr>
          <w:rFonts w:asciiTheme="minorHAnsi" w:eastAsia="Book Antiqua" w:hAnsiTheme="minorHAnsi" w:cstheme="minorHAnsi"/>
          <w:spacing w:val="-9"/>
          <w:w w:val="92"/>
        </w:rPr>
        <w:t xml:space="preserve"> </w:t>
      </w:r>
      <w:r w:rsidRPr="008A3E9D">
        <w:rPr>
          <w:rFonts w:asciiTheme="minorHAnsi" w:eastAsia="Book Antiqua" w:hAnsiTheme="minorHAnsi" w:cstheme="minorHAnsi"/>
          <w:w w:val="92"/>
        </w:rPr>
        <w:t>Society</w:t>
      </w:r>
      <w:r w:rsidRPr="008A3E9D">
        <w:rPr>
          <w:rFonts w:asciiTheme="minorHAnsi" w:eastAsia="Book Antiqua" w:hAnsiTheme="minorHAnsi" w:cstheme="minorHAnsi"/>
          <w:spacing w:val="17"/>
          <w:w w:val="92"/>
        </w:rPr>
        <w:t xml:space="preserve"> </w:t>
      </w:r>
      <w:r w:rsidRPr="008A3E9D">
        <w:rPr>
          <w:rFonts w:asciiTheme="minorHAnsi" w:eastAsia="Book Antiqua" w:hAnsiTheme="minorHAnsi" w:cstheme="minorHAnsi"/>
        </w:rPr>
        <w:t>of</w:t>
      </w:r>
      <w:r w:rsidRPr="008A3E9D">
        <w:rPr>
          <w:rFonts w:asciiTheme="minorHAnsi" w:eastAsia="Book Antiqua" w:hAnsiTheme="minorHAnsi" w:cstheme="minorHAnsi"/>
          <w:spacing w:val="-11"/>
        </w:rPr>
        <w:t xml:space="preserve"> </w:t>
      </w:r>
      <w:r w:rsidRPr="008A3E9D">
        <w:rPr>
          <w:rFonts w:asciiTheme="minorHAnsi" w:eastAsia="Book Antiqua" w:hAnsiTheme="minorHAnsi" w:cstheme="minorHAnsi"/>
          <w:w w:val="90"/>
        </w:rPr>
        <w:t>America,</w:t>
      </w:r>
      <w:r w:rsidRPr="008A3E9D">
        <w:rPr>
          <w:rFonts w:asciiTheme="minorHAnsi" w:eastAsia="Book Antiqua" w:hAnsiTheme="minorHAnsi" w:cstheme="minorHAnsi"/>
          <w:spacing w:val="13"/>
          <w:w w:val="90"/>
        </w:rPr>
        <w:t xml:space="preserve"> </w:t>
      </w:r>
      <w:r w:rsidRPr="008A3E9D">
        <w:rPr>
          <w:rFonts w:asciiTheme="minorHAnsi" w:eastAsia="Book Antiqua" w:hAnsiTheme="minorHAnsi" w:cstheme="minorHAnsi"/>
          <w:w w:val="90"/>
        </w:rPr>
        <w:t>Membe</w:t>
      </w:r>
      <w:r w:rsidRPr="008A3E9D">
        <w:rPr>
          <w:rFonts w:asciiTheme="minorHAnsi" w:eastAsia="Book Antiqua" w:hAnsiTheme="minorHAnsi" w:cstheme="minorHAnsi"/>
          <w:spacing w:val="-7"/>
          <w:w w:val="90"/>
        </w:rPr>
        <w:t>r</w:t>
      </w:r>
      <w:r w:rsidRPr="008A3E9D">
        <w:rPr>
          <w:rFonts w:asciiTheme="minorHAnsi" w:eastAsia="Book Antiqua" w:hAnsiTheme="minorHAnsi" w:cstheme="minorHAnsi"/>
          <w:w w:val="90"/>
        </w:rPr>
        <w:t>,</w:t>
      </w:r>
      <w:r w:rsidRPr="008A3E9D">
        <w:rPr>
          <w:rFonts w:asciiTheme="minorHAnsi" w:eastAsia="Book Antiqua" w:hAnsiTheme="minorHAnsi" w:cstheme="minorHAnsi"/>
          <w:spacing w:val="9"/>
          <w:w w:val="90"/>
        </w:rPr>
        <w:t xml:space="preserve"> </w:t>
      </w:r>
      <w:r w:rsidRPr="008A3E9D">
        <w:rPr>
          <w:rFonts w:asciiTheme="minorHAnsi" w:eastAsia="Book Antiqua" w:hAnsiTheme="minorHAnsi" w:cstheme="minorHAnsi"/>
        </w:rPr>
        <w:t>2014–present</w:t>
      </w:r>
    </w:p>
    <w:p w14:paraId="0919204C" w14:textId="77777777" w:rsidR="005810FA" w:rsidRPr="008A3E9D" w:rsidRDefault="00C44365">
      <w:pPr>
        <w:spacing w:line="220" w:lineRule="exact"/>
        <w:ind w:left="100"/>
        <w:rPr>
          <w:rFonts w:asciiTheme="minorHAnsi" w:eastAsia="Book Antiqua" w:hAnsiTheme="minorHAnsi" w:cstheme="minorHAnsi"/>
        </w:rPr>
      </w:pPr>
      <w:r w:rsidRPr="008A3E9D">
        <w:rPr>
          <w:rFonts w:asciiTheme="minorHAnsi" w:hAnsiTheme="minorHAnsi" w:cstheme="minorHAnsi"/>
          <w:w w:val="142"/>
          <w:position w:val="1"/>
        </w:rPr>
        <w:t>•</w:t>
      </w:r>
      <w:r w:rsidRPr="008A3E9D">
        <w:rPr>
          <w:rFonts w:asciiTheme="minorHAnsi" w:hAnsiTheme="minorHAnsi" w:cstheme="minorHAnsi"/>
          <w:spacing w:val="29"/>
          <w:w w:val="142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Southwestern</w:t>
      </w:r>
      <w:r w:rsidRPr="008A3E9D">
        <w:rPr>
          <w:rFonts w:asciiTheme="minorHAnsi" w:eastAsia="Book Antiqua" w:hAnsiTheme="minorHAnsi" w:cstheme="minorHAnsi"/>
          <w:spacing w:val="-7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and</w:t>
      </w:r>
      <w:r w:rsidRPr="008A3E9D">
        <w:rPr>
          <w:rFonts w:asciiTheme="minorHAnsi" w:eastAsia="Book Antiqua" w:hAnsiTheme="minorHAnsi" w:cstheme="minorHAnsi"/>
          <w:spacing w:val="-8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spacing w:val="-3"/>
          <w:w w:val="89"/>
          <w:position w:val="1"/>
        </w:rPr>
        <w:t>P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acific</w:t>
      </w:r>
      <w:r w:rsidRPr="008A3E9D">
        <w:rPr>
          <w:rFonts w:asciiTheme="minorHAnsi" w:eastAsia="Book Antiqua" w:hAnsiTheme="minorHAnsi" w:cstheme="minorHAnsi"/>
          <w:spacing w:val="26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Branch</w:t>
      </w:r>
      <w:r w:rsidRPr="008A3E9D">
        <w:rPr>
          <w:rFonts w:asciiTheme="minorHAnsi" w:eastAsia="Book Antiqua" w:hAnsiTheme="minorHAnsi" w:cstheme="minorHAnsi"/>
          <w:spacing w:val="24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(2014–present)</w:t>
      </w:r>
    </w:p>
    <w:p w14:paraId="23F8A94D" w14:textId="77777777" w:rsidR="005810FA" w:rsidRPr="008A3E9D" w:rsidRDefault="00C44365">
      <w:pPr>
        <w:spacing w:line="220" w:lineRule="exact"/>
        <w:ind w:left="100"/>
        <w:rPr>
          <w:rFonts w:asciiTheme="minorHAnsi" w:eastAsia="Book Antiqua" w:hAnsiTheme="minorHAnsi" w:cstheme="minorHAnsi"/>
        </w:rPr>
      </w:pPr>
      <w:r w:rsidRPr="008A3E9D">
        <w:rPr>
          <w:rFonts w:asciiTheme="minorHAnsi" w:hAnsiTheme="minorHAnsi" w:cstheme="minorHAnsi"/>
          <w:w w:val="142"/>
          <w:position w:val="1"/>
        </w:rPr>
        <w:t>•</w:t>
      </w:r>
      <w:r w:rsidRPr="008A3E9D">
        <w:rPr>
          <w:rFonts w:asciiTheme="minorHAnsi" w:hAnsiTheme="minorHAnsi" w:cstheme="minorHAnsi"/>
          <w:spacing w:val="29"/>
          <w:w w:val="142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90"/>
          <w:position w:val="1"/>
        </w:rPr>
        <w:t>Systematics,</w:t>
      </w:r>
      <w:r w:rsidRPr="008A3E9D">
        <w:rPr>
          <w:rFonts w:asciiTheme="minorHAnsi" w:eastAsia="Book Antiqua" w:hAnsiTheme="minorHAnsi" w:cstheme="minorHAnsi"/>
          <w:spacing w:val="27"/>
          <w:w w:val="90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90"/>
          <w:position w:val="1"/>
        </w:rPr>
        <w:t>E</w:t>
      </w:r>
      <w:r w:rsidRPr="008A3E9D">
        <w:rPr>
          <w:rFonts w:asciiTheme="minorHAnsi" w:eastAsia="Book Antiqua" w:hAnsiTheme="minorHAnsi" w:cstheme="minorHAnsi"/>
          <w:spacing w:val="-4"/>
          <w:w w:val="90"/>
          <w:position w:val="1"/>
        </w:rPr>
        <w:t>v</w:t>
      </w:r>
      <w:r w:rsidRPr="008A3E9D">
        <w:rPr>
          <w:rFonts w:asciiTheme="minorHAnsi" w:eastAsia="Book Antiqua" w:hAnsiTheme="minorHAnsi" w:cstheme="minorHAnsi"/>
          <w:w w:val="90"/>
          <w:position w:val="1"/>
        </w:rPr>
        <w:t>olution,</w:t>
      </w:r>
      <w:r w:rsidRPr="008A3E9D">
        <w:rPr>
          <w:rFonts w:asciiTheme="minorHAnsi" w:eastAsia="Book Antiqua" w:hAnsiTheme="minorHAnsi" w:cstheme="minorHAnsi"/>
          <w:spacing w:val="7"/>
          <w:w w:val="90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90"/>
          <w:position w:val="1"/>
        </w:rPr>
        <w:t>and</w:t>
      </w:r>
      <w:r w:rsidRPr="008A3E9D">
        <w:rPr>
          <w:rFonts w:asciiTheme="minorHAnsi" w:eastAsia="Book Antiqua" w:hAnsiTheme="minorHAnsi" w:cstheme="minorHAnsi"/>
          <w:spacing w:val="-12"/>
          <w:w w:val="90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90"/>
          <w:position w:val="1"/>
        </w:rPr>
        <w:t>Biod</w:t>
      </w:r>
      <w:r w:rsidRPr="008A3E9D">
        <w:rPr>
          <w:rFonts w:asciiTheme="minorHAnsi" w:eastAsia="Book Antiqua" w:hAnsiTheme="minorHAnsi" w:cstheme="minorHAnsi"/>
          <w:spacing w:val="-4"/>
          <w:w w:val="90"/>
          <w:position w:val="1"/>
        </w:rPr>
        <w:t>i</w:t>
      </w:r>
      <w:r w:rsidRPr="008A3E9D">
        <w:rPr>
          <w:rFonts w:asciiTheme="minorHAnsi" w:eastAsia="Book Antiqua" w:hAnsiTheme="minorHAnsi" w:cstheme="minorHAnsi"/>
          <w:spacing w:val="-3"/>
          <w:w w:val="90"/>
          <w:position w:val="1"/>
        </w:rPr>
        <w:t>v</w:t>
      </w:r>
      <w:r w:rsidRPr="008A3E9D">
        <w:rPr>
          <w:rFonts w:asciiTheme="minorHAnsi" w:eastAsia="Book Antiqua" w:hAnsiTheme="minorHAnsi" w:cstheme="minorHAnsi"/>
          <w:w w:val="90"/>
          <w:position w:val="1"/>
        </w:rPr>
        <w:t>ersity</w:t>
      </w:r>
      <w:r w:rsidRPr="008A3E9D">
        <w:rPr>
          <w:rFonts w:asciiTheme="minorHAnsi" w:eastAsia="Book Antiqua" w:hAnsiTheme="minorHAnsi" w:cstheme="minorHAnsi"/>
          <w:spacing w:val="16"/>
          <w:w w:val="90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90"/>
          <w:position w:val="1"/>
        </w:rPr>
        <w:t>Section</w:t>
      </w:r>
      <w:r w:rsidRPr="008A3E9D">
        <w:rPr>
          <w:rFonts w:asciiTheme="minorHAnsi" w:eastAsia="Book Antiqua" w:hAnsiTheme="minorHAnsi" w:cstheme="minorHAnsi"/>
          <w:spacing w:val="24"/>
          <w:w w:val="90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(2014–present)</w:t>
      </w:r>
    </w:p>
    <w:p w14:paraId="1583B077" w14:textId="77777777" w:rsidR="005810FA" w:rsidRPr="008A3E9D" w:rsidRDefault="005810FA">
      <w:pPr>
        <w:spacing w:before="8" w:line="100" w:lineRule="exact"/>
        <w:rPr>
          <w:rFonts w:asciiTheme="minorHAnsi" w:hAnsiTheme="minorHAnsi" w:cstheme="minorHAnsi"/>
        </w:rPr>
      </w:pPr>
    </w:p>
    <w:p w14:paraId="78156F43" w14:textId="77777777" w:rsidR="005810FA" w:rsidRPr="008A3E9D" w:rsidRDefault="00C44365">
      <w:pPr>
        <w:rPr>
          <w:rFonts w:asciiTheme="minorHAnsi" w:eastAsia="Book Antiqua" w:hAnsiTheme="minorHAnsi" w:cstheme="minorHAnsi"/>
        </w:rPr>
        <w:sectPr w:rsidR="005810FA" w:rsidRPr="008A3E9D">
          <w:type w:val="continuous"/>
          <w:pgSz w:w="12240" w:h="15840"/>
          <w:pgMar w:top="1360" w:right="1320" w:bottom="280" w:left="1400" w:header="720" w:footer="720" w:gutter="0"/>
          <w:cols w:num="2" w:space="720" w:equalWidth="0">
            <w:col w:w="1405" w:space="435"/>
            <w:col w:w="7680"/>
          </w:cols>
        </w:sectPr>
      </w:pPr>
      <w:r w:rsidRPr="008A3E9D">
        <w:rPr>
          <w:rFonts w:asciiTheme="minorHAnsi" w:eastAsia="Book Antiqua" w:hAnsiTheme="minorHAnsi" w:cstheme="minorHAnsi"/>
          <w:w w:val="91"/>
        </w:rPr>
        <w:t>Society</w:t>
      </w:r>
      <w:r w:rsidRPr="008A3E9D">
        <w:rPr>
          <w:rFonts w:asciiTheme="minorHAnsi" w:eastAsia="Book Antiqua" w:hAnsiTheme="minorHAnsi" w:cstheme="minorHAnsi"/>
          <w:spacing w:val="23"/>
          <w:w w:val="91"/>
        </w:rPr>
        <w:t xml:space="preserve"> </w:t>
      </w:r>
      <w:r w:rsidRPr="008A3E9D">
        <w:rPr>
          <w:rFonts w:asciiTheme="minorHAnsi" w:eastAsia="Book Antiqua" w:hAnsiTheme="minorHAnsi" w:cstheme="minorHAnsi"/>
          <w:w w:val="91"/>
        </w:rPr>
        <w:t>for</w:t>
      </w:r>
      <w:r w:rsidRPr="008A3E9D">
        <w:rPr>
          <w:rFonts w:asciiTheme="minorHAnsi" w:eastAsia="Book Antiqua" w:hAnsiTheme="minorHAnsi" w:cstheme="minorHAnsi"/>
          <w:spacing w:val="4"/>
          <w:w w:val="91"/>
        </w:rPr>
        <w:t xml:space="preserve"> </w:t>
      </w:r>
      <w:r w:rsidRPr="008A3E9D">
        <w:rPr>
          <w:rFonts w:asciiTheme="minorHAnsi" w:eastAsia="Book Antiqua" w:hAnsiTheme="minorHAnsi" w:cstheme="minorHAnsi"/>
          <w:w w:val="91"/>
        </w:rPr>
        <w:t>Mathematical</w:t>
      </w:r>
      <w:r w:rsidRPr="008A3E9D">
        <w:rPr>
          <w:rFonts w:asciiTheme="minorHAnsi" w:eastAsia="Book Antiqua" w:hAnsiTheme="minorHAnsi" w:cstheme="minorHAnsi"/>
          <w:spacing w:val="-8"/>
          <w:w w:val="91"/>
        </w:rPr>
        <w:t xml:space="preserve"> </w:t>
      </w:r>
      <w:r w:rsidRPr="008A3E9D">
        <w:rPr>
          <w:rFonts w:asciiTheme="minorHAnsi" w:eastAsia="Book Antiqua" w:hAnsiTheme="minorHAnsi" w:cstheme="minorHAnsi"/>
          <w:w w:val="91"/>
        </w:rPr>
        <w:t>Biology</w:t>
      </w:r>
      <w:r w:rsidRPr="008A3E9D">
        <w:rPr>
          <w:rFonts w:asciiTheme="minorHAnsi" w:eastAsia="Book Antiqua" w:hAnsiTheme="minorHAnsi" w:cstheme="minorHAnsi"/>
          <w:spacing w:val="25"/>
          <w:w w:val="91"/>
        </w:rPr>
        <w:t xml:space="preserve"> </w:t>
      </w:r>
      <w:r w:rsidRPr="008A3E9D">
        <w:rPr>
          <w:rFonts w:asciiTheme="minorHAnsi" w:eastAsia="Book Antiqua" w:hAnsiTheme="minorHAnsi" w:cstheme="minorHAnsi"/>
        </w:rPr>
        <w:t xml:space="preserve">(SMB), </w:t>
      </w:r>
      <w:r w:rsidRPr="008A3E9D">
        <w:rPr>
          <w:rFonts w:asciiTheme="minorHAnsi" w:eastAsia="Book Antiqua" w:hAnsiTheme="minorHAnsi" w:cstheme="minorHAnsi"/>
          <w:w w:val="90"/>
        </w:rPr>
        <w:t>Membe</w:t>
      </w:r>
      <w:r w:rsidRPr="008A3E9D">
        <w:rPr>
          <w:rFonts w:asciiTheme="minorHAnsi" w:eastAsia="Book Antiqua" w:hAnsiTheme="minorHAnsi" w:cstheme="minorHAnsi"/>
          <w:spacing w:val="-7"/>
          <w:w w:val="90"/>
        </w:rPr>
        <w:t>r</w:t>
      </w:r>
      <w:r w:rsidRPr="008A3E9D">
        <w:rPr>
          <w:rFonts w:asciiTheme="minorHAnsi" w:eastAsia="Book Antiqua" w:hAnsiTheme="minorHAnsi" w:cstheme="minorHAnsi"/>
          <w:w w:val="90"/>
        </w:rPr>
        <w:t>,</w:t>
      </w:r>
      <w:r w:rsidRPr="008A3E9D">
        <w:rPr>
          <w:rFonts w:asciiTheme="minorHAnsi" w:eastAsia="Book Antiqua" w:hAnsiTheme="minorHAnsi" w:cstheme="minorHAnsi"/>
          <w:spacing w:val="9"/>
          <w:w w:val="90"/>
        </w:rPr>
        <w:t xml:space="preserve"> </w:t>
      </w:r>
      <w:r w:rsidRPr="008A3E9D">
        <w:rPr>
          <w:rFonts w:asciiTheme="minorHAnsi" w:eastAsia="Book Antiqua" w:hAnsiTheme="minorHAnsi" w:cstheme="minorHAnsi"/>
        </w:rPr>
        <w:t>2012–present</w:t>
      </w:r>
    </w:p>
    <w:p w14:paraId="695A59B8" w14:textId="77777777" w:rsidR="005810FA" w:rsidRPr="008A3E9D" w:rsidRDefault="00C44365">
      <w:pPr>
        <w:spacing w:before="74" w:line="220" w:lineRule="exact"/>
        <w:ind w:left="1840"/>
        <w:rPr>
          <w:rFonts w:asciiTheme="minorHAnsi" w:eastAsia="Book Antiqua" w:hAnsiTheme="minorHAnsi" w:cstheme="minorHAnsi"/>
        </w:rPr>
      </w:pPr>
      <w:r w:rsidRPr="008A3E9D">
        <w:rPr>
          <w:rFonts w:asciiTheme="minorHAnsi" w:eastAsia="Book Antiqua" w:hAnsiTheme="minorHAnsi" w:cstheme="minorHAnsi"/>
          <w:w w:val="89"/>
        </w:rPr>
        <w:lastRenderedPageBreak/>
        <w:t>Society</w:t>
      </w:r>
      <w:r w:rsidRPr="008A3E9D">
        <w:rPr>
          <w:rFonts w:asciiTheme="minorHAnsi" w:eastAsia="Book Antiqua" w:hAnsiTheme="minorHAnsi" w:cstheme="minorHAnsi"/>
          <w:spacing w:val="37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</w:rPr>
        <w:t>for</w:t>
      </w:r>
      <w:r w:rsidRPr="008A3E9D">
        <w:rPr>
          <w:rFonts w:asciiTheme="minorHAnsi" w:eastAsia="Book Antiqua" w:hAnsiTheme="minorHAnsi" w:cstheme="minorHAnsi"/>
          <w:spacing w:val="11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</w:rPr>
        <w:t>Industrial</w:t>
      </w:r>
      <w:r w:rsidRPr="008A3E9D">
        <w:rPr>
          <w:rFonts w:asciiTheme="minorHAnsi" w:eastAsia="Book Antiqua" w:hAnsiTheme="minorHAnsi" w:cstheme="minorHAnsi"/>
          <w:spacing w:val="-12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</w:rPr>
        <w:t>and</w:t>
      </w:r>
      <w:r w:rsidRPr="008A3E9D">
        <w:rPr>
          <w:rFonts w:asciiTheme="minorHAnsi" w:eastAsia="Book Antiqua" w:hAnsiTheme="minorHAnsi" w:cstheme="minorHAnsi"/>
          <w:spacing w:val="-8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</w:rPr>
        <w:t>Applied</w:t>
      </w:r>
      <w:r w:rsidRPr="008A3E9D">
        <w:rPr>
          <w:rFonts w:asciiTheme="minorHAnsi" w:eastAsia="Book Antiqua" w:hAnsiTheme="minorHAnsi" w:cstheme="minorHAnsi"/>
          <w:spacing w:val="-9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</w:rPr>
        <w:t>Mathematics</w:t>
      </w:r>
      <w:r w:rsidRPr="008A3E9D">
        <w:rPr>
          <w:rFonts w:asciiTheme="minorHAnsi" w:eastAsia="Book Antiqua" w:hAnsiTheme="minorHAnsi" w:cstheme="minorHAnsi"/>
          <w:spacing w:val="17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</w:rPr>
        <w:t xml:space="preserve">(SIAM), </w:t>
      </w:r>
      <w:r w:rsidRPr="008A3E9D">
        <w:rPr>
          <w:rFonts w:asciiTheme="minorHAnsi" w:eastAsia="Book Antiqua" w:hAnsiTheme="minorHAnsi" w:cstheme="minorHAnsi"/>
          <w:spacing w:val="17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</w:rPr>
        <w:t>Membe</w:t>
      </w:r>
      <w:r w:rsidRPr="008A3E9D">
        <w:rPr>
          <w:rFonts w:asciiTheme="minorHAnsi" w:eastAsia="Book Antiqua" w:hAnsiTheme="minorHAnsi" w:cstheme="minorHAnsi"/>
          <w:spacing w:val="-7"/>
          <w:w w:val="89"/>
        </w:rPr>
        <w:t>r</w:t>
      </w:r>
      <w:r w:rsidRPr="008A3E9D">
        <w:rPr>
          <w:rFonts w:asciiTheme="minorHAnsi" w:eastAsia="Book Antiqua" w:hAnsiTheme="minorHAnsi" w:cstheme="minorHAnsi"/>
          <w:w w:val="89"/>
        </w:rPr>
        <w:t>,</w:t>
      </w:r>
      <w:r w:rsidRPr="008A3E9D">
        <w:rPr>
          <w:rFonts w:asciiTheme="minorHAnsi" w:eastAsia="Book Antiqua" w:hAnsiTheme="minorHAnsi" w:cstheme="minorHAnsi"/>
          <w:spacing w:val="17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</w:rPr>
        <w:t>2015–present</w:t>
      </w:r>
    </w:p>
    <w:p w14:paraId="4A30D5C3" w14:textId="77777777" w:rsidR="005810FA" w:rsidRPr="008A3E9D" w:rsidRDefault="005810FA">
      <w:pPr>
        <w:spacing w:before="11" w:line="280" w:lineRule="exact"/>
        <w:rPr>
          <w:rFonts w:asciiTheme="minorHAnsi" w:hAnsiTheme="minorHAnsi" w:cstheme="minorHAnsi"/>
        </w:rPr>
        <w:sectPr w:rsidR="005810FA" w:rsidRPr="008A3E9D">
          <w:pgSz w:w="12240" w:h="15840"/>
          <w:pgMar w:top="1380" w:right="1320" w:bottom="280" w:left="1400" w:header="0" w:footer="762" w:gutter="0"/>
          <w:cols w:space="720"/>
        </w:sectPr>
      </w:pPr>
    </w:p>
    <w:p w14:paraId="4E858596" w14:textId="77777777" w:rsidR="005810FA" w:rsidRPr="008A3E9D" w:rsidRDefault="00C44365">
      <w:pPr>
        <w:spacing w:before="28"/>
        <w:ind w:left="117" w:right="-56"/>
        <w:rPr>
          <w:rFonts w:asciiTheme="minorHAnsi" w:eastAsia="Book Antiqua" w:hAnsiTheme="minorHAnsi" w:cstheme="minorHAnsi"/>
        </w:rPr>
      </w:pPr>
      <w:r w:rsidRPr="008A3E9D">
        <w:rPr>
          <w:rFonts w:asciiTheme="minorHAnsi" w:eastAsia="Book Antiqua" w:hAnsiTheme="minorHAnsi" w:cstheme="minorHAnsi"/>
          <w:spacing w:val="3"/>
        </w:rPr>
        <w:t>O</w:t>
      </w:r>
      <w:r w:rsidRPr="008A3E9D">
        <w:rPr>
          <w:rFonts w:asciiTheme="minorHAnsi" w:eastAsia="Book Antiqua" w:hAnsiTheme="minorHAnsi" w:cstheme="minorHAnsi"/>
          <w:spacing w:val="10"/>
        </w:rPr>
        <w:t>THE</w:t>
      </w:r>
      <w:r w:rsidRPr="008A3E9D">
        <w:rPr>
          <w:rFonts w:asciiTheme="minorHAnsi" w:eastAsia="Book Antiqua" w:hAnsiTheme="minorHAnsi" w:cstheme="minorHAnsi"/>
        </w:rPr>
        <w:t>R</w:t>
      </w:r>
      <w:r w:rsidRPr="008A3E9D">
        <w:rPr>
          <w:rFonts w:asciiTheme="minorHAnsi" w:eastAsia="Book Antiqua" w:hAnsiTheme="minorHAnsi" w:cstheme="minorHAnsi"/>
          <w:spacing w:val="-16"/>
        </w:rPr>
        <w:t xml:space="preserve"> </w:t>
      </w:r>
      <w:r w:rsidRPr="008A3E9D">
        <w:rPr>
          <w:rFonts w:asciiTheme="minorHAnsi" w:eastAsia="Book Antiqua" w:hAnsiTheme="minorHAnsi" w:cstheme="minorHAnsi"/>
          <w:spacing w:val="10"/>
        </w:rPr>
        <w:t>M</w:t>
      </w:r>
      <w:r w:rsidRPr="008A3E9D">
        <w:rPr>
          <w:rFonts w:asciiTheme="minorHAnsi" w:eastAsia="Book Antiqua" w:hAnsiTheme="minorHAnsi" w:cstheme="minorHAnsi"/>
          <w:spacing w:val="10"/>
        </w:rPr>
        <w:t>EETIN</w:t>
      </w:r>
      <w:r w:rsidRPr="008A3E9D">
        <w:rPr>
          <w:rFonts w:asciiTheme="minorHAnsi" w:eastAsia="Book Antiqua" w:hAnsiTheme="minorHAnsi" w:cstheme="minorHAnsi"/>
        </w:rPr>
        <w:t>G</w:t>
      </w:r>
    </w:p>
    <w:p w14:paraId="7362ACF9" w14:textId="77777777" w:rsidR="005810FA" w:rsidRPr="008A3E9D" w:rsidRDefault="00C44365">
      <w:pPr>
        <w:spacing w:line="220" w:lineRule="exact"/>
        <w:ind w:left="117"/>
        <w:rPr>
          <w:rFonts w:asciiTheme="minorHAnsi" w:eastAsia="Book Antiqua" w:hAnsiTheme="minorHAnsi" w:cstheme="minorHAnsi"/>
        </w:rPr>
      </w:pPr>
      <w:r w:rsidRPr="008A3E9D">
        <w:rPr>
          <w:rFonts w:asciiTheme="minorHAnsi" w:eastAsia="Book Antiqua" w:hAnsiTheme="minorHAnsi" w:cstheme="minorHAnsi"/>
          <w:spacing w:val="-10"/>
          <w:position w:val="1"/>
        </w:rPr>
        <w:t>A</w:t>
      </w:r>
      <w:r w:rsidRPr="008A3E9D">
        <w:rPr>
          <w:rFonts w:asciiTheme="minorHAnsi" w:eastAsia="Book Antiqua" w:hAnsiTheme="minorHAnsi" w:cstheme="minorHAnsi"/>
          <w:spacing w:val="10"/>
          <w:position w:val="1"/>
        </w:rPr>
        <w:t>TTEN</w:t>
      </w:r>
      <w:r w:rsidRPr="008A3E9D">
        <w:rPr>
          <w:rFonts w:asciiTheme="minorHAnsi" w:eastAsia="Book Antiqua" w:hAnsiTheme="minorHAnsi" w:cstheme="minorHAnsi"/>
          <w:spacing w:val="4"/>
          <w:position w:val="1"/>
        </w:rPr>
        <w:t>D</w:t>
      </w:r>
      <w:r w:rsidRPr="008A3E9D">
        <w:rPr>
          <w:rFonts w:asciiTheme="minorHAnsi" w:eastAsia="Book Antiqua" w:hAnsiTheme="minorHAnsi" w:cstheme="minorHAnsi"/>
          <w:spacing w:val="10"/>
          <w:position w:val="1"/>
        </w:rPr>
        <w:t>ANC</w:t>
      </w:r>
      <w:r w:rsidRPr="008A3E9D">
        <w:rPr>
          <w:rFonts w:asciiTheme="minorHAnsi" w:eastAsia="Book Antiqua" w:hAnsiTheme="minorHAnsi" w:cstheme="minorHAnsi"/>
          <w:position w:val="1"/>
        </w:rPr>
        <w:t>E</w:t>
      </w:r>
    </w:p>
    <w:p w14:paraId="2B92B25C" w14:textId="77777777" w:rsidR="005810FA" w:rsidRPr="008A3E9D" w:rsidRDefault="00C44365">
      <w:pPr>
        <w:spacing w:before="26"/>
        <w:rPr>
          <w:rFonts w:asciiTheme="minorHAnsi" w:hAnsiTheme="minorHAnsi" w:cstheme="minorHAnsi"/>
        </w:rPr>
      </w:pPr>
      <w:r w:rsidRPr="008A3E9D">
        <w:rPr>
          <w:rFonts w:asciiTheme="minorHAnsi" w:hAnsiTheme="minorHAnsi" w:cstheme="minorHAnsi"/>
        </w:rPr>
        <w:br w:type="column"/>
      </w:r>
      <w:r w:rsidRPr="008A3E9D">
        <w:rPr>
          <w:rFonts w:asciiTheme="minorHAnsi" w:hAnsiTheme="minorHAnsi" w:cstheme="minorHAnsi"/>
        </w:rPr>
        <w:t>I</w:t>
      </w:r>
      <w:r w:rsidRPr="008A3E9D">
        <w:rPr>
          <w:rFonts w:asciiTheme="minorHAnsi" w:hAnsiTheme="minorHAnsi" w:cstheme="minorHAnsi"/>
          <w:spacing w:val="-8"/>
        </w:rPr>
        <w:t>n</w:t>
      </w:r>
      <w:r w:rsidRPr="008A3E9D">
        <w:rPr>
          <w:rFonts w:asciiTheme="minorHAnsi" w:hAnsiTheme="minorHAnsi" w:cstheme="minorHAnsi"/>
        </w:rPr>
        <w:t>vited</w:t>
      </w:r>
      <w:r w:rsidRPr="008A3E9D">
        <w:rPr>
          <w:rFonts w:asciiTheme="minorHAnsi" w:hAnsiTheme="minorHAnsi" w:cstheme="minorHAnsi"/>
          <w:spacing w:val="42"/>
        </w:rPr>
        <w:t xml:space="preserve"> </w:t>
      </w:r>
      <w:r w:rsidRPr="008A3E9D">
        <w:rPr>
          <w:rFonts w:asciiTheme="minorHAnsi" w:hAnsiTheme="minorHAnsi" w:cstheme="minorHAnsi"/>
          <w:spacing w:val="-2"/>
          <w:w w:val="109"/>
        </w:rPr>
        <w:t>P</w:t>
      </w:r>
      <w:r w:rsidRPr="008A3E9D">
        <w:rPr>
          <w:rFonts w:asciiTheme="minorHAnsi" w:hAnsiTheme="minorHAnsi" w:cstheme="minorHAnsi"/>
          <w:w w:val="111"/>
        </w:rPr>
        <w:t>articipant</w:t>
      </w:r>
    </w:p>
    <w:p w14:paraId="35D14E76" w14:textId="77777777" w:rsidR="005810FA" w:rsidRPr="008A3E9D" w:rsidRDefault="00C44365">
      <w:pPr>
        <w:spacing w:before="9"/>
        <w:ind w:left="100"/>
        <w:rPr>
          <w:rFonts w:asciiTheme="minorHAnsi" w:eastAsia="Book Antiqua" w:hAnsiTheme="minorHAnsi" w:cstheme="minorHAnsi"/>
        </w:rPr>
      </w:pPr>
      <w:r w:rsidRPr="008A3E9D">
        <w:rPr>
          <w:rFonts w:asciiTheme="minorHAnsi" w:hAnsiTheme="minorHAnsi" w:cstheme="minorHAnsi"/>
          <w:w w:val="142"/>
        </w:rPr>
        <w:t>•</w:t>
      </w:r>
      <w:r w:rsidRPr="008A3E9D">
        <w:rPr>
          <w:rFonts w:asciiTheme="minorHAnsi" w:hAnsiTheme="minorHAnsi" w:cstheme="minorHAnsi"/>
          <w:spacing w:val="29"/>
          <w:w w:val="142"/>
        </w:rPr>
        <w:t xml:space="preserve"> </w:t>
      </w:r>
      <w:r w:rsidRPr="008A3E9D">
        <w:rPr>
          <w:rFonts w:asciiTheme="minorHAnsi" w:eastAsia="Book Antiqua" w:hAnsiTheme="minorHAnsi" w:cstheme="minorHAnsi"/>
        </w:rPr>
        <w:t>12th</w:t>
      </w:r>
      <w:r w:rsidRPr="008A3E9D">
        <w:rPr>
          <w:rFonts w:asciiTheme="minorHAnsi" w:eastAsia="Book Antiqua" w:hAnsiTheme="minorHAnsi" w:cstheme="minorHAnsi"/>
          <w:spacing w:val="-4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</w:rPr>
        <w:t>Annual</w:t>
      </w:r>
      <w:r w:rsidRPr="008A3E9D">
        <w:rPr>
          <w:rFonts w:asciiTheme="minorHAnsi" w:eastAsia="Book Antiqua" w:hAnsiTheme="minorHAnsi" w:cstheme="minorHAnsi"/>
          <w:spacing w:val="26"/>
          <w:w w:val="88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</w:rPr>
        <w:t>National</w:t>
      </w:r>
      <w:r w:rsidRPr="008A3E9D">
        <w:rPr>
          <w:rFonts w:asciiTheme="minorHAnsi" w:eastAsia="Book Antiqua" w:hAnsiTheme="minorHAnsi" w:cstheme="minorHAnsi"/>
          <w:spacing w:val="34"/>
          <w:w w:val="88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</w:rPr>
        <w:t xml:space="preserve">Academies </w:t>
      </w:r>
      <w:r w:rsidRPr="008A3E9D">
        <w:rPr>
          <w:rFonts w:asciiTheme="minorHAnsi" w:eastAsia="Book Antiqua" w:hAnsiTheme="minorHAnsi" w:cstheme="minorHAnsi"/>
          <w:spacing w:val="9"/>
          <w:w w:val="88"/>
        </w:rPr>
        <w:t xml:space="preserve"> </w:t>
      </w:r>
      <w:r w:rsidRPr="008A3E9D">
        <w:rPr>
          <w:rFonts w:asciiTheme="minorHAnsi" w:eastAsia="Book Antiqua" w:hAnsiTheme="minorHAnsi" w:cstheme="minorHAnsi"/>
          <w:spacing w:val="-5"/>
        </w:rPr>
        <w:t>K</w:t>
      </w:r>
      <w:r w:rsidRPr="008A3E9D">
        <w:rPr>
          <w:rFonts w:asciiTheme="minorHAnsi" w:eastAsia="Book Antiqua" w:hAnsiTheme="minorHAnsi" w:cstheme="minorHAnsi"/>
        </w:rPr>
        <w:t>eck</w:t>
      </w:r>
      <w:r w:rsidRPr="008A3E9D">
        <w:rPr>
          <w:rFonts w:asciiTheme="minorHAnsi" w:eastAsia="Book Antiqua" w:hAnsiTheme="minorHAnsi" w:cstheme="minorHAnsi"/>
          <w:spacing w:val="5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</w:rPr>
        <w:t>Futures</w:t>
      </w:r>
      <w:r w:rsidRPr="008A3E9D">
        <w:rPr>
          <w:rFonts w:asciiTheme="minorHAnsi" w:eastAsia="Book Antiqua" w:hAnsiTheme="minorHAnsi" w:cstheme="minorHAnsi"/>
          <w:spacing w:val="26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</w:rPr>
        <w:t>Initiat</w:t>
      </w:r>
      <w:r w:rsidRPr="008A3E9D">
        <w:rPr>
          <w:rFonts w:asciiTheme="minorHAnsi" w:eastAsia="Book Antiqua" w:hAnsiTheme="minorHAnsi" w:cstheme="minorHAnsi"/>
          <w:spacing w:val="-4"/>
          <w:w w:val="89"/>
        </w:rPr>
        <w:t>i</w:t>
      </w:r>
      <w:r w:rsidRPr="008A3E9D">
        <w:rPr>
          <w:rFonts w:asciiTheme="minorHAnsi" w:eastAsia="Book Antiqua" w:hAnsiTheme="minorHAnsi" w:cstheme="minorHAnsi"/>
          <w:spacing w:val="-3"/>
          <w:w w:val="89"/>
        </w:rPr>
        <w:t>v</w:t>
      </w:r>
      <w:r w:rsidRPr="008A3E9D">
        <w:rPr>
          <w:rFonts w:asciiTheme="minorHAnsi" w:eastAsia="Book Antiqua" w:hAnsiTheme="minorHAnsi" w:cstheme="minorHAnsi"/>
          <w:w w:val="89"/>
        </w:rPr>
        <w:t>e</w:t>
      </w:r>
      <w:r w:rsidRPr="008A3E9D">
        <w:rPr>
          <w:rFonts w:asciiTheme="minorHAnsi" w:eastAsia="Book Antiqua" w:hAnsiTheme="minorHAnsi" w:cstheme="minorHAnsi"/>
          <w:spacing w:val="39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</w:rPr>
        <w:t xml:space="preserve">Conference </w:t>
      </w:r>
      <w:r w:rsidRPr="008A3E9D">
        <w:rPr>
          <w:rFonts w:asciiTheme="minorHAnsi" w:eastAsia="Book Antiqua" w:hAnsiTheme="minorHAnsi" w:cstheme="minorHAnsi"/>
          <w:spacing w:val="9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</w:rPr>
        <w:t>(</w:t>
      </w:r>
      <w:r w:rsidRPr="008A3E9D">
        <w:rPr>
          <w:rFonts w:asciiTheme="minorHAnsi" w:eastAsia="Book Antiqua" w:hAnsiTheme="minorHAnsi" w:cstheme="minorHAnsi"/>
          <w:spacing w:val="-7"/>
        </w:rPr>
        <w:t>N</w:t>
      </w:r>
      <w:r w:rsidRPr="008A3E9D">
        <w:rPr>
          <w:rFonts w:asciiTheme="minorHAnsi" w:eastAsia="Book Antiqua" w:hAnsiTheme="minorHAnsi" w:cstheme="minorHAnsi"/>
        </w:rPr>
        <w:t>AKFI</w:t>
      </w:r>
      <w:r w:rsidRPr="008A3E9D">
        <w:rPr>
          <w:rFonts w:asciiTheme="minorHAnsi" w:eastAsia="Book Antiqua" w:hAnsiTheme="minorHAnsi" w:cstheme="minorHAnsi"/>
          <w:spacing w:val="-11"/>
        </w:rPr>
        <w:t xml:space="preserve"> </w:t>
      </w:r>
      <w:r w:rsidRPr="008A3E9D">
        <w:rPr>
          <w:rFonts w:asciiTheme="minorHAnsi" w:eastAsia="Book Antiqua" w:hAnsiTheme="minorHAnsi" w:cstheme="minorHAnsi"/>
        </w:rPr>
        <w:t>2014)</w:t>
      </w:r>
      <w:r w:rsidRPr="008A3E9D">
        <w:rPr>
          <w:rFonts w:asciiTheme="minorHAnsi" w:eastAsia="Book Antiqua" w:hAnsiTheme="minorHAnsi" w:cstheme="minorHAnsi"/>
          <w:spacing w:val="22"/>
        </w:rPr>
        <w:t xml:space="preserve"> </w:t>
      </w:r>
      <w:r w:rsidRPr="008A3E9D">
        <w:rPr>
          <w:rFonts w:asciiTheme="minorHAnsi" w:eastAsia="Book Antiqua" w:hAnsiTheme="minorHAnsi" w:cstheme="minorHAnsi"/>
        </w:rPr>
        <w:t>on</w:t>
      </w:r>
    </w:p>
    <w:p w14:paraId="39BBD2F1" w14:textId="77777777" w:rsidR="005810FA" w:rsidRPr="008A3E9D" w:rsidRDefault="00C44365">
      <w:pPr>
        <w:spacing w:line="220" w:lineRule="exact"/>
        <w:ind w:left="299"/>
        <w:rPr>
          <w:rFonts w:asciiTheme="minorHAnsi" w:eastAsia="Book Antiqua" w:hAnsiTheme="minorHAnsi" w:cstheme="minorHAnsi"/>
        </w:rPr>
      </w:pPr>
      <w:r w:rsidRPr="008A3E9D">
        <w:rPr>
          <w:rFonts w:asciiTheme="minorHAnsi" w:eastAsia="Book Antiqua" w:hAnsiTheme="minorHAnsi" w:cstheme="minorHAnsi"/>
          <w:w w:val="90"/>
          <w:position w:val="1"/>
        </w:rPr>
        <w:t>Collect</w:t>
      </w:r>
      <w:r w:rsidRPr="008A3E9D">
        <w:rPr>
          <w:rFonts w:asciiTheme="minorHAnsi" w:eastAsia="Book Antiqua" w:hAnsiTheme="minorHAnsi" w:cstheme="minorHAnsi"/>
          <w:spacing w:val="-4"/>
          <w:w w:val="90"/>
          <w:position w:val="1"/>
        </w:rPr>
        <w:t>i</w:t>
      </w:r>
      <w:r w:rsidRPr="008A3E9D">
        <w:rPr>
          <w:rFonts w:asciiTheme="minorHAnsi" w:eastAsia="Book Antiqua" w:hAnsiTheme="minorHAnsi" w:cstheme="minorHAnsi"/>
          <w:spacing w:val="-3"/>
          <w:w w:val="90"/>
          <w:position w:val="1"/>
        </w:rPr>
        <w:t>v</w:t>
      </w:r>
      <w:r w:rsidRPr="008A3E9D">
        <w:rPr>
          <w:rFonts w:asciiTheme="minorHAnsi" w:eastAsia="Book Antiqua" w:hAnsiTheme="minorHAnsi" w:cstheme="minorHAnsi"/>
          <w:w w:val="90"/>
          <w:position w:val="1"/>
        </w:rPr>
        <w:t>e</w:t>
      </w:r>
      <w:r w:rsidRPr="008A3E9D">
        <w:rPr>
          <w:rFonts w:asciiTheme="minorHAnsi" w:eastAsia="Book Antiqua" w:hAnsiTheme="minorHAnsi" w:cstheme="minorHAnsi"/>
          <w:spacing w:val="24"/>
          <w:w w:val="90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90"/>
          <w:position w:val="1"/>
        </w:rPr>
        <w:t>Beh</w:t>
      </w:r>
      <w:r w:rsidRPr="008A3E9D">
        <w:rPr>
          <w:rFonts w:asciiTheme="minorHAnsi" w:eastAsia="Book Antiqua" w:hAnsiTheme="minorHAnsi" w:cstheme="minorHAnsi"/>
          <w:spacing w:val="-4"/>
          <w:w w:val="90"/>
          <w:position w:val="1"/>
        </w:rPr>
        <w:t>a</w:t>
      </w:r>
      <w:r w:rsidRPr="008A3E9D">
        <w:rPr>
          <w:rFonts w:asciiTheme="minorHAnsi" w:eastAsia="Book Antiqua" w:hAnsiTheme="minorHAnsi" w:cstheme="minorHAnsi"/>
          <w:w w:val="90"/>
          <w:position w:val="1"/>
        </w:rPr>
        <w:t>vior:</w:t>
      </w:r>
      <w:r w:rsidRPr="008A3E9D">
        <w:rPr>
          <w:rFonts w:asciiTheme="minorHAnsi" w:eastAsia="Book Antiqua" w:hAnsiTheme="minorHAnsi" w:cstheme="minorHAnsi"/>
          <w:spacing w:val="42"/>
          <w:w w:val="90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90"/>
          <w:position w:val="1"/>
        </w:rPr>
        <w:t>From</w:t>
      </w:r>
      <w:r w:rsidRPr="008A3E9D">
        <w:rPr>
          <w:rFonts w:asciiTheme="minorHAnsi" w:eastAsia="Book Antiqua" w:hAnsiTheme="minorHAnsi" w:cstheme="minorHAnsi"/>
          <w:spacing w:val="5"/>
          <w:w w:val="90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90"/>
          <w:position w:val="1"/>
        </w:rPr>
        <w:t>Cells</w:t>
      </w:r>
      <w:r w:rsidRPr="008A3E9D">
        <w:rPr>
          <w:rFonts w:asciiTheme="minorHAnsi" w:eastAsia="Book Antiqua" w:hAnsiTheme="minorHAnsi" w:cstheme="minorHAnsi"/>
          <w:spacing w:val="18"/>
          <w:w w:val="90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90"/>
          <w:position w:val="1"/>
        </w:rPr>
        <w:t>to</w:t>
      </w:r>
      <w:r w:rsidRPr="008A3E9D">
        <w:rPr>
          <w:rFonts w:asciiTheme="minorHAnsi" w:eastAsia="Book Antiqua" w:hAnsiTheme="minorHAnsi" w:cstheme="minorHAnsi"/>
          <w:spacing w:val="2"/>
          <w:w w:val="90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90"/>
          <w:position w:val="1"/>
        </w:rPr>
        <w:t>Societies,</w:t>
      </w:r>
      <w:r w:rsidRPr="008A3E9D">
        <w:rPr>
          <w:rFonts w:asciiTheme="minorHAnsi" w:eastAsia="Book Antiqua" w:hAnsiTheme="minorHAnsi" w:cstheme="minorHAnsi"/>
          <w:spacing w:val="37"/>
          <w:w w:val="90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90"/>
          <w:position w:val="1"/>
        </w:rPr>
        <w:t>N</w:t>
      </w:r>
      <w:r w:rsidRPr="008A3E9D">
        <w:rPr>
          <w:rFonts w:asciiTheme="minorHAnsi" w:eastAsia="Book Antiqua" w:hAnsiTheme="minorHAnsi" w:cstheme="minorHAnsi"/>
          <w:spacing w:val="-3"/>
          <w:w w:val="90"/>
          <w:position w:val="1"/>
        </w:rPr>
        <w:t>ov</w:t>
      </w:r>
      <w:r w:rsidRPr="008A3E9D">
        <w:rPr>
          <w:rFonts w:asciiTheme="minorHAnsi" w:eastAsia="Book Antiqua" w:hAnsiTheme="minorHAnsi" w:cstheme="minorHAnsi"/>
          <w:w w:val="90"/>
          <w:position w:val="1"/>
        </w:rPr>
        <w:t>ember</w:t>
      </w:r>
      <w:r w:rsidRPr="008A3E9D">
        <w:rPr>
          <w:rFonts w:asciiTheme="minorHAnsi" w:eastAsia="Book Antiqua" w:hAnsiTheme="minorHAnsi" w:cstheme="minorHAnsi"/>
          <w:spacing w:val="-9"/>
          <w:w w:val="90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13–15,</w:t>
      </w:r>
      <w:r w:rsidRPr="008A3E9D">
        <w:rPr>
          <w:rFonts w:asciiTheme="minorHAnsi" w:eastAsia="Book Antiqua" w:hAnsiTheme="minorHAnsi" w:cstheme="minorHAnsi"/>
          <w:spacing w:val="-5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2014</w:t>
      </w:r>
    </w:p>
    <w:p w14:paraId="75984BBA" w14:textId="77777777" w:rsidR="005810FA" w:rsidRPr="008A3E9D" w:rsidRDefault="00C44365">
      <w:pPr>
        <w:spacing w:line="220" w:lineRule="exact"/>
        <w:ind w:left="100"/>
        <w:rPr>
          <w:rFonts w:asciiTheme="minorHAnsi" w:eastAsia="Book Antiqua" w:hAnsiTheme="minorHAnsi" w:cstheme="minorHAnsi"/>
        </w:rPr>
      </w:pPr>
      <w:r w:rsidRPr="008A3E9D">
        <w:rPr>
          <w:rFonts w:asciiTheme="minorHAnsi" w:hAnsiTheme="minorHAnsi" w:cstheme="minorHAnsi"/>
          <w:w w:val="142"/>
          <w:position w:val="1"/>
        </w:rPr>
        <w:t>•</w:t>
      </w:r>
      <w:r w:rsidRPr="008A3E9D">
        <w:rPr>
          <w:rFonts w:asciiTheme="minorHAnsi" w:hAnsiTheme="minorHAnsi" w:cstheme="minorHAnsi"/>
          <w:spacing w:val="29"/>
          <w:w w:val="142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2014</w:t>
      </w:r>
      <w:r w:rsidRPr="008A3E9D">
        <w:rPr>
          <w:rFonts w:asciiTheme="minorHAnsi" w:eastAsia="Book Antiqua" w:hAnsiTheme="minorHAnsi" w:cstheme="minorHAnsi"/>
          <w:spacing w:val="14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  <w:position w:val="1"/>
        </w:rPr>
        <w:t>Computing</w:t>
      </w:r>
      <w:r w:rsidRPr="008A3E9D">
        <w:rPr>
          <w:rFonts w:asciiTheme="minorHAnsi" w:eastAsia="Book Antiqua" w:hAnsiTheme="minorHAnsi" w:cstheme="minorHAnsi"/>
          <w:spacing w:val="35"/>
          <w:w w:val="87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  <w:position w:val="1"/>
        </w:rPr>
        <w:t>Community</w:t>
      </w:r>
      <w:r w:rsidRPr="008A3E9D">
        <w:rPr>
          <w:rFonts w:asciiTheme="minorHAnsi" w:eastAsia="Book Antiqua" w:hAnsiTheme="minorHAnsi" w:cstheme="minorHAnsi"/>
          <w:spacing w:val="35"/>
          <w:w w:val="87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  <w:position w:val="1"/>
        </w:rPr>
        <w:t>Consortium</w:t>
      </w:r>
      <w:r w:rsidRPr="008A3E9D">
        <w:rPr>
          <w:rFonts w:asciiTheme="minorHAnsi" w:eastAsia="Book Antiqua" w:hAnsiTheme="minorHAnsi" w:cstheme="minorHAnsi"/>
          <w:spacing w:val="35"/>
          <w:w w:val="87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  <w:position w:val="1"/>
        </w:rPr>
        <w:t>Human</w:t>
      </w:r>
      <w:r w:rsidRPr="008A3E9D">
        <w:rPr>
          <w:rFonts w:asciiTheme="minorHAnsi" w:eastAsia="Book Antiqua" w:hAnsiTheme="minorHAnsi" w:cstheme="minorHAnsi"/>
          <w:spacing w:val="18"/>
          <w:w w:val="87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  <w:position w:val="1"/>
        </w:rPr>
        <w:t>Computation</w:t>
      </w:r>
      <w:r w:rsidRPr="008A3E9D">
        <w:rPr>
          <w:rFonts w:asciiTheme="minorHAnsi" w:eastAsia="Book Antiqua" w:hAnsiTheme="minorHAnsi" w:cstheme="minorHAnsi"/>
          <w:spacing w:val="36"/>
          <w:w w:val="87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  <w:position w:val="1"/>
        </w:rPr>
        <w:t>Roadmap</w:t>
      </w:r>
      <w:r w:rsidRPr="008A3E9D">
        <w:rPr>
          <w:rFonts w:asciiTheme="minorHAnsi" w:eastAsia="Book Antiqua" w:hAnsiTheme="minorHAnsi" w:cstheme="minorHAnsi"/>
          <w:spacing w:val="33"/>
          <w:w w:val="87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  <w:position w:val="1"/>
        </w:rPr>
        <w:t>Summit</w:t>
      </w:r>
      <w:r w:rsidRPr="008A3E9D">
        <w:rPr>
          <w:rFonts w:asciiTheme="minorHAnsi" w:eastAsia="Book Antiqua" w:hAnsiTheme="minorHAnsi" w:cstheme="minorHAnsi"/>
          <w:spacing w:val="39"/>
          <w:w w:val="87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spacing w:val="-16"/>
          <w:position w:val="1"/>
        </w:rPr>
        <w:t>W</w:t>
      </w:r>
      <w:r w:rsidRPr="008A3E9D">
        <w:rPr>
          <w:rFonts w:asciiTheme="minorHAnsi" w:eastAsia="Book Antiqua" w:hAnsiTheme="minorHAnsi" w:cstheme="minorHAnsi"/>
          <w:position w:val="1"/>
        </w:rPr>
        <w:t>ork-</w:t>
      </w:r>
    </w:p>
    <w:p w14:paraId="6E9E1927" w14:textId="77777777" w:rsidR="005810FA" w:rsidRPr="008A3E9D" w:rsidRDefault="00C44365">
      <w:pPr>
        <w:spacing w:line="220" w:lineRule="exact"/>
        <w:ind w:left="299"/>
        <w:rPr>
          <w:rFonts w:asciiTheme="minorHAnsi" w:eastAsia="Book Antiqua" w:hAnsiTheme="minorHAnsi" w:cstheme="minorHAnsi"/>
        </w:rPr>
      </w:pPr>
      <w:r w:rsidRPr="008A3E9D">
        <w:rPr>
          <w:rFonts w:asciiTheme="minorHAnsi" w:eastAsia="Book Antiqua" w:hAnsiTheme="minorHAnsi" w:cstheme="minorHAnsi"/>
          <w:w w:val="89"/>
          <w:position w:val="1"/>
        </w:rPr>
        <w:t>shop,</w:t>
      </w:r>
      <w:r w:rsidRPr="008A3E9D">
        <w:rPr>
          <w:rFonts w:asciiTheme="minorHAnsi" w:eastAsia="Book Antiqua" w:hAnsiTheme="minorHAnsi" w:cstheme="minorHAnsi"/>
          <w:spacing w:val="1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June</w:t>
      </w:r>
      <w:r w:rsidRPr="008A3E9D">
        <w:rPr>
          <w:rFonts w:asciiTheme="minorHAnsi" w:eastAsia="Book Antiqua" w:hAnsiTheme="minorHAnsi" w:cstheme="minorHAnsi"/>
          <w:spacing w:val="13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18–20,</w:t>
      </w:r>
      <w:r w:rsidRPr="008A3E9D">
        <w:rPr>
          <w:rFonts w:asciiTheme="minorHAnsi" w:eastAsia="Book Antiqua" w:hAnsiTheme="minorHAnsi" w:cstheme="minorHAnsi"/>
          <w:spacing w:val="-5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2014</w:t>
      </w:r>
    </w:p>
    <w:p w14:paraId="4237CD4D" w14:textId="77777777" w:rsidR="005810FA" w:rsidRPr="008A3E9D" w:rsidRDefault="00C44365">
      <w:pPr>
        <w:spacing w:line="220" w:lineRule="exact"/>
        <w:ind w:left="100"/>
        <w:rPr>
          <w:rFonts w:asciiTheme="minorHAnsi" w:eastAsia="Book Antiqua" w:hAnsiTheme="minorHAnsi" w:cstheme="minorHAnsi"/>
        </w:rPr>
      </w:pPr>
      <w:r w:rsidRPr="008A3E9D">
        <w:rPr>
          <w:rFonts w:asciiTheme="minorHAnsi" w:hAnsiTheme="minorHAnsi" w:cstheme="minorHAnsi"/>
          <w:w w:val="142"/>
          <w:position w:val="1"/>
        </w:rPr>
        <w:t>•</w:t>
      </w:r>
      <w:r w:rsidRPr="008A3E9D">
        <w:rPr>
          <w:rFonts w:asciiTheme="minorHAnsi" w:hAnsiTheme="minorHAnsi" w:cstheme="minorHAnsi"/>
          <w:spacing w:val="29"/>
          <w:w w:val="142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96"/>
          <w:position w:val="1"/>
        </w:rPr>
        <w:t>BE</w:t>
      </w:r>
      <w:r w:rsidRPr="008A3E9D">
        <w:rPr>
          <w:rFonts w:asciiTheme="minorHAnsi" w:eastAsia="Book Antiqua" w:hAnsiTheme="minorHAnsi" w:cstheme="minorHAnsi"/>
          <w:spacing w:val="-6"/>
          <w:w w:val="96"/>
          <w:position w:val="1"/>
        </w:rPr>
        <w:t>Y</w:t>
      </w:r>
      <w:r w:rsidRPr="008A3E9D">
        <w:rPr>
          <w:rFonts w:asciiTheme="minorHAnsi" w:eastAsia="Book Antiqua" w:hAnsiTheme="minorHAnsi" w:cstheme="minorHAnsi"/>
          <w:w w:val="96"/>
          <w:position w:val="1"/>
        </w:rPr>
        <w:t>OND</w:t>
      </w:r>
      <w:r w:rsidRPr="008A3E9D">
        <w:rPr>
          <w:rFonts w:asciiTheme="minorHAnsi" w:eastAsia="Book Antiqua" w:hAnsiTheme="minorHAnsi" w:cstheme="minorHAnsi"/>
          <w:spacing w:val="4"/>
          <w:w w:val="96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Center</w:t>
      </w:r>
      <w:r w:rsidRPr="008A3E9D">
        <w:rPr>
          <w:rFonts w:asciiTheme="minorHAnsi" w:eastAsia="Book Antiqua" w:hAnsiTheme="minorHAnsi" w:cstheme="minorHAnsi"/>
          <w:spacing w:val="2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for</w:t>
      </w:r>
      <w:r w:rsidRPr="008A3E9D">
        <w:rPr>
          <w:rFonts w:asciiTheme="minorHAnsi" w:eastAsia="Book Antiqua" w:hAnsiTheme="minorHAnsi" w:cstheme="minorHAnsi"/>
          <w:spacing w:val="8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Fundamental</w:t>
      </w:r>
      <w:r w:rsidRPr="008A3E9D">
        <w:rPr>
          <w:rFonts w:asciiTheme="minorHAnsi" w:eastAsia="Book Antiqua" w:hAnsiTheme="minorHAnsi" w:cstheme="minorHAnsi"/>
          <w:spacing w:val="-10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Concepts</w:t>
      </w:r>
      <w:r w:rsidRPr="008A3E9D">
        <w:rPr>
          <w:rFonts w:asciiTheme="minorHAnsi" w:eastAsia="Book Antiqua" w:hAnsiTheme="minorHAnsi" w:cstheme="minorHAnsi"/>
          <w:spacing w:val="11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in Science</w:t>
      </w:r>
      <w:r w:rsidRPr="008A3E9D">
        <w:rPr>
          <w:rFonts w:asciiTheme="minorHAnsi" w:eastAsia="Book Antiqua" w:hAnsiTheme="minorHAnsi" w:cstheme="minorHAnsi"/>
          <w:spacing w:val="41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spacing w:val="-14"/>
          <w:w w:val="89"/>
          <w:position w:val="1"/>
        </w:rPr>
        <w:t>W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orkshop:</w:t>
      </w:r>
      <w:r w:rsidRPr="008A3E9D">
        <w:rPr>
          <w:rFonts w:asciiTheme="minorHAnsi" w:eastAsia="Book Antiqua" w:hAnsiTheme="minorHAnsi" w:cstheme="minorHAnsi"/>
          <w:spacing w:val="24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Compl</w:t>
      </w:r>
      <w:r w:rsidRPr="008A3E9D">
        <w:rPr>
          <w:rFonts w:asciiTheme="minorHAnsi" w:eastAsia="Book Antiqua" w:hAnsiTheme="minorHAnsi" w:cstheme="minorHAnsi"/>
          <w:spacing w:val="-3"/>
          <w:w w:val="89"/>
          <w:position w:val="1"/>
        </w:rPr>
        <w:t>e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x</w:t>
      </w:r>
      <w:r w:rsidRPr="008A3E9D">
        <w:rPr>
          <w:rFonts w:asciiTheme="minorHAnsi" w:eastAsia="Book Antiqua" w:hAnsiTheme="minorHAnsi" w:cstheme="minorHAnsi"/>
          <w:spacing w:val="8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Systems</w:t>
      </w:r>
      <w:r w:rsidRPr="008A3E9D">
        <w:rPr>
          <w:rFonts w:asciiTheme="minorHAnsi" w:eastAsia="Book Antiqua" w:hAnsiTheme="minorHAnsi" w:cstheme="minorHAnsi"/>
          <w:spacing w:val="17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The-</w:t>
      </w:r>
    </w:p>
    <w:p w14:paraId="71CBDE9B" w14:textId="77777777" w:rsidR="005810FA" w:rsidRPr="008A3E9D" w:rsidRDefault="00C44365">
      <w:pPr>
        <w:spacing w:line="220" w:lineRule="exact"/>
        <w:ind w:left="299"/>
        <w:rPr>
          <w:rFonts w:asciiTheme="minorHAnsi" w:eastAsia="Book Antiqua" w:hAnsiTheme="minorHAnsi" w:cstheme="minorHAnsi"/>
        </w:rPr>
      </w:pPr>
      <w:r w:rsidRPr="008A3E9D">
        <w:rPr>
          <w:rFonts w:asciiTheme="minorHAnsi" w:eastAsia="Book Antiqua" w:hAnsiTheme="minorHAnsi" w:cstheme="minorHAnsi"/>
          <w:w w:val="89"/>
          <w:position w:val="1"/>
        </w:rPr>
        <w:t>ory</w:t>
      </w:r>
      <w:r w:rsidRPr="008A3E9D">
        <w:rPr>
          <w:rFonts w:asciiTheme="minorHAnsi" w:eastAsia="Book Antiqua" w:hAnsiTheme="minorHAnsi" w:cstheme="minorHAnsi"/>
          <w:spacing w:val="3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and</w:t>
      </w:r>
      <w:r w:rsidRPr="008A3E9D">
        <w:rPr>
          <w:rFonts w:asciiTheme="minorHAnsi" w:eastAsia="Book Antiqua" w:hAnsiTheme="minorHAnsi" w:cstheme="minorHAnsi"/>
          <w:spacing w:val="-8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Cancer</w:t>
      </w:r>
      <w:r w:rsidRPr="008A3E9D">
        <w:rPr>
          <w:rFonts w:asciiTheme="minorHAnsi" w:eastAsia="Book Antiqua" w:hAnsiTheme="minorHAnsi" w:cstheme="minorHAnsi"/>
          <w:spacing w:val="12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Biolog</w:t>
      </w:r>
      <w:r w:rsidRPr="008A3E9D">
        <w:rPr>
          <w:rFonts w:asciiTheme="minorHAnsi" w:eastAsia="Book Antiqua" w:hAnsiTheme="minorHAnsi" w:cstheme="minorHAnsi"/>
          <w:spacing w:val="-12"/>
          <w:w w:val="89"/>
          <w:position w:val="1"/>
        </w:rPr>
        <w:t>y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,</w:t>
      </w:r>
      <w:r w:rsidRPr="008A3E9D">
        <w:rPr>
          <w:rFonts w:asciiTheme="minorHAnsi" w:eastAsia="Book Antiqua" w:hAnsiTheme="minorHAnsi" w:cstheme="minorHAnsi"/>
          <w:spacing w:val="43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February</w:t>
      </w:r>
      <w:r w:rsidRPr="008A3E9D">
        <w:rPr>
          <w:rFonts w:asciiTheme="minorHAnsi" w:eastAsia="Book Antiqua" w:hAnsiTheme="minorHAnsi" w:cstheme="minorHAnsi"/>
          <w:spacing w:val="5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22–23,</w:t>
      </w:r>
      <w:r w:rsidRPr="008A3E9D">
        <w:rPr>
          <w:rFonts w:asciiTheme="minorHAnsi" w:eastAsia="Book Antiqua" w:hAnsiTheme="minorHAnsi" w:cstheme="minorHAnsi"/>
          <w:spacing w:val="-5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2014</w:t>
      </w:r>
    </w:p>
    <w:p w14:paraId="3527E622" w14:textId="77777777" w:rsidR="005810FA" w:rsidRPr="008A3E9D" w:rsidRDefault="00C44365">
      <w:pPr>
        <w:spacing w:line="220" w:lineRule="exact"/>
        <w:rPr>
          <w:rFonts w:asciiTheme="minorHAnsi" w:hAnsiTheme="minorHAnsi" w:cstheme="minorHAnsi"/>
        </w:rPr>
      </w:pPr>
      <w:r w:rsidRPr="008A3E9D">
        <w:rPr>
          <w:rFonts w:asciiTheme="minorHAnsi" w:hAnsiTheme="minorHAnsi" w:cstheme="minorHAnsi"/>
        </w:rPr>
        <w:t xml:space="preserve">General </w:t>
      </w:r>
      <w:r w:rsidRPr="008A3E9D">
        <w:rPr>
          <w:rFonts w:asciiTheme="minorHAnsi" w:hAnsiTheme="minorHAnsi" w:cstheme="minorHAnsi"/>
          <w:spacing w:val="1"/>
        </w:rPr>
        <w:t xml:space="preserve"> </w:t>
      </w:r>
      <w:r w:rsidRPr="008A3E9D">
        <w:rPr>
          <w:rFonts w:asciiTheme="minorHAnsi" w:hAnsiTheme="minorHAnsi" w:cstheme="minorHAnsi"/>
          <w:spacing w:val="-2"/>
          <w:w w:val="109"/>
        </w:rPr>
        <w:t>P</w:t>
      </w:r>
      <w:r w:rsidRPr="008A3E9D">
        <w:rPr>
          <w:rFonts w:asciiTheme="minorHAnsi" w:hAnsiTheme="minorHAnsi" w:cstheme="minorHAnsi"/>
          <w:w w:val="111"/>
        </w:rPr>
        <w:t>articipant</w:t>
      </w:r>
    </w:p>
    <w:p w14:paraId="56B469B6" w14:textId="77777777" w:rsidR="005810FA" w:rsidRPr="008A3E9D" w:rsidRDefault="00C44365">
      <w:pPr>
        <w:spacing w:before="9"/>
        <w:ind w:left="100"/>
        <w:rPr>
          <w:rFonts w:asciiTheme="minorHAnsi" w:eastAsia="Book Antiqua" w:hAnsiTheme="minorHAnsi" w:cstheme="minorHAnsi"/>
        </w:rPr>
      </w:pPr>
      <w:r w:rsidRPr="008A3E9D">
        <w:rPr>
          <w:rFonts w:asciiTheme="minorHAnsi" w:hAnsiTheme="minorHAnsi" w:cstheme="minorHAnsi"/>
          <w:w w:val="142"/>
        </w:rPr>
        <w:t>•</w:t>
      </w:r>
      <w:r w:rsidRPr="008A3E9D">
        <w:rPr>
          <w:rFonts w:asciiTheme="minorHAnsi" w:hAnsiTheme="minorHAnsi" w:cstheme="minorHAnsi"/>
          <w:spacing w:val="29"/>
          <w:w w:val="142"/>
        </w:rPr>
        <w:t xml:space="preserve"> </w:t>
      </w:r>
      <w:r w:rsidRPr="008A3E9D">
        <w:rPr>
          <w:rFonts w:asciiTheme="minorHAnsi" w:eastAsia="Book Antiqua" w:hAnsiTheme="minorHAnsi" w:cstheme="minorHAnsi"/>
        </w:rPr>
        <w:t>NSF</w:t>
      </w:r>
      <w:r w:rsidRPr="008A3E9D">
        <w:rPr>
          <w:rFonts w:asciiTheme="minorHAnsi" w:eastAsia="Book Antiqua" w:hAnsiTheme="minorHAnsi" w:cstheme="minorHAnsi"/>
          <w:spacing w:val="-19"/>
        </w:rPr>
        <w:t xml:space="preserve"> </w:t>
      </w:r>
      <w:r w:rsidRPr="008A3E9D">
        <w:rPr>
          <w:rFonts w:asciiTheme="minorHAnsi" w:eastAsia="Book Antiqua" w:hAnsiTheme="minorHAnsi" w:cstheme="minorHAnsi"/>
          <w:spacing w:val="-14"/>
          <w:w w:val="89"/>
        </w:rPr>
        <w:t>W</w:t>
      </w:r>
      <w:r w:rsidRPr="008A3E9D">
        <w:rPr>
          <w:rFonts w:asciiTheme="minorHAnsi" w:eastAsia="Book Antiqua" w:hAnsiTheme="minorHAnsi" w:cstheme="minorHAnsi"/>
          <w:w w:val="89"/>
        </w:rPr>
        <w:t>orkshop</w:t>
      </w:r>
      <w:r w:rsidRPr="008A3E9D">
        <w:rPr>
          <w:rFonts w:asciiTheme="minorHAnsi" w:eastAsia="Book Antiqua" w:hAnsiTheme="minorHAnsi" w:cstheme="minorHAnsi"/>
          <w:spacing w:val="6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</w:rPr>
        <w:t>on</w:t>
      </w:r>
      <w:r w:rsidRPr="008A3E9D">
        <w:rPr>
          <w:rFonts w:asciiTheme="minorHAnsi" w:eastAsia="Book Antiqua" w:hAnsiTheme="minorHAnsi" w:cstheme="minorHAnsi"/>
          <w:spacing w:val="3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</w:rPr>
        <w:t>Self-o</w:t>
      </w:r>
      <w:r w:rsidRPr="008A3E9D">
        <w:rPr>
          <w:rFonts w:asciiTheme="minorHAnsi" w:eastAsia="Book Antiqua" w:hAnsiTheme="minorHAnsi" w:cstheme="minorHAnsi"/>
          <w:spacing w:val="-4"/>
          <w:w w:val="89"/>
        </w:rPr>
        <w:t>r</w:t>
      </w:r>
      <w:r w:rsidRPr="008A3E9D">
        <w:rPr>
          <w:rFonts w:asciiTheme="minorHAnsi" w:eastAsia="Book Antiqua" w:hAnsiTheme="minorHAnsi" w:cstheme="minorHAnsi"/>
          <w:spacing w:val="-1"/>
          <w:w w:val="89"/>
        </w:rPr>
        <w:t>g</w:t>
      </w:r>
      <w:r w:rsidRPr="008A3E9D">
        <w:rPr>
          <w:rFonts w:asciiTheme="minorHAnsi" w:eastAsia="Book Antiqua" w:hAnsiTheme="minorHAnsi" w:cstheme="minorHAnsi"/>
          <w:w w:val="89"/>
        </w:rPr>
        <w:t>anizing</w:t>
      </w:r>
      <w:r w:rsidRPr="008A3E9D">
        <w:rPr>
          <w:rFonts w:asciiTheme="minorHAnsi" w:eastAsia="Book Antiqua" w:hAnsiTheme="minorHAnsi" w:cstheme="minorHAnsi"/>
          <w:spacing w:val="33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  <w:spacing w:val="-3"/>
          <w:w w:val="89"/>
        </w:rPr>
        <w:t>P</w:t>
      </w:r>
      <w:r w:rsidRPr="008A3E9D">
        <w:rPr>
          <w:rFonts w:asciiTheme="minorHAnsi" w:eastAsia="Book Antiqua" w:hAnsiTheme="minorHAnsi" w:cstheme="minorHAnsi"/>
          <w:w w:val="89"/>
        </w:rPr>
        <w:t>article</w:t>
      </w:r>
      <w:r w:rsidRPr="008A3E9D">
        <w:rPr>
          <w:rFonts w:asciiTheme="minorHAnsi" w:eastAsia="Book Antiqua" w:hAnsiTheme="minorHAnsi" w:cstheme="minorHAnsi"/>
          <w:spacing w:val="18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</w:rPr>
        <w:t>Systems,</w:t>
      </w:r>
      <w:r w:rsidRPr="008A3E9D">
        <w:rPr>
          <w:rFonts w:asciiTheme="minorHAnsi" w:eastAsia="Book Antiqua" w:hAnsiTheme="minorHAnsi" w:cstheme="minorHAnsi"/>
          <w:spacing w:val="29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</w:rPr>
        <w:t>January</w:t>
      </w:r>
      <w:r w:rsidRPr="008A3E9D">
        <w:rPr>
          <w:rFonts w:asciiTheme="minorHAnsi" w:eastAsia="Book Antiqua" w:hAnsiTheme="minorHAnsi" w:cstheme="minorHAnsi"/>
          <w:spacing w:val="5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</w:rPr>
        <w:t>8,</w:t>
      </w:r>
      <w:r w:rsidRPr="008A3E9D">
        <w:rPr>
          <w:rFonts w:asciiTheme="minorHAnsi" w:eastAsia="Book Antiqua" w:hAnsiTheme="minorHAnsi" w:cstheme="minorHAnsi"/>
          <w:spacing w:val="-1"/>
        </w:rPr>
        <w:t xml:space="preserve"> </w:t>
      </w:r>
      <w:r w:rsidRPr="008A3E9D">
        <w:rPr>
          <w:rFonts w:asciiTheme="minorHAnsi" w:eastAsia="Book Antiqua" w:hAnsiTheme="minorHAnsi" w:cstheme="minorHAnsi"/>
        </w:rPr>
        <w:t>2014</w:t>
      </w:r>
    </w:p>
    <w:p w14:paraId="62485045" w14:textId="77777777" w:rsidR="005810FA" w:rsidRPr="008A3E9D" w:rsidRDefault="00C44365">
      <w:pPr>
        <w:spacing w:line="220" w:lineRule="exact"/>
        <w:ind w:left="100"/>
        <w:rPr>
          <w:rFonts w:asciiTheme="minorHAnsi" w:eastAsia="Book Antiqua" w:hAnsiTheme="minorHAnsi" w:cstheme="minorHAnsi"/>
        </w:rPr>
      </w:pPr>
      <w:r w:rsidRPr="008A3E9D">
        <w:rPr>
          <w:rFonts w:asciiTheme="minorHAnsi" w:hAnsiTheme="minorHAnsi" w:cstheme="minorHAnsi"/>
          <w:w w:val="142"/>
          <w:position w:val="1"/>
        </w:rPr>
        <w:t>•</w:t>
      </w:r>
      <w:r w:rsidRPr="008A3E9D">
        <w:rPr>
          <w:rFonts w:asciiTheme="minorHAnsi" w:hAnsiTheme="minorHAnsi" w:cstheme="minorHAnsi"/>
          <w:spacing w:val="29"/>
          <w:w w:val="142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1</w:t>
      </w:r>
      <w:r w:rsidRPr="008A3E9D">
        <w:rPr>
          <w:rFonts w:asciiTheme="minorHAnsi" w:eastAsia="Book Antiqua" w:hAnsiTheme="minorHAnsi" w:cstheme="minorHAnsi"/>
          <w:position w:val="8"/>
        </w:rPr>
        <w:t xml:space="preserve">st 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IEEE/</w:t>
      </w:r>
      <w:r w:rsidRPr="008A3E9D">
        <w:rPr>
          <w:rFonts w:asciiTheme="minorHAnsi" w:eastAsia="Book Antiqua" w:hAnsiTheme="minorHAnsi" w:cstheme="minorHAnsi"/>
          <w:spacing w:val="-7"/>
          <w:w w:val="89"/>
          <w:position w:val="1"/>
        </w:rPr>
        <w:t>A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 xml:space="preserve">CM </w:t>
      </w:r>
      <w:r w:rsidRPr="008A3E9D">
        <w:rPr>
          <w:rFonts w:asciiTheme="minorHAnsi" w:eastAsia="Book Antiqua" w:hAnsiTheme="minorHAnsi" w:cstheme="minorHAnsi"/>
          <w:spacing w:val="-14"/>
          <w:w w:val="89"/>
          <w:position w:val="1"/>
        </w:rPr>
        <w:t>W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orkshop</w:t>
      </w:r>
      <w:r w:rsidRPr="008A3E9D">
        <w:rPr>
          <w:rFonts w:asciiTheme="minorHAnsi" w:eastAsia="Book Antiqua" w:hAnsiTheme="minorHAnsi" w:cstheme="minorHAnsi"/>
          <w:spacing w:val="-5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on</w:t>
      </w:r>
      <w:r w:rsidRPr="008A3E9D">
        <w:rPr>
          <w:rFonts w:asciiTheme="minorHAnsi" w:eastAsia="Book Antiqua" w:hAnsiTheme="minorHAnsi" w:cstheme="minorHAnsi"/>
          <w:spacing w:val="-8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Signal</w:t>
      </w:r>
      <w:r w:rsidRPr="008A3E9D">
        <w:rPr>
          <w:rFonts w:asciiTheme="minorHAnsi" w:eastAsia="Book Antiqua" w:hAnsiTheme="minorHAnsi" w:cstheme="minorHAnsi"/>
          <w:spacing w:val="11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Processing</w:t>
      </w:r>
      <w:r w:rsidRPr="008A3E9D">
        <w:rPr>
          <w:rFonts w:asciiTheme="minorHAnsi" w:eastAsia="Book Antiqua" w:hAnsiTheme="minorHAnsi" w:cstheme="minorHAnsi"/>
          <w:spacing w:val="13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Ad</w:t>
      </w:r>
      <w:r w:rsidRPr="008A3E9D">
        <w:rPr>
          <w:rFonts w:asciiTheme="minorHAnsi" w:eastAsia="Book Antiqua" w:hAnsiTheme="minorHAnsi" w:cstheme="minorHAnsi"/>
          <w:spacing w:val="-4"/>
          <w:w w:val="89"/>
          <w:position w:val="1"/>
        </w:rPr>
        <w:t>v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ances</w:t>
      </w:r>
      <w:r w:rsidRPr="008A3E9D">
        <w:rPr>
          <w:rFonts w:asciiTheme="minorHAnsi" w:eastAsia="Book Antiqua" w:hAnsiTheme="minorHAnsi" w:cstheme="minorHAnsi"/>
          <w:spacing w:val="-4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in</w:t>
      </w:r>
      <w:r w:rsidRPr="008A3E9D">
        <w:rPr>
          <w:rFonts w:asciiTheme="minorHAnsi" w:eastAsia="Book Antiqua" w:hAnsiTheme="minorHAnsi" w:cstheme="minorHAnsi"/>
          <w:spacing w:val="-7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Sensor</w:t>
      </w:r>
      <w:r w:rsidRPr="008A3E9D">
        <w:rPr>
          <w:rFonts w:asciiTheme="minorHAnsi" w:eastAsia="Book Antiqua" w:hAnsiTheme="minorHAnsi" w:cstheme="minorHAnsi"/>
          <w:spacing w:val="6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Net</w:t>
      </w:r>
      <w:r w:rsidRPr="008A3E9D">
        <w:rPr>
          <w:rFonts w:asciiTheme="minorHAnsi" w:eastAsia="Book Antiqua" w:hAnsiTheme="minorHAnsi" w:cstheme="minorHAnsi"/>
          <w:spacing w:val="-2"/>
          <w:w w:val="89"/>
          <w:position w:val="1"/>
        </w:rPr>
        <w:t>w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orks,</w:t>
      </w:r>
      <w:r w:rsidRPr="008A3E9D">
        <w:rPr>
          <w:rFonts w:asciiTheme="minorHAnsi" w:eastAsia="Book Antiqua" w:hAnsiTheme="minorHAnsi" w:cstheme="minorHAnsi"/>
          <w:spacing w:val="-9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April</w:t>
      </w:r>
      <w:r w:rsidRPr="008A3E9D">
        <w:rPr>
          <w:rFonts w:asciiTheme="minorHAnsi" w:eastAsia="Book Antiqua" w:hAnsiTheme="minorHAnsi" w:cstheme="minorHAnsi"/>
          <w:spacing w:val="-5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8,</w:t>
      </w:r>
      <w:r w:rsidRPr="008A3E9D">
        <w:rPr>
          <w:rFonts w:asciiTheme="minorHAnsi" w:eastAsia="Book Antiqua" w:hAnsiTheme="minorHAnsi" w:cstheme="minorHAnsi"/>
          <w:spacing w:val="-10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2013</w:t>
      </w:r>
    </w:p>
    <w:p w14:paraId="0B3C4927" w14:textId="77777777" w:rsidR="005810FA" w:rsidRPr="008A3E9D" w:rsidRDefault="00C44365">
      <w:pPr>
        <w:spacing w:line="220" w:lineRule="exact"/>
        <w:ind w:left="100"/>
        <w:rPr>
          <w:rFonts w:asciiTheme="minorHAnsi" w:eastAsia="Book Antiqua" w:hAnsiTheme="minorHAnsi" w:cstheme="minorHAnsi"/>
        </w:rPr>
      </w:pPr>
      <w:r w:rsidRPr="008A3E9D">
        <w:rPr>
          <w:rFonts w:asciiTheme="minorHAnsi" w:hAnsiTheme="minorHAnsi" w:cstheme="minorHAnsi"/>
          <w:w w:val="142"/>
          <w:position w:val="1"/>
        </w:rPr>
        <w:t>•</w:t>
      </w:r>
      <w:r w:rsidRPr="008A3E9D">
        <w:rPr>
          <w:rFonts w:asciiTheme="minorHAnsi" w:hAnsiTheme="minorHAnsi" w:cstheme="minorHAnsi"/>
          <w:spacing w:val="29"/>
          <w:w w:val="142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91"/>
          <w:position w:val="1"/>
        </w:rPr>
        <w:t xml:space="preserve">CoMSES </w:t>
      </w:r>
      <w:r w:rsidRPr="008A3E9D">
        <w:rPr>
          <w:rFonts w:asciiTheme="minorHAnsi" w:eastAsia="Book Antiqua" w:hAnsiTheme="minorHAnsi" w:cstheme="minorHAnsi"/>
          <w:spacing w:val="5"/>
          <w:w w:val="91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spacing w:val="-15"/>
          <w:w w:val="91"/>
          <w:position w:val="1"/>
        </w:rPr>
        <w:t>W</w:t>
      </w:r>
      <w:r w:rsidRPr="008A3E9D">
        <w:rPr>
          <w:rFonts w:asciiTheme="minorHAnsi" w:eastAsia="Book Antiqua" w:hAnsiTheme="minorHAnsi" w:cstheme="minorHAnsi"/>
          <w:w w:val="91"/>
          <w:position w:val="1"/>
        </w:rPr>
        <w:t>orkshop</w:t>
      </w:r>
      <w:r w:rsidRPr="008A3E9D">
        <w:rPr>
          <w:rFonts w:asciiTheme="minorHAnsi" w:eastAsia="Book Antiqua" w:hAnsiTheme="minorHAnsi" w:cstheme="minorHAnsi"/>
          <w:spacing w:val="-13"/>
          <w:w w:val="91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91"/>
          <w:position w:val="1"/>
        </w:rPr>
        <w:t>on</w:t>
      </w:r>
      <w:r w:rsidRPr="008A3E9D">
        <w:rPr>
          <w:rFonts w:asciiTheme="minorHAnsi" w:eastAsia="Book Antiqua" w:hAnsiTheme="minorHAnsi" w:cstheme="minorHAnsi"/>
          <w:spacing w:val="-2"/>
          <w:w w:val="91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ABM</w:t>
      </w:r>
      <w:r w:rsidRPr="008A3E9D">
        <w:rPr>
          <w:rFonts w:asciiTheme="minorHAnsi" w:eastAsia="Book Antiqua" w:hAnsiTheme="minorHAnsi" w:cstheme="minorHAnsi"/>
          <w:spacing w:val="-14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in</w:t>
      </w:r>
      <w:r w:rsidRPr="008A3E9D">
        <w:rPr>
          <w:rFonts w:asciiTheme="minorHAnsi" w:eastAsia="Book Antiqua" w:hAnsiTheme="minorHAnsi" w:cstheme="minorHAnsi"/>
          <w:spacing w:val="4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Education,</w:t>
      </w:r>
      <w:r w:rsidRPr="008A3E9D">
        <w:rPr>
          <w:rFonts w:asciiTheme="minorHAnsi" w:eastAsia="Book Antiqua" w:hAnsiTheme="minorHAnsi" w:cstheme="minorHAnsi"/>
          <w:spacing w:val="15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February</w:t>
      </w:r>
      <w:r w:rsidRPr="008A3E9D">
        <w:rPr>
          <w:rFonts w:asciiTheme="minorHAnsi" w:eastAsia="Book Antiqua" w:hAnsiTheme="minorHAnsi" w:cstheme="minorHAnsi"/>
          <w:spacing w:val="5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28</w:t>
      </w:r>
      <w:r w:rsidRPr="008A3E9D">
        <w:rPr>
          <w:rFonts w:asciiTheme="minorHAnsi" w:eastAsia="Book Antiqua" w:hAnsiTheme="minorHAnsi" w:cstheme="minorHAnsi"/>
          <w:spacing w:val="-2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–</w:t>
      </w:r>
      <w:r w:rsidRPr="008A3E9D">
        <w:rPr>
          <w:rFonts w:asciiTheme="minorHAnsi" w:eastAsia="Book Antiqua" w:hAnsiTheme="minorHAnsi" w:cstheme="minorHAnsi"/>
          <w:spacing w:val="-1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90"/>
          <w:position w:val="1"/>
        </w:rPr>
        <w:t>March</w:t>
      </w:r>
      <w:r w:rsidRPr="008A3E9D">
        <w:rPr>
          <w:rFonts w:asciiTheme="minorHAnsi" w:eastAsia="Book Antiqua" w:hAnsiTheme="minorHAnsi" w:cstheme="minorHAnsi"/>
          <w:spacing w:val="5"/>
          <w:w w:val="90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2,</w:t>
      </w:r>
      <w:r w:rsidRPr="008A3E9D">
        <w:rPr>
          <w:rFonts w:asciiTheme="minorHAnsi" w:eastAsia="Book Antiqua" w:hAnsiTheme="minorHAnsi" w:cstheme="minorHAnsi"/>
          <w:spacing w:val="-1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2013</w:t>
      </w:r>
    </w:p>
    <w:p w14:paraId="22CF07BB" w14:textId="77777777" w:rsidR="005810FA" w:rsidRPr="008A3E9D" w:rsidRDefault="00C44365">
      <w:pPr>
        <w:spacing w:line="220" w:lineRule="exact"/>
        <w:ind w:left="100"/>
        <w:rPr>
          <w:rFonts w:asciiTheme="minorHAnsi" w:eastAsia="Book Antiqua" w:hAnsiTheme="minorHAnsi" w:cstheme="minorHAnsi"/>
        </w:rPr>
        <w:sectPr w:rsidR="005810FA" w:rsidRPr="008A3E9D">
          <w:type w:val="continuous"/>
          <w:pgSz w:w="12240" w:h="15840"/>
          <w:pgMar w:top="1360" w:right="1320" w:bottom="280" w:left="1400" w:header="720" w:footer="720" w:gutter="0"/>
          <w:cols w:num="2" w:space="720" w:equalWidth="0">
            <w:col w:w="1581" w:space="259"/>
            <w:col w:w="7680"/>
          </w:cols>
        </w:sectPr>
      </w:pPr>
      <w:r w:rsidRPr="008A3E9D">
        <w:rPr>
          <w:rFonts w:asciiTheme="minorHAnsi" w:hAnsiTheme="minorHAnsi" w:cstheme="minorHAnsi"/>
          <w:w w:val="142"/>
          <w:position w:val="1"/>
        </w:rPr>
        <w:t>•</w:t>
      </w:r>
      <w:r w:rsidRPr="008A3E9D">
        <w:rPr>
          <w:rFonts w:asciiTheme="minorHAnsi" w:hAnsiTheme="minorHAnsi" w:cstheme="minorHAnsi"/>
          <w:spacing w:val="29"/>
          <w:w w:val="142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49</w:t>
      </w:r>
      <w:r w:rsidRPr="008A3E9D">
        <w:rPr>
          <w:rFonts w:asciiTheme="minorHAnsi" w:eastAsia="Book Antiqua" w:hAnsiTheme="minorHAnsi" w:cstheme="minorHAnsi"/>
          <w:position w:val="8"/>
        </w:rPr>
        <w:t>th</w:t>
      </w:r>
      <w:r w:rsidRPr="008A3E9D">
        <w:rPr>
          <w:rFonts w:asciiTheme="minorHAnsi" w:eastAsia="Book Antiqua" w:hAnsiTheme="minorHAnsi" w:cstheme="minorHAnsi"/>
          <w:spacing w:val="4"/>
          <w:position w:val="8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IEEE</w:t>
      </w:r>
      <w:r w:rsidRPr="008A3E9D">
        <w:rPr>
          <w:rFonts w:asciiTheme="minorHAnsi" w:eastAsia="Book Antiqua" w:hAnsiTheme="minorHAnsi" w:cstheme="minorHAnsi"/>
          <w:spacing w:val="-4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Conference</w:t>
      </w:r>
      <w:r w:rsidRPr="008A3E9D">
        <w:rPr>
          <w:rFonts w:asciiTheme="minorHAnsi" w:eastAsia="Book Antiqua" w:hAnsiTheme="minorHAnsi" w:cstheme="minorHAnsi"/>
          <w:spacing w:val="26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on</w:t>
      </w:r>
      <w:r w:rsidRPr="008A3E9D">
        <w:rPr>
          <w:rFonts w:asciiTheme="minorHAnsi" w:eastAsia="Book Antiqua" w:hAnsiTheme="minorHAnsi" w:cstheme="minorHAnsi"/>
          <w:spacing w:val="3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Decision</w:t>
      </w:r>
      <w:r w:rsidRPr="008A3E9D">
        <w:rPr>
          <w:rFonts w:asciiTheme="minorHAnsi" w:eastAsia="Book Antiqua" w:hAnsiTheme="minorHAnsi" w:cstheme="minorHAnsi"/>
          <w:spacing w:val="28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and</w:t>
      </w:r>
      <w:r w:rsidRPr="008A3E9D">
        <w:rPr>
          <w:rFonts w:asciiTheme="minorHAnsi" w:eastAsia="Book Antiqua" w:hAnsiTheme="minorHAnsi" w:cstheme="minorHAnsi"/>
          <w:spacing w:val="-8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Control,</w:t>
      </w:r>
      <w:r w:rsidRPr="008A3E9D">
        <w:rPr>
          <w:rFonts w:asciiTheme="minorHAnsi" w:eastAsia="Book Antiqua" w:hAnsiTheme="minorHAnsi" w:cstheme="minorHAnsi"/>
          <w:spacing w:val="13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December</w:t>
      </w:r>
      <w:r w:rsidRPr="008A3E9D">
        <w:rPr>
          <w:rFonts w:asciiTheme="minorHAnsi" w:eastAsia="Book Antiqua" w:hAnsiTheme="minorHAnsi" w:cstheme="minorHAnsi"/>
          <w:spacing w:val="23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15–17,</w:t>
      </w:r>
      <w:r w:rsidRPr="008A3E9D">
        <w:rPr>
          <w:rFonts w:asciiTheme="minorHAnsi" w:eastAsia="Book Antiqua" w:hAnsiTheme="minorHAnsi" w:cstheme="minorHAnsi"/>
          <w:spacing w:val="-5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2010</w:t>
      </w:r>
    </w:p>
    <w:p w14:paraId="7B684B00" w14:textId="77777777" w:rsidR="005810FA" w:rsidRPr="008A3E9D" w:rsidRDefault="005810FA">
      <w:pPr>
        <w:spacing w:before="1" w:line="280" w:lineRule="exact"/>
        <w:rPr>
          <w:rFonts w:asciiTheme="minorHAnsi" w:hAnsiTheme="minorHAnsi" w:cstheme="minorHAnsi"/>
        </w:rPr>
      </w:pPr>
    </w:p>
    <w:p w14:paraId="6B12366F" w14:textId="77777777" w:rsidR="005810FA" w:rsidRPr="008A3E9D" w:rsidRDefault="00C44365">
      <w:pPr>
        <w:spacing w:before="28"/>
        <w:ind w:left="82" w:right="1870"/>
        <w:jc w:val="center"/>
        <w:rPr>
          <w:rFonts w:asciiTheme="minorHAnsi" w:eastAsia="Book Antiqua" w:hAnsiTheme="minorHAnsi" w:cstheme="minorHAnsi"/>
        </w:rPr>
      </w:pPr>
      <w:r w:rsidRPr="008A3E9D">
        <w:rPr>
          <w:rFonts w:asciiTheme="minorHAnsi" w:eastAsia="Book Antiqua" w:hAnsiTheme="minorHAnsi" w:cstheme="minorHAnsi"/>
          <w:spacing w:val="10"/>
        </w:rPr>
        <w:t>S</w:t>
      </w:r>
      <w:r w:rsidRPr="008A3E9D">
        <w:rPr>
          <w:rFonts w:asciiTheme="minorHAnsi" w:eastAsia="Book Antiqua" w:hAnsiTheme="minorHAnsi" w:cstheme="minorHAnsi"/>
          <w:spacing w:val="10"/>
        </w:rPr>
        <w:t>E</w:t>
      </w:r>
      <w:r w:rsidRPr="008A3E9D">
        <w:rPr>
          <w:rFonts w:asciiTheme="minorHAnsi" w:eastAsia="Book Antiqua" w:hAnsiTheme="minorHAnsi" w:cstheme="minorHAnsi"/>
          <w:spacing w:val="-3"/>
        </w:rPr>
        <w:t>R</w:t>
      </w:r>
      <w:r w:rsidRPr="008A3E9D">
        <w:rPr>
          <w:rFonts w:asciiTheme="minorHAnsi" w:eastAsia="Book Antiqua" w:hAnsiTheme="minorHAnsi" w:cstheme="minorHAnsi"/>
          <w:spacing w:val="10"/>
        </w:rPr>
        <w:t>VIC</w:t>
      </w:r>
      <w:r w:rsidRPr="008A3E9D">
        <w:rPr>
          <w:rFonts w:asciiTheme="minorHAnsi" w:eastAsia="Book Antiqua" w:hAnsiTheme="minorHAnsi" w:cstheme="minorHAnsi"/>
        </w:rPr>
        <w:t xml:space="preserve">E                       </w:t>
      </w:r>
      <w:r w:rsidRPr="008A3E9D">
        <w:rPr>
          <w:rFonts w:asciiTheme="minorHAnsi" w:eastAsia="Book Antiqua" w:hAnsiTheme="minorHAnsi" w:cstheme="minorHAnsi"/>
          <w:spacing w:val="22"/>
        </w:rPr>
        <w:t xml:space="preserve"> </w:t>
      </w:r>
      <w:r w:rsidRPr="008A3E9D">
        <w:rPr>
          <w:rFonts w:asciiTheme="minorHAnsi" w:eastAsia="Book Antiqua" w:hAnsiTheme="minorHAnsi" w:cstheme="minorHAnsi"/>
          <w:w w:val="91"/>
        </w:rPr>
        <w:t>Arizona</w:t>
      </w:r>
      <w:r w:rsidRPr="008A3E9D">
        <w:rPr>
          <w:rFonts w:asciiTheme="minorHAnsi" w:eastAsia="Book Antiqua" w:hAnsiTheme="minorHAnsi" w:cstheme="minorHAnsi"/>
          <w:spacing w:val="-10"/>
          <w:w w:val="91"/>
        </w:rPr>
        <w:t xml:space="preserve"> </w:t>
      </w:r>
      <w:r w:rsidRPr="008A3E9D">
        <w:rPr>
          <w:rFonts w:asciiTheme="minorHAnsi" w:eastAsia="Book Antiqua" w:hAnsiTheme="minorHAnsi" w:cstheme="minorHAnsi"/>
          <w:w w:val="91"/>
        </w:rPr>
        <w:t>State</w:t>
      </w:r>
      <w:r w:rsidRPr="008A3E9D">
        <w:rPr>
          <w:rFonts w:asciiTheme="minorHAnsi" w:eastAsia="Book Antiqua" w:hAnsiTheme="minorHAnsi" w:cstheme="minorHAnsi"/>
          <w:spacing w:val="9"/>
          <w:w w:val="91"/>
        </w:rPr>
        <w:t xml:space="preserve"> </w:t>
      </w:r>
      <w:r w:rsidRPr="008A3E9D">
        <w:rPr>
          <w:rFonts w:asciiTheme="minorHAnsi" w:eastAsia="Book Antiqua" w:hAnsiTheme="minorHAnsi" w:cstheme="minorHAnsi"/>
          <w:w w:val="91"/>
        </w:rPr>
        <w:t>Un</w:t>
      </w:r>
      <w:r w:rsidRPr="008A3E9D">
        <w:rPr>
          <w:rFonts w:asciiTheme="minorHAnsi" w:eastAsia="Book Antiqua" w:hAnsiTheme="minorHAnsi" w:cstheme="minorHAnsi"/>
          <w:spacing w:val="-5"/>
          <w:w w:val="91"/>
        </w:rPr>
        <w:t>i</w:t>
      </w:r>
      <w:r w:rsidRPr="008A3E9D">
        <w:rPr>
          <w:rFonts w:asciiTheme="minorHAnsi" w:eastAsia="Book Antiqua" w:hAnsiTheme="minorHAnsi" w:cstheme="minorHAnsi"/>
          <w:spacing w:val="-3"/>
          <w:w w:val="91"/>
        </w:rPr>
        <w:t>v</w:t>
      </w:r>
      <w:r w:rsidRPr="008A3E9D">
        <w:rPr>
          <w:rFonts w:asciiTheme="minorHAnsi" w:eastAsia="Book Antiqua" w:hAnsiTheme="minorHAnsi" w:cstheme="minorHAnsi"/>
          <w:w w:val="91"/>
        </w:rPr>
        <w:t>ersity</w:t>
      </w:r>
      <w:r w:rsidRPr="008A3E9D">
        <w:rPr>
          <w:rFonts w:asciiTheme="minorHAnsi" w:eastAsia="Book Antiqua" w:hAnsiTheme="minorHAnsi" w:cstheme="minorHAnsi"/>
          <w:spacing w:val="-13"/>
          <w:w w:val="91"/>
        </w:rPr>
        <w:t xml:space="preserve"> </w:t>
      </w:r>
      <w:r w:rsidRPr="008A3E9D">
        <w:rPr>
          <w:rFonts w:asciiTheme="minorHAnsi" w:eastAsia="Book Antiqua" w:hAnsiTheme="minorHAnsi" w:cstheme="minorHAnsi"/>
          <w:w w:val="91"/>
        </w:rPr>
        <w:t>School</w:t>
      </w:r>
      <w:r w:rsidRPr="008A3E9D">
        <w:rPr>
          <w:rFonts w:asciiTheme="minorHAnsi" w:eastAsia="Book Antiqua" w:hAnsiTheme="minorHAnsi" w:cstheme="minorHAnsi"/>
          <w:spacing w:val="22"/>
          <w:w w:val="91"/>
        </w:rPr>
        <w:t xml:space="preserve"> </w:t>
      </w:r>
      <w:r w:rsidRPr="008A3E9D">
        <w:rPr>
          <w:rFonts w:asciiTheme="minorHAnsi" w:eastAsia="Book Antiqua" w:hAnsiTheme="minorHAnsi" w:cstheme="minorHAnsi"/>
        </w:rPr>
        <w:t>of</w:t>
      </w:r>
      <w:r w:rsidRPr="008A3E9D">
        <w:rPr>
          <w:rFonts w:asciiTheme="minorHAnsi" w:eastAsia="Book Antiqua" w:hAnsiTheme="minorHAnsi" w:cstheme="minorHAnsi"/>
          <w:spacing w:val="-11"/>
        </w:rPr>
        <w:t xml:space="preserve"> </w:t>
      </w:r>
      <w:r w:rsidRPr="008A3E9D">
        <w:rPr>
          <w:rFonts w:asciiTheme="minorHAnsi" w:eastAsia="Book Antiqua" w:hAnsiTheme="minorHAnsi" w:cstheme="minorHAnsi"/>
        </w:rPr>
        <w:t>Life</w:t>
      </w:r>
      <w:r w:rsidRPr="008A3E9D">
        <w:rPr>
          <w:rFonts w:asciiTheme="minorHAnsi" w:eastAsia="Book Antiqua" w:hAnsiTheme="minorHAnsi" w:cstheme="minorHAnsi"/>
          <w:spacing w:val="-14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</w:rPr>
        <w:t xml:space="preserve">Sciences </w:t>
      </w:r>
      <w:r w:rsidRPr="008A3E9D">
        <w:rPr>
          <w:rFonts w:asciiTheme="minorHAnsi" w:eastAsia="Book Antiqua" w:hAnsiTheme="minorHAnsi" w:cstheme="minorHAnsi"/>
          <w:spacing w:val="5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</w:rPr>
        <w:t>Graduate</w:t>
      </w:r>
      <w:r w:rsidRPr="008A3E9D">
        <w:rPr>
          <w:rFonts w:asciiTheme="minorHAnsi" w:eastAsia="Book Antiqua" w:hAnsiTheme="minorHAnsi" w:cstheme="minorHAnsi"/>
          <w:spacing w:val="-11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</w:rPr>
        <w:t>Retreat</w:t>
      </w:r>
      <w:r w:rsidRPr="008A3E9D">
        <w:rPr>
          <w:rFonts w:asciiTheme="minorHAnsi" w:eastAsia="Book Antiqua" w:hAnsiTheme="minorHAnsi" w:cstheme="minorHAnsi"/>
          <w:spacing w:val="12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  <w:w w:val="99"/>
        </w:rPr>
        <w:t>2014</w:t>
      </w:r>
    </w:p>
    <w:p w14:paraId="34BF2ED8" w14:textId="77777777" w:rsidR="005810FA" w:rsidRPr="008A3E9D" w:rsidRDefault="00C44365">
      <w:pPr>
        <w:spacing w:line="220" w:lineRule="exact"/>
        <w:ind w:left="1940"/>
        <w:rPr>
          <w:rFonts w:asciiTheme="minorHAnsi" w:eastAsia="Book Antiqua" w:hAnsiTheme="minorHAnsi" w:cstheme="minorHAnsi"/>
        </w:rPr>
      </w:pPr>
      <w:r w:rsidRPr="008A3E9D">
        <w:rPr>
          <w:rFonts w:asciiTheme="minorHAnsi" w:hAnsiTheme="minorHAnsi" w:cstheme="minorHAnsi"/>
          <w:w w:val="142"/>
          <w:position w:val="1"/>
        </w:rPr>
        <w:t>•</w:t>
      </w:r>
      <w:r w:rsidRPr="008A3E9D">
        <w:rPr>
          <w:rFonts w:asciiTheme="minorHAnsi" w:hAnsiTheme="minorHAnsi" w:cstheme="minorHAnsi"/>
          <w:spacing w:val="29"/>
          <w:w w:val="142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spacing w:val="-3"/>
          <w:w w:val="90"/>
          <w:position w:val="1"/>
        </w:rPr>
        <w:t>P</w:t>
      </w:r>
      <w:r w:rsidRPr="008A3E9D">
        <w:rPr>
          <w:rFonts w:asciiTheme="minorHAnsi" w:eastAsia="Book Antiqua" w:hAnsiTheme="minorHAnsi" w:cstheme="minorHAnsi"/>
          <w:w w:val="90"/>
          <w:position w:val="1"/>
        </w:rPr>
        <w:t>anelist,</w:t>
      </w:r>
      <w:r w:rsidRPr="008A3E9D">
        <w:rPr>
          <w:rFonts w:asciiTheme="minorHAnsi" w:eastAsia="Book Antiqua" w:hAnsiTheme="minorHAnsi" w:cstheme="minorHAnsi"/>
          <w:spacing w:val="6"/>
          <w:w w:val="90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90"/>
          <w:position w:val="1"/>
        </w:rPr>
        <w:t>“Securing</w:t>
      </w:r>
      <w:r w:rsidRPr="008A3E9D">
        <w:rPr>
          <w:rFonts w:asciiTheme="minorHAnsi" w:eastAsia="Book Antiqua" w:hAnsiTheme="minorHAnsi" w:cstheme="minorHAnsi"/>
          <w:spacing w:val="14"/>
          <w:w w:val="90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a</w:t>
      </w:r>
      <w:r w:rsidRPr="008A3E9D">
        <w:rPr>
          <w:rFonts w:asciiTheme="minorHAnsi" w:eastAsia="Book Antiqua" w:hAnsiTheme="minorHAnsi" w:cstheme="minorHAnsi"/>
          <w:spacing w:val="-12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post-doc”</w:t>
      </w:r>
      <w:r w:rsidRPr="008A3E9D">
        <w:rPr>
          <w:rFonts w:asciiTheme="minorHAnsi" w:eastAsia="Book Antiqua" w:hAnsiTheme="minorHAnsi" w:cstheme="minorHAnsi"/>
          <w:spacing w:val="5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session</w:t>
      </w:r>
    </w:p>
    <w:p w14:paraId="2574EB50" w14:textId="77777777" w:rsidR="005810FA" w:rsidRPr="008A3E9D" w:rsidRDefault="005810FA">
      <w:pPr>
        <w:spacing w:before="8" w:line="100" w:lineRule="exact"/>
        <w:rPr>
          <w:rFonts w:asciiTheme="minorHAnsi" w:hAnsiTheme="minorHAnsi" w:cstheme="minorHAnsi"/>
        </w:rPr>
      </w:pPr>
    </w:p>
    <w:p w14:paraId="1174238C" w14:textId="77777777" w:rsidR="005810FA" w:rsidRPr="008A3E9D" w:rsidRDefault="00C44365">
      <w:pPr>
        <w:ind w:left="1840"/>
        <w:rPr>
          <w:rFonts w:asciiTheme="minorHAnsi" w:eastAsia="Book Antiqua" w:hAnsiTheme="minorHAnsi" w:cstheme="minorHAnsi"/>
        </w:rPr>
      </w:pPr>
      <w:r w:rsidRPr="008A3E9D">
        <w:rPr>
          <w:rFonts w:asciiTheme="minorHAnsi" w:eastAsia="Book Antiqua" w:hAnsiTheme="minorHAnsi" w:cstheme="minorHAnsi"/>
          <w:w w:val="89"/>
        </w:rPr>
        <w:t>Intel</w:t>
      </w:r>
      <w:r w:rsidRPr="008A3E9D">
        <w:rPr>
          <w:rFonts w:asciiTheme="minorHAnsi" w:eastAsia="Book Antiqua" w:hAnsiTheme="minorHAnsi" w:cstheme="minorHAnsi"/>
          <w:spacing w:val="10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</w:rPr>
        <w:t>International</w:t>
      </w:r>
      <w:r w:rsidRPr="008A3E9D">
        <w:rPr>
          <w:rFonts w:asciiTheme="minorHAnsi" w:eastAsia="Book Antiqua" w:hAnsiTheme="minorHAnsi" w:cstheme="minorHAnsi"/>
          <w:spacing w:val="-6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</w:rPr>
        <w:t>Science</w:t>
      </w:r>
      <w:r w:rsidRPr="008A3E9D">
        <w:rPr>
          <w:rFonts w:asciiTheme="minorHAnsi" w:eastAsia="Book Antiqua" w:hAnsiTheme="minorHAnsi" w:cstheme="minorHAnsi"/>
          <w:spacing w:val="44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</w:rPr>
        <w:t>and</w:t>
      </w:r>
      <w:r w:rsidRPr="008A3E9D">
        <w:rPr>
          <w:rFonts w:asciiTheme="minorHAnsi" w:eastAsia="Book Antiqua" w:hAnsiTheme="minorHAnsi" w:cstheme="minorHAnsi"/>
          <w:spacing w:val="-8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</w:rPr>
        <w:t>Engineering</w:t>
      </w:r>
      <w:r w:rsidRPr="008A3E9D">
        <w:rPr>
          <w:rFonts w:asciiTheme="minorHAnsi" w:eastAsia="Book Antiqua" w:hAnsiTheme="minorHAnsi" w:cstheme="minorHAnsi"/>
          <w:spacing w:val="16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  <w:spacing w:val="-3"/>
          <w:w w:val="89"/>
        </w:rPr>
        <w:t>F</w:t>
      </w:r>
      <w:r w:rsidRPr="008A3E9D">
        <w:rPr>
          <w:rFonts w:asciiTheme="minorHAnsi" w:eastAsia="Book Antiqua" w:hAnsiTheme="minorHAnsi" w:cstheme="minorHAnsi"/>
          <w:w w:val="89"/>
        </w:rPr>
        <w:t>air</w:t>
      </w:r>
      <w:r w:rsidRPr="008A3E9D">
        <w:rPr>
          <w:rFonts w:asciiTheme="minorHAnsi" w:eastAsia="Book Antiqua" w:hAnsiTheme="minorHAnsi" w:cstheme="minorHAnsi"/>
          <w:spacing w:val="14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</w:rPr>
        <w:t>(ISEF) 2013</w:t>
      </w:r>
    </w:p>
    <w:p w14:paraId="2F847047" w14:textId="77777777" w:rsidR="005810FA" w:rsidRPr="008A3E9D" w:rsidRDefault="00C44365">
      <w:pPr>
        <w:spacing w:line="220" w:lineRule="exact"/>
        <w:ind w:left="1940"/>
        <w:rPr>
          <w:rFonts w:asciiTheme="minorHAnsi" w:eastAsia="Book Antiqua" w:hAnsiTheme="minorHAnsi" w:cstheme="minorHAnsi"/>
        </w:rPr>
      </w:pPr>
      <w:r w:rsidRPr="008A3E9D">
        <w:rPr>
          <w:rFonts w:asciiTheme="minorHAnsi" w:hAnsiTheme="minorHAnsi" w:cstheme="minorHAnsi"/>
          <w:w w:val="142"/>
          <w:position w:val="1"/>
        </w:rPr>
        <w:t>•</w:t>
      </w:r>
      <w:r w:rsidRPr="008A3E9D">
        <w:rPr>
          <w:rFonts w:asciiTheme="minorHAnsi" w:hAnsiTheme="minorHAnsi" w:cstheme="minorHAnsi"/>
          <w:spacing w:val="29"/>
          <w:w w:val="142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  <w:position w:val="1"/>
        </w:rPr>
        <w:t xml:space="preserve">Grand </w:t>
      </w:r>
      <w:r w:rsidRPr="008A3E9D">
        <w:rPr>
          <w:rFonts w:asciiTheme="minorHAnsi" w:eastAsia="Book Antiqua" w:hAnsiTheme="minorHAnsi" w:cstheme="minorHAnsi"/>
          <w:spacing w:val="-16"/>
          <w:w w:val="88"/>
          <w:position w:val="1"/>
        </w:rPr>
        <w:t>A</w:t>
      </w:r>
      <w:r w:rsidRPr="008A3E9D">
        <w:rPr>
          <w:rFonts w:asciiTheme="minorHAnsi" w:eastAsia="Book Antiqua" w:hAnsiTheme="minorHAnsi" w:cstheme="minorHAnsi"/>
          <w:spacing w:val="-2"/>
          <w:w w:val="88"/>
          <w:position w:val="1"/>
        </w:rPr>
        <w:t>w</w:t>
      </w:r>
      <w:r w:rsidRPr="008A3E9D">
        <w:rPr>
          <w:rFonts w:asciiTheme="minorHAnsi" w:eastAsia="Book Antiqua" w:hAnsiTheme="minorHAnsi" w:cstheme="minorHAnsi"/>
          <w:w w:val="88"/>
          <w:position w:val="1"/>
        </w:rPr>
        <w:t>ard</w:t>
      </w:r>
      <w:r w:rsidRPr="008A3E9D">
        <w:rPr>
          <w:rFonts w:asciiTheme="minorHAnsi" w:eastAsia="Book Antiqua" w:hAnsiTheme="minorHAnsi" w:cstheme="minorHAnsi"/>
          <w:spacing w:val="-6"/>
          <w:w w:val="88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  <w:position w:val="1"/>
        </w:rPr>
        <w:t>Judge</w:t>
      </w:r>
      <w:r w:rsidRPr="008A3E9D">
        <w:rPr>
          <w:rFonts w:asciiTheme="minorHAnsi" w:eastAsia="Book Antiqua" w:hAnsiTheme="minorHAnsi" w:cstheme="minorHAnsi"/>
          <w:spacing w:val="16"/>
          <w:w w:val="88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  <w:position w:val="1"/>
        </w:rPr>
        <w:t>for</w:t>
      </w:r>
      <w:r w:rsidRPr="008A3E9D">
        <w:rPr>
          <w:rFonts w:asciiTheme="minorHAnsi" w:eastAsia="Book Antiqua" w:hAnsiTheme="minorHAnsi" w:cstheme="minorHAnsi"/>
          <w:spacing w:val="14"/>
          <w:w w:val="88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  <w:position w:val="1"/>
        </w:rPr>
        <w:t>Animal</w:t>
      </w:r>
      <w:r w:rsidRPr="008A3E9D">
        <w:rPr>
          <w:rFonts w:asciiTheme="minorHAnsi" w:eastAsia="Book Antiqua" w:hAnsiTheme="minorHAnsi" w:cstheme="minorHAnsi"/>
          <w:spacing w:val="13"/>
          <w:w w:val="88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Sciences</w:t>
      </w:r>
    </w:p>
    <w:p w14:paraId="06D41309" w14:textId="77777777" w:rsidR="005810FA" w:rsidRPr="008A3E9D" w:rsidRDefault="005810FA">
      <w:pPr>
        <w:spacing w:before="8" w:line="100" w:lineRule="exact"/>
        <w:rPr>
          <w:rFonts w:asciiTheme="minorHAnsi" w:hAnsiTheme="minorHAnsi" w:cstheme="minorHAnsi"/>
        </w:rPr>
      </w:pPr>
    </w:p>
    <w:p w14:paraId="10EAFF70" w14:textId="77777777" w:rsidR="005810FA" w:rsidRPr="008A3E9D" w:rsidRDefault="00C44365">
      <w:pPr>
        <w:ind w:left="1840"/>
        <w:rPr>
          <w:rFonts w:asciiTheme="minorHAnsi" w:eastAsia="Book Antiqua" w:hAnsiTheme="minorHAnsi" w:cstheme="minorHAnsi"/>
        </w:rPr>
      </w:pPr>
      <w:hyperlink r:id="rId89">
        <w:r w:rsidRPr="008A3E9D">
          <w:rPr>
            <w:rFonts w:asciiTheme="minorHAnsi" w:eastAsia="Book Antiqua" w:hAnsiTheme="minorHAnsi" w:cstheme="minorHAnsi"/>
            <w:w w:val="87"/>
          </w:rPr>
          <w:t>Night</w:t>
        </w:r>
        <w:r w:rsidRPr="008A3E9D">
          <w:rPr>
            <w:rFonts w:asciiTheme="minorHAnsi" w:eastAsia="Book Antiqua" w:hAnsiTheme="minorHAnsi" w:cstheme="minorHAnsi"/>
            <w:spacing w:val="6"/>
            <w:w w:val="87"/>
          </w:rPr>
          <w:t xml:space="preserve"> </w:t>
        </w:r>
        <w:r w:rsidRPr="008A3E9D">
          <w:rPr>
            <w:rFonts w:asciiTheme="minorHAnsi" w:eastAsia="Book Antiqua" w:hAnsiTheme="minorHAnsi" w:cstheme="minorHAnsi"/>
          </w:rPr>
          <w:t>of</w:t>
        </w:r>
        <w:r w:rsidRPr="008A3E9D">
          <w:rPr>
            <w:rFonts w:asciiTheme="minorHAnsi" w:eastAsia="Book Antiqua" w:hAnsiTheme="minorHAnsi" w:cstheme="minorHAnsi"/>
            <w:spacing w:val="-11"/>
          </w:rPr>
          <w:t xml:space="preserve"> </w:t>
        </w:r>
        <w:r w:rsidRPr="008A3E9D">
          <w:rPr>
            <w:rFonts w:asciiTheme="minorHAnsi" w:eastAsia="Book Antiqua" w:hAnsiTheme="minorHAnsi" w:cstheme="minorHAnsi"/>
            <w:w w:val="89"/>
          </w:rPr>
          <w:t>the Open</w:t>
        </w:r>
        <w:r w:rsidRPr="008A3E9D">
          <w:rPr>
            <w:rFonts w:asciiTheme="minorHAnsi" w:eastAsia="Book Antiqua" w:hAnsiTheme="minorHAnsi" w:cstheme="minorHAnsi"/>
            <w:spacing w:val="1"/>
            <w:w w:val="89"/>
          </w:rPr>
          <w:t xml:space="preserve"> </w:t>
        </w:r>
        <w:r w:rsidRPr="008A3E9D">
          <w:rPr>
            <w:rFonts w:asciiTheme="minorHAnsi" w:eastAsia="Book Antiqua" w:hAnsiTheme="minorHAnsi" w:cstheme="minorHAnsi"/>
            <w:w w:val="89"/>
          </w:rPr>
          <w:t>Door</w:t>
        </w:r>
        <w:r w:rsidRPr="008A3E9D">
          <w:rPr>
            <w:rFonts w:asciiTheme="minorHAnsi" w:eastAsia="Book Antiqua" w:hAnsiTheme="minorHAnsi" w:cstheme="minorHAnsi"/>
            <w:w w:val="89"/>
          </w:rPr>
          <w:t>,</w:t>
        </w:r>
      </w:hyperlink>
      <w:r w:rsidRPr="008A3E9D">
        <w:rPr>
          <w:rFonts w:asciiTheme="minorHAnsi" w:eastAsia="Book Antiqua" w:hAnsiTheme="minorHAnsi" w:cstheme="minorHAnsi"/>
          <w:spacing w:val="15"/>
          <w:w w:val="89"/>
        </w:rPr>
        <w:t xml:space="preserve"> </w:t>
      </w:r>
      <w:hyperlink r:id="rId90">
        <w:r w:rsidRPr="008A3E9D">
          <w:rPr>
            <w:rFonts w:asciiTheme="minorHAnsi" w:eastAsia="Book Antiqua" w:hAnsiTheme="minorHAnsi" w:cstheme="minorHAnsi"/>
            <w:w w:val="89"/>
          </w:rPr>
          <w:t>Arizona</w:t>
        </w:r>
        <w:r w:rsidRPr="008A3E9D">
          <w:rPr>
            <w:rFonts w:asciiTheme="minorHAnsi" w:eastAsia="Book Antiqua" w:hAnsiTheme="minorHAnsi" w:cstheme="minorHAnsi"/>
            <w:spacing w:val="5"/>
            <w:w w:val="89"/>
          </w:rPr>
          <w:t xml:space="preserve"> </w:t>
        </w:r>
        <w:r w:rsidRPr="008A3E9D">
          <w:rPr>
            <w:rFonts w:asciiTheme="minorHAnsi" w:eastAsia="Book Antiqua" w:hAnsiTheme="minorHAnsi" w:cstheme="minorHAnsi"/>
            <w:w w:val="89"/>
          </w:rPr>
          <w:t>State</w:t>
        </w:r>
        <w:r w:rsidRPr="008A3E9D">
          <w:rPr>
            <w:rFonts w:asciiTheme="minorHAnsi" w:eastAsia="Book Antiqua" w:hAnsiTheme="minorHAnsi" w:cstheme="minorHAnsi"/>
            <w:spacing w:val="18"/>
            <w:w w:val="89"/>
          </w:rPr>
          <w:t xml:space="preserve"> </w:t>
        </w:r>
        <w:r w:rsidRPr="008A3E9D">
          <w:rPr>
            <w:rFonts w:asciiTheme="minorHAnsi" w:eastAsia="Book Antiqua" w:hAnsiTheme="minorHAnsi" w:cstheme="minorHAnsi"/>
            <w:w w:val="89"/>
          </w:rPr>
          <w:t>Un</w:t>
        </w:r>
        <w:r w:rsidRPr="008A3E9D">
          <w:rPr>
            <w:rFonts w:asciiTheme="minorHAnsi" w:eastAsia="Book Antiqua" w:hAnsiTheme="minorHAnsi" w:cstheme="minorHAnsi"/>
            <w:spacing w:val="-4"/>
            <w:w w:val="89"/>
          </w:rPr>
          <w:t>i</w:t>
        </w:r>
        <w:r w:rsidRPr="008A3E9D">
          <w:rPr>
            <w:rFonts w:asciiTheme="minorHAnsi" w:eastAsia="Book Antiqua" w:hAnsiTheme="minorHAnsi" w:cstheme="minorHAnsi"/>
            <w:spacing w:val="-3"/>
            <w:w w:val="89"/>
          </w:rPr>
          <w:t>v</w:t>
        </w:r>
        <w:r w:rsidRPr="008A3E9D">
          <w:rPr>
            <w:rFonts w:asciiTheme="minorHAnsi" w:eastAsia="Book Antiqua" w:hAnsiTheme="minorHAnsi" w:cstheme="minorHAnsi"/>
            <w:w w:val="89"/>
          </w:rPr>
          <w:t>ersity</w:t>
        </w:r>
        <w:r w:rsidRPr="008A3E9D">
          <w:rPr>
            <w:rFonts w:asciiTheme="minorHAnsi" w:eastAsia="Book Antiqua" w:hAnsiTheme="minorHAnsi" w:cstheme="minorHAnsi"/>
            <w:w w:val="89"/>
          </w:rPr>
          <w:t>,</w:t>
        </w:r>
      </w:hyperlink>
      <w:r w:rsidRPr="008A3E9D">
        <w:rPr>
          <w:rFonts w:asciiTheme="minorHAnsi" w:eastAsia="Book Antiqua" w:hAnsiTheme="minorHAnsi" w:cstheme="minorHAnsi"/>
          <w:spacing w:val="12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</w:rPr>
        <w:t>2013</w:t>
      </w:r>
    </w:p>
    <w:p w14:paraId="225623E3" w14:textId="77777777" w:rsidR="005810FA" w:rsidRPr="008A3E9D" w:rsidRDefault="00C44365">
      <w:pPr>
        <w:spacing w:line="220" w:lineRule="exact"/>
        <w:ind w:left="1940"/>
        <w:rPr>
          <w:rFonts w:asciiTheme="minorHAnsi" w:eastAsia="Book Antiqua" w:hAnsiTheme="minorHAnsi" w:cstheme="minorHAnsi"/>
        </w:rPr>
      </w:pPr>
      <w:r w:rsidRPr="008A3E9D">
        <w:rPr>
          <w:rFonts w:asciiTheme="minorHAnsi" w:hAnsiTheme="minorHAnsi" w:cstheme="minorHAnsi"/>
          <w:w w:val="142"/>
          <w:position w:val="1"/>
        </w:rPr>
        <w:t>•</w:t>
      </w:r>
      <w:r w:rsidRPr="008A3E9D">
        <w:rPr>
          <w:rFonts w:asciiTheme="minorHAnsi" w:hAnsiTheme="minorHAnsi" w:cstheme="minorHAnsi"/>
          <w:spacing w:val="29"/>
          <w:w w:val="142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Sta</w:t>
      </w:r>
      <w:r w:rsidRPr="008A3E9D">
        <w:rPr>
          <w:rFonts w:asciiTheme="minorHAnsi" w:eastAsia="Book Antiqua" w:hAnsiTheme="minorHAnsi" w:cstheme="minorHAnsi"/>
          <w:spacing w:val="-4"/>
          <w:w w:val="89"/>
          <w:position w:val="1"/>
        </w:rPr>
        <w:t>f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fed</w:t>
      </w:r>
      <w:r w:rsidRPr="008A3E9D">
        <w:rPr>
          <w:rFonts w:asciiTheme="minorHAnsi" w:eastAsia="Book Antiqua" w:hAnsiTheme="minorHAnsi" w:cstheme="minorHAnsi"/>
          <w:spacing w:val="25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 xml:space="preserve">the </w:t>
      </w:r>
      <w:r w:rsidRPr="008A3E9D">
        <w:rPr>
          <w:rFonts w:asciiTheme="minorHAnsi" w:eastAsia="Book Antiqua" w:hAnsiTheme="minorHAnsi" w:cstheme="minorHAnsi"/>
          <w:spacing w:val="-14"/>
          <w:w w:val="89"/>
          <w:position w:val="1"/>
        </w:rPr>
        <w:t>“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Ants</w:t>
      </w:r>
      <w:r w:rsidRPr="008A3E9D">
        <w:rPr>
          <w:rFonts w:asciiTheme="minorHAnsi" w:eastAsia="Book Antiqua" w:hAnsiTheme="minorHAnsi" w:cstheme="minorHAnsi"/>
          <w:spacing w:val="3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of</w:t>
      </w:r>
      <w:r w:rsidRPr="008A3E9D">
        <w:rPr>
          <w:rFonts w:asciiTheme="minorHAnsi" w:eastAsia="Book Antiqua" w:hAnsiTheme="minorHAnsi" w:cstheme="minorHAnsi"/>
          <w:spacing w:val="-11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Arizona”</w:t>
      </w:r>
      <w:r w:rsidRPr="008A3E9D">
        <w:rPr>
          <w:rFonts w:asciiTheme="minorHAnsi" w:eastAsia="Book Antiqua" w:hAnsiTheme="minorHAnsi" w:cstheme="minorHAnsi"/>
          <w:spacing w:val="5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spacing w:val="-3"/>
          <w:position w:val="1"/>
        </w:rPr>
        <w:t>e</w:t>
      </w:r>
      <w:r w:rsidRPr="008A3E9D">
        <w:rPr>
          <w:rFonts w:asciiTheme="minorHAnsi" w:eastAsia="Book Antiqua" w:hAnsiTheme="minorHAnsi" w:cstheme="minorHAnsi"/>
          <w:position w:val="1"/>
        </w:rPr>
        <w:t>xhibit</w:t>
      </w:r>
    </w:p>
    <w:p w14:paraId="5DAB77C8" w14:textId="77777777" w:rsidR="005810FA" w:rsidRPr="008A3E9D" w:rsidRDefault="00C44365">
      <w:pPr>
        <w:spacing w:line="220" w:lineRule="exact"/>
        <w:ind w:left="1940"/>
        <w:rPr>
          <w:rFonts w:asciiTheme="minorHAnsi" w:eastAsia="Book Antiqua" w:hAnsiTheme="minorHAnsi" w:cstheme="minorHAnsi"/>
        </w:rPr>
      </w:pPr>
      <w:r w:rsidRPr="008A3E9D">
        <w:rPr>
          <w:rFonts w:asciiTheme="minorHAnsi" w:hAnsiTheme="minorHAnsi" w:cstheme="minorHAnsi"/>
          <w:w w:val="142"/>
          <w:position w:val="1"/>
        </w:rPr>
        <w:t>•</w:t>
      </w:r>
      <w:r w:rsidRPr="008A3E9D">
        <w:rPr>
          <w:rFonts w:asciiTheme="minorHAnsi" w:hAnsiTheme="minorHAnsi" w:cstheme="minorHAnsi"/>
          <w:spacing w:val="29"/>
          <w:w w:val="142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  <w:position w:val="1"/>
        </w:rPr>
        <w:t>Answered</w:t>
      </w:r>
      <w:r w:rsidRPr="008A3E9D">
        <w:rPr>
          <w:rFonts w:asciiTheme="minorHAnsi" w:eastAsia="Book Antiqua" w:hAnsiTheme="minorHAnsi" w:cstheme="minorHAnsi"/>
          <w:spacing w:val="16"/>
          <w:w w:val="87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  <w:position w:val="1"/>
        </w:rPr>
        <w:t>questions</w:t>
      </w:r>
      <w:r w:rsidRPr="008A3E9D">
        <w:rPr>
          <w:rFonts w:asciiTheme="minorHAnsi" w:eastAsia="Book Antiqua" w:hAnsiTheme="minorHAnsi" w:cstheme="minorHAnsi"/>
          <w:spacing w:val="15"/>
          <w:w w:val="87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  <w:position w:val="1"/>
        </w:rPr>
        <w:t>about</w:t>
      </w:r>
      <w:r w:rsidRPr="008A3E9D">
        <w:rPr>
          <w:rFonts w:asciiTheme="minorHAnsi" w:eastAsia="Book Antiqua" w:hAnsiTheme="minorHAnsi" w:cstheme="minorHAnsi"/>
          <w:spacing w:val="6"/>
          <w:w w:val="87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  <w:position w:val="1"/>
        </w:rPr>
        <w:t>ants</w:t>
      </w:r>
      <w:r w:rsidRPr="008A3E9D">
        <w:rPr>
          <w:rFonts w:asciiTheme="minorHAnsi" w:eastAsia="Book Antiqua" w:hAnsiTheme="minorHAnsi" w:cstheme="minorHAnsi"/>
          <w:spacing w:val="6"/>
          <w:w w:val="87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  <w:position w:val="1"/>
        </w:rPr>
        <w:t>and research</w:t>
      </w:r>
      <w:r w:rsidRPr="008A3E9D">
        <w:rPr>
          <w:rFonts w:asciiTheme="minorHAnsi" w:eastAsia="Book Antiqua" w:hAnsiTheme="minorHAnsi" w:cstheme="minorHAnsi"/>
          <w:spacing w:val="21"/>
          <w:w w:val="87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  <w:position w:val="1"/>
        </w:rPr>
        <w:t>related</w:t>
      </w:r>
      <w:r w:rsidRPr="008A3E9D">
        <w:rPr>
          <w:rFonts w:asciiTheme="minorHAnsi" w:eastAsia="Book Antiqua" w:hAnsiTheme="minorHAnsi" w:cstheme="minorHAnsi"/>
          <w:spacing w:val="13"/>
          <w:w w:val="87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  <w:position w:val="1"/>
        </w:rPr>
        <w:t>to</w:t>
      </w:r>
      <w:r w:rsidRPr="008A3E9D">
        <w:rPr>
          <w:rFonts w:asciiTheme="minorHAnsi" w:eastAsia="Book Antiqua" w:hAnsiTheme="minorHAnsi" w:cstheme="minorHAnsi"/>
          <w:spacing w:val="8"/>
          <w:w w:val="87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them</w:t>
      </w:r>
    </w:p>
    <w:p w14:paraId="161F15F7" w14:textId="77777777" w:rsidR="005810FA" w:rsidRPr="008A3E9D" w:rsidRDefault="005810FA">
      <w:pPr>
        <w:spacing w:before="8" w:line="100" w:lineRule="exact"/>
        <w:rPr>
          <w:rFonts w:asciiTheme="minorHAnsi" w:hAnsiTheme="minorHAnsi" w:cstheme="minorHAnsi"/>
        </w:rPr>
      </w:pPr>
    </w:p>
    <w:p w14:paraId="419A6432" w14:textId="77777777" w:rsidR="005810FA" w:rsidRPr="008A3E9D" w:rsidRDefault="00C44365">
      <w:pPr>
        <w:ind w:left="1840"/>
        <w:rPr>
          <w:rFonts w:asciiTheme="minorHAnsi" w:eastAsia="Book Antiqua" w:hAnsiTheme="minorHAnsi" w:cstheme="minorHAnsi"/>
        </w:rPr>
      </w:pPr>
      <w:r w:rsidRPr="008A3E9D">
        <w:rPr>
          <w:rFonts w:asciiTheme="minorHAnsi" w:eastAsia="Book Antiqua" w:hAnsiTheme="minorHAnsi" w:cstheme="minorHAnsi"/>
          <w:w w:val="89"/>
        </w:rPr>
        <w:t>Recent</w:t>
      </w:r>
      <w:r w:rsidRPr="008A3E9D">
        <w:rPr>
          <w:rFonts w:asciiTheme="minorHAnsi" w:eastAsia="Book Antiqua" w:hAnsiTheme="minorHAnsi" w:cstheme="minorHAnsi"/>
          <w:spacing w:val="23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</w:rPr>
        <w:t>contri</w:t>
      </w:r>
      <w:r w:rsidRPr="008A3E9D">
        <w:rPr>
          <w:rFonts w:asciiTheme="minorHAnsi" w:eastAsia="Book Antiqua" w:hAnsiTheme="minorHAnsi" w:cstheme="minorHAnsi"/>
          <w:spacing w:val="-4"/>
          <w:w w:val="89"/>
        </w:rPr>
        <w:t>b</w:t>
      </w:r>
      <w:r w:rsidRPr="008A3E9D">
        <w:rPr>
          <w:rFonts w:asciiTheme="minorHAnsi" w:eastAsia="Book Antiqua" w:hAnsiTheme="minorHAnsi" w:cstheme="minorHAnsi"/>
          <w:w w:val="89"/>
        </w:rPr>
        <w:t>utor</w:t>
      </w:r>
      <w:r w:rsidRPr="008A3E9D">
        <w:rPr>
          <w:rFonts w:asciiTheme="minorHAnsi" w:eastAsia="Book Antiqua" w:hAnsiTheme="minorHAnsi" w:cstheme="minorHAnsi"/>
          <w:spacing w:val="-4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</w:rPr>
        <w:t>to</w:t>
      </w:r>
      <w:r w:rsidRPr="008A3E9D">
        <w:rPr>
          <w:rFonts w:asciiTheme="minorHAnsi" w:eastAsia="Book Antiqua" w:hAnsiTheme="minorHAnsi" w:cstheme="minorHAnsi"/>
          <w:spacing w:val="4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</w:rPr>
        <w:t>s</w:t>
      </w:r>
      <w:r w:rsidRPr="008A3E9D">
        <w:rPr>
          <w:rFonts w:asciiTheme="minorHAnsi" w:eastAsia="Book Antiqua" w:hAnsiTheme="minorHAnsi" w:cstheme="minorHAnsi"/>
          <w:spacing w:val="-4"/>
          <w:w w:val="89"/>
        </w:rPr>
        <w:t>e</w:t>
      </w:r>
      <w:r w:rsidRPr="008A3E9D">
        <w:rPr>
          <w:rFonts w:asciiTheme="minorHAnsi" w:eastAsia="Book Antiqua" w:hAnsiTheme="minorHAnsi" w:cstheme="minorHAnsi"/>
          <w:spacing w:val="-3"/>
          <w:w w:val="89"/>
        </w:rPr>
        <w:t>v</w:t>
      </w:r>
      <w:r w:rsidRPr="008A3E9D">
        <w:rPr>
          <w:rFonts w:asciiTheme="minorHAnsi" w:eastAsia="Book Antiqua" w:hAnsiTheme="minorHAnsi" w:cstheme="minorHAnsi"/>
          <w:w w:val="89"/>
        </w:rPr>
        <w:t>eral</w:t>
      </w:r>
      <w:r w:rsidRPr="008A3E9D">
        <w:rPr>
          <w:rFonts w:asciiTheme="minorHAnsi" w:eastAsia="Book Antiqua" w:hAnsiTheme="minorHAnsi" w:cstheme="minorHAnsi"/>
          <w:spacing w:val="9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</w:rPr>
        <w:t>open-source</w:t>
      </w:r>
      <w:r w:rsidRPr="008A3E9D">
        <w:rPr>
          <w:rFonts w:asciiTheme="minorHAnsi" w:eastAsia="Book Antiqua" w:hAnsiTheme="minorHAnsi" w:cstheme="minorHAnsi"/>
          <w:spacing w:val="5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</w:rPr>
        <w:t>soft</w:t>
      </w:r>
      <w:r w:rsidRPr="008A3E9D">
        <w:rPr>
          <w:rFonts w:asciiTheme="minorHAnsi" w:eastAsia="Book Antiqua" w:hAnsiTheme="minorHAnsi" w:cstheme="minorHAnsi"/>
          <w:spacing w:val="-2"/>
          <w:w w:val="89"/>
        </w:rPr>
        <w:t>w</w:t>
      </w:r>
      <w:r w:rsidRPr="008A3E9D">
        <w:rPr>
          <w:rFonts w:asciiTheme="minorHAnsi" w:eastAsia="Book Antiqua" w:hAnsiTheme="minorHAnsi" w:cstheme="minorHAnsi"/>
          <w:w w:val="89"/>
        </w:rPr>
        <w:t>are</w:t>
      </w:r>
      <w:r w:rsidRPr="008A3E9D">
        <w:rPr>
          <w:rFonts w:asciiTheme="minorHAnsi" w:eastAsia="Book Antiqua" w:hAnsiTheme="minorHAnsi" w:cstheme="minorHAnsi"/>
          <w:spacing w:val="3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</w:rPr>
        <w:t>projects,</w:t>
      </w:r>
      <w:r w:rsidRPr="008A3E9D">
        <w:rPr>
          <w:rFonts w:asciiTheme="minorHAnsi" w:eastAsia="Book Antiqua" w:hAnsiTheme="minorHAnsi" w:cstheme="minorHAnsi"/>
          <w:spacing w:val="28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</w:rPr>
        <w:t>including:</w:t>
      </w:r>
    </w:p>
    <w:p w14:paraId="5B02A63B" w14:textId="77777777" w:rsidR="005810FA" w:rsidRPr="008A3E9D" w:rsidRDefault="00C44365">
      <w:pPr>
        <w:spacing w:line="220" w:lineRule="exact"/>
        <w:ind w:left="1940"/>
        <w:rPr>
          <w:rFonts w:asciiTheme="minorHAnsi" w:eastAsia="Book Antiqua" w:hAnsiTheme="minorHAnsi" w:cstheme="minorHAnsi"/>
        </w:rPr>
      </w:pPr>
      <w:r w:rsidRPr="008A3E9D">
        <w:rPr>
          <w:rFonts w:asciiTheme="minorHAnsi" w:hAnsiTheme="minorHAnsi" w:cstheme="minorHAnsi"/>
          <w:w w:val="142"/>
          <w:position w:val="1"/>
        </w:rPr>
        <w:t>•</w:t>
      </w:r>
      <w:r w:rsidRPr="008A3E9D">
        <w:rPr>
          <w:rFonts w:asciiTheme="minorHAnsi" w:hAnsiTheme="minorHAnsi" w:cstheme="minorHAnsi"/>
          <w:spacing w:val="29"/>
          <w:w w:val="142"/>
          <w:position w:val="1"/>
        </w:rPr>
        <w:t xml:space="preserve"> </w:t>
      </w:r>
      <w:hyperlink r:id="rId91">
        <w:r w:rsidRPr="008A3E9D">
          <w:rPr>
            <w:rFonts w:asciiTheme="minorHAnsi" w:eastAsia="Book Antiqua" w:hAnsiTheme="minorHAnsi" w:cstheme="minorHAnsi"/>
            <w:spacing w:val="-12"/>
            <w:w w:val="96"/>
            <w:position w:val="1"/>
          </w:rPr>
          <w:t>V</w:t>
        </w:r>
        <w:r w:rsidRPr="008A3E9D">
          <w:rPr>
            <w:rFonts w:asciiTheme="minorHAnsi" w:eastAsia="Book Antiqua" w:hAnsiTheme="minorHAnsi" w:cstheme="minorHAnsi"/>
            <w:w w:val="96"/>
            <w:position w:val="1"/>
          </w:rPr>
          <w:t>im-La</w:t>
        </w:r>
        <w:r w:rsidRPr="008A3E9D">
          <w:rPr>
            <w:rFonts w:asciiTheme="minorHAnsi" w:eastAsia="Book Antiqua" w:hAnsiTheme="minorHAnsi" w:cstheme="minorHAnsi"/>
            <w:spacing w:val="-13"/>
            <w:w w:val="96"/>
            <w:position w:val="1"/>
          </w:rPr>
          <w:t>T</w:t>
        </w:r>
        <w:r w:rsidRPr="008A3E9D">
          <w:rPr>
            <w:rFonts w:asciiTheme="minorHAnsi" w:eastAsia="Book Antiqua" w:hAnsiTheme="minorHAnsi" w:cstheme="minorHAnsi"/>
            <w:w w:val="96"/>
            <w:position w:val="1"/>
          </w:rPr>
          <w:t>eX</w:t>
        </w:r>
        <w:r w:rsidRPr="008A3E9D">
          <w:rPr>
            <w:rFonts w:asciiTheme="minorHAnsi" w:eastAsia="Book Antiqua" w:hAnsiTheme="minorHAnsi" w:cstheme="minorHAnsi"/>
            <w:spacing w:val="4"/>
            <w:w w:val="96"/>
            <w:position w:val="1"/>
          </w:rPr>
          <w:t xml:space="preserve"> </w:t>
        </w:r>
        <w:r w:rsidRPr="008A3E9D">
          <w:rPr>
            <w:rFonts w:asciiTheme="minorHAnsi" w:eastAsia="Book Antiqua" w:hAnsiTheme="minorHAnsi" w:cstheme="minorHAnsi"/>
            <w:position w:val="1"/>
          </w:rPr>
          <w:t>suite</w:t>
        </w:r>
      </w:hyperlink>
    </w:p>
    <w:p w14:paraId="0FB01DFF" w14:textId="77777777" w:rsidR="005810FA" w:rsidRPr="008A3E9D" w:rsidRDefault="00C44365">
      <w:pPr>
        <w:spacing w:line="220" w:lineRule="exact"/>
        <w:ind w:left="1940"/>
        <w:rPr>
          <w:rFonts w:asciiTheme="minorHAnsi" w:eastAsia="Book Antiqua" w:hAnsiTheme="minorHAnsi" w:cstheme="minorHAnsi"/>
        </w:rPr>
      </w:pPr>
      <w:r w:rsidRPr="008A3E9D">
        <w:rPr>
          <w:rFonts w:asciiTheme="minorHAnsi" w:hAnsiTheme="minorHAnsi" w:cstheme="minorHAnsi"/>
          <w:w w:val="142"/>
          <w:position w:val="1"/>
        </w:rPr>
        <w:t>•</w:t>
      </w:r>
      <w:r w:rsidRPr="008A3E9D">
        <w:rPr>
          <w:rFonts w:asciiTheme="minorHAnsi" w:hAnsiTheme="minorHAnsi" w:cstheme="minorHAnsi"/>
          <w:spacing w:val="29"/>
          <w:w w:val="142"/>
          <w:position w:val="1"/>
        </w:rPr>
        <w:t xml:space="preserve"> </w:t>
      </w:r>
      <w:hyperlink r:id="rId92">
        <w:r w:rsidRPr="008A3E9D">
          <w:rPr>
            <w:rFonts w:asciiTheme="minorHAnsi" w:eastAsia="Book Antiqua" w:hAnsiTheme="minorHAnsi" w:cstheme="minorHAnsi"/>
            <w:spacing w:val="-11"/>
            <w:w w:val="89"/>
            <w:position w:val="1"/>
          </w:rPr>
          <w:t>V</w:t>
        </w:r>
        <w:r w:rsidRPr="008A3E9D">
          <w:rPr>
            <w:rFonts w:asciiTheme="minorHAnsi" w:eastAsia="Book Antiqua" w:hAnsiTheme="minorHAnsi" w:cstheme="minorHAnsi"/>
            <w:w w:val="89"/>
            <w:position w:val="1"/>
          </w:rPr>
          <w:t>imperator</w:t>
        </w:r>
        <w:r w:rsidRPr="008A3E9D">
          <w:rPr>
            <w:rFonts w:asciiTheme="minorHAnsi" w:eastAsia="Book Antiqua" w:hAnsiTheme="minorHAnsi" w:cstheme="minorHAnsi"/>
            <w:spacing w:val="1"/>
            <w:w w:val="89"/>
            <w:position w:val="1"/>
          </w:rPr>
          <w:t xml:space="preserve"> </w:t>
        </w:r>
        <w:r w:rsidRPr="008A3E9D">
          <w:rPr>
            <w:rFonts w:asciiTheme="minorHAnsi" w:eastAsia="Book Antiqua" w:hAnsiTheme="minorHAnsi" w:cstheme="minorHAnsi"/>
            <w:w w:val="89"/>
            <w:position w:val="1"/>
          </w:rPr>
          <w:t>and</w:t>
        </w:r>
      </w:hyperlink>
      <w:r w:rsidRPr="008A3E9D">
        <w:rPr>
          <w:rFonts w:asciiTheme="minorHAnsi" w:eastAsia="Book Antiqua" w:hAnsiTheme="minorHAnsi" w:cstheme="minorHAnsi"/>
          <w:spacing w:val="-8"/>
          <w:w w:val="89"/>
          <w:position w:val="1"/>
        </w:rPr>
        <w:t xml:space="preserve"> </w:t>
      </w:r>
      <w:hyperlink r:id="rId93">
        <w:r w:rsidRPr="008A3E9D">
          <w:rPr>
            <w:rFonts w:asciiTheme="minorHAnsi" w:eastAsia="Book Antiqua" w:hAnsiTheme="minorHAnsi" w:cstheme="minorHAnsi"/>
            <w:w w:val="89"/>
            <w:position w:val="1"/>
          </w:rPr>
          <w:t>Pentadactyl</w:t>
        </w:r>
        <w:r w:rsidRPr="008A3E9D">
          <w:rPr>
            <w:rFonts w:asciiTheme="minorHAnsi" w:eastAsia="Book Antiqua" w:hAnsiTheme="minorHAnsi" w:cstheme="minorHAnsi"/>
            <w:spacing w:val="5"/>
            <w:w w:val="89"/>
            <w:position w:val="1"/>
          </w:rPr>
          <w:t xml:space="preserve"> </w:t>
        </w:r>
        <w:r w:rsidRPr="008A3E9D">
          <w:rPr>
            <w:rFonts w:asciiTheme="minorHAnsi" w:eastAsia="Book Antiqua" w:hAnsiTheme="minorHAnsi" w:cstheme="minorHAnsi"/>
            <w:w w:val="89"/>
            <w:position w:val="1"/>
          </w:rPr>
          <w:t>Firefox</w:t>
        </w:r>
      </w:hyperlink>
      <w:r w:rsidRPr="008A3E9D">
        <w:rPr>
          <w:rFonts w:asciiTheme="minorHAnsi" w:eastAsia="Book Antiqua" w:hAnsiTheme="minorHAnsi" w:cstheme="minorHAnsi"/>
          <w:spacing w:val="37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spacing w:val="-3"/>
          <w:position w:val="1"/>
        </w:rPr>
        <w:t>e</w:t>
      </w:r>
      <w:r w:rsidRPr="008A3E9D">
        <w:rPr>
          <w:rFonts w:asciiTheme="minorHAnsi" w:eastAsia="Book Antiqua" w:hAnsiTheme="minorHAnsi" w:cstheme="minorHAnsi"/>
          <w:position w:val="1"/>
        </w:rPr>
        <w:t>xtensions</w:t>
      </w:r>
    </w:p>
    <w:p w14:paraId="727B7D13" w14:textId="77777777" w:rsidR="005810FA" w:rsidRPr="008A3E9D" w:rsidRDefault="00C44365">
      <w:pPr>
        <w:spacing w:line="220" w:lineRule="exact"/>
        <w:ind w:left="1940"/>
        <w:rPr>
          <w:rFonts w:asciiTheme="minorHAnsi" w:eastAsia="Book Antiqua" w:hAnsiTheme="minorHAnsi" w:cstheme="minorHAnsi"/>
        </w:rPr>
      </w:pPr>
      <w:r w:rsidRPr="008A3E9D">
        <w:rPr>
          <w:rFonts w:asciiTheme="minorHAnsi" w:hAnsiTheme="minorHAnsi" w:cstheme="minorHAnsi"/>
          <w:w w:val="142"/>
          <w:position w:val="1"/>
        </w:rPr>
        <w:t>•</w:t>
      </w:r>
      <w:r w:rsidRPr="008A3E9D">
        <w:rPr>
          <w:rFonts w:asciiTheme="minorHAnsi" w:hAnsiTheme="minorHAnsi" w:cstheme="minorHAnsi"/>
          <w:spacing w:val="29"/>
          <w:w w:val="142"/>
          <w:position w:val="1"/>
        </w:rPr>
        <w:t xml:space="preserve"> </w:t>
      </w:r>
      <w:hyperlink r:id="rId94">
        <w:r w:rsidRPr="008A3E9D">
          <w:rPr>
            <w:rFonts w:asciiTheme="minorHAnsi" w:eastAsia="Book Antiqua" w:hAnsiTheme="minorHAnsi" w:cstheme="minorHAnsi"/>
            <w:w w:val="88"/>
            <w:position w:val="1"/>
          </w:rPr>
          <w:t>Git</w:t>
        </w:r>
        <w:r w:rsidRPr="008A3E9D">
          <w:rPr>
            <w:rFonts w:asciiTheme="minorHAnsi" w:eastAsia="Book Antiqua" w:hAnsiTheme="minorHAnsi" w:cstheme="minorHAnsi"/>
            <w:spacing w:val="17"/>
            <w:w w:val="88"/>
            <w:position w:val="1"/>
          </w:rPr>
          <w:t xml:space="preserve"> </w:t>
        </w:r>
        <w:r w:rsidRPr="008A3E9D">
          <w:rPr>
            <w:rFonts w:asciiTheme="minorHAnsi" w:eastAsia="Book Antiqua" w:hAnsiTheme="minorHAnsi" w:cstheme="minorHAnsi"/>
            <w:w w:val="88"/>
            <w:position w:val="1"/>
          </w:rPr>
          <w:t>distri</w:t>
        </w:r>
      </w:hyperlink>
      <w:r w:rsidRPr="008A3E9D">
        <w:rPr>
          <w:rFonts w:asciiTheme="minorHAnsi" w:eastAsia="Book Antiqua" w:hAnsiTheme="minorHAnsi" w:cstheme="minorHAnsi"/>
          <w:spacing w:val="-3"/>
          <w:w w:val="88"/>
          <w:position w:val="1"/>
        </w:rPr>
        <w:t>b</w:t>
      </w:r>
      <w:r w:rsidRPr="008A3E9D">
        <w:rPr>
          <w:rFonts w:asciiTheme="minorHAnsi" w:eastAsia="Book Antiqua" w:hAnsiTheme="minorHAnsi" w:cstheme="minorHAnsi"/>
          <w:w w:val="88"/>
          <w:position w:val="1"/>
        </w:rPr>
        <w:t>uted</w:t>
      </w:r>
      <w:r w:rsidRPr="008A3E9D">
        <w:rPr>
          <w:rFonts w:asciiTheme="minorHAnsi" w:eastAsia="Book Antiqua" w:hAnsiTheme="minorHAnsi" w:cstheme="minorHAnsi"/>
          <w:spacing w:val="-7"/>
          <w:w w:val="88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spacing w:val="-3"/>
          <w:w w:val="88"/>
          <w:position w:val="1"/>
        </w:rPr>
        <w:t>v</w:t>
      </w:r>
      <w:r w:rsidRPr="008A3E9D">
        <w:rPr>
          <w:rFonts w:asciiTheme="minorHAnsi" w:eastAsia="Book Antiqua" w:hAnsiTheme="minorHAnsi" w:cstheme="minorHAnsi"/>
          <w:w w:val="88"/>
          <w:position w:val="1"/>
        </w:rPr>
        <w:t>ersion</w:t>
      </w:r>
      <w:r w:rsidRPr="008A3E9D">
        <w:rPr>
          <w:rFonts w:asciiTheme="minorHAnsi" w:eastAsia="Book Antiqua" w:hAnsiTheme="minorHAnsi" w:cstheme="minorHAnsi"/>
          <w:spacing w:val="11"/>
          <w:w w:val="88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  <w:position w:val="1"/>
        </w:rPr>
        <w:t>control</w:t>
      </w:r>
      <w:r w:rsidRPr="008A3E9D">
        <w:rPr>
          <w:rFonts w:asciiTheme="minorHAnsi" w:eastAsia="Book Antiqua" w:hAnsiTheme="minorHAnsi" w:cstheme="minorHAnsi"/>
          <w:spacing w:val="18"/>
          <w:w w:val="88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system</w:t>
      </w:r>
    </w:p>
    <w:p w14:paraId="067A4003" w14:textId="77777777" w:rsidR="005810FA" w:rsidRPr="008A3E9D" w:rsidRDefault="00C44365">
      <w:pPr>
        <w:spacing w:line="220" w:lineRule="exact"/>
        <w:ind w:left="1940"/>
        <w:rPr>
          <w:rFonts w:asciiTheme="minorHAnsi" w:eastAsia="Book Antiqua" w:hAnsiTheme="minorHAnsi" w:cstheme="minorHAnsi"/>
        </w:rPr>
      </w:pPr>
      <w:r w:rsidRPr="008A3E9D">
        <w:rPr>
          <w:rFonts w:asciiTheme="minorHAnsi" w:hAnsiTheme="minorHAnsi" w:cstheme="minorHAnsi"/>
          <w:w w:val="142"/>
          <w:position w:val="1"/>
        </w:rPr>
        <w:t>•</w:t>
      </w:r>
      <w:r w:rsidRPr="008A3E9D">
        <w:rPr>
          <w:rFonts w:asciiTheme="minorHAnsi" w:hAnsiTheme="minorHAnsi" w:cstheme="minorHAnsi"/>
          <w:spacing w:val="29"/>
          <w:w w:val="142"/>
          <w:position w:val="1"/>
        </w:rPr>
        <w:t xml:space="preserve"> </w:t>
      </w:r>
      <w:hyperlink r:id="rId95">
        <w:r w:rsidRPr="008A3E9D">
          <w:rPr>
            <w:rFonts w:asciiTheme="minorHAnsi" w:eastAsia="Book Antiqua" w:hAnsiTheme="minorHAnsi" w:cstheme="minorHAnsi"/>
            <w:w w:val="88"/>
            <w:position w:val="1"/>
          </w:rPr>
          <w:t>Mercurial</w:t>
        </w:r>
        <w:r w:rsidRPr="008A3E9D">
          <w:rPr>
            <w:rFonts w:asciiTheme="minorHAnsi" w:eastAsia="Book Antiqua" w:hAnsiTheme="minorHAnsi" w:cstheme="minorHAnsi"/>
            <w:spacing w:val="23"/>
            <w:w w:val="88"/>
            <w:position w:val="1"/>
          </w:rPr>
          <w:t xml:space="preserve"> </w:t>
        </w:r>
        <w:r w:rsidRPr="008A3E9D">
          <w:rPr>
            <w:rFonts w:asciiTheme="minorHAnsi" w:eastAsia="Book Antiqua" w:hAnsiTheme="minorHAnsi" w:cstheme="minorHAnsi"/>
            <w:w w:val="88"/>
            <w:position w:val="1"/>
          </w:rPr>
          <w:t>distri</w:t>
        </w:r>
      </w:hyperlink>
      <w:r w:rsidRPr="008A3E9D">
        <w:rPr>
          <w:rFonts w:asciiTheme="minorHAnsi" w:eastAsia="Book Antiqua" w:hAnsiTheme="minorHAnsi" w:cstheme="minorHAnsi"/>
          <w:spacing w:val="-3"/>
          <w:w w:val="88"/>
          <w:position w:val="1"/>
        </w:rPr>
        <w:t>b</w:t>
      </w:r>
      <w:r w:rsidRPr="008A3E9D">
        <w:rPr>
          <w:rFonts w:asciiTheme="minorHAnsi" w:eastAsia="Book Antiqua" w:hAnsiTheme="minorHAnsi" w:cstheme="minorHAnsi"/>
          <w:w w:val="88"/>
          <w:position w:val="1"/>
        </w:rPr>
        <w:t>uted</w:t>
      </w:r>
      <w:r w:rsidRPr="008A3E9D">
        <w:rPr>
          <w:rFonts w:asciiTheme="minorHAnsi" w:eastAsia="Book Antiqua" w:hAnsiTheme="minorHAnsi" w:cstheme="minorHAnsi"/>
          <w:spacing w:val="-7"/>
          <w:w w:val="88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spacing w:val="-3"/>
          <w:w w:val="88"/>
          <w:position w:val="1"/>
        </w:rPr>
        <w:t>v</w:t>
      </w:r>
      <w:r w:rsidRPr="008A3E9D">
        <w:rPr>
          <w:rFonts w:asciiTheme="minorHAnsi" w:eastAsia="Book Antiqua" w:hAnsiTheme="minorHAnsi" w:cstheme="minorHAnsi"/>
          <w:w w:val="88"/>
          <w:position w:val="1"/>
        </w:rPr>
        <w:t>ersion</w:t>
      </w:r>
      <w:r w:rsidRPr="008A3E9D">
        <w:rPr>
          <w:rFonts w:asciiTheme="minorHAnsi" w:eastAsia="Book Antiqua" w:hAnsiTheme="minorHAnsi" w:cstheme="minorHAnsi"/>
          <w:spacing w:val="11"/>
          <w:w w:val="88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  <w:position w:val="1"/>
        </w:rPr>
        <w:t>control</w:t>
      </w:r>
      <w:r w:rsidRPr="008A3E9D">
        <w:rPr>
          <w:rFonts w:asciiTheme="minorHAnsi" w:eastAsia="Book Antiqua" w:hAnsiTheme="minorHAnsi" w:cstheme="minorHAnsi"/>
          <w:spacing w:val="18"/>
          <w:w w:val="88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system</w:t>
      </w:r>
    </w:p>
    <w:p w14:paraId="1AF65B2E" w14:textId="77777777" w:rsidR="005810FA" w:rsidRPr="008A3E9D" w:rsidRDefault="00C44365">
      <w:pPr>
        <w:spacing w:line="220" w:lineRule="exact"/>
        <w:ind w:left="1940"/>
        <w:rPr>
          <w:rFonts w:asciiTheme="minorHAnsi" w:eastAsia="Book Antiqua" w:hAnsiTheme="minorHAnsi" w:cstheme="minorHAnsi"/>
        </w:rPr>
      </w:pPr>
      <w:r w:rsidRPr="008A3E9D">
        <w:rPr>
          <w:rFonts w:asciiTheme="minorHAnsi" w:hAnsiTheme="minorHAnsi" w:cstheme="minorHAnsi"/>
          <w:w w:val="142"/>
          <w:position w:val="1"/>
        </w:rPr>
        <w:t>•</w:t>
      </w:r>
      <w:r w:rsidRPr="008A3E9D">
        <w:rPr>
          <w:rFonts w:asciiTheme="minorHAnsi" w:hAnsiTheme="minorHAnsi" w:cstheme="minorHAnsi"/>
          <w:spacing w:val="29"/>
          <w:w w:val="142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  <w:position w:val="1"/>
        </w:rPr>
        <w:t>Personal</w:t>
      </w:r>
      <w:r w:rsidRPr="008A3E9D">
        <w:rPr>
          <w:rFonts w:asciiTheme="minorHAnsi" w:eastAsia="Book Antiqua" w:hAnsiTheme="minorHAnsi" w:cstheme="minorHAnsi"/>
          <w:spacing w:val="14"/>
          <w:w w:val="88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  <w:position w:val="1"/>
        </w:rPr>
        <w:t>projects</w:t>
      </w:r>
      <w:r w:rsidRPr="008A3E9D">
        <w:rPr>
          <w:rFonts w:asciiTheme="minorHAnsi" w:eastAsia="Book Antiqua" w:hAnsiTheme="minorHAnsi" w:cstheme="minorHAnsi"/>
          <w:spacing w:val="27"/>
          <w:w w:val="88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  <w:position w:val="1"/>
        </w:rPr>
        <w:t>arch</w:t>
      </w:r>
      <w:r w:rsidRPr="008A3E9D">
        <w:rPr>
          <w:rFonts w:asciiTheme="minorHAnsi" w:eastAsia="Book Antiqua" w:hAnsiTheme="minorHAnsi" w:cstheme="minorHAnsi"/>
          <w:spacing w:val="-4"/>
          <w:w w:val="88"/>
          <w:position w:val="1"/>
        </w:rPr>
        <w:t>i</w:t>
      </w:r>
      <w:r w:rsidRPr="008A3E9D">
        <w:rPr>
          <w:rFonts w:asciiTheme="minorHAnsi" w:eastAsia="Book Antiqua" w:hAnsiTheme="minorHAnsi" w:cstheme="minorHAnsi"/>
          <w:spacing w:val="-3"/>
          <w:w w:val="88"/>
          <w:position w:val="1"/>
        </w:rPr>
        <w:t>v</w:t>
      </w:r>
      <w:r w:rsidRPr="008A3E9D">
        <w:rPr>
          <w:rFonts w:asciiTheme="minorHAnsi" w:eastAsia="Book Antiqua" w:hAnsiTheme="minorHAnsi" w:cstheme="minorHAnsi"/>
          <w:w w:val="88"/>
          <w:position w:val="1"/>
        </w:rPr>
        <w:t>ed</w:t>
      </w:r>
      <w:r w:rsidRPr="008A3E9D">
        <w:rPr>
          <w:rFonts w:asciiTheme="minorHAnsi" w:eastAsia="Book Antiqua" w:hAnsiTheme="minorHAnsi" w:cstheme="minorHAnsi"/>
          <w:spacing w:val="10"/>
          <w:w w:val="88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  <w:position w:val="1"/>
        </w:rPr>
        <w:t>at</w:t>
      </w:r>
      <w:r w:rsidRPr="008A3E9D">
        <w:rPr>
          <w:rFonts w:asciiTheme="minorHAnsi" w:eastAsia="Book Antiqua" w:hAnsiTheme="minorHAnsi" w:cstheme="minorHAnsi"/>
          <w:spacing w:val="4"/>
          <w:w w:val="88"/>
          <w:position w:val="1"/>
        </w:rPr>
        <w:t xml:space="preserve"> </w:t>
      </w:r>
      <w:hyperlink r:id="rId96">
        <w:r w:rsidRPr="008A3E9D">
          <w:rPr>
            <w:rFonts w:asciiTheme="minorHAnsi" w:eastAsia="Book Antiqua" w:hAnsiTheme="minorHAnsi" w:cstheme="minorHAnsi"/>
            <w:w w:val="80"/>
            <w:position w:val="1"/>
          </w:rPr>
          <w:t>http://hg.tedp</w:t>
        </w:r>
        <w:r w:rsidRPr="008A3E9D">
          <w:rPr>
            <w:rFonts w:asciiTheme="minorHAnsi" w:eastAsia="Book Antiqua" w:hAnsiTheme="minorHAnsi" w:cstheme="minorHAnsi"/>
            <w:spacing w:val="-4"/>
            <w:w w:val="80"/>
            <w:position w:val="1"/>
          </w:rPr>
          <w:t>a</w:t>
        </w:r>
        <w:r w:rsidRPr="008A3E9D">
          <w:rPr>
            <w:rFonts w:asciiTheme="minorHAnsi" w:eastAsia="Book Antiqua" w:hAnsiTheme="minorHAnsi" w:cstheme="minorHAnsi"/>
            <w:w w:val="86"/>
            <w:position w:val="1"/>
          </w:rPr>
          <w:t>vlic.com/</w:t>
        </w:r>
      </w:hyperlink>
    </w:p>
    <w:p w14:paraId="7814AE01" w14:textId="77777777" w:rsidR="005810FA" w:rsidRPr="008A3E9D" w:rsidRDefault="005810FA">
      <w:pPr>
        <w:spacing w:before="8" w:line="100" w:lineRule="exact"/>
        <w:rPr>
          <w:rFonts w:asciiTheme="minorHAnsi" w:hAnsiTheme="minorHAnsi" w:cstheme="minorHAnsi"/>
        </w:rPr>
      </w:pPr>
    </w:p>
    <w:p w14:paraId="4C644257" w14:textId="77777777" w:rsidR="005810FA" w:rsidRPr="008A3E9D" w:rsidRDefault="00C44365">
      <w:pPr>
        <w:ind w:left="1840"/>
        <w:rPr>
          <w:rFonts w:asciiTheme="minorHAnsi" w:eastAsia="Book Antiqua" w:hAnsiTheme="minorHAnsi" w:cstheme="minorHAnsi"/>
        </w:rPr>
      </w:pPr>
      <w:r w:rsidRPr="008A3E9D">
        <w:rPr>
          <w:rFonts w:asciiTheme="minorHAnsi" w:eastAsia="Book Antiqua" w:hAnsiTheme="minorHAnsi" w:cstheme="minorHAnsi"/>
          <w:w w:val="88"/>
        </w:rPr>
        <w:t>Frequent</w:t>
      </w:r>
      <w:r w:rsidRPr="008A3E9D">
        <w:rPr>
          <w:rFonts w:asciiTheme="minorHAnsi" w:eastAsia="Book Antiqua" w:hAnsiTheme="minorHAnsi" w:cstheme="minorHAnsi"/>
          <w:spacing w:val="6"/>
          <w:w w:val="88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</w:rPr>
        <w:t>contri</w:t>
      </w:r>
      <w:r w:rsidRPr="008A3E9D">
        <w:rPr>
          <w:rFonts w:asciiTheme="minorHAnsi" w:eastAsia="Book Antiqua" w:hAnsiTheme="minorHAnsi" w:cstheme="minorHAnsi"/>
          <w:spacing w:val="-3"/>
          <w:w w:val="88"/>
        </w:rPr>
        <w:t>b</w:t>
      </w:r>
      <w:r w:rsidRPr="008A3E9D">
        <w:rPr>
          <w:rFonts w:asciiTheme="minorHAnsi" w:eastAsia="Book Antiqua" w:hAnsiTheme="minorHAnsi" w:cstheme="minorHAnsi"/>
          <w:w w:val="88"/>
        </w:rPr>
        <w:t>utor</w:t>
      </w:r>
      <w:r w:rsidRPr="008A3E9D">
        <w:rPr>
          <w:rFonts w:asciiTheme="minorHAnsi" w:eastAsia="Book Antiqua" w:hAnsiTheme="minorHAnsi" w:cstheme="minorHAnsi"/>
          <w:spacing w:val="7"/>
          <w:w w:val="88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</w:rPr>
        <w:t>to</w:t>
      </w:r>
      <w:r w:rsidRPr="008A3E9D">
        <w:rPr>
          <w:rFonts w:asciiTheme="minorHAnsi" w:eastAsia="Book Antiqua" w:hAnsiTheme="minorHAnsi" w:cstheme="minorHAnsi"/>
          <w:spacing w:val="6"/>
          <w:w w:val="88"/>
        </w:rPr>
        <w:t xml:space="preserve"> </w:t>
      </w:r>
      <w:hyperlink r:id="rId97">
        <w:r w:rsidRPr="008A3E9D">
          <w:rPr>
            <w:rFonts w:asciiTheme="minorHAnsi" w:eastAsia="Book Antiqua" w:hAnsiTheme="minorHAnsi" w:cstheme="minorHAnsi"/>
            <w:spacing w:val="-8"/>
          </w:rPr>
          <w:t>W</w:t>
        </w:r>
        <w:r w:rsidRPr="008A3E9D">
          <w:rPr>
            <w:rFonts w:asciiTheme="minorHAnsi" w:eastAsia="Book Antiqua" w:hAnsiTheme="minorHAnsi" w:cstheme="minorHAnsi"/>
          </w:rPr>
          <w:t>ikipedia</w:t>
        </w:r>
      </w:hyperlink>
    </w:p>
    <w:p w14:paraId="3D51E5B0" w14:textId="77777777" w:rsidR="005810FA" w:rsidRPr="008A3E9D" w:rsidRDefault="00C44365">
      <w:pPr>
        <w:spacing w:line="220" w:lineRule="exact"/>
        <w:ind w:left="1940"/>
        <w:rPr>
          <w:rFonts w:asciiTheme="minorHAnsi" w:eastAsia="Book Antiqua" w:hAnsiTheme="minorHAnsi" w:cstheme="minorHAnsi"/>
        </w:rPr>
      </w:pPr>
      <w:r w:rsidRPr="008A3E9D">
        <w:rPr>
          <w:rFonts w:asciiTheme="minorHAnsi" w:hAnsiTheme="minorHAnsi" w:cstheme="minorHAnsi"/>
          <w:w w:val="142"/>
          <w:position w:val="1"/>
        </w:rPr>
        <w:t>•</w:t>
      </w:r>
      <w:r w:rsidRPr="008A3E9D">
        <w:rPr>
          <w:rFonts w:asciiTheme="minorHAnsi" w:hAnsiTheme="minorHAnsi" w:cstheme="minorHAnsi"/>
          <w:spacing w:val="29"/>
          <w:w w:val="142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  <w:position w:val="1"/>
        </w:rPr>
        <w:t>Significant</w:t>
      </w:r>
      <w:r w:rsidRPr="008A3E9D">
        <w:rPr>
          <w:rFonts w:asciiTheme="minorHAnsi" w:eastAsia="Book Antiqua" w:hAnsiTheme="minorHAnsi" w:cstheme="minorHAnsi"/>
          <w:spacing w:val="34"/>
          <w:w w:val="88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  <w:position w:val="1"/>
        </w:rPr>
        <w:t>contri</w:t>
      </w:r>
      <w:r w:rsidRPr="008A3E9D">
        <w:rPr>
          <w:rFonts w:asciiTheme="minorHAnsi" w:eastAsia="Book Antiqua" w:hAnsiTheme="minorHAnsi" w:cstheme="minorHAnsi"/>
          <w:spacing w:val="-3"/>
          <w:w w:val="88"/>
          <w:position w:val="1"/>
        </w:rPr>
        <w:t>b</w:t>
      </w:r>
      <w:r w:rsidRPr="008A3E9D">
        <w:rPr>
          <w:rFonts w:asciiTheme="minorHAnsi" w:eastAsia="Book Antiqua" w:hAnsiTheme="minorHAnsi" w:cstheme="minorHAnsi"/>
          <w:w w:val="88"/>
          <w:position w:val="1"/>
        </w:rPr>
        <w:t>utions</w:t>
      </w:r>
      <w:r w:rsidRPr="008A3E9D">
        <w:rPr>
          <w:rFonts w:asciiTheme="minorHAnsi" w:eastAsia="Book Antiqua" w:hAnsiTheme="minorHAnsi" w:cstheme="minorHAnsi"/>
          <w:spacing w:val="13"/>
          <w:w w:val="88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  <w:position w:val="1"/>
        </w:rPr>
        <w:t>to</w:t>
      </w:r>
      <w:r w:rsidRPr="008A3E9D">
        <w:rPr>
          <w:rFonts w:asciiTheme="minorHAnsi" w:eastAsia="Book Antiqua" w:hAnsiTheme="minorHAnsi" w:cstheme="minorHAnsi"/>
          <w:spacing w:val="6"/>
          <w:w w:val="88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  <w:position w:val="1"/>
        </w:rPr>
        <w:t>articles</w:t>
      </w:r>
      <w:r w:rsidRPr="008A3E9D">
        <w:rPr>
          <w:rFonts w:asciiTheme="minorHAnsi" w:eastAsia="Book Antiqua" w:hAnsiTheme="minorHAnsi" w:cstheme="minorHAnsi"/>
          <w:spacing w:val="25"/>
          <w:w w:val="88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  <w:position w:val="1"/>
        </w:rPr>
        <w:t>on</w:t>
      </w:r>
      <w:r w:rsidRPr="008A3E9D">
        <w:rPr>
          <w:rFonts w:asciiTheme="minorHAnsi" w:eastAsia="Book Antiqua" w:hAnsiTheme="minorHAnsi" w:cstheme="minorHAnsi"/>
          <w:spacing w:val="6"/>
          <w:w w:val="88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  <w:position w:val="1"/>
        </w:rPr>
        <w:t>control</w:t>
      </w:r>
      <w:r w:rsidRPr="008A3E9D">
        <w:rPr>
          <w:rFonts w:asciiTheme="minorHAnsi" w:eastAsia="Book Antiqua" w:hAnsiTheme="minorHAnsi" w:cstheme="minorHAnsi"/>
          <w:spacing w:val="18"/>
          <w:w w:val="88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  <w:position w:val="1"/>
        </w:rPr>
        <w:t>theor</w:t>
      </w:r>
      <w:r w:rsidRPr="008A3E9D">
        <w:rPr>
          <w:rFonts w:asciiTheme="minorHAnsi" w:eastAsia="Book Antiqua" w:hAnsiTheme="minorHAnsi" w:cstheme="minorHAnsi"/>
          <w:spacing w:val="-11"/>
          <w:w w:val="88"/>
          <w:position w:val="1"/>
        </w:rPr>
        <w:t>y</w:t>
      </w:r>
      <w:r w:rsidRPr="008A3E9D">
        <w:rPr>
          <w:rFonts w:asciiTheme="minorHAnsi" w:eastAsia="Book Antiqua" w:hAnsiTheme="minorHAnsi" w:cstheme="minorHAnsi"/>
          <w:w w:val="88"/>
          <w:position w:val="1"/>
        </w:rPr>
        <w:t>,</w:t>
      </w:r>
      <w:r w:rsidRPr="008A3E9D">
        <w:rPr>
          <w:rFonts w:asciiTheme="minorHAnsi" w:eastAsia="Book Antiqua" w:hAnsiTheme="minorHAnsi" w:cstheme="minorHAnsi"/>
          <w:spacing w:val="10"/>
          <w:w w:val="88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  <w:position w:val="1"/>
        </w:rPr>
        <w:t xml:space="preserve">electronics, </w:t>
      </w:r>
      <w:r w:rsidRPr="008A3E9D">
        <w:rPr>
          <w:rFonts w:asciiTheme="minorHAnsi" w:eastAsia="Book Antiqua" w:hAnsiTheme="minorHAnsi" w:cstheme="minorHAnsi"/>
          <w:spacing w:val="2"/>
          <w:w w:val="88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  <w:position w:val="1"/>
        </w:rPr>
        <w:t>and</w:t>
      </w:r>
      <w:r w:rsidRPr="008A3E9D">
        <w:rPr>
          <w:rFonts w:asciiTheme="minorHAnsi" w:eastAsia="Book Antiqua" w:hAnsiTheme="minorHAnsi" w:cstheme="minorHAnsi"/>
          <w:spacing w:val="-4"/>
          <w:w w:val="88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  <w:position w:val="1"/>
        </w:rPr>
        <w:t>signals</w:t>
      </w:r>
      <w:r w:rsidRPr="008A3E9D">
        <w:rPr>
          <w:rFonts w:asciiTheme="minorHAnsi" w:eastAsia="Book Antiqua" w:hAnsiTheme="minorHAnsi" w:cstheme="minorHAnsi"/>
          <w:spacing w:val="18"/>
          <w:w w:val="88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  <w:position w:val="1"/>
        </w:rPr>
        <w:t>and</w:t>
      </w:r>
      <w:r w:rsidRPr="008A3E9D">
        <w:rPr>
          <w:rFonts w:asciiTheme="minorHAnsi" w:eastAsia="Book Antiqua" w:hAnsiTheme="minorHAnsi" w:cstheme="minorHAnsi"/>
          <w:spacing w:val="-4"/>
          <w:w w:val="88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systems.</w:t>
      </w:r>
    </w:p>
    <w:p w14:paraId="09E561DD" w14:textId="77777777" w:rsidR="005810FA" w:rsidRPr="008A3E9D" w:rsidRDefault="005810FA">
      <w:pPr>
        <w:spacing w:before="8" w:line="100" w:lineRule="exact"/>
        <w:rPr>
          <w:rFonts w:asciiTheme="minorHAnsi" w:hAnsiTheme="minorHAnsi" w:cstheme="minorHAnsi"/>
        </w:rPr>
      </w:pPr>
    </w:p>
    <w:p w14:paraId="3FE8155B" w14:textId="77777777" w:rsidR="005810FA" w:rsidRPr="008A3E9D" w:rsidRDefault="00C44365">
      <w:pPr>
        <w:ind w:left="1840"/>
        <w:rPr>
          <w:rFonts w:asciiTheme="minorHAnsi" w:eastAsia="Book Antiqua" w:hAnsiTheme="minorHAnsi" w:cstheme="minorHAnsi"/>
        </w:rPr>
      </w:pPr>
      <w:r w:rsidRPr="008A3E9D">
        <w:rPr>
          <w:rFonts w:asciiTheme="minorHAnsi" w:eastAsia="Book Antiqua" w:hAnsiTheme="minorHAnsi" w:cstheme="minorHAnsi"/>
          <w:w w:val="87"/>
        </w:rPr>
        <w:t>Contri</w:t>
      </w:r>
      <w:r w:rsidRPr="008A3E9D">
        <w:rPr>
          <w:rFonts w:asciiTheme="minorHAnsi" w:eastAsia="Book Antiqua" w:hAnsiTheme="minorHAnsi" w:cstheme="minorHAnsi"/>
          <w:spacing w:val="-3"/>
          <w:w w:val="87"/>
        </w:rPr>
        <w:t>b</w:t>
      </w:r>
      <w:r w:rsidRPr="008A3E9D">
        <w:rPr>
          <w:rFonts w:asciiTheme="minorHAnsi" w:eastAsia="Book Antiqua" w:hAnsiTheme="minorHAnsi" w:cstheme="minorHAnsi"/>
          <w:w w:val="87"/>
        </w:rPr>
        <w:t>utor</w:t>
      </w:r>
      <w:r w:rsidRPr="008A3E9D">
        <w:rPr>
          <w:rFonts w:asciiTheme="minorHAnsi" w:eastAsia="Book Antiqua" w:hAnsiTheme="minorHAnsi" w:cstheme="minorHAnsi"/>
          <w:spacing w:val="12"/>
          <w:w w:val="87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</w:rPr>
        <w:t>to</w:t>
      </w:r>
      <w:r w:rsidRPr="008A3E9D">
        <w:rPr>
          <w:rFonts w:asciiTheme="minorHAnsi" w:eastAsia="Book Antiqua" w:hAnsiTheme="minorHAnsi" w:cstheme="minorHAnsi"/>
          <w:spacing w:val="8"/>
          <w:w w:val="87"/>
        </w:rPr>
        <w:t xml:space="preserve"> </w:t>
      </w:r>
      <w:hyperlink r:id="rId98">
        <w:r w:rsidRPr="008A3E9D">
          <w:rPr>
            <w:rFonts w:asciiTheme="minorHAnsi" w:eastAsia="Book Antiqua" w:hAnsiTheme="minorHAnsi" w:cstheme="minorHAnsi"/>
          </w:rPr>
          <w:t>Quora</w:t>
        </w:r>
      </w:hyperlink>
    </w:p>
    <w:p w14:paraId="45881522" w14:textId="77777777" w:rsidR="005810FA" w:rsidRPr="008A3E9D" w:rsidRDefault="00C44365">
      <w:pPr>
        <w:spacing w:line="220" w:lineRule="exact"/>
        <w:ind w:left="1940"/>
        <w:rPr>
          <w:rFonts w:asciiTheme="minorHAnsi" w:eastAsia="Book Antiqua" w:hAnsiTheme="minorHAnsi" w:cstheme="minorHAnsi"/>
        </w:rPr>
      </w:pPr>
      <w:r w:rsidRPr="008A3E9D">
        <w:rPr>
          <w:rFonts w:asciiTheme="minorHAnsi" w:hAnsiTheme="minorHAnsi" w:cstheme="minorHAnsi"/>
          <w:w w:val="142"/>
          <w:position w:val="1"/>
        </w:rPr>
        <w:t>•</w:t>
      </w:r>
      <w:r w:rsidRPr="008A3E9D">
        <w:rPr>
          <w:rFonts w:asciiTheme="minorHAnsi" w:hAnsiTheme="minorHAnsi" w:cstheme="minorHAnsi"/>
          <w:spacing w:val="29"/>
          <w:w w:val="142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  <w:position w:val="1"/>
        </w:rPr>
        <w:t>Contri</w:t>
      </w:r>
      <w:r w:rsidRPr="008A3E9D">
        <w:rPr>
          <w:rFonts w:asciiTheme="minorHAnsi" w:eastAsia="Book Antiqua" w:hAnsiTheme="minorHAnsi" w:cstheme="minorHAnsi"/>
          <w:spacing w:val="-3"/>
          <w:w w:val="88"/>
          <w:position w:val="1"/>
        </w:rPr>
        <w:t>b</w:t>
      </w:r>
      <w:r w:rsidRPr="008A3E9D">
        <w:rPr>
          <w:rFonts w:asciiTheme="minorHAnsi" w:eastAsia="Book Antiqua" w:hAnsiTheme="minorHAnsi" w:cstheme="minorHAnsi"/>
          <w:w w:val="88"/>
          <w:position w:val="1"/>
        </w:rPr>
        <w:t>utions</w:t>
      </w:r>
      <w:r w:rsidRPr="008A3E9D">
        <w:rPr>
          <w:rFonts w:asciiTheme="minorHAnsi" w:eastAsia="Book Antiqua" w:hAnsiTheme="minorHAnsi" w:cstheme="minorHAnsi"/>
          <w:spacing w:val="29"/>
          <w:w w:val="88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to</w:t>
      </w:r>
      <w:r w:rsidRPr="008A3E9D">
        <w:rPr>
          <w:rFonts w:asciiTheme="minorHAnsi" w:eastAsia="Book Antiqua" w:hAnsiTheme="minorHAnsi" w:cstheme="minorHAnsi"/>
          <w:spacing w:val="1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91"/>
          <w:position w:val="1"/>
        </w:rPr>
        <w:t>articles</w:t>
      </w:r>
      <w:r w:rsidRPr="008A3E9D">
        <w:rPr>
          <w:rFonts w:asciiTheme="minorHAnsi" w:eastAsia="Book Antiqua" w:hAnsiTheme="minorHAnsi" w:cstheme="minorHAnsi"/>
          <w:spacing w:val="26"/>
          <w:w w:val="91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on</w:t>
      </w:r>
      <w:r w:rsidRPr="008A3E9D">
        <w:rPr>
          <w:rFonts w:asciiTheme="minorHAnsi" w:eastAsia="Book Antiqua" w:hAnsiTheme="minorHAnsi" w:cstheme="minorHAnsi"/>
          <w:spacing w:val="-5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  <w:position w:val="1"/>
        </w:rPr>
        <w:t>thermodynamics,</w:t>
      </w:r>
      <w:r w:rsidRPr="008A3E9D">
        <w:rPr>
          <w:rFonts w:asciiTheme="minorHAnsi" w:eastAsia="Book Antiqua" w:hAnsiTheme="minorHAnsi" w:cstheme="minorHAnsi"/>
          <w:spacing w:val="33"/>
          <w:w w:val="88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  <w:position w:val="1"/>
        </w:rPr>
        <w:t>chaos</w:t>
      </w:r>
      <w:r w:rsidRPr="008A3E9D">
        <w:rPr>
          <w:rFonts w:asciiTheme="minorHAnsi" w:eastAsia="Book Antiqua" w:hAnsiTheme="minorHAnsi" w:cstheme="minorHAnsi"/>
          <w:spacing w:val="38"/>
          <w:w w:val="88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  <w:position w:val="1"/>
        </w:rPr>
        <w:t>theor</w:t>
      </w:r>
      <w:r w:rsidRPr="008A3E9D">
        <w:rPr>
          <w:rFonts w:asciiTheme="minorHAnsi" w:eastAsia="Book Antiqua" w:hAnsiTheme="minorHAnsi" w:cstheme="minorHAnsi"/>
          <w:spacing w:val="-11"/>
          <w:w w:val="88"/>
          <w:position w:val="1"/>
        </w:rPr>
        <w:t>y</w:t>
      </w:r>
      <w:r w:rsidRPr="008A3E9D">
        <w:rPr>
          <w:rFonts w:asciiTheme="minorHAnsi" w:eastAsia="Book Antiqua" w:hAnsiTheme="minorHAnsi" w:cstheme="minorHAnsi"/>
          <w:w w:val="88"/>
          <w:position w:val="1"/>
        </w:rPr>
        <w:t>,</w:t>
      </w:r>
      <w:r w:rsidRPr="008A3E9D">
        <w:rPr>
          <w:rFonts w:asciiTheme="minorHAnsi" w:eastAsia="Book Antiqua" w:hAnsiTheme="minorHAnsi" w:cstheme="minorHAnsi"/>
          <w:spacing w:val="37"/>
          <w:w w:val="88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  <w:position w:val="1"/>
        </w:rPr>
        <w:t xml:space="preserve">electronics, </w:t>
      </w:r>
      <w:r w:rsidRPr="008A3E9D">
        <w:rPr>
          <w:rFonts w:asciiTheme="minorHAnsi" w:eastAsia="Book Antiqua" w:hAnsiTheme="minorHAnsi" w:cstheme="minorHAnsi"/>
          <w:spacing w:val="29"/>
          <w:w w:val="88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  <w:position w:val="1"/>
        </w:rPr>
        <w:t>and</w:t>
      </w:r>
      <w:r w:rsidRPr="008A3E9D">
        <w:rPr>
          <w:rFonts w:asciiTheme="minorHAnsi" w:eastAsia="Book Antiqua" w:hAnsiTheme="minorHAnsi" w:cstheme="minorHAnsi"/>
          <w:spacing w:val="18"/>
          <w:w w:val="88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spacing w:val="-5"/>
          <w:position w:val="1"/>
        </w:rPr>
        <w:t>e</w:t>
      </w:r>
      <w:r w:rsidRPr="008A3E9D">
        <w:rPr>
          <w:rFonts w:asciiTheme="minorHAnsi" w:eastAsia="Book Antiqua" w:hAnsiTheme="minorHAnsi" w:cstheme="minorHAnsi"/>
          <w:spacing w:val="-4"/>
          <w:position w:val="1"/>
        </w:rPr>
        <w:t>v</w:t>
      </w:r>
      <w:r w:rsidRPr="008A3E9D">
        <w:rPr>
          <w:rFonts w:asciiTheme="minorHAnsi" w:eastAsia="Book Antiqua" w:hAnsiTheme="minorHAnsi" w:cstheme="minorHAnsi"/>
          <w:position w:val="1"/>
        </w:rPr>
        <w:t>olutionary</w:t>
      </w:r>
    </w:p>
    <w:p w14:paraId="109F815C" w14:textId="77777777" w:rsidR="005810FA" w:rsidRPr="008A3E9D" w:rsidRDefault="00C44365">
      <w:pPr>
        <w:spacing w:line="220" w:lineRule="exact"/>
        <w:ind w:left="2139"/>
        <w:rPr>
          <w:rFonts w:asciiTheme="minorHAnsi" w:eastAsia="Book Antiqua" w:hAnsiTheme="minorHAnsi" w:cstheme="minorHAnsi"/>
        </w:rPr>
      </w:pPr>
      <w:r w:rsidRPr="008A3E9D">
        <w:rPr>
          <w:rFonts w:asciiTheme="minorHAnsi" w:eastAsia="Book Antiqua" w:hAnsiTheme="minorHAnsi" w:cstheme="minorHAnsi"/>
          <w:position w:val="1"/>
        </w:rPr>
        <w:t>biolog</w:t>
      </w:r>
      <w:r w:rsidRPr="008A3E9D">
        <w:rPr>
          <w:rFonts w:asciiTheme="minorHAnsi" w:eastAsia="Book Antiqua" w:hAnsiTheme="minorHAnsi" w:cstheme="minorHAnsi"/>
          <w:spacing w:val="-13"/>
          <w:position w:val="1"/>
        </w:rPr>
        <w:t>y</w:t>
      </w:r>
      <w:r w:rsidRPr="008A3E9D">
        <w:rPr>
          <w:rFonts w:asciiTheme="minorHAnsi" w:eastAsia="Book Antiqua" w:hAnsiTheme="minorHAnsi" w:cstheme="minorHAnsi"/>
          <w:position w:val="1"/>
        </w:rPr>
        <w:t>.</w:t>
      </w:r>
    </w:p>
    <w:p w14:paraId="52326F40" w14:textId="77777777" w:rsidR="005810FA" w:rsidRPr="008A3E9D" w:rsidRDefault="005810FA">
      <w:pPr>
        <w:spacing w:before="8" w:line="100" w:lineRule="exact"/>
        <w:rPr>
          <w:rFonts w:asciiTheme="minorHAnsi" w:hAnsiTheme="minorHAnsi" w:cstheme="minorHAnsi"/>
        </w:rPr>
      </w:pPr>
    </w:p>
    <w:p w14:paraId="73E2D95E" w14:textId="77777777" w:rsidR="005810FA" w:rsidRPr="008A3E9D" w:rsidRDefault="00C44365">
      <w:pPr>
        <w:ind w:left="1840"/>
        <w:rPr>
          <w:rFonts w:asciiTheme="minorHAnsi" w:eastAsia="Book Antiqua" w:hAnsiTheme="minorHAnsi" w:cstheme="minorHAnsi"/>
        </w:rPr>
      </w:pPr>
      <w:hyperlink r:id="rId99">
        <w:r w:rsidRPr="008A3E9D">
          <w:rPr>
            <w:rFonts w:asciiTheme="minorHAnsi" w:eastAsia="Book Antiqua" w:hAnsiTheme="minorHAnsi" w:cstheme="minorHAnsi"/>
            <w:w w:val="95"/>
          </w:rPr>
          <w:t>OSU</w:t>
        </w:r>
        <w:r w:rsidRPr="008A3E9D">
          <w:rPr>
            <w:rFonts w:asciiTheme="minorHAnsi" w:eastAsia="Book Antiqua" w:hAnsiTheme="minorHAnsi" w:cstheme="minorHAnsi"/>
            <w:spacing w:val="3"/>
            <w:w w:val="95"/>
          </w:rPr>
          <w:t xml:space="preserve"> </w:t>
        </w:r>
        <w:r w:rsidRPr="008A3E9D">
          <w:rPr>
            <w:rFonts w:asciiTheme="minorHAnsi" w:eastAsia="Book Antiqua" w:hAnsiTheme="minorHAnsi" w:cstheme="minorHAnsi"/>
          </w:rPr>
          <w:t xml:space="preserve">FIRST </w:t>
        </w:r>
        <w:r w:rsidRPr="008A3E9D">
          <w:rPr>
            <w:rFonts w:asciiTheme="minorHAnsi" w:eastAsia="Book Antiqua" w:hAnsiTheme="minorHAnsi" w:cstheme="minorHAnsi"/>
            <w:w w:val="91"/>
          </w:rPr>
          <w:t>Robotics</w:t>
        </w:r>
        <w:r w:rsidRPr="008A3E9D">
          <w:rPr>
            <w:rFonts w:asciiTheme="minorHAnsi" w:eastAsia="Book Antiqua" w:hAnsiTheme="minorHAnsi" w:cstheme="minorHAnsi"/>
            <w:spacing w:val="20"/>
            <w:w w:val="91"/>
          </w:rPr>
          <w:t xml:space="preserve"> </w:t>
        </w:r>
        <w:r w:rsidRPr="008A3E9D">
          <w:rPr>
            <w:rFonts w:asciiTheme="minorHAnsi" w:eastAsia="Book Antiqua" w:hAnsiTheme="minorHAnsi" w:cstheme="minorHAnsi"/>
            <w:spacing w:val="-13"/>
            <w:w w:val="91"/>
          </w:rPr>
          <w:t>T</w:t>
        </w:r>
        <w:r w:rsidRPr="008A3E9D">
          <w:rPr>
            <w:rFonts w:asciiTheme="minorHAnsi" w:eastAsia="Book Antiqua" w:hAnsiTheme="minorHAnsi" w:cstheme="minorHAnsi"/>
            <w:w w:val="91"/>
          </w:rPr>
          <w:t>eam</w:t>
        </w:r>
        <w:r w:rsidRPr="008A3E9D">
          <w:rPr>
            <w:rFonts w:asciiTheme="minorHAnsi" w:eastAsia="Book Antiqua" w:hAnsiTheme="minorHAnsi" w:cstheme="minorHAnsi"/>
            <w:w w:val="91"/>
          </w:rPr>
          <w:t>,</w:t>
        </w:r>
      </w:hyperlink>
      <w:r w:rsidRPr="008A3E9D">
        <w:rPr>
          <w:rFonts w:asciiTheme="minorHAnsi" w:eastAsia="Book Antiqua" w:hAnsiTheme="minorHAnsi" w:cstheme="minorHAnsi"/>
          <w:spacing w:val="10"/>
          <w:w w:val="91"/>
        </w:rPr>
        <w:t xml:space="preserve"> </w:t>
      </w:r>
      <w:hyperlink r:id="rId100">
        <w:r w:rsidRPr="008A3E9D">
          <w:rPr>
            <w:rFonts w:asciiTheme="minorHAnsi" w:eastAsia="Book Antiqua" w:hAnsiTheme="minorHAnsi" w:cstheme="minorHAnsi"/>
            <w:w w:val="91"/>
          </w:rPr>
          <w:t>The</w:t>
        </w:r>
        <w:r w:rsidRPr="008A3E9D">
          <w:rPr>
            <w:rFonts w:asciiTheme="minorHAnsi" w:eastAsia="Book Antiqua" w:hAnsiTheme="minorHAnsi" w:cstheme="minorHAnsi"/>
            <w:spacing w:val="8"/>
            <w:w w:val="91"/>
          </w:rPr>
          <w:t xml:space="preserve"> </w:t>
        </w:r>
        <w:r w:rsidRPr="008A3E9D">
          <w:rPr>
            <w:rFonts w:asciiTheme="minorHAnsi" w:eastAsia="Book Antiqua" w:hAnsiTheme="minorHAnsi" w:cstheme="minorHAnsi"/>
            <w:w w:val="91"/>
          </w:rPr>
          <w:t>Ohio State</w:t>
        </w:r>
        <w:r w:rsidRPr="008A3E9D">
          <w:rPr>
            <w:rFonts w:asciiTheme="minorHAnsi" w:eastAsia="Book Antiqua" w:hAnsiTheme="minorHAnsi" w:cstheme="minorHAnsi"/>
            <w:spacing w:val="9"/>
            <w:w w:val="91"/>
          </w:rPr>
          <w:t xml:space="preserve"> </w:t>
        </w:r>
        <w:r w:rsidRPr="008A3E9D">
          <w:rPr>
            <w:rFonts w:asciiTheme="minorHAnsi" w:eastAsia="Book Antiqua" w:hAnsiTheme="minorHAnsi" w:cstheme="minorHAnsi"/>
            <w:w w:val="91"/>
          </w:rPr>
          <w:t>Un</w:t>
        </w:r>
        <w:r w:rsidRPr="008A3E9D">
          <w:rPr>
            <w:rFonts w:asciiTheme="minorHAnsi" w:eastAsia="Book Antiqua" w:hAnsiTheme="minorHAnsi" w:cstheme="minorHAnsi"/>
            <w:spacing w:val="-5"/>
            <w:w w:val="91"/>
          </w:rPr>
          <w:t>i</w:t>
        </w:r>
        <w:r w:rsidRPr="008A3E9D">
          <w:rPr>
            <w:rFonts w:asciiTheme="minorHAnsi" w:eastAsia="Book Antiqua" w:hAnsiTheme="minorHAnsi" w:cstheme="minorHAnsi"/>
            <w:spacing w:val="-3"/>
            <w:w w:val="91"/>
          </w:rPr>
          <w:t>v</w:t>
        </w:r>
        <w:r w:rsidRPr="008A3E9D">
          <w:rPr>
            <w:rFonts w:asciiTheme="minorHAnsi" w:eastAsia="Book Antiqua" w:hAnsiTheme="minorHAnsi" w:cstheme="minorHAnsi"/>
            <w:w w:val="91"/>
          </w:rPr>
          <w:t>ersity</w:t>
        </w:r>
        <w:r w:rsidRPr="008A3E9D">
          <w:rPr>
            <w:rFonts w:asciiTheme="minorHAnsi" w:eastAsia="Book Antiqua" w:hAnsiTheme="minorHAnsi" w:cstheme="minorHAnsi"/>
            <w:w w:val="91"/>
          </w:rPr>
          <w:t>,</w:t>
        </w:r>
      </w:hyperlink>
      <w:r w:rsidRPr="008A3E9D">
        <w:rPr>
          <w:rFonts w:asciiTheme="minorHAnsi" w:eastAsia="Book Antiqua" w:hAnsiTheme="minorHAnsi" w:cstheme="minorHAnsi"/>
          <w:spacing w:val="-9"/>
          <w:w w:val="91"/>
        </w:rPr>
        <w:t xml:space="preserve"> </w:t>
      </w:r>
      <w:r w:rsidRPr="008A3E9D">
        <w:rPr>
          <w:rFonts w:asciiTheme="minorHAnsi" w:eastAsia="Book Antiqua" w:hAnsiTheme="minorHAnsi" w:cstheme="minorHAnsi"/>
        </w:rPr>
        <w:t>2000–2004</w:t>
      </w:r>
    </w:p>
    <w:p w14:paraId="60B9D34C" w14:textId="77777777" w:rsidR="005810FA" w:rsidRPr="008A3E9D" w:rsidRDefault="00C44365">
      <w:pPr>
        <w:spacing w:line="220" w:lineRule="exact"/>
        <w:ind w:left="1940"/>
        <w:rPr>
          <w:rFonts w:asciiTheme="minorHAnsi" w:eastAsia="Book Antiqua" w:hAnsiTheme="minorHAnsi" w:cstheme="minorHAnsi"/>
        </w:rPr>
      </w:pPr>
      <w:r w:rsidRPr="008A3E9D">
        <w:rPr>
          <w:rFonts w:asciiTheme="minorHAnsi" w:hAnsiTheme="minorHAnsi" w:cstheme="minorHAnsi"/>
          <w:w w:val="142"/>
          <w:position w:val="1"/>
        </w:rPr>
        <w:t>•</w:t>
      </w:r>
      <w:r w:rsidRPr="008A3E9D">
        <w:rPr>
          <w:rFonts w:asciiTheme="minorHAnsi" w:hAnsiTheme="minorHAnsi" w:cstheme="minorHAnsi"/>
          <w:spacing w:val="29"/>
          <w:w w:val="142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  <w:position w:val="1"/>
        </w:rPr>
        <w:t>Introduced</w:t>
      </w:r>
      <w:r w:rsidRPr="008A3E9D">
        <w:rPr>
          <w:rFonts w:asciiTheme="minorHAnsi" w:eastAsia="Book Antiqua" w:hAnsiTheme="minorHAnsi" w:cstheme="minorHAnsi"/>
          <w:spacing w:val="-6"/>
          <w:w w:val="88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  <w:position w:val="1"/>
        </w:rPr>
        <w:t>middle</w:t>
      </w:r>
      <w:r w:rsidRPr="008A3E9D">
        <w:rPr>
          <w:rFonts w:asciiTheme="minorHAnsi" w:eastAsia="Book Antiqua" w:hAnsiTheme="minorHAnsi" w:cstheme="minorHAnsi"/>
          <w:spacing w:val="-2"/>
          <w:w w:val="88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  <w:position w:val="1"/>
        </w:rPr>
        <w:t>school</w:t>
      </w:r>
      <w:r w:rsidRPr="008A3E9D">
        <w:rPr>
          <w:rFonts w:asciiTheme="minorHAnsi" w:eastAsia="Book Antiqua" w:hAnsiTheme="minorHAnsi" w:cstheme="minorHAnsi"/>
          <w:spacing w:val="21"/>
          <w:w w:val="88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  <w:position w:val="1"/>
        </w:rPr>
        <w:t>and</w:t>
      </w:r>
      <w:r w:rsidRPr="008A3E9D">
        <w:rPr>
          <w:rFonts w:asciiTheme="minorHAnsi" w:eastAsia="Book Antiqua" w:hAnsiTheme="minorHAnsi" w:cstheme="minorHAnsi"/>
          <w:spacing w:val="-6"/>
          <w:w w:val="88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  <w:position w:val="1"/>
        </w:rPr>
        <w:t>high</w:t>
      </w:r>
      <w:r w:rsidRPr="008A3E9D">
        <w:rPr>
          <w:rFonts w:asciiTheme="minorHAnsi" w:eastAsia="Book Antiqua" w:hAnsiTheme="minorHAnsi" w:cstheme="minorHAnsi"/>
          <w:spacing w:val="4"/>
          <w:w w:val="88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  <w:position w:val="1"/>
        </w:rPr>
        <w:t>school</w:t>
      </w:r>
      <w:r w:rsidRPr="008A3E9D">
        <w:rPr>
          <w:rFonts w:asciiTheme="minorHAnsi" w:eastAsia="Book Antiqua" w:hAnsiTheme="minorHAnsi" w:cstheme="minorHAnsi"/>
          <w:spacing w:val="21"/>
          <w:w w:val="88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  <w:position w:val="1"/>
        </w:rPr>
        <w:t>students</w:t>
      </w:r>
      <w:r w:rsidRPr="008A3E9D">
        <w:rPr>
          <w:rFonts w:asciiTheme="minorHAnsi" w:eastAsia="Book Antiqua" w:hAnsiTheme="minorHAnsi" w:cstheme="minorHAnsi"/>
          <w:spacing w:val="-11"/>
          <w:w w:val="88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  <w:position w:val="1"/>
        </w:rPr>
        <w:t>to</w:t>
      </w:r>
      <w:r w:rsidRPr="008A3E9D">
        <w:rPr>
          <w:rFonts w:asciiTheme="minorHAnsi" w:eastAsia="Book Antiqua" w:hAnsiTheme="minorHAnsi" w:cstheme="minorHAnsi"/>
          <w:spacing w:val="4"/>
          <w:w w:val="88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  <w:position w:val="1"/>
        </w:rPr>
        <w:t>science</w:t>
      </w:r>
      <w:r w:rsidRPr="008A3E9D">
        <w:rPr>
          <w:rFonts w:asciiTheme="minorHAnsi" w:eastAsia="Book Antiqua" w:hAnsiTheme="minorHAnsi" w:cstheme="minorHAnsi"/>
          <w:spacing w:val="35"/>
          <w:w w:val="88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  <w:position w:val="1"/>
        </w:rPr>
        <w:t>and</w:t>
      </w:r>
      <w:r w:rsidRPr="008A3E9D">
        <w:rPr>
          <w:rFonts w:asciiTheme="minorHAnsi" w:eastAsia="Book Antiqua" w:hAnsiTheme="minorHAnsi" w:cstheme="minorHAnsi"/>
          <w:spacing w:val="-6"/>
          <w:w w:val="88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  <w:position w:val="1"/>
        </w:rPr>
        <w:t>technology</w:t>
      </w:r>
      <w:r w:rsidRPr="008A3E9D">
        <w:rPr>
          <w:rFonts w:asciiTheme="minorHAnsi" w:eastAsia="Book Antiqua" w:hAnsiTheme="minorHAnsi" w:cstheme="minorHAnsi"/>
          <w:spacing w:val="24"/>
          <w:w w:val="88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  <w:position w:val="1"/>
        </w:rPr>
        <w:t>by</w:t>
      </w:r>
      <w:r w:rsidRPr="008A3E9D">
        <w:rPr>
          <w:rFonts w:asciiTheme="minorHAnsi" w:eastAsia="Book Antiqua" w:hAnsiTheme="minorHAnsi" w:cstheme="minorHAnsi"/>
          <w:spacing w:val="6"/>
          <w:w w:val="88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participat-</w:t>
      </w:r>
    </w:p>
    <w:p w14:paraId="53EBF708" w14:textId="77777777" w:rsidR="005810FA" w:rsidRPr="008A3E9D" w:rsidRDefault="00C44365">
      <w:pPr>
        <w:spacing w:line="220" w:lineRule="exact"/>
        <w:ind w:left="2139"/>
        <w:rPr>
          <w:rFonts w:asciiTheme="minorHAnsi" w:eastAsia="Book Antiqua" w:hAnsiTheme="minorHAnsi" w:cstheme="minorHAnsi"/>
        </w:rPr>
      </w:pPr>
      <w:r w:rsidRPr="008A3E9D">
        <w:rPr>
          <w:rFonts w:asciiTheme="minorHAnsi" w:eastAsia="Book Antiqua" w:hAnsiTheme="minorHAnsi" w:cstheme="minorHAnsi"/>
          <w:w w:val="88"/>
          <w:position w:val="1"/>
        </w:rPr>
        <w:t>ing</w:t>
      </w:r>
      <w:r w:rsidRPr="008A3E9D">
        <w:rPr>
          <w:rFonts w:asciiTheme="minorHAnsi" w:eastAsia="Book Antiqua" w:hAnsiTheme="minorHAnsi" w:cstheme="minorHAnsi"/>
          <w:spacing w:val="9"/>
          <w:w w:val="88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  <w:position w:val="1"/>
        </w:rPr>
        <w:t>with</w:t>
      </w:r>
      <w:r w:rsidRPr="008A3E9D">
        <w:rPr>
          <w:rFonts w:asciiTheme="minorHAnsi" w:eastAsia="Book Antiqua" w:hAnsiTheme="minorHAnsi" w:cstheme="minorHAnsi"/>
          <w:spacing w:val="2"/>
          <w:w w:val="88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  <w:position w:val="1"/>
        </w:rPr>
        <w:t>them</w:t>
      </w:r>
      <w:r w:rsidRPr="008A3E9D">
        <w:rPr>
          <w:rFonts w:asciiTheme="minorHAnsi" w:eastAsia="Book Antiqua" w:hAnsiTheme="minorHAnsi" w:cstheme="minorHAnsi"/>
          <w:spacing w:val="1"/>
          <w:w w:val="88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  <w:position w:val="1"/>
        </w:rPr>
        <w:t>in</w:t>
      </w:r>
      <w:r w:rsidRPr="008A3E9D">
        <w:rPr>
          <w:rFonts w:asciiTheme="minorHAnsi" w:eastAsia="Book Antiqua" w:hAnsiTheme="minorHAnsi" w:cstheme="minorHAnsi"/>
          <w:spacing w:val="6"/>
          <w:w w:val="88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  <w:position w:val="1"/>
        </w:rPr>
        <w:t>national</w:t>
      </w:r>
      <w:r w:rsidRPr="008A3E9D">
        <w:rPr>
          <w:rFonts w:asciiTheme="minorHAnsi" w:eastAsia="Book Antiqua" w:hAnsiTheme="minorHAnsi" w:cstheme="minorHAnsi"/>
          <w:spacing w:val="6"/>
          <w:w w:val="88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  <w:position w:val="1"/>
        </w:rPr>
        <w:t>robotics</w:t>
      </w:r>
      <w:r w:rsidRPr="008A3E9D">
        <w:rPr>
          <w:rFonts w:asciiTheme="minorHAnsi" w:eastAsia="Book Antiqua" w:hAnsiTheme="minorHAnsi" w:cstheme="minorHAnsi"/>
          <w:spacing w:val="27"/>
          <w:w w:val="88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competitions.</w:t>
      </w:r>
    </w:p>
    <w:p w14:paraId="1E70C161" w14:textId="77777777" w:rsidR="005810FA" w:rsidRPr="008A3E9D" w:rsidRDefault="00C44365">
      <w:pPr>
        <w:spacing w:line="220" w:lineRule="exact"/>
        <w:ind w:left="1940"/>
        <w:rPr>
          <w:rFonts w:asciiTheme="minorHAnsi" w:eastAsia="Book Antiqua" w:hAnsiTheme="minorHAnsi" w:cstheme="minorHAnsi"/>
        </w:rPr>
      </w:pPr>
      <w:r w:rsidRPr="008A3E9D">
        <w:rPr>
          <w:rFonts w:asciiTheme="minorHAnsi" w:hAnsiTheme="minorHAnsi" w:cstheme="minorHAnsi"/>
          <w:w w:val="142"/>
          <w:position w:val="1"/>
        </w:rPr>
        <w:t>•</w:t>
      </w:r>
      <w:r w:rsidRPr="008A3E9D">
        <w:rPr>
          <w:rFonts w:asciiTheme="minorHAnsi" w:hAnsiTheme="minorHAnsi" w:cstheme="minorHAnsi"/>
          <w:spacing w:val="29"/>
          <w:w w:val="142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91"/>
          <w:position w:val="1"/>
        </w:rPr>
        <w:t>Led</w:t>
      </w:r>
      <w:r w:rsidRPr="008A3E9D">
        <w:rPr>
          <w:rFonts w:asciiTheme="minorHAnsi" w:eastAsia="Book Antiqua" w:hAnsiTheme="minorHAnsi" w:cstheme="minorHAnsi"/>
          <w:spacing w:val="4"/>
          <w:w w:val="91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2002</w:t>
      </w:r>
      <w:r w:rsidRPr="008A3E9D">
        <w:rPr>
          <w:rFonts w:asciiTheme="minorHAnsi" w:eastAsia="Book Antiqua" w:hAnsiTheme="minorHAnsi" w:cstheme="minorHAnsi"/>
          <w:spacing w:val="-4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  <w:position w:val="1"/>
        </w:rPr>
        <w:t>team</w:t>
      </w:r>
      <w:r w:rsidRPr="008A3E9D">
        <w:rPr>
          <w:rFonts w:asciiTheme="minorHAnsi" w:eastAsia="Book Antiqua" w:hAnsiTheme="minorHAnsi" w:cstheme="minorHAnsi"/>
          <w:spacing w:val="6"/>
          <w:w w:val="88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  <w:position w:val="1"/>
        </w:rPr>
        <w:t>to</w:t>
      </w:r>
      <w:r w:rsidRPr="008A3E9D">
        <w:rPr>
          <w:rFonts w:asciiTheme="minorHAnsi" w:eastAsia="Book Antiqua" w:hAnsiTheme="minorHAnsi" w:cstheme="minorHAnsi"/>
          <w:spacing w:val="6"/>
          <w:w w:val="88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  <w:position w:val="1"/>
        </w:rPr>
        <w:t>r</w:t>
      </w:r>
      <w:r w:rsidRPr="008A3E9D">
        <w:rPr>
          <w:rFonts w:asciiTheme="minorHAnsi" w:eastAsia="Book Antiqua" w:hAnsiTheme="minorHAnsi" w:cstheme="minorHAnsi"/>
          <w:spacing w:val="-3"/>
          <w:w w:val="88"/>
          <w:position w:val="1"/>
        </w:rPr>
        <w:t>e</w:t>
      </w:r>
      <w:r w:rsidRPr="008A3E9D">
        <w:rPr>
          <w:rFonts w:asciiTheme="minorHAnsi" w:eastAsia="Book Antiqua" w:hAnsiTheme="minorHAnsi" w:cstheme="minorHAnsi"/>
          <w:w w:val="88"/>
          <w:position w:val="1"/>
        </w:rPr>
        <w:t>gional</w:t>
      </w:r>
      <w:r w:rsidRPr="008A3E9D">
        <w:rPr>
          <w:rFonts w:asciiTheme="minorHAnsi" w:eastAsia="Book Antiqua" w:hAnsiTheme="minorHAnsi" w:cstheme="minorHAnsi"/>
          <w:spacing w:val="17"/>
          <w:w w:val="88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  <w:position w:val="1"/>
        </w:rPr>
        <w:t>sil</w:t>
      </w:r>
      <w:r w:rsidRPr="008A3E9D">
        <w:rPr>
          <w:rFonts w:asciiTheme="minorHAnsi" w:eastAsia="Book Antiqua" w:hAnsiTheme="minorHAnsi" w:cstheme="minorHAnsi"/>
          <w:spacing w:val="-3"/>
          <w:w w:val="88"/>
          <w:position w:val="1"/>
        </w:rPr>
        <w:t>v</w:t>
      </w:r>
      <w:r w:rsidRPr="008A3E9D">
        <w:rPr>
          <w:rFonts w:asciiTheme="minorHAnsi" w:eastAsia="Book Antiqua" w:hAnsiTheme="minorHAnsi" w:cstheme="minorHAnsi"/>
          <w:w w:val="88"/>
          <w:position w:val="1"/>
        </w:rPr>
        <w:t>er</w:t>
      </w:r>
      <w:r w:rsidRPr="008A3E9D">
        <w:rPr>
          <w:rFonts w:asciiTheme="minorHAnsi" w:eastAsia="Book Antiqua" w:hAnsiTheme="minorHAnsi" w:cstheme="minorHAnsi"/>
          <w:spacing w:val="15"/>
          <w:w w:val="88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  <w:position w:val="1"/>
        </w:rPr>
        <w:t>medal</w:t>
      </w:r>
      <w:r w:rsidRPr="008A3E9D">
        <w:rPr>
          <w:rFonts w:asciiTheme="minorHAnsi" w:eastAsia="Book Antiqua" w:hAnsiTheme="minorHAnsi" w:cstheme="minorHAnsi"/>
          <w:spacing w:val="6"/>
          <w:w w:val="88"/>
          <w:position w:val="1"/>
        </w:rPr>
        <w:t xml:space="preserve"> </w:t>
      </w:r>
      <w:hyperlink r:id="rId101">
        <w:r w:rsidRPr="008A3E9D">
          <w:rPr>
            <w:rFonts w:asciiTheme="minorHAnsi" w:hAnsiTheme="minorHAnsi" w:cstheme="minorHAnsi"/>
            <w:position w:val="1"/>
          </w:rPr>
          <w:t>Engineering Inspi</w:t>
        </w:r>
        <w:r w:rsidRPr="008A3E9D">
          <w:rPr>
            <w:rFonts w:asciiTheme="minorHAnsi" w:hAnsiTheme="minorHAnsi" w:cstheme="minorHAnsi"/>
            <w:spacing w:val="-3"/>
            <w:position w:val="1"/>
          </w:rPr>
          <w:t>r</w:t>
        </w:r>
        <w:r w:rsidRPr="008A3E9D">
          <w:rPr>
            <w:rFonts w:asciiTheme="minorHAnsi" w:hAnsiTheme="minorHAnsi" w:cstheme="minorHAnsi"/>
            <w:position w:val="1"/>
          </w:rPr>
          <w:t>ation</w:t>
        </w:r>
        <w:r w:rsidRPr="008A3E9D">
          <w:rPr>
            <w:rFonts w:asciiTheme="minorHAnsi" w:hAnsiTheme="minorHAnsi" w:cstheme="minorHAnsi"/>
            <w:spacing w:val="17"/>
            <w:position w:val="1"/>
          </w:rPr>
          <w:t xml:space="preserve"> </w:t>
        </w:r>
        <w:r w:rsidRPr="008A3E9D">
          <w:rPr>
            <w:rFonts w:asciiTheme="minorHAnsi" w:hAnsiTheme="minorHAnsi" w:cstheme="minorHAnsi"/>
            <w:spacing w:val="-11"/>
            <w:position w:val="1"/>
          </w:rPr>
          <w:t>A</w:t>
        </w:r>
        <w:r w:rsidRPr="008A3E9D">
          <w:rPr>
            <w:rFonts w:asciiTheme="minorHAnsi" w:hAnsiTheme="minorHAnsi" w:cstheme="minorHAnsi"/>
            <w:position w:val="1"/>
          </w:rPr>
          <w:t>wa</w:t>
        </w:r>
        <w:r w:rsidRPr="008A3E9D">
          <w:rPr>
            <w:rFonts w:asciiTheme="minorHAnsi" w:hAnsiTheme="minorHAnsi" w:cstheme="minorHAnsi"/>
            <w:spacing w:val="-7"/>
            <w:position w:val="1"/>
          </w:rPr>
          <w:t>r</w:t>
        </w:r>
        <w:r w:rsidRPr="008A3E9D">
          <w:rPr>
            <w:rFonts w:asciiTheme="minorHAnsi" w:hAnsiTheme="minorHAnsi" w:cstheme="minorHAnsi"/>
            <w:spacing w:val="5"/>
            <w:position w:val="1"/>
          </w:rPr>
          <w:t>d</w:t>
        </w:r>
        <w:r w:rsidRPr="008A3E9D">
          <w:rPr>
            <w:rFonts w:asciiTheme="minorHAnsi" w:eastAsia="Book Antiqua" w:hAnsiTheme="minorHAnsi" w:cstheme="minorHAnsi"/>
            <w:position w:val="1"/>
          </w:rPr>
          <w:t>.</w:t>
        </w:r>
      </w:hyperlink>
    </w:p>
    <w:p w14:paraId="66B7670D" w14:textId="77777777" w:rsidR="005810FA" w:rsidRPr="008A3E9D" w:rsidRDefault="00C44365">
      <w:pPr>
        <w:spacing w:line="220" w:lineRule="exact"/>
        <w:ind w:left="1940"/>
        <w:rPr>
          <w:rFonts w:asciiTheme="minorHAnsi" w:eastAsia="Book Antiqua" w:hAnsiTheme="minorHAnsi" w:cstheme="minorHAnsi"/>
        </w:rPr>
      </w:pPr>
      <w:r w:rsidRPr="008A3E9D">
        <w:rPr>
          <w:rFonts w:asciiTheme="minorHAnsi" w:hAnsiTheme="minorHAnsi" w:cstheme="minorHAnsi"/>
          <w:w w:val="142"/>
          <w:position w:val="1"/>
        </w:rPr>
        <w:t>•</w:t>
      </w:r>
      <w:r w:rsidRPr="008A3E9D">
        <w:rPr>
          <w:rFonts w:asciiTheme="minorHAnsi" w:hAnsiTheme="minorHAnsi" w:cstheme="minorHAnsi"/>
          <w:spacing w:val="29"/>
          <w:w w:val="142"/>
          <w:position w:val="1"/>
        </w:rPr>
        <w:t xml:space="preserve"> </w:t>
      </w:r>
      <w:r w:rsidRPr="008A3E9D">
        <w:rPr>
          <w:rFonts w:asciiTheme="minorHAnsi" w:hAnsiTheme="minorHAnsi" w:cstheme="minorHAnsi"/>
          <w:position w:val="1"/>
        </w:rPr>
        <w:t>Lead</w:t>
      </w:r>
      <w:r w:rsidRPr="008A3E9D">
        <w:rPr>
          <w:rFonts w:asciiTheme="minorHAnsi" w:hAnsiTheme="minorHAnsi" w:cstheme="minorHAnsi"/>
          <w:spacing w:val="-4"/>
          <w:position w:val="1"/>
        </w:rPr>
        <w:t xml:space="preserve"> </w:t>
      </w:r>
      <w:r w:rsidRPr="008A3E9D">
        <w:rPr>
          <w:rFonts w:asciiTheme="minorHAnsi" w:hAnsiTheme="minorHAnsi" w:cstheme="minorHAnsi"/>
          <w:spacing w:val="-18"/>
          <w:position w:val="1"/>
        </w:rPr>
        <w:t>T</w:t>
      </w:r>
      <w:r w:rsidRPr="008A3E9D">
        <w:rPr>
          <w:rFonts w:asciiTheme="minorHAnsi" w:hAnsiTheme="minorHAnsi" w:cstheme="minorHAnsi"/>
          <w:position w:val="1"/>
        </w:rPr>
        <w:t>eam</w:t>
      </w:r>
      <w:r w:rsidRPr="008A3E9D">
        <w:rPr>
          <w:rFonts w:asciiTheme="minorHAnsi" w:hAnsiTheme="minorHAnsi" w:cstheme="minorHAnsi"/>
          <w:spacing w:val="-16"/>
          <w:position w:val="1"/>
        </w:rPr>
        <w:t xml:space="preserve"> </w:t>
      </w:r>
      <w:r w:rsidRPr="008A3E9D">
        <w:rPr>
          <w:rFonts w:asciiTheme="minorHAnsi" w:hAnsiTheme="minorHAnsi" w:cstheme="minorHAnsi"/>
          <w:position w:val="1"/>
        </w:rPr>
        <w:t>Mentor</w:t>
      </w:r>
      <w:r w:rsidRPr="008A3E9D">
        <w:rPr>
          <w:rFonts w:asciiTheme="minorHAnsi" w:eastAsia="Book Antiqua" w:hAnsiTheme="minorHAnsi" w:cstheme="minorHAnsi"/>
          <w:position w:val="1"/>
        </w:rPr>
        <w:t>,</w:t>
      </w:r>
      <w:r w:rsidRPr="008A3E9D">
        <w:rPr>
          <w:rFonts w:asciiTheme="minorHAnsi" w:eastAsia="Book Antiqua" w:hAnsiTheme="minorHAnsi" w:cstheme="minorHAnsi"/>
          <w:spacing w:val="-6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2002–2004</w:t>
      </w:r>
    </w:p>
    <w:p w14:paraId="24F93C22" w14:textId="77777777" w:rsidR="005810FA" w:rsidRPr="008A3E9D" w:rsidRDefault="00C44365">
      <w:pPr>
        <w:spacing w:line="220" w:lineRule="exact"/>
        <w:ind w:left="1940"/>
        <w:rPr>
          <w:rFonts w:asciiTheme="minorHAnsi" w:eastAsia="Book Antiqua" w:hAnsiTheme="minorHAnsi" w:cstheme="minorHAnsi"/>
        </w:rPr>
      </w:pPr>
      <w:r w:rsidRPr="008A3E9D">
        <w:rPr>
          <w:rFonts w:asciiTheme="minorHAnsi" w:hAnsiTheme="minorHAnsi" w:cstheme="minorHAnsi"/>
          <w:w w:val="142"/>
          <w:position w:val="1"/>
        </w:rPr>
        <w:t>•</w:t>
      </w:r>
      <w:r w:rsidRPr="008A3E9D">
        <w:rPr>
          <w:rFonts w:asciiTheme="minorHAnsi" w:hAnsiTheme="minorHAnsi" w:cstheme="minorHAnsi"/>
          <w:spacing w:val="29"/>
          <w:w w:val="142"/>
          <w:position w:val="1"/>
        </w:rPr>
        <w:t xml:space="preserve"> </w:t>
      </w:r>
      <w:r w:rsidRPr="008A3E9D">
        <w:rPr>
          <w:rFonts w:asciiTheme="minorHAnsi" w:hAnsiTheme="minorHAnsi" w:cstheme="minorHAnsi"/>
          <w:position w:val="1"/>
        </w:rPr>
        <w:t>Component</w:t>
      </w:r>
      <w:r w:rsidRPr="008A3E9D">
        <w:rPr>
          <w:rFonts w:asciiTheme="minorHAnsi" w:hAnsiTheme="minorHAnsi" w:cstheme="minorHAnsi"/>
          <w:spacing w:val="-19"/>
          <w:position w:val="1"/>
        </w:rPr>
        <w:t xml:space="preserve"> </w:t>
      </w:r>
      <w:r w:rsidRPr="008A3E9D">
        <w:rPr>
          <w:rFonts w:asciiTheme="minorHAnsi" w:hAnsiTheme="minorHAnsi" w:cstheme="minorHAnsi"/>
          <w:position w:val="1"/>
        </w:rPr>
        <w:t>Design</w:t>
      </w:r>
      <w:r w:rsidRPr="008A3E9D">
        <w:rPr>
          <w:rFonts w:asciiTheme="minorHAnsi" w:hAnsiTheme="minorHAnsi" w:cstheme="minorHAnsi"/>
          <w:spacing w:val="-6"/>
          <w:position w:val="1"/>
        </w:rPr>
        <w:t xml:space="preserve"> </w:t>
      </w:r>
      <w:r w:rsidRPr="008A3E9D">
        <w:rPr>
          <w:rFonts w:asciiTheme="minorHAnsi" w:hAnsiTheme="minorHAnsi" w:cstheme="minorHAnsi"/>
          <w:spacing w:val="-18"/>
          <w:position w:val="1"/>
        </w:rPr>
        <w:t>T</w:t>
      </w:r>
      <w:r w:rsidRPr="008A3E9D">
        <w:rPr>
          <w:rFonts w:asciiTheme="minorHAnsi" w:hAnsiTheme="minorHAnsi" w:cstheme="minorHAnsi"/>
          <w:position w:val="1"/>
        </w:rPr>
        <w:t>eam</w:t>
      </w:r>
      <w:r w:rsidRPr="008A3E9D">
        <w:rPr>
          <w:rFonts w:asciiTheme="minorHAnsi" w:hAnsiTheme="minorHAnsi" w:cstheme="minorHAnsi"/>
          <w:spacing w:val="-16"/>
          <w:position w:val="1"/>
        </w:rPr>
        <w:t xml:space="preserve"> </w:t>
      </w:r>
      <w:r w:rsidRPr="008A3E9D">
        <w:rPr>
          <w:rFonts w:asciiTheme="minorHAnsi" w:hAnsiTheme="minorHAnsi" w:cstheme="minorHAnsi"/>
          <w:position w:val="1"/>
        </w:rPr>
        <w:t>Lead</w:t>
      </w:r>
      <w:r w:rsidRPr="008A3E9D">
        <w:rPr>
          <w:rFonts w:asciiTheme="minorHAnsi" w:hAnsiTheme="minorHAnsi" w:cstheme="minorHAnsi"/>
          <w:spacing w:val="-4"/>
          <w:position w:val="1"/>
        </w:rPr>
        <w:t xml:space="preserve"> </w:t>
      </w:r>
      <w:r w:rsidRPr="008A3E9D">
        <w:rPr>
          <w:rFonts w:asciiTheme="minorHAnsi" w:hAnsiTheme="minorHAnsi" w:cstheme="minorHAnsi"/>
          <w:position w:val="1"/>
        </w:rPr>
        <w:t>Mentor</w:t>
      </w:r>
      <w:r w:rsidRPr="008A3E9D">
        <w:rPr>
          <w:rFonts w:asciiTheme="minorHAnsi" w:eastAsia="Book Antiqua" w:hAnsiTheme="minorHAnsi" w:cstheme="minorHAnsi"/>
          <w:position w:val="1"/>
        </w:rPr>
        <w:t>,</w:t>
      </w:r>
      <w:r w:rsidRPr="008A3E9D">
        <w:rPr>
          <w:rFonts w:asciiTheme="minorHAnsi" w:eastAsia="Book Antiqua" w:hAnsiTheme="minorHAnsi" w:cstheme="minorHAnsi"/>
          <w:spacing w:val="-6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2001–2002</w:t>
      </w:r>
    </w:p>
    <w:p w14:paraId="0884B919" w14:textId="77777777" w:rsidR="005810FA" w:rsidRPr="008A3E9D" w:rsidRDefault="005810FA">
      <w:pPr>
        <w:spacing w:before="8" w:line="100" w:lineRule="exact"/>
        <w:rPr>
          <w:rFonts w:asciiTheme="minorHAnsi" w:hAnsiTheme="minorHAnsi" w:cstheme="minorHAnsi"/>
        </w:rPr>
      </w:pPr>
    </w:p>
    <w:p w14:paraId="66BDB844" w14:textId="77777777" w:rsidR="005810FA" w:rsidRPr="008A3E9D" w:rsidRDefault="00C44365">
      <w:pPr>
        <w:ind w:left="1840"/>
        <w:rPr>
          <w:rFonts w:asciiTheme="minorHAnsi" w:eastAsia="Book Antiqua" w:hAnsiTheme="minorHAnsi" w:cstheme="minorHAnsi"/>
        </w:rPr>
      </w:pPr>
      <w:r w:rsidRPr="008A3E9D">
        <w:rPr>
          <w:rFonts w:asciiTheme="minorHAnsi" w:eastAsia="Book Antiqua" w:hAnsiTheme="minorHAnsi" w:cstheme="minorHAnsi"/>
          <w:w w:val="90"/>
        </w:rPr>
        <w:t>Ohio</w:t>
      </w:r>
      <w:r w:rsidRPr="008A3E9D">
        <w:rPr>
          <w:rFonts w:asciiTheme="minorHAnsi" w:eastAsia="Book Antiqua" w:hAnsiTheme="minorHAnsi" w:cstheme="minorHAnsi"/>
          <w:spacing w:val="5"/>
          <w:w w:val="90"/>
        </w:rPr>
        <w:t xml:space="preserve"> </w:t>
      </w:r>
      <w:r w:rsidRPr="008A3E9D">
        <w:rPr>
          <w:rFonts w:asciiTheme="minorHAnsi" w:eastAsia="Book Antiqua" w:hAnsiTheme="minorHAnsi" w:cstheme="minorHAnsi"/>
          <w:w w:val="90"/>
        </w:rPr>
        <w:t>Science</w:t>
      </w:r>
      <w:r w:rsidRPr="008A3E9D">
        <w:rPr>
          <w:rFonts w:asciiTheme="minorHAnsi" w:eastAsia="Book Antiqua" w:hAnsiTheme="minorHAnsi" w:cstheme="minorHAnsi"/>
          <w:spacing w:val="37"/>
          <w:w w:val="90"/>
        </w:rPr>
        <w:t xml:space="preserve"> </w:t>
      </w:r>
      <w:r w:rsidRPr="008A3E9D">
        <w:rPr>
          <w:rFonts w:asciiTheme="minorHAnsi" w:eastAsia="Book Antiqua" w:hAnsiTheme="minorHAnsi" w:cstheme="minorHAnsi"/>
          <w:w w:val="90"/>
        </w:rPr>
        <w:t>Olympiad</w:t>
      </w:r>
      <w:r w:rsidRPr="008A3E9D">
        <w:rPr>
          <w:rFonts w:asciiTheme="minorHAnsi" w:eastAsia="Book Antiqua" w:hAnsiTheme="minorHAnsi" w:cstheme="minorHAnsi"/>
          <w:spacing w:val="-13"/>
          <w:w w:val="90"/>
        </w:rPr>
        <w:t xml:space="preserve"> </w:t>
      </w:r>
      <w:r w:rsidRPr="008A3E9D">
        <w:rPr>
          <w:rFonts w:asciiTheme="minorHAnsi" w:eastAsia="Book Antiqua" w:hAnsiTheme="minorHAnsi" w:cstheme="minorHAnsi"/>
          <w:w w:val="90"/>
        </w:rPr>
        <w:t>state</w:t>
      </w:r>
      <w:r w:rsidRPr="008A3E9D">
        <w:rPr>
          <w:rFonts w:asciiTheme="minorHAnsi" w:eastAsia="Book Antiqua" w:hAnsiTheme="minorHAnsi" w:cstheme="minorHAnsi"/>
          <w:spacing w:val="-3"/>
          <w:w w:val="90"/>
        </w:rPr>
        <w:t xml:space="preserve"> </w:t>
      </w:r>
      <w:r w:rsidRPr="008A3E9D">
        <w:rPr>
          <w:rFonts w:asciiTheme="minorHAnsi" w:eastAsia="Book Antiqua" w:hAnsiTheme="minorHAnsi" w:cstheme="minorHAnsi"/>
          <w:w w:val="90"/>
        </w:rPr>
        <w:t>competition,</w:t>
      </w:r>
      <w:r w:rsidRPr="008A3E9D">
        <w:rPr>
          <w:rFonts w:asciiTheme="minorHAnsi" w:eastAsia="Book Antiqua" w:hAnsiTheme="minorHAnsi" w:cstheme="minorHAnsi"/>
          <w:spacing w:val="5"/>
          <w:w w:val="90"/>
        </w:rPr>
        <w:t xml:space="preserve"> </w:t>
      </w:r>
      <w:r w:rsidRPr="008A3E9D">
        <w:rPr>
          <w:rFonts w:asciiTheme="minorHAnsi" w:eastAsia="Book Antiqua" w:hAnsiTheme="minorHAnsi" w:cstheme="minorHAnsi"/>
          <w:w w:val="90"/>
        </w:rPr>
        <w:t>Robot</w:t>
      </w:r>
      <w:r w:rsidRPr="008A3E9D">
        <w:rPr>
          <w:rFonts w:asciiTheme="minorHAnsi" w:eastAsia="Book Antiqua" w:hAnsiTheme="minorHAnsi" w:cstheme="minorHAnsi"/>
          <w:spacing w:val="16"/>
          <w:w w:val="90"/>
        </w:rPr>
        <w:t xml:space="preserve"> </w:t>
      </w:r>
      <w:r w:rsidRPr="008A3E9D">
        <w:rPr>
          <w:rFonts w:asciiTheme="minorHAnsi" w:eastAsia="Book Antiqua" w:hAnsiTheme="minorHAnsi" w:cstheme="minorHAnsi"/>
          <w:w w:val="90"/>
        </w:rPr>
        <w:t>Ramble</w:t>
      </w:r>
      <w:r w:rsidRPr="008A3E9D">
        <w:rPr>
          <w:rFonts w:asciiTheme="minorHAnsi" w:eastAsia="Book Antiqua" w:hAnsiTheme="minorHAnsi" w:cstheme="minorHAnsi"/>
          <w:spacing w:val="12"/>
          <w:w w:val="90"/>
        </w:rPr>
        <w:t xml:space="preserve"> </w:t>
      </w:r>
      <w:r w:rsidRPr="008A3E9D">
        <w:rPr>
          <w:rFonts w:asciiTheme="minorHAnsi" w:eastAsia="Book Antiqua" w:hAnsiTheme="minorHAnsi" w:cstheme="minorHAnsi"/>
          <w:w w:val="90"/>
        </w:rPr>
        <w:t>E</w:t>
      </w:r>
      <w:r w:rsidRPr="008A3E9D">
        <w:rPr>
          <w:rFonts w:asciiTheme="minorHAnsi" w:eastAsia="Book Antiqua" w:hAnsiTheme="minorHAnsi" w:cstheme="minorHAnsi"/>
          <w:spacing w:val="-3"/>
          <w:w w:val="90"/>
        </w:rPr>
        <w:t>v</w:t>
      </w:r>
      <w:r w:rsidRPr="008A3E9D">
        <w:rPr>
          <w:rFonts w:asciiTheme="minorHAnsi" w:eastAsia="Book Antiqua" w:hAnsiTheme="minorHAnsi" w:cstheme="minorHAnsi"/>
          <w:w w:val="90"/>
        </w:rPr>
        <w:t>ent,</w:t>
      </w:r>
      <w:r w:rsidRPr="008A3E9D">
        <w:rPr>
          <w:rFonts w:asciiTheme="minorHAnsi" w:eastAsia="Book Antiqua" w:hAnsiTheme="minorHAnsi" w:cstheme="minorHAnsi"/>
          <w:spacing w:val="11"/>
          <w:w w:val="90"/>
        </w:rPr>
        <w:t xml:space="preserve"> </w:t>
      </w:r>
      <w:r w:rsidRPr="008A3E9D">
        <w:rPr>
          <w:rFonts w:asciiTheme="minorHAnsi" w:eastAsia="Book Antiqua" w:hAnsiTheme="minorHAnsi" w:cstheme="minorHAnsi"/>
        </w:rPr>
        <w:t>2003</w:t>
      </w:r>
    </w:p>
    <w:p w14:paraId="1752EDC9" w14:textId="77777777" w:rsidR="005810FA" w:rsidRPr="008A3E9D" w:rsidRDefault="00C44365">
      <w:pPr>
        <w:spacing w:line="220" w:lineRule="exact"/>
        <w:ind w:left="1940"/>
        <w:rPr>
          <w:rFonts w:asciiTheme="minorHAnsi" w:eastAsia="Book Antiqua" w:hAnsiTheme="minorHAnsi" w:cstheme="minorHAnsi"/>
        </w:rPr>
      </w:pPr>
      <w:r w:rsidRPr="008A3E9D">
        <w:rPr>
          <w:rFonts w:asciiTheme="minorHAnsi" w:hAnsiTheme="minorHAnsi" w:cstheme="minorHAnsi"/>
          <w:w w:val="142"/>
          <w:position w:val="1"/>
        </w:rPr>
        <w:t>•</w:t>
      </w:r>
      <w:r w:rsidRPr="008A3E9D">
        <w:rPr>
          <w:rFonts w:asciiTheme="minorHAnsi" w:hAnsiTheme="minorHAnsi" w:cstheme="minorHAnsi"/>
          <w:spacing w:val="29"/>
          <w:w w:val="142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  <w:position w:val="1"/>
        </w:rPr>
        <w:t>Supervised</w:t>
      </w:r>
      <w:r w:rsidRPr="008A3E9D">
        <w:rPr>
          <w:rFonts w:asciiTheme="minorHAnsi" w:eastAsia="Book Antiqua" w:hAnsiTheme="minorHAnsi" w:cstheme="minorHAnsi"/>
          <w:spacing w:val="26"/>
          <w:w w:val="87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  <w:position w:val="1"/>
        </w:rPr>
        <w:t>setup</w:t>
      </w:r>
      <w:r w:rsidRPr="008A3E9D">
        <w:rPr>
          <w:rFonts w:asciiTheme="minorHAnsi" w:eastAsia="Book Antiqua" w:hAnsiTheme="minorHAnsi" w:cstheme="minorHAnsi"/>
          <w:spacing w:val="2"/>
          <w:w w:val="87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  <w:position w:val="1"/>
        </w:rPr>
        <w:t>and judging</w:t>
      </w:r>
      <w:r w:rsidRPr="008A3E9D">
        <w:rPr>
          <w:rFonts w:asciiTheme="minorHAnsi" w:eastAsia="Book Antiqua" w:hAnsiTheme="minorHAnsi" w:cstheme="minorHAnsi"/>
          <w:spacing w:val="13"/>
          <w:w w:val="87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of</w:t>
      </w:r>
      <w:r w:rsidRPr="008A3E9D">
        <w:rPr>
          <w:rFonts w:asciiTheme="minorHAnsi" w:eastAsia="Book Antiqua" w:hAnsiTheme="minorHAnsi" w:cstheme="minorHAnsi"/>
          <w:spacing w:val="-11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spacing w:val="-4"/>
          <w:w w:val="88"/>
          <w:position w:val="1"/>
        </w:rPr>
        <w:t>e</w:t>
      </w:r>
      <w:r w:rsidRPr="008A3E9D">
        <w:rPr>
          <w:rFonts w:asciiTheme="minorHAnsi" w:eastAsia="Book Antiqua" w:hAnsiTheme="minorHAnsi" w:cstheme="minorHAnsi"/>
          <w:spacing w:val="-3"/>
          <w:w w:val="88"/>
          <w:position w:val="1"/>
        </w:rPr>
        <w:t>v</w:t>
      </w:r>
      <w:r w:rsidRPr="008A3E9D">
        <w:rPr>
          <w:rFonts w:asciiTheme="minorHAnsi" w:eastAsia="Book Antiqua" w:hAnsiTheme="minorHAnsi" w:cstheme="minorHAnsi"/>
          <w:w w:val="88"/>
          <w:position w:val="1"/>
        </w:rPr>
        <w:t>ent</w:t>
      </w:r>
      <w:r w:rsidRPr="008A3E9D">
        <w:rPr>
          <w:rFonts w:asciiTheme="minorHAnsi" w:eastAsia="Book Antiqua" w:hAnsiTheme="minorHAnsi" w:cstheme="minorHAnsi"/>
          <w:spacing w:val="6"/>
          <w:w w:val="88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  <w:position w:val="1"/>
        </w:rPr>
        <w:t>for</w:t>
      </w:r>
      <w:r w:rsidRPr="008A3E9D">
        <w:rPr>
          <w:rFonts w:asciiTheme="minorHAnsi" w:eastAsia="Book Antiqua" w:hAnsiTheme="minorHAnsi" w:cstheme="minorHAnsi"/>
          <w:spacing w:val="14"/>
          <w:w w:val="88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  <w:position w:val="1"/>
        </w:rPr>
        <w:t>middle-school</w:t>
      </w:r>
      <w:r w:rsidRPr="008A3E9D">
        <w:rPr>
          <w:rFonts w:asciiTheme="minorHAnsi" w:eastAsia="Book Antiqua" w:hAnsiTheme="minorHAnsi" w:cstheme="minorHAnsi"/>
          <w:spacing w:val="31"/>
          <w:w w:val="88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  <w:position w:val="1"/>
        </w:rPr>
        <w:t>and</w:t>
      </w:r>
      <w:r w:rsidRPr="008A3E9D">
        <w:rPr>
          <w:rFonts w:asciiTheme="minorHAnsi" w:eastAsia="Book Antiqua" w:hAnsiTheme="minorHAnsi" w:cstheme="minorHAnsi"/>
          <w:spacing w:val="-4"/>
          <w:w w:val="88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  <w:position w:val="1"/>
        </w:rPr>
        <w:t>high-school</w:t>
      </w:r>
      <w:r w:rsidRPr="008A3E9D">
        <w:rPr>
          <w:rFonts w:asciiTheme="minorHAnsi" w:eastAsia="Book Antiqua" w:hAnsiTheme="minorHAnsi" w:cstheme="minorHAnsi"/>
          <w:spacing w:val="27"/>
          <w:w w:val="88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students</w:t>
      </w:r>
    </w:p>
    <w:p w14:paraId="6378ECC4" w14:textId="77777777" w:rsidR="005810FA" w:rsidRPr="008A3E9D" w:rsidRDefault="005810FA">
      <w:pPr>
        <w:spacing w:before="8" w:line="100" w:lineRule="exact"/>
        <w:rPr>
          <w:rFonts w:asciiTheme="minorHAnsi" w:hAnsiTheme="minorHAnsi" w:cstheme="minorHAnsi"/>
        </w:rPr>
      </w:pPr>
    </w:p>
    <w:p w14:paraId="3120169C" w14:textId="77777777" w:rsidR="005810FA" w:rsidRPr="008A3E9D" w:rsidRDefault="00C44365">
      <w:pPr>
        <w:ind w:left="1840"/>
        <w:rPr>
          <w:rFonts w:asciiTheme="minorHAnsi" w:eastAsia="Book Antiqua" w:hAnsiTheme="minorHAnsi" w:cstheme="minorHAnsi"/>
        </w:rPr>
      </w:pPr>
      <w:r w:rsidRPr="008A3E9D">
        <w:rPr>
          <w:rFonts w:asciiTheme="minorHAnsi" w:eastAsia="Book Antiqua" w:hAnsiTheme="minorHAnsi" w:cstheme="minorHAnsi"/>
          <w:w w:val="91"/>
        </w:rPr>
        <w:t>Director</w:t>
      </w:r>
      <w:r w:rsidRPr="008A3E9D">
        <w:rPr>
          <w:rFonts w:asciiTheme="minorHAnsi" w:eastAsia="Book Antiqua" w:hAnsiTheme="minorHAnsi" w:cstheme="minorHAnsi"/>
          <w:spacing w:val="4"/>
          <w:w w:val="91"/>
        </w:rPr>
        <w:t xml:space="preserve"> </w:t>
      </w:r>
      <w:r w:rsidRPr="008A3E9D">
        <w:rPr>
          <w:rFonts w:asciiTheme="minorHAnsi" w:eastAsia="Book Antiqua" w:hAnsiTheme="minorHAnsi" w:cstheme="minorHAnsi"/>
        </w:rPr>
        <w:t>of</w:t>
      </w:r>
      <w:r w:rsidRPr="008A3E9D">
        <w:rPr>
          <w:rFonts w:asciiTheme="minorHAnsi" w:eastAsia="Book Antiqua" w:hAnsiTheme="minorHAnsi" w:cstheme="minorHAnsi"/>
          <w:spacing w:val="-11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</w:rPr>
        <w:t>Computers,</w:t>
      </w:r>
      <w:r w:rsidRPr="008A3E9D">
        <w:rPr>
          <w:rFonts w:asciiTheme="minorHAnsi" w:eastAsia="Book Antiqua" w:hAnsiTheme="minorHAnsi" w:cstheme="minorHAnsi"/>
          <w:spacing w:val="-5"/>
          <w:w w:val="89"/>
        </w:rPr>
        <w:t xml:space="preserve"> </w:t>
      </w:r>
      <w:hyperlink r:id="rId102">
        <w:r w:rsidRPr="008A3E9D">
          <w:rPr>
            <w:rFonts w:asciiTheme="minorHAnsi" w:eastAsia="Book Antiqua" w:hAnsiTheme="minorHAnsi" w:cstheme="minorHAnsi"/>
            <w:w w:val="89"/>
          </w:rPr>
          <w:t>Engineers’</w:t>
        </w:r>
        <w:r w:rsidRPr="008A3E9D">
          <w:rPr>
            <w:rFonts w:asciiTheme="minorHAnsi" w:eastAsia="Book Antiqua" w:hAnsiTheme="minorHAnsi" w:cstheme="minorHAnsi"/>
            <w:spacing w:val="34"/>
            <w:w w:val="89"/>
          </w:rPr>
          <w:t xml:space="preserve"> </w:t>
        </w:r>
        <w:r w:rsidRPr="008A3E9D">
          <w:rPr>
            <w:rFonts w:asciiTheme="minorHAnsi" w:eastAsia="Book Antiqua" w:hAnsiTheme="minorHAnsi" w:cstheme="minorHAnsi"/>
            <w:w w:val="89"/>
          </w:rPr>
          <w:t>Council</w:t>
        </w:r>
        <w:r w:rsidRPr="008A3E9D">
          <w:rPr>
            <w:rFonts w:asciiTheme="minorHAnsi" w:eastAsia="Book Antiqua" w:hAnsiTheme="minorHAnsi" w:cstheme="minorHAnsi"/>
            <w:w w:val="89"/>
          </w:rPr>
          <w:t>,</w:t>
        </w:r>
      </w:hyperlink>
      <w:r w:rsidRPr="008A3E9D">
        <w:rPr>
          <w:rFonts w:asciiTheme="minorHAnsi" w:eastAsia="Book Antiqua" w:hAnsiTheme="minorHAnsi" w:cstheme="minorHAnsi"/>
          <w:spacing w:val="24"/>
          <w:w w:val="89"/>
        </w:rPr>
        <w:t xml:space="preserve"> </w:t>
      </w:r>
      <w:hyperlink r:id="rId103">
        <w:r w:rsidRPr="008A3E9D">
          <w:rPr>
            <w:rFonts w:asciiTheme="minorHAnsi" w:eastAsia="Book Antiqua" w:hAnsiTheme="minorHAnsi" w:cstheme="minorHAnsi"/>
            <w:w w:val="89"/>
          </w:rPr>
          <w:t>The</w:t>
        </w:r>
        <w:r w:rsidRPr="008A3E9D">
          <w:rPr>
            <w:rFonts w:asciiTheme="minorHAnsi" w:eastAsia="Book Antiqua" w:hAnsiTheme="minorHAnsi" w:cstheme="minorHAnsi"/>
            <w:spacing w:val="16"/>
            <w:w w:val="89"/>
          </w:rPr>
          <w:t xml:space="preserve"> </w:t>
        </w:r>
        <w:r w:rsidRPr="008A3E9D">
          <w:rPr>
            <w:rFonts w:asciiTheme="minorHAnsi" w:eastAsia="Book Antiqua" w:hAnsiTheme="minorHAnsi" w:cstheme="minorHAnsi"/>
            <w:w w:val="89"/>
          </w:rPr>
          <w:t>Ohio</w:t>
        </w:r>
        <w:r w:rsidRPr="008A3E9D">
          <w:rPr>
            <w:rFonts w:asciiTheme="minorHAnsi" w:eastAsia="Book Antiqua" w:hAnsiTheme="minorHAnsi" w:cstheme="minorHAnsi"/>
            <w:spacing w:val="10"/>
            <w:w w:val="89"/>
          </w:rPr>
          <w:t xml:space="preserve"> </w:t>
        </w:r>
        <w:r w:rsidRPr="008A3E9D">
          <w:rPr>
            <w:rFonts w:asciiTheme="minorHAnsi" w:eastAsia="Book Antiqua" w:hAnsiTheme="minorHAnsi" w:cstheme="minorHAnsi"/>
            <w:w w:val="89"/>
          </w:rPr>
          <w:t>State</w:t>
        </w:r>
        <w:r w:rsidRPr="008A3E9D">
          <w:rPr>
            <w:rFonts w:asciiTheme="minorHAnsi" w:eastAsia="Book Antiqua" w:hAnsiTheme="minorHAnsi" w:cstheme="minorHAnsi"/>
            <w:spacing w:val="18"/>
            <w:w w:val="89"/>
          </w:rPr>
          <w:t xml:space="preserve"> </w:t>
        </w:r>
        <w:r w:rsidRPr="008A3E9D">
          <w:rPr>
            <w:rFonts w:asciiTheme="minorHAnsi" w:eastAsia="Book Antiqua" w:hAnsiTheme="minorHAnsi" w:cstheme="minorHAnsi"/>
            <w:w w:val="89"/>
          </w:rPr>
          <w:t>Un</w:t>
        </w:r>
        <w:r w:rsidRPr="008A3E9D">
          <w:rPr>
            <w:rFonts w:asciiTheme="minorHAnsi" w:eastAsia="Book Antiqua" w:hAnsiTheme="minorHAnsi" w:cstheme="minorHAnsi"/>
            <w:spacing w:val="-4"/>
            <w:w w:val="89"/>
          </w:rPr>
          <w:t>i</w:t>
        </w:r>
        <w:r w:rsidRPr="008A3E9D">
          <w:rPr>
            <w:rFonts w:asciiTheme="minorHAnsi" w:eastAsia="Book Antiqua" w:hAnsiTheme="minorHAnsi" w:cstheme="minorHAnsi"/>
            <w:spacing w:val="-3"/>
            <w:w w:val="89"/>
          </w:rPr>
          <w:t>v</w:t>
        </w:r>
        <w:r w:rsidRPr="008A3E9D">
          <w:rPr>
            <w:rFonts w:asciiTheme="minorHAnsi" w:eastAsia="Book Antiqua" w:hAnsiTheme="minorHAnsi" w:cstheme="minorHAnsi"/>
            <w:w w:val="89"/>
          </w:rPr>
          <w:t>ersity</w:t>
        </w:r>
        <w:r w:rsidRPr="008A3E9D">
          <w:rPr>
            <w:rFonts w:asciiTheme="minorHAnsi" w:eastAsia="Book Antiqua" w:hAnsiTheme="minorHAnsi" w:cstheme="minorHAnsi"/>
            <w:w w:val="89"/>
          </w:rPr>
          <w:t>,</w:t>
        </w:r>
      </w:hyperlink>
      <w:r w:rsidRPr="008A3E9D">
        <w:rPr>
          <w:rFonts w:asciiTheme="minorHAnsi" w:eastAsia="Book Antiqua" w:hAnsiTheme="minorHAnsi" w:cstheme="minorHAnsi"/>
          <w:spacing w:val="12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</w:rPr>
        <w:t>2002</w:t>
      </w:r>
    </w:p>
    <w:p w14:paraId="37103EBB" w14:textId="77777777" w:rsidR="005810FA" w:rsidRPr="008A3E9D" w:rsidRDefault="005810FA">
      <w:pPr>
        <w:spacing w:before="8" w:line="100" w:lineRule="exact"/>
        <w:rPr>
          <w:rFonts w:asciiTheme="minorHAnsi" w:hAnsiTheme="minorHAnsi" w:cstheme="minorHAnsi"/>
        </w:rPr>
      </w:pPr>
    </w:p>
    <w:p w14:paraId="05436088" w14:textId="77777777" w:rsidR="005810FA" w:rsidRPr="008A3E9D" w:rsidRDefault="00C44365">
      <w:pPr>
        <w:ind w:left="1840"/>
        <w:rPr>
          <w:rFonts w:asciiTheme="minorHAnsi" w:eastAsia="Book Antiqua" w:hAnsiTheme="minorHAnsi" w:cstheme="minorHAnsi"/>
        </w:rPr>
      </w:pPr>
      <w:hyperlink r:id="rId104">
        <w:r w:rsidRPr="008A3E9D">
          <w:rPr>
            <w:rFonts w:asciiTheme="minorHAnsi" w:eastAsia="Book Antiqua" w:hAnsiTheme="minorHAnsi" w:cstheme="minorHAnsi"/>
            <w:w w:val="91"/>
          </w:rPr>
          <w:t>Linux</w:t>
        </w:r>
        <w:r w:rsidRPr="008A3E9D">
          <w:rPr>
            <w:rFonts w:asciiTheme="minorHAnsi" w:eastAsia="Book Antiqua" w:hAnsiTheme="minorHAnsi" w:cstheme="minorHAnsi"/>
            <w:spacing w:val="4"/>
            <w:w w:val="91"/>
          </w:rPr>
          <w:t xml:space="preserve"> </w:t>
        </w:r>
        <w:r w:rsidRPr="008A3E9D">
          <w:rPr>
            <w:rFonts w:asciiTheme="minorHAnsi" w:eastAsia="Book Antiqua" w:hAnsiTheme="minorHAnsi" w:cstheme="minorHAnsi"/>
            <w:spacing w:val="-11"/>
            <w:w w:val="91"/>
          </w:rPr>
          <w:t>V</w:t>
        </w:r>
        <w:r w:rsidRPr="008A3E9D">
          <w:rPr>
            <w:rFonts w:asciiTheme="minorHAnsi" w:eastAsia="Book Antiqua" w:hAnsiTheme="minorHAnsi" w:cstheme="minorHAnsi"/>
            <w:w w:val="91"/>
          </w:rPr>
          <w:t>irtual</w:t>
        </w:r>
        <w:r w:rsidRPr="008A3E9D">
          <w:rPr>
            <w:rFonts w:asciiTheme="minorHAnsi" w:eastAsia="Book Antiqua" w:hAnsiTheme="minorHAnsi" w:cstheme="minorHAnsi"/>
            <w:spacing w:val="-4"/>
            <w:w w:val="91"/>
          </w:rPr>
          <w:t xml:space="preserve"> </w:t>
        </w:r>
        <w:r w:rsidRPr="008A3E9D">
          <w:rPr>
            <w:rFonts w:asciiTheme="minorHAnsi" w:eastAsia="Book Antiqua" w:hAnsiTheme="minorHAnsi" w:cstheme="minorHAnsi"/>
            <w:w w:val="91"/>
          </w:rPr>
          <w:t>Ser</w:t>
        </w:r>
        <w:r w:rsidRPr="008A3E9D">
          <w:rPr>
            <w:rFonts w:asciiTheme="minorHAnsi" w:eastAsia="Book Antiqua" w:hAnsiTheme="minorHAnsi" w:cstheme="minorHAnsi"/>
            <w:spacing w:val="-3"/>
            <w:w w:val="91"/>
          </w:rPr>
          <w:t>v</w:t>
        </w:r>
        <w:r w:rsidRPr="008A3E9D">
          <w:rPr>
            <w:rFonts w:asciiTheme="minorHAnsi" w:eastAsia="Book Antiqua" w:hAnsiTheme="minorHAnsi" w:cstheme="minorHAnsi"/>
            <w:w w:val="91"/>
          </w:rPr>
          <w:t>er</w:t>
        </w:r>
        <w:r w:rsidRPr="008A3E9D">
          <w:rPr>
            <w:rFonts w:asciiTheme="minorHAnsi" w:eastAsia="Book Antiqua" w:hAnsiTheme="minorHAnsi" w:cstheme="minorHAnsi"/>
            <w:spacing w:val="7"/>
            <w:w w:val="91"/>
          </w:rPr>
          <w:t xml:space="preserve"> </w:t>
        </w:r>
        <w:r w:rsidRPr="008A3E9D">
          <w:rPr>
            <w:rFonts w:asciiTheme="minorHAnsi" w:eastAsia="Book Antiqua" w:hAnsiTheme="minorHAnsi" w:cstheme="minorHAnsi"/>
            <w:w w:val="91"/>
          </w:rPr>
          <w:t>Project</w:t>
        </w:r>
        <w:r w:rsidRPr="008A3E9D">
          <w:rPr>
            <w:rFonts w:asciiTheme="minorHAnsi" w:eastAsia="Book Antiqua" w:hAnsiTheme="minorHAnsi" w:cstheme="minorHAnsi"/>
            <w:w w:val="91"/>
          </w:rPr>
          <w:t>,</w:t>
        </w:r>
      </w:hyperlink>
      <w:r w:rsidRPr="008A3E9D">
        <w:rPr>
          <w:rFonts w:asciiTheme="minorHAnsi" w:eastAsia="Book Antiqua" w:hAnsiTheme="minorHAnsi" w:cstheme="minorHAnsi"/>
          <w:spacing w:val="21"/>
          <w:w w:val="91"/>
        </w:rPr>
        <w:t xml:space="preserve"> </w:t>
      </w:r>
      <w:r w:rsidRPr="008A3E9D">
        <w:rPr>
          <w:rFonts w:asciiTheme="minorHAnsi" w:eastAsia="Book Antiqua" w:hAnsiTheme="minorHAnsi" w:cstheme="minorHAnsi"/>
        </w:rPr>
        <w:t>1999–2000</w:t>
      </w:r>
    </w:p>
    <w:p w14:paraId="04DAF7A9" w14:textId="77777777" w:rsidR="005810FA" w:rsidRPr="008A3E9D" w:rsidRDefault="00C44365">
      <w:pPr>
        <w:spacing w:line="220" w:lineRule="exact"/>
        <w:ind w:left="1940"/>
        <w:rPr>
          <w:rFonts w:asciiTheme="minorHAnsi" w:eastAsia="Book Antiqua" w:hAnsiTheme="minorHAnsi" w:cstheme="minorHAnsi"/>
        </w:rPr>
      </w:pPr>
      <w:r w:rsidRPr="008A3E9D">
        <w:rPr>
          <w:rFonts w:asciiTheme="minorHAnsi" w:hAnsiTheme="minorHAnsi" w:cstheme="minorHAnsi"/>
          <w:w w:val="142"/>
          <w:position w:val="1"/>
        </w:rPr>
        <w:t>•</w:t>
      </w:r>
      <w:r w:rsidRPr="008A3E9D">
        <w:rPr>
          <w:rFonts w:asciiTheme="minorHAnsi" w:hAnsiTheme="minorHAnsi" w:cstheme="minorHAnsi"/>
          <w:spacing w:val="29"/>
          <w:w w:val="142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Early</w:t>
      </w:r>
      <w:r w:rsidRPr="008A3E9D">
        <w:rPr>
          <w:rFonts w:asciiTheme="minorHAnsi" w:eastAsia="Book Antiqua" w:hAnsiTheme="minorHAnsi" w:cstheme="minorHAnsi"/>
          <w:spacing w:val="9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member</w:t>
      </w:r>
      <w:r w:rsidRPr="008A3E9D">
        <w:rPr>
          <w:rFonts w:asciiTheme="minorHAnsi" w:eastAsia="Book Antiqua" w:hAnsiTheme="minorHAnsi" w:cstheme="minorHAnsi"/>
          <w:spacing w:val="-8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of</w:t>
      </w:r>
      <w:r w:rsidRPr="008A3E9D">
        <w:rPr>
          <w:rFonts w:asciiTheme="minorHAnsi" w:eastAsia="Book Antiqua" w:hAnsiTheme="minorHAnsi" w:cstheme="minorHAnsi"/>
          <w:spacing w:val="-17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  <w:position w:val="1"/>
        </w:rPr>
        <w:t>the team</w:t>
      </w:r>
      <w:r w:rsidRPr="008A3E9D">
        <w:rPr>
          <w:rFonts w:asciiTheme="minorHAnsi" w:eastAsia="Book Antiqua" w:hAnsiTheme="minorHAnsi" w:cstheme="minorHAnsi"/>
          <w:spacing w:val="5"/>
          <w:w w:val="87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  <w:position w:val="1"/>
        </w:rPr>
        <w:t>that</w:t>
      </w:r>
      <w:r w:rsidRPr="008A3E9D">
        <w:rPr>
          <w:rFonts w:asciiTheme="minorHAnsi" w:eastAsia="Book Antiqua" w:hAnsiTheme="minorHAnsi" w:cstheme="minorHAnsi"/>
          <w:spacing w:val="-3"/>
          <w:w w:val="87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  <w:position w:val="1"/>
        </w:rPr>
        <w:t>formed</w:t>
      </w:r>
      <w:r w:rsidRPr="008A3E9D">
        <w:rPr>
          <w:rFonts w:asciiTheme="minorHAnsi" w:eastAsia="Book Antiqua" w:hAnsiTheme="minorHAnsi" w:cstheme="minorHAnsi"/>
          <w:spacing w:val="7"/>
          <w:w w:val="87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  <w:position w:val="1"/>
        </w:rPr>
        <w:t>the open-source</w:t>
      </w:r>
      <w:r w:rsidRPr="008A3E9D">
        <w:rPr>
          <w:rFonts w:asciiTheme="minorHAnsi" w:eastAsia="Book Antiqua" w:hAnsiTheme="minorHAnsi" w:cstheme="minorHAnsi"/>
          <w:spacing w:val="22"/>
          <w:w w:val="87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  <w:position w:val="1"/>
        </w:rPr>
        <w:t>project</w:t>
      </w:r>
      <w:r w:rsidRPr="008A3E9D">
        <w:rPr>
          <w:rFonts w:asciiTheme="minorHAnsi" w:eastAsia="Book Antiqua" w:hAnsiTheme="minorHAnsi" w:cstheme="minorHAnsi"/>
          <w:spacing w:val="25"/>
          <w:w w:val="87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  <w:position w:val="1"/>
        </w:rPr>
        <w:t>that</w:t>
      </w:r>
      <w:r w:rsidRPr="008A3E9D">
        <w:rPr>
          <w:rFonts w:asciiTheme="minorHAnsi" w:eastAsia="Book Antiqua" w:hAnsiTheme="minorHAnsi" w:cstheme="minorHAnsi"/>
          <w:spacing w:val="-3"/>
          <w:w w:val="87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is</w:t>
      </w:r>
      <w:r w:rsidRPr="008A3E9D">
        <w:rPr>
          <w:rFonts w:asciiTheme="minorHAnsi" w:eastAsia="Book Antiqua" w:hAnsiTheme="minorHAnsi" w:cstheme="minorHAnsi"/>
          <w:spacing w:val="-16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6"/>
          <w:position w:val="1"/>
        </w:rPr>
        <w:t>n</w:t>
      </w:r>
      <w:r w:rsidRPr="008A3E9D">
        <w:rPr>
          <w:rFonts w:asciiTheme="minorHAnsi" w:eastAsia="Book Antiqua" w:hAnsiTheme="minorHAnsi" w:cstheme="minorHAnsi"/>
          <w:spacing w:val="-4"/>
          <w:w w:val="86"/>
          <w:position w:val="1"/>
        </w:rPr>
        <w:t>o</w:t>
      </w:r>
      <w:r w:rsidRPr="008A3E9D">
        <w:rPr>
          <w:rFonts w:asciiTheme="minorHAnsi" w:eastAsia="Book Antiqua" w:hAnsiTheme="minorHAnsi" w:cstheme="minorHAnsi"/>
          <w:w w:val="86"/>
          <w:position w:val="1"/>
        </w:rPr>
        <w:t>w</w:t>
      </w:r>
      <w:r w:rsidRPr="008A3E9D">
        <w:rPr>
          <w:rFonts w:asciiTheme="minorHAnsi" w:eastAsia="Book Antiqua" w:hAnsiTheme="minorHAnsi" w:cstheme="minorHAnsi"/>
          <w:spacing w:val="5"/>
          <w:w w:val="86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6"/>
          <w:position w:val="1"/>
        </w:rPr>
        <w:t>an</w:t>
      </w:r>
      <w:r w:rsidRPr="008A3E9D">
        <w:rPr>
          <w:rFonts w:asciiTheme="minorHAnsi" w:eastAsia="Book Antiqua" w:hAnsiTheme="minorHAnsi" w:cstheme="minorHAnsi"/>
          <w:spacing w:val="1"/>
          <w:w w:val="86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6"/>
          <w:position w:val="1"/>
        </w:rPr>
        <w:t>important</w:t>
      </w:r>
      <w:r w:rsidRPr="008A3E9D">
        <w:rPr>
          <w:rFonts w:asciiTheme="minorHAnsi" w:eastAsia="Book Antiqua" w:hAnsiTheme="minorHAnsi" w:cstheme="minorHAnsi"/>
          <w:spacing w:val="10"/>
          <w:w w:val="86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load</w:t>
      </w:r>
    </w:p>
    <w:p w14:paraId="5F5BAEFD" w14:textId="77777777" w:rsidR="005810FA" w:rsidRPr="008A3E9D" w:rsidRDefault="00C44365">
      <w:pPr>
        <w:spacing w:line="220" w:lineRule="exact"/>
        <w:ind w:left="2104" w:right="3259"/>
        <w:jc w:val="center"/>
        <w:rPr>
          <w:rFonts w:asciiTheme="minorHAnsi" w:eastAsia="Book Antiqua" w:hAnsiTheme="minorHAnsi" w:cstheme="minorHAnsi"/>
        </w:rPr>
      </w:pPr>
      <w:r w:rsidRPr="008A3E9D">
        <w:rPr>
          <w:rFonts w:asciiTheme="minorHAnsi" w:eastAsia="Book Antiqua" w:hAnsiTheme="minorHAnsi" w:cstheme="minorHAnsi"/>
          <w:w w:val="89"/>
          <w:position w:val="1"/>
        </w:rPr>
        <w:t>balancing</w:t>
      </w:r>
      <w:r w:rsidRPr="008A3E9D">
        <w:rPr>
          <w:rFonts w:asciiTheme="minorHAnsi" w:eastAsia="Book Antiqua" w:hAnsiTheme="minorHAnsi" w:cstheme="minorHAnsi"/>
          <w:spacing w:val="14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solution</w:t>
      </w:r>
      <w:r w:rsidRPr="008A3E9D">
        <w:rPr>
          <w:rFonts w:asciiTheme="minorHAnsi" w:eastAsia="Book Antiqua" w:hAnsiTheme="minorHAnsi" w:cstheme="minorHAnsi"/>
          <w:spacing w:val="5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for</w:t>
      </w:r>
      <w:r w:rsidRPr="008A3E9D">
        <w:rPr>
          <w:rFonts w:asciiTheme="minorHAnsi" w:eastAsia="Book Antiqua" w:hAnsiTheme="minorHAnsi" w:cstheme="minorHAnsi"/>
          <w:spacing w:val="11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the Linux</w:t>
      </w:r>
      <w:r w:rsidRPr="008A3E9D">
        <w:rPr>
          <w:rFonts w:asciiTheme="minorHAnsi" w:eastAsia="Book Antiqua" w:hAnsiTheme="minorHAnsi" w:cstheme="minorHAnsi"/>
          <w:spacing w:val="16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soft</w:t>
      </w:r>
      <w:r w:rsidRPr="008A3E9D">
        <w:rPr>
          <w:rFonts w:asciiTheme="minorHAnsi" w:eastAsia="Book Antiqua" w:hAnsiTheme="minorHAnsi" w:cstheme="minorHAnsi"/>
          <w:spacing w:val="-2"/>
          <w:w w:val="89"/>
          <w:position w:val="1"/>
        </w:rPr>
        <w:t>w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are</w:t>
      </w:r>
      <w:r w:rsidRPr="008A3E9D">
        <w:rPr>
          <w:rFonts w:asciiTheme="minorHAnsi" w:eastAsia="Book Antiqua" w:hAnsiTheme="minorHAnsi" w:cstheme="minorHAnsi"/>
          <w:spacing w:val="3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platform.</w:t>
      </w:r>
    </w:p>
    <w:p w14:paraId="5B54FA46" w14:textId="77777777" w:rsidR="005810FA" w:rsidRPr="008A3E9D" w:rsidRDefault="005810FA">
      <w:pPr>
        <w:spacing w:before="8" w:line="100" w:lineRule="exact"/>
        <w:rPr>
          <w:rFonts w:asciiTheme="minorHAnsi" w:hAnsiTheme="minorHAnsi" w:cstheme="minorHAnsi"/>
        </w:rPr>
      </w:pPr>
    </w:p>
    <w:p w14:paraId="66122B84" w14:textId="77777777" w:rsidR="005810FA" w:rsidRPr="008A3E9D" w:rsidRDefault="00C44365">
      <w:pPr>
        <w:ind w:left="1840"/>
        <w:rPr>
          <w:rFonts w:asciiTheme="minorHAnsi" w:eastAsia="Book Antiqua" w:hAnsiTheme="minorHAnsi" w:cstheme="minorHAnsi"/>
        </w:rPr>
      </w:pPr>
      <w:hyperlink r:id="rId105">
        <w:r w:rsidRPr="008A3E9D">
          <w:rPr>
            <w:rFonts w:asciiTheme="minorHAnsi" w:eastAsia="Book Antiqua" w:hAnsiTheme="minorHAnsi" w:cstheme="minorHAnsi"/>
            <w:w w:val="89"/>
          </w:rPr>
          <w:t>Greater</w:t>
        </w:r>
        <w:r w:rsidRPr="008A3E9D">
          <w:rPr>
            <w:rFonts w:asciiTheme="minorHAnsi" w:eastAsia="Book Antiqua" w:hAnsiTheme="minorHAnsi" w:cstheme="minorHAnsi"/>
            <w:spacing w:val="5"/>
            <w:w w:val="89"/>
          </w:rPr>
          <w:t xml:space="preserve"> </w:t>
        </w:r>
        <w:r w:rsidRPr="008A3E9D">
          <w:rPr>
            <w:rFonts w:asciiTheme="minorHAnsi" w:eastAsia="Book Antiqua" w:hAnsiTheme="minorHAnsi" w:cstheme="minorHAnsi"/>
            <w:w w:val="89"/>
          </w:rPr>
          <w:t>Colum</w:t>
        </w:r>
        <w:r w:rsidRPr="008A3E9D">
          <w:rPr>
            <w:rFonts w:asciiTheme="minorHAnsi" w:eastAsia="Book Antiqua" w:hAnsiTheme="minorHAnsi" w:cstheme="minorHAnsi"/>
            <w:spacing w:val="-4"/>
            <w:w w:val="89"/>
          </w:rPr>
          <w:t>b</w:t>
        </w:r>
        <w:r w:rsidRPr="008A3E9D">
          <w:rPr>
            <w:rFonts w:asciiTheme="minorHAnsi" w:eastAsia="Book Antiqua" w:hAnsiTheme="minorHAnsi" w:cstheme="minorHAnsi"/>
            <w:w w:val="89"/>
          </w:rPr>
          <w:t>us</w:t>
        </w:r>
        <w:r w:rsidRPr="008A3E9D">
          <w:rPr>
            <w:rFonts w:asciiTheme="minorHAnsi" w:eastAsia="Book Antiqua" w:hAnsiTheme="minorHAnsi" w:cstheme="minorHAnsi"/>
            <w:spacing w:val="-1"/>
            <w:w w:val="89"/>
          </w:rPr>
          <w:t xml:space="preserve"> </w:t>
        </w:r>
        <w:r w:rsidRPr="008A3E9D">
          <w:rPr>
            <w:rFonts w:asciiTheme="minorHAnsi" w:eastAsia="Book Antiqua" w:hAnsiTheme="minorHAnsi" w:cstheme="minorHAnsi"/>
            <w:w w:val="89"/>
          </w:rPr>
          <w:t>Free-Net</w:t>
        </w:r>
        <w:r w:rsidRPr="008A3E9D">
          <w:rPr>
            <w:rFonts w:asciiTheme="minorHAnsi" w:eastAsia="Book Antiqua" w:hAnsiTheme="minorHAnsi" w:cstheme="minorHAnsi"/>
            <w:w w:val="89"/>
          </w:rPr>
          <w:t>,</w:t>
        </w:r>
      </w:hyperlink>
      <w:r w:rsidRPr="008A3E9D">
        <w:rPr>
          <w:rFonts w:asciiTheme="minorHAnsi" w:eastAsia="Book Antiqua" w:hAnsiTheme="minorHAnsi" w:cstheme="minorHAnsi"/>
          <w:spacing w:val="26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</w:rPr>
        <w:t>1995–1997</w:t>
      </w:r>
    </w:p>
    <w:p w14:paraId="621C49DB" w14:textId="77777777" w:rsidR="005810FA" w:rsidRPr="008A3E9D" w:rsidRDefault="00C44365">
      <w:pPr>
        <w:spacing w:line="220" w:lineRule="exact"/>
        <w:ind w:left="1940"/>
        <w:rPr>
          <w:rFonts w:asciiTheme="minorHAnsi" w:eastAsia="Book Antiqua" w:hAnsiTheme="minorHAnsi" w:cstheme="minorHAnsi"/>
        </w:rPr>
        <w:sectPr w:rsidR="005810FA" w:rsidRPr="008A3E9D">
          <w:type w:val="continuous"/>
          <w:pgSz w:w="12240" w:h="15840"/>
          <w:pgMar w:top="1360" w:right="1320" w:bottom="280" w:left="1400" w:header="720" w:footer="720" w:gutter="0"/>
          <w:cols w:space="720"/>
        </w:sectPr>
      </w:pPr>
      <w:r w:rsidRPr="008A3E9D">
        <w:rPr>
          <w:rFonts w:asciiTheme="minorHAnsi" w:hAnsiTheme="minorHAnsi" w:cstheme="minorHAnsi"/>
          <w:w w:val="142"/>
          <w:position w:val="1"/>
        </w:rPr>
        <w:t>•</w:t>
      </w:r>
      <w:r w:rsidRPr="008A3E9D">
        <w:rPr>
          <w:rFonts w:asciiTheme="minorHAnsi" w:hAnsiTheme="minorHAnsi" w:cstheme="minorHAnsi"/>
          <w:spacing w:val="29"/>
          <w:w w:val="142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  <w:position w:val="1"/>
        </w:rPr>
        <w:t>Pr</w:t>
      </w:r>
      <w:r w:rsidRPr="008A3E9D">
        <w:rPr>
          <w:rFonts w:asciiTheme="minorHAnsi" w:eastAsia="Book Antiqua" w:hAnsiTheme="minorHAnsi" w:cstheme="minorHAnsi"/>
          <w:spacing w:val="-3"/>
          <w:w w:val="87"/>
          <w:position w:val="1"/>
        </w:rPr>
        <w:t>o</w:t>
      </w:r>
      <w:r w:rsidRPr="008A3E9D">
        <w:rPr>
          <w:rFonts w:asciiTheme="minorHAnsi" w:eastAsia="Book Antiqua" w:hAnsiTheme="minorHAnsi" w:cstheme="minorHAnsi"/>
          <w:w w:val="87"/>
          <w:position w:val="1"/>
        </w:rPr>
        <w:t>vided</w:t>
      </w:r>
      <w:r w:rsidRPr="008A3E9D">
        <w:rPr>
          <w:rFonts w:asciiTheme="minorHAnsi" w:eastAsia="Book Antiqua" w:hAnsiTheme="minorHAnsi" w:cstheme="minorHAnsi"/>
          <w:spacing w:val="7"/>
          <w:w w:val="87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  <w:position w:val="1"/>
        </w:rPr>
        <w:t>technical</w:t>
      </w:r>
      <w:r w:rsidRPr="008A3E9D">
        <w:rPr>
          <w:rFonts w:asciiTheme="minorHAnsi" w:eastAsia="Book Antiqua" w:hAnsiTheme="minorHAnsi" w:cstheme="minorHAnsi"/>
          <w:spacing w:val="38"/>
          <w:w w:val="87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  <w:position w:val="1"/>
        </w:rPr>
        <w:t>support</w:t>
      </w:r>
      <w:r w:rsidRPr="008A3E9D">
        <w:rPr>
          <w:rFonts w:asciiTheme="minorHAnsi" w:eastAsia="Book Antiqua" w:hAnsiTheme="minorHAnsi" w:cstheme="minorHAnsi"/>
          <w:spacing w:val="-7"/>
          <w:w w:val="87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services.</w:t>
      </w:r>
    </w:p>
    <w:p w14:paraId="724A4DC4" w14:textId="77777777" w:rsidR="005810FA" w:rsidRPr="008A3E9D" w:rsidRDefault="00C44365">
      <w:pPr>
        <w:spacing w:before="74"/>
        <w:ind w:left="1840"/>
        <w:rPr>
          <w:rFonts w:asciiTheme="minorHAnsi" w:eastAsia="Book Antiqua" w:hAnsiTheme="minorHAnsi" w:cstheme="minorHAnsi"/>
        </w:rPr>
      </w:pPr>
      <w:r w:rsidRPr="008A3E9D">
        <w:rPr>
          <w:rFonts w:asciiTheme="minorHAnsi" w:eastAsia="Book Antiqua" w:hAnsiTheme="minorHAnsi" w:cstheme="minorHAnsi"/>
          <w:w w:val="90"/>
        </w:rPr>
        <w:lastRenderedPageBreak/>
        <w:t>Compu</w:t>
      </w:r>
      <w:r w:rsidRPr="008A3E9D">
        <w:rPr>
          <w:rFonts w:asciiTheme="minorHAnsi" w:eastAsia="Book Antiqua" w:hAnsiTheme="minorHAnsi" w:cstheme="minorHAnsi"/>
          <w:spacing w:val="-13"/>
          <w:w w:val="90"/>
        </w:rPr>
        <w:t>T</w:t>
      </w:r>
      <w:r w:rsidRPr="008A3E9D">
        <w:rPr>
          <w:rFonts w:asciiTheme="minorHAnsi" w:eastAsia="Book Antiqua" w:hAnsiTheme="minorHAnsi" w:cstheme="minorHAnsi"/>
          <w:w w:val="90"/>
        </w:rPr>
        <w:t>een</w:t>
      </w:r>
      <w:r w:rsidRPr="008A3E9D">
        <w:rPr>
          <w:rFonts w:asciiTheme="minorHAnsi" w:eastAsia="Book Antiqua" w:hAnsiTheme="minorHAnsi" w:cstheme="minorHAnsi"/>
          <w:spacing w:val="-7"/>
          <w:w w:val="90"/>
        </w:rPr>
        <w:t xml:space="preserve"> </w:t>
      </w:r>
      <w:r w:rsidRPr="008A3E9D">
        <w:rPr>
          <w:rFonts w:asciiTheme="minorHAnsi" w:eastAsia="Book Antiqua" w:hAnsiTheme="minorHAnsi" w:cstheme="minorHAnsi"/>
          <w:w w:val="90"/>
        </w:rPr>
        <w:t>Bulletin</w:t>
      </w:r>
      <w:r w:rsidRPr="008A3E9D">
        <w:rPr>
          <w:rFonts w:asciiTheme="minorHAnsi" w:eastAsia="Book Antiqua" w:hAnsiTheme="minorHAnsi" w:cstheme="minorHAnsi"/>
          <w:spacing w:val="19"/>
          <w:w w:val="90"/>
        </w:rPr>
        <w:t xml:space="preserve"> </w:t>
      </w:r>
      <w:r w:rsidRPr="008A3E9D">
        <w:rPr>
          <w:rFonts w:asciiTheme="minorHAnsi" w:eastAsia="Book Antiqua" w:hAnsiTheme="minorHAnsi" w:cstheme="minorHAnsi"/>
          <w:w w:val="90"/>
        </w:rPr>
        <w:t>Board</w:t>
      </w:r>
      <w:r w:rsidRPr="008A3E9D">
        <w:rPr>
          <w:rFonts w:asciiTheme="minorHAnsi" w:eastAsia="Book Antiqua" w:hAnsiTheme="minorHAnsi" w:cstheme="minorHAnsi"/>
          <w:spacing w:val="10"/>
          <w:w w:val="90"/>
        </w:rPr>
        <w:t xml:space="preserve"> </w:t>
      </w:r>
      <w:r w:rsidRPr="008A3E9D">
        <w:rPr>
          <w:rFonts w:asciiTheme="minorHAnsi" w:eastAsia="Book Antiqua" w:hAnsiTheme="minorHAnsi" w:cstheme="minorHAnsi"/>
          <w:w w:val="90"/>
        </w:rPr>
        <w:t>System,</w:t>
      </w:r>
      <w:r w:rsidRPr="008A3E9D">
        <w:rPr>
          <w:rFonts w:asciiTheme="minorHAnsi" w:eastAsia="Book Antiqua" w:hAnsiTheme="minorHAnsi" w:cstheme="minorHAnsi"/>
          <w:spacing w:val="19"/>
          <w:w w:val="90"/>
        </w:rPr>
        <w:t xml:space="preserve"> </w:t>
      </w:r>
      <w:r w:rsidRPr="008A3E9D">
        <w:rPr>
          <w:rFonts w:asciiTheme="minorHAnsi" w:eastAsia="Book Antiqua" w:hAnsiTheme="minorHAnsi" w:cstheme="minorHAnsi"/>
        </w:rPr>
        <w:t>1993–1995</w:t>
      </w:r>
    </w:p>
    <w:p w14:paraId="27965808" w14:textId="77777777" w:rsidR="005810FA" w:rsidRPr="008A3E9D" w:rsidRDefault="00C44365">
      <w:pPr>
        <w:spacing w:line="220" w:lineRule="exact"/>
        <w:ind w:left="1940"/>
        <w:rPr>
          <w:rFonts w:asciiTheme="minorHAnsi" w:eastAsia="Book Antiqua" w:hAnsiTheme="minorHAnsi" w:cstheme="minorHAnsi"/>
        </w:rPr>
      </w:pPr>
      <w:r w:rsidRPr="008A3E9D">
        <w:rPr>
          <w:rFonts w:asciiTheme="minorHAnsi" w:hAnsiTheme="minorHAnsi" w:cstheme="minorHAnsi"/>
          <w:w w:val="142"/>
          <w:position w:val="1"/>
        </w:rPr>
        <w:t>•</w:t>
      </w:r>
      <w:r w:rsidRPr="008A3E9D">
        <w:rPr>
          <w:rFonts w:asciiTheme="minorHAnsi" w:hAnsiTheme="minorHAnsi" w:cstheme="minorHAnsi"/>
          <w:spacing w:val="29"/>
          <w:w w:val="142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  <w:position w:val="1"/>
        </w:rPr>
        <w:t>Administrated</w:t>
      </w:r>
      <w:r w:rsidRPr="008A3E9D">
        <w:rPr>
          <w:rFonts w:asciiTheme="minorHAnsi" w:eastAsia="Book Antiqua" w:hAnsiTheme="minorHAnsi" w:cstheme="minorHAnsi"/>
          <w:spacing w:val="6"/>
          <w:w w:val="87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  <w:position w:val="1"/>
        </w:rPr>
        <w:t>dial-up</w:t>
      </w:r>
      <w:r w:rsidRPr="008A3E9D">
        <w:rPr>
          <w:rFonts w:asciiTheme="minorHAnsi" w:eastAsia="Book Antiqua" w:hAnsiTheme="minorHAnsi" w:cstheme="minorHAnsi"/>
          <w:spacing w:val="6"/>
          <w:w w:val="87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spacing w:val="-3"/>
          <w:w w:val="87"/>
          <w:position w:val="1"/>
        </w:rPr>
        <w:t>b</w:t>
      </w:r>
      <w:r w:rsidRPr="008A3E9D">
        <w:rPr>
          <w:rFonts w:asciiTheme="minorHAnsi" w:eastAsia="Book Antiqua" w:hAnsiTheme="minorHAnsi" w:cstheme="minorHAnsi"/>
          <w:w w:val="87"/>
          <w:position w:val="1"/>
        </w:rPr>
        <w:t>ulletin</w:t>
      </w:r>
      <w:r w:rsidRPr="008A3E9D">
        <w:rPr>
          <w:rFonts w:asciiTheme="minorHAnsi" w:eastAsia="Book Antiqua" w:hAnsiTheme="minorHAnsi" w:cstheme="minorHAnsi"/>
          <w:spacing w:val="15"/>
          <w:w w:val="87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  <w:position w:val="1"/>
        </w:rPr>
        <w:t>board</w:t>
      </w:r>
      <w:r w:rsidRPr="008A3E9D">
        <w:rPr>
          <w:rFonts w:asciiTheme="minorHAnsi" w:eastAsia="Book Antiqua" w:hAnsiTheme="minorHAnsi" w:cstheme="minorHAnsi"/>
          <w:spacing w:val="6"/>
          <w:w w:val="87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system.</w:t>
      </w:r>
    </w:p>
    <w:p w14:paraId="4DBC0040" w14:textId="77777777" w:rsidR="005810FA" w:rsidRPr="008A3E9D" w:rsidRDefault="00C44365">
      <w:pPr>
        <w:spacing w:line="220" w:lineRule="exact"/>
        <w:ind w:left="1940"/>
        <w:rPr>
          <w:rFonts w:asciiTheme="minorHAnsi" w:eastAsia="Book Antiqua" w:hAnsiTheme="minorHAnsi" w:cstheme="minorHAnsi"/>
        </w:rPr>
      </w:pPr>
      <w:r w:rsidRPr="008A3E9D">
        <w:rPr>
          <w:rFonts w:asciiTheme="minorHAnsi" w:hAnsiTheme="minorHAnsi" w:cstheme="minorHAnsi"/>
          <w:w w:val="142"/>
          <w:position w:val="1"/>
        </w:rPr>
        <w:t>•</w:t>
      </w:r>
      <w:r w:rsidRPr="008A3E9D">
        <w:rPr>
          <w:rFonts w:asciiTheme="minorHAnsi" w:hAnsiTheme="minorHAnsi" w:cstheme="minorHAnsi"/>
          <w:spacing w:val="29"/>
          <w:w w:val="142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spacing w:val="-3"/>
          <w:w w:val="88"/>
          <w:position w:val="1"/>
        </w:rPr>
        <w:t>F</w:t>
      </w:r>
      <w:r w:rsidRPr="008A3E9D">
        <w:rPr>
          <w:rFonts w:asciiTheme="minorHAnsi" w:eastAsia="Book Antiqua" w:hAnsiTheme="minorHAnsi" w:cstheme="minorHAnsi"/>
          <w:w w:val="88"/>
          <w:position w:val="1"/>
        </w:rPr>
        <w:t>ounded</w:t>
      </w:r>
      <w:r w:rsidRPr="008A3E9D">
        <w:rPr>
          <w:rFonts w:asciiTheme="minorHAnsi" w:eastAsia="Book Antiqua" w:hAnsiTheme="minorHAnsi" w:cstheme="minorHAnsi"/>
          <w:spacing w:val="-4"/>
          <w:w w:val="88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  <w:position w:val="1"/>
        </w:rPr>
        <w:t>and</w:t>
      </w:r>
      <w:r w:rsidRPr="008A3E9D">
        <w:rPr>
          <w:rFonts w:asciiTheme="minorHAnsi" w:eastAsia="Book Antiqua" w:hAnsiTheme="minorHAnsi" w:cstheme="minorHAnsi"/>
          <w:spacing w:val="-5"/>
          <w:w w:val="88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  <w:position w:val="1"/>
        </w:rPr>
        <w:t>administrated</w:t>
      </w:r>
      <w:r w:rsidRPr="008A3E9D">
        <w:rPr>
          <w:rFonts w:asciiTheme="minorHAnsi" w:eastAsia="Book Antiqua" w:hAnsiTheme="minorHAnsi" w:cstheme="minorHAnsi"/>
          <w:spacing w:val="-7"/>
          <w:w w:val="88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spacing w:val="-12"/>
          <w:w w:val="88"/>
          <w:position w:val="1"/>
        </w:rPr>
        <w:t>T</w:t>
      </w:r>
      <w:r w:rsidRPr="008A3E9D">
        <w:rPr>
          <w:rFonts w:asciiTheme="minorHAnsi" w:eastAsia="Book Antiqua" w:hAnsiTheme="minorHAnsi" w:cstheme="minorHAnsi"/>
          <w:w w:val="88"/>
          <w:position w:val="1"/>
        </w:rPr>
        <w:t xml:space="preserve">eenLiNK, </w:t>
      </w:r>
      <w:r w:rsidRPr="008A3E9D">
        <w:rPr>
          <w:rFonts w:asciiTheme="minorHAnsi" w:eastAsia="Book Antiqua" w:hAnsiTheme="minorHAnsi" w:cstheme="minorHAnsi"/>
          <w:spacing w:val="15"/>
          <w:w w:val="88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  <w:position w:val="1"/>
        </w:rPr>
        <w:t>an</w:t>
      </w:r>
      <w:r w:rsidRPr="008A3E9D">
        <w:rPr>
          <w:rFonts w:asciiTheme="minorHAnsi" w:eastAsia="Book Antiqua" w:hAnsiTheme="minorHAnsi" w:cstheme="minorHAnsi"/>
          <w:spacing w:val="1"/>
          <w:w w:val="88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  <w:position w:val="1"/>
        </w:rPr>
        <w:t>international</w:t>
      </w:r>
      <w:r w:rsidRPr="008A3E9D">
        <w:rPr>
          <w:rFonts w:asciiTheme="minorHAnsi" w:eastAsia="Book Antiqua" w:hAnsiTheme="minorHAnsi" w:cstheme="minorHAnsi"/>
          <w:spacing w:val="5"/>
          <w:w w:val="88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  <w:position w:val="1"/>
        </w:rPr>
        <w:t>electronic</w:t>
      </w:r>
      <w:r w:rsidRPr="008A3E9D">
        <w:rPr>
          <w:rFonts w:asciiTheme="minorHAnsi" w:eastAsia="Book Antiqua" w:hAnsiTheme="minorHAnsi" w:cstheme="minorHAnsi"/>
          <w:spacing w:val="31"/>
          <w:w w:val="88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  <w:position w:val="1"/>
        </w:rPr>
        <w:t>mail</w:t>
      </w:r>
      <w:r w:rsidRPr="008A3E9D">
        <w:rPr>
          <w:rFonts w:asciiTheme="minorHAnsi" w:eastAsia="Book Antiqua" w:hAnsiTheme="minorHAnsi" w:cstheme="minorHAnsi"/>
          <w:spacing w:val="13"/>
          <w:w w:val="88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  <w:position w:val="1"/>
        </w:rPr>
        <w:t>net</w:t>
      </w:r>
      <w:r w:rsidRPr="008A3E9D">
        <w:rPr>
          <w:rFonts w:asciiTheme="minorHAnsi" w:eastAsia="Book Antiqua" w:hAnsiTheme="minorHAnsi" w:cstheme="minorHAnsi"/>
          <w:spacing w:val="-2"/>
          <w:w w:val="88"/>
          <w:position w:val="1"/>
        </w:rPr>
        <w:t>w</w:t>
      </w:r>
      <w:r w:rsidRPr="008A3E9D">
        <w:rPr>
          <w:rFonts w:asciiTheme="minorHAnsi" w:eastAsia="Book Antiqua" w:hAnsiTheme="minorHAnsi" w:cstheme="minorHAnsi"/>
          <w:w w:val="88"/>
          <w:position w:val="1"/>
        </w:rPr>
        <w:t>ork that</w:t>
      </w:r>
      <w:r w:rsidRPr="008A3E9D">
        <w:rPr>
          <w:rFonts w:asciiTheme="minorHAnsi" w:eastAsia="Book Antiqua" w:hAnsiTheme="minorHAnsi" w:cstheme="minorHAnsi"/>
          <w:spacing w:val="-2"/>
          <w:w w:val="88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spread</w:t>
      </w:r>
    </w:p>
    <w:p w14:paraId="40626CD2" w14:textId="77777777" w:rsidR="005810FA" w:rsidRPr="008A3E9D" w:rsidRDefault="00C44365">
      <w:pPr>
        <w:spacing w:line="220" w:lineRule="exact"/>
        <w:ind w:left="2139"/>
        <w:rPr>
          <w:rFonts w:asciiTheme="minorHAnsi" w:eastAsia="Book Antiqua" w:hAnsiTheme="minorHAnsi" w:cstheme="minorHAnsi"/>
        </w:rPr>
      </w:pPr>
      <w:r w:rsidRPr="008A3E9D">
        <w:rPr>
          <w:rFonts w:asciiTheme="minorHAnsi" w:eastAsia="Book Antiqua" w:hAnsiTheme="minorHAnsi" w:cstheme="minorHAnsi"/>
          <w:w w:val="87"/>
          <w:position w:val="1"/>
        </w:rPr>
        <w:t>through</w:t>
      </w:r>
      <w:r w:rsidRPr="008A3E9D">
        <w:rPr>
          <w:rFonts w:asciiTheme="minorHAnsi" w:eastAsia="Book Antiqua" w:hAnsiTheme="minorHAnsi" w:cstheme="minorHAnsi"/>
          <w:spacing w:val="9"/>
          <w:w w:val="87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  <w:position w:val="1"/>
        </w:rPr>
        <w:t>the</w:t>
      </w:r>
      <w:r w:rsidRPr="008A3E9D">
        <w:rPr>
          <w:rFonts w:asciiTheme="minorHAnsi" w:eastAsia="Book Antiqua" w:hAnsiTheme="minorHAnsi" w:cstheme="minorHAnsi"/>
          <w:spacing w:val="16"/>
          <w:w w:val="87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  <w:position w:val="1"/>
        </w:rPr>
        <w:t>United</w:t>
      </w:r>
      <w:r w:rsidRPr="008A3E9D">
        <w:rPr>
          <w:rFonts w:asciiTheme="minorHAnsi" w:eastAsia="Book Antiqua" w:hAnsiTheme="minorHAnsi" w:cstheme="minorHAnsi"/>
          <w:spacing w:val="23"/>
          <w:w w:val="87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  <w:position w:val="1"/>
        </w:rPr>
        <w:t xml:space="preserve">States, </w:t>
      </w:r>
      <w:r w:rsidRPr="008A3E9D">
        <w:rPr>
          <w:rFonts w:asciiTheme="minorHAnsi" w:eastAsia="Book Antiqua" w:hAnsiTheme="minorHAnsi" w:cstheme="minorHAnsi"/>
          <w:spacing w:val="5"/>
          <w:w w:val="87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  <w:position w:val="1"/>
        </w:rPr>
        <w:t>Canada,</w:t>
      </w:r>
      <w:r w:rsidRPr="008A3E9D">
        <w:rPr>
          <w:rFonts w:asciiTheme="minorHAnsi" w:eastAsia="Book Antiqua" w:hAnsiTheme="minorHAnsi" w:cstheme="minorHAnsi"/>
          <w:spacing w:val="27"/>
          <w:w w:val="87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  <w:position w:val="1"/>
        </w:rPr>
        <w:t>and</w:t>
      </w:r>
      <w:r w:rsidRPr="008A3E9D">
        <w:rPr>
          <w:rFonts w:asciiTheme="minorHAnsi" w:eastAsia="Book Antiqua" w:hAnsiTheme="minorHAnsi" w:cstheme="minorHAnsi"/>
          <w:spacing w:val="10"/>
          <w:w w:val="87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  <w:position w:val="1"/>
        </w:rPr>
        <w:t>Australia</w:t>
      </w:r>
      <w:r w:rsidRPr="008A3E9D">
        <w:rPr>
          <w:rFonts w:asciiTheme="minorHAnsi" w:eastAsia="Book Antiqua" w:hAnsiTheme="minorHAnsi" w:cstheme="minorHAnsi"/>
          <w:spacing w:val="25"/>
          <w:w w:val="87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  <w:position w:val="1"/>
        </w:rPr>
        <w:t>and</w:t>
      </w:r>
      <w:r w:rsidRPr="008A3E9D">
        <w:rPr>
          <w:rFonts w:asciiTheme="minorHAnsi" w:eastAsia="Book Antiqua" w:hAnsiTheme="minorHAnsi" w:cstheme="minorHAnsi"/>
          <w:spacing w:val="10"/>
          <w:w w:val="87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  <w:position w:val="1"/>
        </w:rPr>
        <w:t>del</w:t>
      </w:r>
      <w:r w:rsidRPr="008A3E9D">
        <w:rPr>
          <w:rFonts w:asciiTheme="minorHAnsi" w:eastAsia="Book Antiqua" w:hAnsiTheme="minorHAnsi" w:cstheme="minorHAnsi"/>
          <w:spacing w:val="-4"/>
          <w:w w:val="87"/>
          <w:position w:val="1"/>
        </w:rPr>
        <w:t>i</w:t>
      </w:r>
      <w:r w:rsidRPr="008A3E9D">
        <w:rPr>
          <w:rFonts w:asciiTheme="minorHAnsi" w:eastAsia="Book Antiqua" w:hAnsiTheme="minorHAnsi" w:cstheme="minorHAnsi"/>
          <w:spacing w:val="-3"/>
          <w:w w:val="87"/>
          <w:position w:val="1"/>
        </w:rPr>
        <w:t>v</w:t>
      </w:r>
      <w:r w:rsidRPr="008A3E9D">
        <w:rPr>
          <w:rFonts w:asciiTheme="minorHAnsi" w:eastAsia="Book Antiqua" w:hAnsiTheme="minorHAnsi" w:cstheme="minorHAnsi"/>
          <w:w w:val="87"/>
          <w:position w:val="1"/>
        </w:rPr>
        <w:t>ered</w:t>
      </w:r>
      <w:r w:rsidRPr="008A3E9D">
        <w:rPr>
          <w:rFonts w:asciiTheme="minorHAnsi" w:eastAsia="Book Antiqua" w:hAnsiTheme="minorHAnsi" w:cstheme="minorHAnsi"/>
          <w:spacing w:val="23"/>
          <w:w w:val="87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  <w:position w:val="1"/>
        </w:rPr>
        <w:t>mail</w:t>
      </w:r>
      <w:r w:rsidRPr="008A3E9D">
        <w:rPr>
          <w:rFonts w:asciiTheme="minorHAnsi" w:eastAsia="Book Antiqua" w:hAnsiTheme="minorHAnsi" w:cstheme="minorHAnsi"/>
          <w:spacing w:val="28"/>
          <w:w w:val="87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spacing w:val="-3"/>
          <w:w w:val="87"/>
          <w:position w:val="1"/>
        </w:rPr>
        <w:t>ov</w:t>
      </w:r>
      <w:r w:rsidRPr="008A3E9D">
        <w:rPr>
          <w:rFonts w:asciiTheme="minorHAnsi" w:eastAsia="Book Antiqua" w:hAnsiTheme="minorHAnsi" w:cstheme="minorHAnsi"/>
          <w:w w:val="87"/>
          <w:position w:val="1"/>
        </w:rPr>
        <w:t>er</w:t>
      </w:r>
      <w:r w:rsidRPr="008A3E9D">
        <w:rPr>
          <w:rFonts w:asciiTheme="minorHAnsi" w:eastAsia="Book Antiqua" w:hAnsiTheme="minorHAnsi" w:cstheme="minorHAnsi"/>
          <w:spacing w:val="23"/>
          <w:w w:val="87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a</w:t>
      </w:r>
      <w:r w:rsidRPr="008A3E9D">
        <w:rPr>
          <w:rFonts w:asciiTheme="minorHAnsi" w:eastAsia="Book Antiqua" w:hAnsiTheme="minorHAnsi" w:cstheme="minorHAnsi"/>
          <w:spacing w:val="-2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91"/>
          <w:position w:val="1"/>
        </w:rPr>
        <w:t>series</w:t>
      </w:r>
      <w:r w:rsidRPr="008A3E9D">
        <w:rPr>
          <w:rFonts w:asciiTheme="minorHAnsi" w:eastAsia="Book Antiqua" w:hAnsiTheme="minorHAnsi" w:cstheme="minorHAnsi"/>
          <w:spacing w:val="14"/>
          <w:w w:val="91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of</w:t>
      </w:r>
      <w:r w:rsidRPr="008A3E9D">
        <w:rPr>
          <w:rFonts w:asciiTheme="minorHAnsi" w:eastAsia="Book Antiqua" w:hAnsiTheme="minorHAnsi" w:cstheme="minorHAnsi"/>
          <w:spacing w:val="-1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elec-</w:t>
      </w:r>
    </w:p>
    <w:p w14:paraId="1AF57867" w14:textId="77777777" w:rsidR="005810FA" w:rsidRPr="008A3E9D" w:rsidRDefault="00C44365">
      <w:pPr>
        <w:spacing w:line="220" w:lineRule="exact"/>
        <w:ind w:left="2139"/>
        <w:rPr>
          <w:rFonts w:asciiTheme="minorHAnsi" w:eastAsia="Book Antiqua" w:hAnsiTheme="minorHAnsi" w:cstheme="minorHAnsi"/>
        </w:rPr>
      </w:pPr>
      <w:r w:rsidRPr="008A3E9D">
        <w:rPr>
          <w:rFonts w:asciiTheme="minorHAnsi" w:eastAsia="Book Antiqua" w:hAnsiTheme="minorHAnsi" w:cstheme="minorHAnsi"/>
          <w:w w:val="87"/>
        </w:rPr>
        <w:t>tronic</w:t>
      </w:r>
      <w:r w:rsidRPr="008A3E9D">
        <w:rPr>
          <w:rFonts w:asciiTheme="minorHAnsi" w:eastAsia="Book Antiqua" w:hAnsiTheme="minorHAnsi" w:cstheme="minorHAnsi"/>
          <w:spacing w:val="22"/>
          <w:w w:val="87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</w:rPr>
        <w:t>dial-up</w:t>
      </w:r>
      <w:r w:rsidRPr="008A3E9D">
        <w:rPr>
          <w:rFonts w:asciiTheme="minorHAnsi" w:eastAsia="Book Antiqua" w:hAnsiTheme="minorHAnsi" w:cstheme="minorHAnsi"/>
          <w:spacing w:val="6"/>
          <w:w w:val="87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</w:rPr>
        <w:t>drop</w:t>
      </w:r>
      <w:r w:rsidRPr="008A3E9D">
        <w:rPr>
          <w:rFonts w:asciiTheme="minorHAnsi" w:eastAsia="Book Antiqua" w:hAnsiTheme="minorHAnsi" w:cstheme="minorHAnsi"/>
          <w:spacing w:val="-6"/>
          <w:w w:val="87"/>
        </w:rPr>
        <w:t xml:space="preserve"> </w:t>
      </w:r>
      <w:r w:rsidRPr="008A3E9D">
        <w:rPr>
          <w:rFonts w:asciiTheme="minorHAnsi" w:eastAsia="Book Antiqua" w:hAnsiTheme="minorHAnsi" w:cstheme="minorHAnsi"/>
        </w:rPr>
        <w:t>o</w:t>
      </w:r>
      <w:r w:rsidRPr="008A3E9D">
        <w:rPr>
          <w:rFonts w:asciiTheme="minorHAnsi" w:eastAsia="Book Antiqua" w:hAnsiTheme="minorHAnsi" w:cstheme="minorHAnsi"/>
          <w:spacing w:val="-5"/>
        </w:rPr>
        <w:t>f</w:t>
      </w:r>
      <w:r w:rsidRPr="008A3E9D">
        <w:rPr>
          <w:rFonts w:asciiTheme="minorHAnsi" w:eastAsia="Book Antiqua" w:hAnsiTheme="minorHAnsi" w:cstheme="minorHAnsi"/>
        </w:rPr>
        <w:t>fs.</w:t>
      </w:r>
    </w:p>
    <w:p w14:paraId="5618BF2A" w14:textId="77777777" w:rsidR="005810FA" w:rsidRPr="008A3E9D" w:rsidRDefault="005810FA">
      <w:pPr>
        <w:spacing w:before="11" w:line="280" w:lineRule="exact"/>
        <w:rPr>
          <w:rFonts w:asciiTheme="minorHAnsi" w:hAnsiTheme="minorHAnsi" w:cstheme="minorHAnsi"/>
        </w:rPr>
        <w:sectPr w:rsidR="005810FA" w:rsidRPr="008A3E9D">
          <w:pgSz w:w="12240" w:h="15840"/>
          <w:pgMar w:top="1380" w:right="1320" w:bottom="280" w:left="1400" w:header="0" w:footer="762" w:gutter="0"/>
          <w:cols w:space="720"/>
        </w:sectPr>
      </w:pPr>
    </w:p>
    <w:p w14:paraId="0E6A8D7F" w14:textId="77777777" w:rsidR="005810FA" w:rsidRPr="008A3E9D" w:rsidRDefault="00C44365">
      <w:pPr>
        <w:spacing w:before="28"/>
        <w:ind w:left="117" w:right="-56"/>
        <w:rPr>
          <w:rFonts w:asciiTheme="minorHAnsi" w:eastAsia="Book Antiqua" w:hAnsiTheme="minorHAnsi" w:cstheme="minorHAnsi"/>
        </w:rPr>
      </w:pPr>
      <w:r w:rsidRPr="008A3E9D">
        <w:rPr>
          <w:rFonts w:asciiTheme="minorHAnsi" w:eastAsia="Book Antiqua" w:hAnsiTheme="minorHAnsi" w:cstheme="minorHAnsi"/>
          <w:spacing w:val="10"/>
          <w:w w:val="92"/>
        </w:rPr>
        <w:t>A</w:t>
      </w:r>
      <w:r w:rsidRPr="008A3E9D">
        <w:rPr>
          <w:rFonts w:asciiTheme="minorHAnsi" w:eastAsia="Book Antiqua" w:hAnsiTheme="minorHAnsi" w:cstheme="minorHAnsi"/>
          <w:spacing w:val="10"/>
          <w:w w:val="91"/>
        </w:rPr>
        <w:t>PP</w:t>
      </w:r>
      <w:r w:rsidRPr="008A3E9D">
        <w:rPr>
          <w:rFonts w:asciiTheme="minorHAnsi" w:eastAsia="Book Antiqua" w:hAnsiTheme="minorHAnsi" w:cstheme="minorHAnsi"/>
          <w:spacing w:val="10"/>
          <w:w w:val="99"/>
        </w:rPr>
        <w:t>L</w:t>
      </w:r>
      <w:r w:rsidRPr="008A3E9D">
        <w:rPr>
          <w:rFonts w:asciiTheme="minorHAnsi" w:eastAsia="Book Antiqua" w:hAnsiTheme="minorHAnsi" w:cstheme="minorHAnsi"/>
          <w:spacing w:val="10"/>
          <w:w w:val="98"/>
        </w:rPr>
        <w:t>I</w:t>
      </w:r>
      <w:r w:rsidRPr="008A3E9D">
        <w:rPr>
          <w:rFonts w:asciiTheme="minorHAnsi" w:eastAsia="Book Antiqua" w:hAnsiTheme="minorHAnsi" w:cstheme="minorHAnsi"/>
          <w:spacing w:val="10"/>
          <w:w w:val="93"/>
        </w:rPr>
        <w:t>C</w:t>
      </w:r>
      <w:r w:rsidRPr="008A3E9D">
        <w:rPr>
          <w:rFonts w:asciiTheme="minorHAnsi" w:eastAsia="Book Antiqua" w:hAnsiTheme="minorHAnsi" w:cstheme="minorHAnsi"/>
          <w:spacing w:val="-8"/>
          <w:w w:val="92"/>
        </w:rPr>
        <w:t>A</w:t>
      </w:r>
      <w:r w:rsidRPr="008A3E9D">
        <w:rPr>
          <w:rFonts w:asciiTheme="minorHAnsi" w:eastAsia="Book Antiqua" w:hAnsiTheme="minorHAnsi" w:cstheme="minorHAnsi"/>
          <w:spacing w:val="10"/>
          <w:w w:val="99"/>
        </w:rPr>
        <w:t>T</w:t>
      </w:r>
      <w:r w:rsidRPr="008A3E9D">
        <w:rPr>
          <w:rFonts w:asciiTheme="minorHAnsi" w:eastAsia="Book Antiqua" w:hAnsiTheme="minorHAnsi" w:cstheme="minorHAnsi"/>
          <w:spacing w:val="10"/>
          <w:w w:val="98"/>
        </w:rPr>
        <w:t>I</w:t>
      </w:r>
      <w:r w:rsidRPr="008A3E9D">
        <w:rPr>
          <w:rFonts w:asciiTheme="minorHAnsi" w:eastAsia="Book Antiqua" w:hAnsiTheme="minorHAnsi" w:cstheme="minorHAnsi"/>
          <w:spacing w:val="10"/>
          <w:w w:val="91"/>
        </w:rPr>
        <w:t>O</w:t>
      </w:r>
      <w:r w:rsidRPr="008A3E9D">
        <w:rPr>
          <w:rFonts w:asciiTheme="minorHAnsi" w:eastAsia="Book Antiqua" w:hAnsiTheme="minorHAnsi" w:cstheme="minorHAnsi"/>
          <w:w w:val="86"/>
        </w:rPr>
        <w:t>N</w:t>
      </w:r>
    </w:p>
    <w:p w14:paraId="28C2EF72" w14:textId="77777777" w:rsidR="005810FA" w:rsidRPr="008A3E9D" w:rsidRDefault="00C44365">
      <w:pPr>
        <w:spacing w:line="220" w:lineRule="exact"/>
        <w:ind w:left="117"/>
        <w:rPr>
          <w:rFonts w:asciiTheme="minorHAnsi" w:eastAsia="Book Antiqua" w:hAnsiTheme="minorHAnsi" w:cstheme="minorHAnsi"/>
        </w:rPr>
      </w:pPr>
      <w:r w:rsidRPr="008A3E9D">
        <w:rPr>
          <w:rFonts w:asciiTheme="minorHAnsi" w:eastAsia="Book Antiqua" w:hAnsiTheme="minorHAnsi" w:cstheme="minorHAnsi"/>
          <w:spacing w:val="10"/>
        </w:rPr>
        <w:t>A</w:t>
      </w:r>
      <w:r w:rsidRPr="008A3E9D">
        <w:rPr>
          <w:rFonts w:asciiTheme="minorHAnsi" w:eastAsia="Book Antiqua" w:hAnsiTheme="minorHAnsi" w:cstheme="minorHAnsi"/>
          <w:spacing w:val="10"/>
        </w:rPr>
        <w:t>REA</w:t>
      </w:r>
      <w:r w:rsidRPr="008A3E9D">
        <w:rPr>
          <w:rFonts w:asciiTheme="minorHAnsi" w:eastAsia="Book Antiqua" w:hAnsiTheme="minorHAnsi" w:cstheme="minorHAnsi"/>
        </w:rPr>
        <w:t>S</w:t>
      </w:r>
    </w:p>
    <w:p w14:paraId="5968A5A1" w14:textId="77777777" w:rsidR="005810FA" w:rsidRPr="008A3E9D" w:rsidRDefault="00C44365">
      <w:pPr>
        <w:spacing w:before="28"/>
        <w:rPr>
          <w:rFonts w:asciiTheme="minorHAnsi" w:eastAsia="Book Antiqua" w:hAnsiTheme="minorHAnsi" w:cstheme="minorHAnsi"/>
        </w:rPr>
      </w:pPr>
      <w:r w:rsidRPr="008A3E9D">
        <w:rPr>
          <w:rFonts w:asciiTheme="minorHAnsi" w:hAnsiTheme="minorHAnsi" w:cstheme="minorHAnsi"/>
        </w:rPr>
        <w:br w:type="column"/>
      </w:r>
      <w:r w:rsidRPr="008A3E9D">
        <w:rPr>
          <w:rFonts w:asciiTheme="minorHAnsi" w:eastAsia="Book Antiqua" w:hAnsiTheme="minorHAnsi" w:cstheme="minorHAnsi"/>
          <w:w w:val="88"/>
        </w:rPr>
        <w:t>Autonomous</w:t>
      </w:r>
      <w:r w:rsidRPr="008A3E9D">
        <w:rPr>
          <w:rFonts w:asciiTheme="minorHAnsi" w:eastAsia="Book Antiqua" w:hAnsiTheme="minorHAnsi" w:cstheme="minorHAnsi"/>
          <w:spacing w:val="41"/>
          <w:w w:val="88"/>
        </w:rPr>
        <w:t xml:space="preserve"> </w:t>
      </w:r>
      <w:r w:rsidRPr="008A3E9D">
        <w:rPr>
          <w:rFonts w:asciiTheme="minorHAnsi" w:eastAsia="Book Antiqua" w:hAnsiTheme="minorHAnsi" w:cstheme="minorHAnsi"/>
        </w:rPr>
        <w:t>and</w:t>
      </w:r>
      <w:r w:rsidRPr="008A3E9D">
        <w:rPr>
          <w:rFonts w:asciiTheme="minorHAnsi" w:eastAsia="Book Antiqua" w:hAnsiTheme="minorHAnsi" w:cstheme="minorHAnsi"/>
          <w:spacing w:val="-16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</w:rPr>
        <w:t>Unmanned</w:t>
      </w:r>
      <w:r w:rsidRPr="008A3E9D">
        <w:rPr>
          <w:rFonts w:asciiTheme="minorHAnsi" w:eastAsia="Book Antiqua" w:hAnsiTheme="minorHAnsi" w:cstheme="minorHAnsi"/>
          <w:spacing w:val="41"/>
          <w:w w:val="87"/>
        </w:rPr>
        <w:t xml:space="preserve"> </w:t>
      </w:r>
      <w:r w:rsidRPr="008A3E9D">
        <w:rPr>
          <w:rFonts w:asciiTheme="minorHAnsi" w:eastAsia="Book Antiqua" w:hAnsiTheme="minorHAnsi" w:cstheme="minorHAnsi"/>
          <w:spacing w:val="-22"/>
        </w:rPr>
        <w:t>V</w:t>
      </w:r>
      <w:r w:rsidRPr="008A3E9D">
        <w:rPr>
          <w:rFonts w:asciiTheme="minorHAnsi" w:eastAsia="Book Antiqua" w:hAnsiTheme="minorHAnsi" w:cstheme="minorHAnsi"/>
        </w:rPr>
        <w:t>ehicles,</w:t>
      </w:r>
      <w:r w:rsidRPr="008A3E9D">
        <w:rPr>
          <w:rFonts w:asciiTheme="minorHAnsi" w:eastAsia="Book Antiqua" w:hAnsiTheme="minorHAnsi" w:cstheme="minorHAnsi"/>
          <w:spacing w:val="-3"/>
        </w:rPr>
        <w:t xml:space="preserve"> </w:t>
      </w:r>
      <w:r w:rsidRPr="008A3E9D">
        <w:rPr>
          <w:rFonts w:asciiTheme="minorHAnsi" w:eastAsia="Book Antiqua" w:hAnsiTheme="minorHAnsi" w:cstheme="minorHAnsi"/>
        </w:rPr>
        <w:t>Fl</w:t>
      </w:r>
      <w:r w:rsidRPr="008A3E9D">
        <w:rPr>
          <w:rFonts w:asciiTheme="minorHAnsi" w:eastAsia="Book Antiqua" w:hAnsiTheme="minorHAnsi" w:cstheme="minorHAnsi"/>
          <w:spacing w:val="-3"/>
        </w:rPr>
        <w:t>e</w:t>
      </w:r>
      <w:r w:rsidRPr="008A3E9D">
        <w:rPr>
          <w:rFonts w:asciiTheme="minorHAnsi" w:eastAsia="Book Antiqua" w:hAnsiTheme="minorHAnsi" w:cstheme="minorHAnsi"/>
        </w:rPr>
        <w:t>xible</w:t>
      </w:r>
      <w:r w:rsidRPr="008A3E9D">
        <w:rPr>
          <w:rFonts w:asciiTheme="minorHAnsi" w:eastAsia="Book Antiqua" w:hAnsiTheme="minorHAnsi" w:cstheme="minorHAnsi"/>
          <w:spacing w:val="-5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</w:rPr>
        <w:t>Manu</w:t>
      </w:r>
      <w:r w:rsidRPr="008A3E9D">
        <w:rPr>
          <w:rFonts w:asciiTheme="minorHAnsi" w:eastAsia="Book Antiqua" w:hAnsiTheme="minorHAnsi" w:cstheme="minorHAnsi"/>
          <w:spacing w:val="-2"/>
          <w:w w:val="88"/>
        </w:rPr>
        <w:t>f</w:t>
      </w:r>
      <w:r w:rsidRPr="008A3E9D">
        <w:rPr>
          <w:rFonts w:asciiTheme="minorHAnsi" w:eastAsia="Book Antiqua" w:hAnsiTheme="minorHAnsi" w:cstheme="minorHAnsi"/>
          <w:w w:val="88"/>
        </w:rPr>
        <w:t xml:space="preserve">acturing </w:t>
      </w:r>
      <w:r w:rsidRPr="008A3E9D">
        <w:rPr>
          <w:rFonts w:asciiTheme="minorHAnsi" w:eastAsia="Book Antiqua" w:hAnsiTheme="minorHAnsi" w:cstheme="minorHAnsi"/>
          <w:spacing w:val="3"/>
          <w:w w:val="88"/>
        </w:rPr>
        <w:t xml:space="preserve"> </w:t>
      </w:r>
      <w:r w:rsidRPr="008A3E9D">
        <w:rPr>
          <w:rFonts w:asciiTheme="minorHAnsi" w:eastAsia="Book Antiqua" w:hAnsiTheme="minorHAnsi" w:cstheme="minorHAnsi"/>
        </w:rPr>
        <w:t>Systems,</w:t>
      </w:r>
      <w:r w:rsidRPr="008A3E9D">
        <w:rPr>
          <w:rFonts w:asciiTheme="minorHAnsi" w:eastAsia="Book Antiqua" w:hAnsiTheme="minorHAnsi" w:cstheme="minorHAnsi"/>
          <w:spacing w:val="-18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</w:rPr>
        <w:t>Distri</w:t>
      </w:r>
      <w:r w:rsidRPr="008A3E9D">
        <w:rPr>
          <w:rFonts w:asciiTheme="minorHAnsi" w:eastAsia="Book Antiqua" w:hAnsiTheme="minorHAnsi" w:cstheme="minorHAnsi"/>
          <w:spacing w:val="-3"/>
          <w:w w:val="87"/>
        </w:rPr>
        <w:t>b</w:t>
      </w:r>
      <w:r w:rsidRPr="008A3E9D">
        <w:rPr>
          <w:rFonts w:asciiTheme="minorHAnsi" w:eastAsia="Book Antiqua" w:hAnsiTheme="minorHAnsi" w:cstheme="minorHAnsi"/>
          <w:w w:val="87"/>
        </w:rPr>
        <w:t xml:space="preserve">uted </w:t>
      </w:r>
      <w:r w:rsidRPr="008A3E9D">
        <w:rPr>
          <w:rFonts w:asciiTheme="minorHAnsi" w:eastAsia="Book Antiqua" w:hAnsiTheme="minorHAnsi" w:cstheme="minorHAnsi"/>
          <w:spacing w:val="8"/>
          <w:w w:val="87"/>
        </w:rPr>
        <w:t xml:space="preserve"> </w:t>
      </w:r>
      <w:r w:rsidRPr="008A3E9D">
        <w:rPr>
          <w:rFonts w:asciiTheme="minorHAnsi" w:eastAsia="Book Antiqua" w:hAnsiTheme="minorHAnsi" w:cstheme="minorHAnsi"/>
        </w:rPr>
        <w:t>P</w:t>
      </w:r>
      <w:r w:rsidRPr="008A3E9D">
        <w:rPr>
          <w:rFonts w:asciiTheme="minorHAnsi" w:eastAsia="Book Antiqua" w:hAnsiTheme="minorHAnsi" w:cstheme="minorHAnsi"/>
          <w:spacing w:val="-5"/>
        </w:rPr>
        <w:t>o</w:t>
      </w:r>
      <w:r w:rsidRPr="008A3E9D">
        <w:rPr>
          <w:rFonts w:asciiTheme="minorHAnsi" w:eastAsia="Book Antiqua" w:hAnsiTheme="minorHAnsi" w:cstheme="minorHAnsi"/>
        </w:rPr>
        <w:t>wer</w:t>
      </w:r>
    </w:p>
    <w:p w14:paraId="1EA6FAB1" w14:textId="77777777" w:rsidR="005810FA" w:rsidRPr="008A3E9D" w:rsidRDefault="00C44365">
      <w:pPr>
        <w:spacing w:line="220" w:lineRule="exact"/>
        <w:rPr>
          <w:rFonts w:asciiTheme="minorHAnsi" w:eastAsia="Book Antiqua" w:hAnsiTheme="minorHAnsi" w:cstheme="minorHAnsi"/>
        </w:rPr>
        <w:sectPr w:rsidR="005810FA" w:rsidRPr="008A3E9D">
          <w:type w:val="continuous"/>
          <w:pgSz w:w="12240" w:h="15840"/>
          <w:pgMar w:top="1360" w:right="1320" w:bottom="280" w:left="1400" w:header="720" w:footer="720" w:gutter="0"/>
          <w:cols w:num="2" w:space="720" w:equalWidth="0">
            <w:col w:w="1272" w:space="568"/>
            <w:col w:w="7680"/>
          </w:cols>
        </w:sectPr>
      </w:pPr>
      <w:r w:rsidRPr="008A3E9D">
        <w:rPr>
          <w:rFonts w:asciiTheme="minorHAnsi" w:eastAsia="Book Antiqua" w:hAnsiTheme="minorHAnsi" w:cstheme="minorHAnsi"/>
          <w:w w:val="89"/>
        </w:rPr>
        <w:t>Generation,</w:t>
      </w:r>
      <w:r w:rsidRPr="008A3E9D">
        <w:rPr>
          <w:rFonts w:asciiTheme="minorHAnsi" w:eastAsia="Book Antiqua" w:hAnsiTheme="minorHAnsi" w:cstheme="minorHAnsi"/>
          <w:spacing w:val="16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</w:rPr>
        <w:t>Intelligent</w:t>
      </w:r>
      <w:r w:rsidRPr="008A3E9D">
        <w:rPr>
          <w:rFonts w:asciiTheme="minorHAnsi" w:eastAsia="Book Antiqua" w:hAnsiTheme="minorHAnsi" w:cstheme="minorHAnsi"/>
          <w:spacing w:val="15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</w:rPr>
        <w:t>Lighting,</w:t>
      </w:r>
      <w:r w:rsidRPr="008A3E9D">
        <w:rPr>
          <w:rFonts w:asciiTheme="minorHAnsi" w:eastAsia="Book Antiqua" w:hAnsiTheme="minorHAnsi" w:cstheme="minorHAnsi"/>
          <w:spacing w:val="22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</w:rPr>
        <w:t>P</w:t>
      </w:r>
      <w:r w:rsidRPr="008A3E9D">
        <w:rPr>
          <w:rFonts w:asciiTheme="minorHAnsi" w:eastAsia="Book Antiqua" w:hAnsiTheme="minorHAnsi" w:cstheme="minorHAnsi"/>
          <w:spacing w:val="-4"/>
          <w:w w:val="89"/>
        </w:rPr>
        <w:t>o</w:t>
      </w:r>
      <w:r w:rsidRPr="008A3E9D">
        <w:rPr>
          <w:rFonts w:asciiTheme="minorHAnsi" w:eastAsia="Book Antiqua" w:hAnsiTheme="minorHAnsi" w:cstheme="minorHAnsi"/>
          <w:w w:val="89"/>
        </w:rPr>
        <w:t>wer</w:t>
      </w:r>
      <w:r w:rsidRPr="008A3E9D">
        <w:rPr>
          <w:rFonts w:asciiTheme="minorHAnsi" w:eastAsia="Book Antiqua" w:hAnsiTheme="minorHAnsi" w:cstheme="minorHAnsi"/>
          <w:spacing w:val="3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</w:rPr>
        <w:t>Demand</w:t>
      </w:r>
      <w:r w:rsidRPr="008A3E9D">
        <w:rPr>
          <w:rFonts w:asciiTheme="minorHAnsi" w:eastAsia="Book Antiqua" w:hAnsiTheme="minorHAnsi" w:cstheme="minorHAnsi"/>
          <w:spacing w:val="-2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</w:rPr>
        <w:t>Response,</w:t>
      </w:r>
      <w:r w:rsidRPr="008A3E9D">
        <w:rPr>
          <w:rFonts w:asciiTheme="minorHAnsi" w:eastAsia="Book Antiqua" w:hAnsiTheme="minorHAnsi" w:cstheme="minorHAnsi"/>
          <w:spacing w:val="23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</w:rPr>
        <w:t>Microgrids,</w:t>
      </w:r>
      <w:r w:rsidRPr="008A3E9D">
        <w:rPr>
          <w:rFonts w:asciiTheme="minorHAnsi" w:eastAsia="Book Antiqua" w:hAnsiTheme="minorHAnsi" w:cstheme="minorHAnsi"/>
          <w:spacing w:val="16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</w:rPr>
        <w:t>Smart</w:t>
      </w:r>
      <w:r w:rsidRPr="008A3E9D">
        <w:rPr>
          <w:rFonts w:asciiTheme="minorHAnsi" w:eastAsia="Book Antiqua" w:hAnsiTheme="minorHAnsi" w:cstheme="minorHAnsi"/>
          <w:spacing w:val="11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</w:rPr>
        <w:t>Grids</w:t>
      </w:r>
    </w:p>
    <w:p w14:paraId="06EC0CAE" w14:textId="77777777" w:rsidR="005810FA" w:rsidRPr="008A3E9D" w:rsidRDefault="005810FA">
      <w:pPr>
        <w:spacing w:before="11" w:line="280" w:lineRule="exact"/>
        <w:rPr>
          <w:rFonts w:asciiTheme="minorHAnsi" w:hAnsiTheme="minorHAnsi" w:cstheme="minorHAnsi"/>
        </w:rPr>
        <w:sectPr w:rsidR="005810FA" w:rsidRPr="008A3E9D">
          <w:type w:val="continuous"/>
          <w:pgSz w:w="12240" w:h="15840"/>
          <w:pgMar w:top="1360" w:right="1320" w:bottom="280" w:left="1400" w:header="720" w:footer="720" w:gutter="0"/>
          <w:cols w:space="720"/>
        </w:sectPr>
      </w:pPr>
    </w:p>
    <w:p w14:paraId="28AF216A" w14:textId="77777777" w:rsidR="005810FA" w:rsidRPr="008A3E9D" w:rsidRDefault="00C44365">
      <w:pPr>
        <w:spacing w:before="28"/>
        <w:ind w:left="117"/>
        <w:rPr>
          <w:rFonts w:asciiTheme="minorHAnsi" w:eastAsia="Book Antiqua" w:hAnsiTheme="minorHAnsi" w:cstheme="minorHAnsi"/>
        </w:rPr>
      </w:pPr>
      <w:r w:rsidRPr="008A3E9D">
        <w:rPr>
          <w:rFonts w:asciiTheme="minorHAnsi" w:eastAsia="Book Antiqua" w:hAnsiTheme="minorHAnsi" w:cstheme="minorHAnsi"/>
          <w:spacing w:val="9"/>
          <w:w w:val="93"/>
        </w:rPr>
        <w:t>H</w:t>
      </w:r>
      <w:r w:rsidRPr="008A3E9D">
        <w:rPr>
          <w:rFonts w:asciiTheme="minorHAnsi" w:eastAsia="Book Antiqua" w:hAnsiTheme="minorHAnsi" w:cstheme="minorHAnsi"/>
          <w:spacing w:val="9"/>
          <w:w w:val="93"/>
        </w:rPr>
        <w:t>AR</w:t>
      </w:r>
      <w:r w:rsidRPr="008A3E9D">
        <w:rPr>
          <w:rFonts w:asciiTheme="minorHAnsi" w:eastAsia="Book Antiqua" w:hAnsiTheme="minorHAnsi" w:cstheme="minorHAnsi"/>
          <w:spacing w:val="5"/>
          <w:w w:val="93"/>
        </w:rPr>
        <w:t>D</w:t>
      </w:r>
      <w:r w:rsidRPr="008A3E9D">
        <w:rPr>
          <w:rFonts w:asciiTheme="minorHAnsi" w:eastAsia="Book Antiqua" w:hAnsiTheme="minorHAnsi" w:cstheme="minorHAnsi"/>
          <w:spacing w:val="-8"/>
          <w:w w:val="93"/>
        </w:rPr>
        <w:t>W</w:t>
      </w:r>
      <w:r w:rsidRPr="008A3E9D">
        <w:rPr>
          <w:rFonts w:asciiTheme="minorHAnsi" w:eastAsia="Book Antiqua" w:hAnsiTheme="minorHAnsi" w:cstheme="minorHAnsi"/>
          <w:spacing w:val="9"/>
          <w:w w:val="93"/>
        </w:rPr>
        <w:t>AR</w:t>
      </w:r>
      <w:r w:rsidRPr="008A3E9D">
        <w:rPr>
          <w:rFonts w:asciiTheme="minorHAnsi" w:eastAsia="Book Antiqua" w:hAnsiTheme="minorHAnsi" w:cstheme="minorHAnsi"/>
          <w:w w:val="93"/>
        </w:rPr>
        <w:t>E</w:t>
      </w:r>
      <w:r w:rsidRPr="008A3E9D">
        <w:rPr>
          <w:rFonts w:asciiTheme="minorHAnsi" w:eastAsia="Book Antiqua" w:hAnsiTheme="minorHAnsi" w:cstheme="minorHAnsi"/>
          <w:spacing w:val="32"/>
          <w:w w:val="93"/>
        </w:rPr>
        <w:t xml:space="preserve"> </w:t>
      </w:r>
      <w:r w:rsidRPr="008A3E9D">
        <w:rPr>
          <w:rFonts w:asciiTheme="minorHAnsi" w:eastAsia="Book Antiqua" w:hAnsiTheme="minorHAnsi" w:cstheme="minorHAnsi"/>
          <w:spacing w:val="10"/>
        </w:rPr>
        <w:t>AN</w:t>
      </w:r>
      <w:r w:rsidRPr="008A3E9D">
        <w:rPr>
          <w:rFonts w:asciiTheme="minorHAnsi" w:eastAsia="Book Antiqua" w:hAnsiTheme="minorHAnsi" w:cstheme="minorHAnsi"/>
        </w:rPr>
        <w:t>D</w:t>
      </w:r>
    </w:p>
    <w:p w14:paraId="61A1ADCE" w14:textId="77777777" w:rsidR="005810FA" w:rsidRPr="008A3E9D" w:rsidRDefault="00C44365">
      <w:pPr>
        <w:spacing w:line="220" w:lineRule="exact"/>
        <w:ind w:left="117" w:right="-50"/>
        <w:rPr>
          <w:rFonts w:asciiTheme="minorHAnsi" w:eastAsia="Book Antiqua" w:hAnsiTheme="minorHAnsi" w:cstheme="minorHAnsi"/>
        </w:rPr>
      </w:pPr>
      <w:r w:rsidRPr="008A3E9D">
        <w:rPr>
          <w:rFonts w:asciiTheme="minorHAnsi" w:eastAsia="Book Antiqua" w:hAnsiTheme="minorHAnsi" w:cstheme="minorHAnsi"/>
          <w:spacing w:val="10"/>
          <w:position w:val="1"/>
        </w:rPr>
        <w:t>S</w:t>
      </w:r>
      <w:r w:rsidRPr="008A3E9D">
        <w:rPr>
          <w:rFonts w:asciiTheme="minorHAnsi" w:eastAsia="Book Antiqua" w:hAnsiTheme="minorHAnsi" w:cstheme="minorHAnsi"/>
          <w:spacing w:val="10"/>
          <w:position w:val="1"/>
        </w:rPr>
        <w:t>OFT</w:t>
      </w:r>
      <w:r w:rsidRPr="008A3E9D">
        <w:rPr>
          <w:rFonts w:asciiTheme="minorHAnsi" w:eastAsia="Book Antiqua" w:hAnsiTheme="minorHAnsi" w:cstheme="minorHAnsi"/>
          <w:spacing w:val="-9"/>
          <w:position w:val="1"/>
        </w:rPr>
        <w:t>W</w:t>
      </w:r>
      <w:r w:rsidRPr="008A3E9D">
        <w:rPr>
          <w:rFonts w:asciiTheme="minorHAnsi" w:eastAsia="Book Antiqua" w:hAnsiTheme="minorHAnsi" w:cstheme="minorHAnsi"/>
          <w:spacing w:val="10"/>
          <w:position w:val="1"/>
        </w:rPr>
        <w:t>AR</w:t>
      </w:r>
      <w:r w:rsidRPr="008A3E9D">
        <w:rPr>
          <w:rFonts w:asciiTheme="minorHAnsi" w:eastAsia="Book Antiqua" w:hAnsiTheme="minorHAnsi" w:cstheme="minorHAnsi"/>
          <w:position w:val="1"/>
        </w:rPr>
        <w:t>E</w:t>
      </w:r>
      <w:r w:rsidRPr="008A3E9D">
        <w:rPr>
          <w:rFonts w:asciiTheme="minorHAnsi" w:eastAsia="Book Antiqua" w:hAnsiTheme="minorHAnsi" w:cstheme="minorHAnsi"/>
          <w:spacing w:val="-10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spacing w:val="10"/>
          <w:w w:val="105"/>
          <w:position w:val="1"/>
        </w:rPr>
        <w:t>S</w:t>
      </w:r>
      <w:r w:rsidRPr="008A3E9D">
        <w:rPr>
          <w:rFonts w:asciiTheme="minorHAnsi" w:eastAsia="Book Antiqua" w:hAnsiTheme="minorHAnsi" w:cstheme="minorHAnsi"/>
          <w:spacing w:val="10"/>
          <w:w w:val="99"/>
          <w:position w:val="1"/>
        </w:rPr>
        <w:t>K</w:t>
      </w:r>
      <w:r w:rsidRPr="008A3E9D">
        <w:rPr>
          <w:rFonts w:asciiTheme="minorHAnsi" w:eastAsia="Book Antiqua" w:hAnsiTheme="minorHAnsi" w:cstheme="minorHAnsi"/>
          <w:spacing w:val="10"/>
          <w:w w:val="98"/>
          <w:position w:val="1"/>
        </w:rPr>
        <w:t>I</w:t>
      </w:r>
      <w:r w:rsidRPr="008A3E9D">
        <w:rPr>
          <w:rFonts w:asciiTheme="minorHAnsi" w:eastAsia="Book Antiqua" w:hAnsiTheme="minorHAnsi" w:cstheme="minorHAnsi"/>
          <w:spacing w:val="10"/>
          <w:w w:val="99"/>
          <w:position w:val="1"/>
        </w:rPr>
        <w:t>LL</w:t>
      </w:r>
      <w:r w:rsidRPr="008A3E9D">
        <w:rPr>
          <w:rFonts w:asciiTheme="minorHAnsi" w:eastAsia="Book Antiqua" w:hAnsiTheme="minorHAnsi" w:cstheme="minorHAnsi"/>
          <w:w w:val="105"/>
          <w:position w:val="1"/>
        </w:rPr>
        <w:t>S</w:t>
      </w:r>
    </w:p>
    <w:p w14:paraId="1295B0EC" w14:textId="77777777" w:rsidR="005810FA" w:rsidRPr="008A3E9D" w:rsidRDefault="00C44365">
      <w:pPr>
        <w:spacing w:before="28"/>
        <w:rPr>
          <w:rFonts w:asciiTheme="minorHAnsi" w:eastAsia="Book Antiqua" w:hAnsiTheme="minorHAnsi" w:cstheme="minorHAnsi"/>
        </w:rPr>
      </w:pPr>
      <w:r w:rsidRPr="008A3E9D">
        <w:rPr>
          <w:rFonts w:asciiTheme="minorHAnsi" w:hAnsiTheme="minorHAnsi" w:cstheme="minorHAnsi"/>
        </w:rPr>
        <w:br w:type="column"/>
      </w:r>
      <w:r w:rsidRPr="008A3E9D">
        <w:rPr>
          <w:rFonts w:asciiTheme="minorHAnsi" w:eastAsia="Book Antiqua" w:hAnsiTheme="minorHAnsi" w:cstheme="minorHAnsi"/>
          <w:w w:val="88"/>
        </w:rPr>
        <w:t>Analog</w:t>
      </w:r>
      <w:r w:rsidRPr="008A3E9D">
        <w:rPr>
          <w:rFonts w:asciiTheme="minorHAnsi" w:eastAsia="Book Antiqua" w:hAnsiTheme="minorHAnsi" w:cstheme="minorHAnsi"/>
          <w:spacing w:val="19"/>
          <w:w w:val="88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</w:rPr>
        <w:t>and</w:t>
      </w:r>
      <w:r w:rsidRPr="008A3E9D">
        <w:rPr>
          <w:rFonts w:asciiTheme="minorHAnsi" w:eastAsia="Book Antiqua" w:hAnsiTheme="minorHAnsi" w:cstheme="minorHAnsi"/>
          <w:spacing w:val="-4"/>
          <w:w w:val="88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</w:rPr>
        <w:t>Digital</w:t>
      </w:r>
      <w:r w:rsidRPr="008A3E9D">
        <w:rPr>
          <w:rFonts w:asciiTheme="minorHAnsi" w:eastAsia="Book Antiqua" w:hAnsiTheme="minorHAnsi" w:cstheme="minorHAnsi"/>
          <w:spacing w:val="24"/>
          <w:w w:val="88"/>
        </w:rPr>
        <w:t xml:space="preserve"> </w:t>
      </w:r>
      <w:r w:rsidRPr="008A3E9D">
        <w:rPr>
          <w:rFonts w:asciiTheme="minorHAnsi" w:eastAsia="Book Antiqua" w:hAnsiTheme="minorHAnsi" w:cstheme="minorHAnsi"/>
        </w:rPr>
        <w:t>Electronics:</w:t>
      </w:r>
    </w:p>
    <w:p w14:paraId="13B11598" w14:textId="77777777" w:rsidR="005810FA" w:rsidRPr="008A3E9D" w:rsidRDefault="00C44365">
      <w:pPr>
        <w:spacing w:line="220" w:lineRule="exact"/>
        <w:ind w:left="100"/>
        <w:rPr>
          <w:rFonts w:asciiTheme="minorHAnsi" w:eastAsia="Book Antiqua" w:hAnsiTheme="minorHAnsi" w:cstheme="minorHAnsi"/>
        </w:rPr>
      </w:pPr>
      <w:r w:rsidRPr="008A3E9D">
        <w:rPr>
          <w:rFonts w:asciiTheme="minorHAnsi" w:hAnsiTheme="minorHAnsi" w:cstheme="minorHAnsi"/>
          <w:w w:val="142"/>
          <w:position w:val="1"/>
        </w:rPr>
        <w:t>•</w:t>
      </w:r>
      <w:r w:rsidRPr="008A3E9D">
        <w:rPr>
          <w:rFonts w:asciiTheme="minorHAnsi" w:hAnsiTheme="minorHAnsi" w:cstheme="minorHAnsi"/>
          <w:spacing w:val="29"/>
          <w:w w:val="142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  <w:position w:val="1"/>
        </w:rPr>
        <w:t>Bipolar</w:t>
      </w:r>
      <w:r w:rsidRPr="008A3E9D">
        <w:rPr>
          <w:rFonts w:asciiTheme="minorHAnsi" w:eastAsia="Book Antiqua" w:hAnsiTheme="minorHAnsi" w:cstheme="minorHAnsi"/>
          <w:spacing w:val="33"/>
          <w:w w:val="88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  <w:position w:val="1"/>
        </w:rPr>
        <w:t>and</w:t>
      </w:r>
      <w:r w:rsidRPr="008A3E9D">
        <w:rPr>
          <w:rFonts w:asciiTheme="minorHAnsi" w:eastAsia="Book Antiqua" w:hAnsiTheme="minorHAnsi" w:cstheme="minorHAnsi"/>
          <w:spacing w:val="-3"/>
          <w:w w:val="88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FET</w:t>
      </w:r>
      <w:r w:rsidRPr="008A3E9D">
        <w:rPr>
          <w:rFonts w:asciiTheme="minorHAnsi" w:eastAsia="Book Antiqua" w:hAnsiTheme="minorHAnsi" w:cstheme="minorHAnsi"/>
          <w:spacing w:val="-3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  <w:position w:val="1"/>
        </w:rPr>
        <w:t>implementations</w:t>
      </w:r>
      <w:r w:rsidRPr="008A3E9D">
        <w:rPr>
          <w:rFonts w:asciiTheme="minorHAnsi" w:eastAsia="Book Antiqua" w:hAnsiTheme="minorHAnsi" w:cstheme="minorHAnsi"/>
          <w:spacing w:val="7"/>
          <w:w w:val="88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of</w:t>
      </w:r>
      <w:r w:rsidRPr="008A3E9D">
        <w:rPr>
          <w:rFonts w:asciiTheme="minorHAnsi" w:eastAsia="Book Antiqua" w:hAnsiTheme="minorHAnsi" w:cstheme="minorHAnsi"/>
          <w:spacing w:val="-10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  <w:position w:val="1"/>
        </w:rPr>
        <w:t>continuous</w:t>
      </w:r>
      <w:r w:rsidRPr="008A3E9D">
        <w:rPr>
          <w:rFonts w:asciiTheme="minorHAnsi" w:eastAsia="Book Antiqua" w:hAnsiTheme="minorHAnsi" w:cstheme="minorHAnsi"/>
          <w:spacing w:val="17"/>
          <w:w w:val="87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  <w:position w:val="1"/>
        </w:rPr>
        <w:t>and</w:t>
      </w:r>
      <w:r w:rsidRPr="008A3E9D">
        <w:rPr>
          <w:rFonts w:asciiTheme="minorHAnsi" w:eastAsia="Book Antiqua" w:hAnsiTheme="minorHAnsi" w:cstheme="minorHAnsi"/>
          <w:spacing w:val="1"/>
          <w:w w:val="87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  <w:position w:val="1"/>
        </w:rPr>
        <w:t>switched</w:t>
      </w:r>
      <w:r w:rsidRPr="008A3E9D">
        <w:rPr>
          <w:rFonts w:asciiTheme="minorHAnsi" w:eastAsia="Book Antiqua" w:hAnsiTheme="minorHAnsi" w:cstheme="minorHAnsi"/>
          <w:spacing w:val="15"/>
          <w:w w:val="87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  <w:position w:val="1"/>
        </w:rPr>
        <w:t>amplifiers,</w:t>
      </w:r>
      <w:r w:rsidRPr="008A3E9D">
        <w:rPr>
          <w:rFonts w:asciiTheme="minorHAnsi" w:eastAsia="Book Antiqua" w:hAnsiTheme="minorHAnsi" w:cstheme="minorHAnsi"/>
          <w:spacing w:val="26"/>
          <w:w w:val="87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  <w:position w:val="1"/>
        </w:rPr>
        <w:t>modulators,</w:t>
      </w:r>
      <w:r w:rsidRPr="008A3E9D">
        <w:rPr>
          <w:rFonts w:asciiTheme="minorHAnsi" w:eastAsia="Book Antiqua" w:hAnsiTheme="minorHAnsi" w:cstheme="minorHAnsi"/>
          <w:spacing w:val="18"/>
          <w:w w:val="87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con-</w:t>
      </w:r>
    </w:p>
    <w:p w14:paraId="0B96231E" w14:textId="77777777" w:rsidR="005810FA" w:rsidRPr="008A3E9D" w:rsidRDefault="00C44365">
      <w:pPr>
        <w:spacing w:line="220" w:lineRule="exact"/>
        <w:ind w:left="299"/>
        <w:rPr>
          <w:rFonts w:asciiTheme="minorHAnsi" w:eastAsia="Book Antiqua" w:hAnsiTheme="minorHAnsi" w:cstheme="minorHAnsi"/>
        </w:rPr>
      </w:pPr>
      <w:r w:rsidRPr="008A3E9D">
        <w:rPr>
          <w:rFonts w:asciiTheme="minorHAnsi" w:eastAsia="Book Antiqua" w:hAnsiTheme="minorHAnsi" w:cstheme="minorHAnsi"/>
          <w:spacing w:val="-3"/>
          <w:w w:val="86"/>
          <w:position w:val="1"/>
        </w:rPr>
        <w:t>v</w:t>
      </w:r>
      <w:r w:rsidRPr="008A3E9D">
        <w:rPr>
          <w:rFonts w:asciiTheme="minorHAnsi" w:eastAsia="Book Antiqua" w:hAnsiTheme="minorHAnsi" w:cstheme="minorHAnsi"/>
          <w:w w:val="86"/>
          <w:position w:val="1"/>
        </w:rPr>
        <w:t>erters,</w:t>
      </w:r>
      <w:r w:rsidRPr="008A3E9D">
        <w:rPr>
          <w:rFonts w:asciiTheme="minorHAnsi" w:eastAsia="Book Antiqua" w:hAnsiTheme="minorHAnsi" w:cstheme="minorHAnsi"/>
          <w:spacing w:val="25"/>
          <w:w w:val="86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6"/>
          <w:position w:val="1"/>
        </w:rPr>
        <w:t>and</w:t>
      </w:r>
      <w:r w:rsidRPr="008A3E9D">
        <w:rPr>
          <w:rFonts w:asciiTheme="minorHAnsi" w:eastAsia="Book Antiqua" w:hAnsiTheme="minorHAnsi" w:cstheme="minorHAnsi"/>
          <w:spacing w:val="4"/>
          <w:w w:val="86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filters</w:t>
      </w:r>
    </w:p>
    <w:p w14:paraId="19CDE089" w14:textId="77777777" w:rsidR="005810FA" w:rsidRPr="008A3E9D" w:rsidRDefault="00C44365">
      <w:pPr>
        <w:spacing w:line="220" w:lineRule="exact"/>
        <w:ind w:left="100"/>
        <w:rPr>
          <w:rFonts w:asciiTheme="minorHAnsi" w:eastAsia="Book Antiqua" w:hAnsiTheme="minorHAnsi" w:cstheme="minorHAnsi"/>
        </w:rPr>
      </w:pPr>
      <w:r w:rsidRPr="008A3E9D">
        <w:rPr>
          <w:rFonts w:asciiTheme="minorHAnsi" w:hAnsiTheme="minorHAnsi" w:cstheme="minorHAnsi"/>
          <w:w w:val="142"/>
          <w:position w:val="1"/>
        </w:rPr>
        <w:t>•</w:t>
      </w:r>
      <w:r w:rsidRPr="008A3E9D">
        <w:rPr>
          <w:rFonts w:asciiTheme="minorHAnsi" w:hAnsiTheme="minorHAnsi" w:cstheme="minorHAnsi"/>
          <w:spacing w:val="29"/>
          <w:w w:val="142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Computer-Aided</w:t>
      </w:r>
      <w:r w:rsidRPr="008A3E9D">
        <w:rPr>
          <w:rFonts w:asciiTheme="minorHAnsi" w:eastAsia="Book Antiqua" w:hAnsiTheme="minorHAnsi" w:cstheme="minorHAnsi"/>
          <w:spacing w:val="-10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Design</w:t>
      </w:r>
      <w:r w:rsidRPr="008A3E9D">
        <w:rPr>
          <w:rFonts w:asciiTheme="minorHAnsi" w:eastAsia="Book Antiqua" w:hAnsiTheme="minorHAnsi" w:cstheme="minorHAnsi"/>
          <w:spacing w:val="12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spacing w:val="-16"/>
          <w:position w:val="1"/>
        </w:rPr>
        <w:t>T</w:t>
      </w:r>
      <w:r w:rsidRPr="008A3E9D">
        <w:rPr>
          <w:rFonts w:asciiTheme="minorHAnsi" w:eastAsia="Book Antiqua" w:hAnsiTheme="minorHAnsi" w:cstheme="minorHAnsi"/>
          <w:position w:val="1"/>
        </w:rPr>
        <w:t>ools:</w:t>
      </w:r>
      <w:r w:rsidRPr="008A3E9D">
        <w:rPr>
          <w:rFonts w:asciiTheme="minorHAnsi" w:eastAsia="Book Antiqua" w:hAnsiTheme="minorHAnsi" w:cstheme="minorHAnsi"/>
          <w:spacing w:val="-14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90"/>
          <w:position w:val="1"/>
        </w:rPr>
        <w:t>Cadence</w:t>
      </w:r>
      <w:r w:rsidRPr="008A3E9D">
        <w:rPr>
          <w:rFonts w:asciiTheme="minorHAnsi" w:eastAsia="Book Antiqua" w:hAnsiTheme="minorHAnsi" w:cstheme="minorHAnsi"/>
          <w:spacing w:val="5"/>
          <w:w w:val="90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90"/>
          <w:position w:val="1"/>
        </w:rPr>
        <w:t>OrCAD,</w:t>
      </w:r>
      <w:r w:rsidRPr="008A3E9D">
        <w:rPr>
          <w:rFonts w:asciiTheme="minorHAnsi" w:eastAsia="Book Antiqua" w:hAnsiTheme="minorHAnsi" w:cstheme="minorHAnsi"/>
          <w:spacing w:val="20"/>
          <w:w w:val="90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90"/>
          <w:position w:val="1"/>
        </w:rPr>
        <w:t>NI</w:t>
      </w:r>
      <w:r w:rsidRPr="008A3E9D">
        <w:rPr>
          <w:rFonts w:asciiTheme="minorHAnsi" w:eastAsia="Book Antiqua" w:hAnsiTheme="minorHAnsi" w:cstheme="minorHAnsi"/>
          <w:spacing w:val="5"/>
          <w:w w:val="90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90"/>
          <w:position w:val="1"/>
        </w:rPr>
        <w:t>Multisim,</w:t>
      </w:r>
      <w:r w:rsidRPr="008A3E9D">
        <w:rPr>
          <w:rFonts w:asciiTheme="minorHAnsi" w:eastAsia="Book Antiqua" w:hAnsiTheme="minorHAnsi" w:cstheme="minorHAnsi"/>
          <w:spacing w:val="5"/>
          <w:w w:val="90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SPICE,</w:t>
      </w:r>
      <w:r w:rsidRPr="008A3E9D">
        <w:rPr>
          <w:rFonts w:asciiTheme="minorHAnsi" w:eastAsia="Book Antiqua" w:hAnsiTheme="minorHAnsi" w:cstheme="minorHAnsi"/>
          <w:spacing w:val="-18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pst-circ</w:t>
      </w:r>
    </w:p>
    <w:p w14:paraId="0A2BA8D0" w14:textId="77777777" w:rsidR="005810FA" w:rsidRPr="008A3E9D" w:rsidRDefault="005810FA">
      <w:pPr>
        <w:spacing w:before="8" w:line="100" w:lineRule="exact"/>
        <w:rPr>
          <w:rFonts w:asciiTheme="minorHAnsi" w:hAnsiTheme="minorHAnsi" w:cstheme="minorHAnsi"/>
        </w:rPr>
      </w:pPr>
    </w:p>
    <w:p w14:paraId="47F7DA27" w14:textId="77777777" w:rsidR="005810FA" w:rsidRPr="008A3E9D" w:rsidRDefault="00C44365">
      <w:pPr>
        <w:rPr>
          <w:rFonts w:asciiTheme="minorHAnsi" w:eastAsia="Book Antiqua" w:hAnsiTheme="minorHAnsi" w:cstheme="minorHAnsi"/>
        </w:rPr>
      </w:pPr>
      <w:r w:rsidRPr="008A3E9D">
        <w:rPr>
          <w:rFonts w:asciiTheme="minorHAnsi" w:eastAsia="Book Antiqua" w:hAnsiTheme="minorHAnsi" w:cstheme="minorHAnsi"/>
          <w:w w:val="88"/>
        </w:rPr>
        <w:t>Embedded</w:t>
      </w:r>
      <w:r w:rsidRPr="008A3E9D">
        <w:rPr>
          <w:rFonts w:asciiTheme="minorHAnsi" w:eastAsia="Book Antiqua" w:hAnsiTheme="minorHAnsi" w:cstheme="minorHAnsi"/>
          <w:spacing w:val="6"/>
          <w:w w:val="88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</w:rPr>
        <w:t>and</w:t>
      </w:r>
      <w:r w:rsidRPr="008A3E9D">
        <w:rPr>
          <w:rFonts w:asciiTheme="minorHAnsi" w:eastAsia="Book Antiqua" w:hAnsiTheme="minorHAnsi" w:cstheme="minorHAnsi"/>
          <w:spacing w:val="-4"/>
          <w:w w:val="88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</w:rPr>
        <w:t>Real-time</w:t>
      </w:r>
      <w:r w:rsidRPr="008A3E9D">
        <w:rPr>
          <w:rFonts w:asciiTheme="minorHAnsi" w:eastAsia="Book Antiqua" w:hAnsiTheme="minorHAnsi" w:cstheme="minorHAnsi"/>
          <w:spacing w:val="40"/>
          <w:w w:val="88"/>
        </w:rPr>
        <w:t xml:space="preserve"> </w:t>
      </w:r>
      <w:r w:rsidRPr="008A3E9D">
        <w:rPr>
          <w:rFonts w:asciiTheme="minorHAnsi" w:eastAsia="Book Antiqua" w:hAnsiTheme="minorHAnsi" w:cstheme="minorHAnsi"/>
        </w:rPr>
        <w:t>Systems:</w:t>
      </w:r>
    </w:p>
    <w:p w14:paraId="0A78D28D" w14:textId="77777777" w:rsidR="005810FA" w:rsidRPr="008A3E9D" w:rsidRDefault="00C44365">
      <w:pPr>
        <w:spacing w:line="220" w:lineRule="exact"/>
        <w:ind w:left="100"/>
        <w:rPr>
          <w:rFonts w:asciiTheme="minorHAnsi" w:eastAsia="Book Antiqua" w:hAnsiTheme="minorHAnsi" w:cstheme="minorHAnsi"/>
        </w:rPr>
      </w:pPr>
      <w:r w:rsidRPr="008A3E9D">
        <w:rPr>
          <w:rFonts w:asciiTheme="minorHAnsi" w:hAnsiTheme="minorHAnsi" w:cstheme="minorHAnsi"/>
          <w:w w:val="142"/>
          <w:position w:val="1"/>
        </w:rPr>
        <w:t>•</w:t>
      </w:r>
      <w:r w:rsidRPr="008A3E9D">
        <w:rPr>
          <w:rFonts w:asciiTheme="minorHAnsi" w:hAnsiTheme="minorHAnsi" w:cstheme="minorHAnsi"/>
          <w:spacing w:val="29"/>
          <w:w w:val="142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  <w:position w:val="1"/>
        </w:rPr>
        <w:t>Soft</w:t>
      </w:r>
      <w:r w:rsidRPr="008A3E9D">
        <w:rPr>
          <w:rFonts w:asciiTheme="minorHAnsi" w:eastAsia="Book Antiqua" w:hAnsiTheme="minorHAnsi" w:cstheme="minorHAnsi"/>
          <w:spacing w:val="-2"/>
          <w:w w:val="87"/>
          <w:position w:val="1"/>
        </w:rPr>
        <w:t>w</w:t>
      </w:r>
      <w:r w:rsidRPr="008A3E9D">
        <w:rPr>
          <w:rFonts w:asciiTheme="minorHAnsi" w:eastAsia="Book Antiqua" w:hAnsiTheme="minorHAnsi" w:cstheme="minorHAnsi"/>
          <w:w w:val="87"/>
          <w:position w:val="1"/>
        </w:rPr>
        <w:t>are</w:t>
      </w:r>
      <w:r w:rsidRPr="008A3E9D">
        <w:rPr>
          <w:rFonts w:asciiTheme="minorHAnsi" w:eastAsia="Book Antiqua" w:hAnsiTheme="minorHAnsi" w:cstheme="minorHAnsi"/>
          <w:spacing w:val="37"/>
          <w:w w:val="87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  <w:position w:val="1"/>
        </w:rPr>
        <w:t>and</w:t>
      </w:r>
      <w:r w:rsidRPr="008A3E9D">
        <w:rPr>
          <w:rFonts w:asciiTheme="minorHAnsi" w:eastAsia="Book Antiqua" w:hAnsiTheme="minorHAnsi" w:cstheme="minorHAnsi"/>
          <w:spacing w:val="2"/>
          <w:w w:val="87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  <w:position w:val="1"/>
        </w:rPr>
        <w:t>hard</w:t>
      </w:r>
      <w:r w:rsidRPr="008A3E9D">
        <w:rPr>
          <w:rFonts w:asciiTheme="minorHAnsi" w:eastAsia="Book Antiqua" w:hAnsiTheme="minorHAnsi" w:cstheme="minorHAnsi"/>
          <w:spacing w:val="-2"/>
          <w:w w:val="87"/>
          <w:position w:val="1"/>
        </w:rPr>
        <w:t>w</w:t>
      </w:r>
      <w:r w:rsidRPr="008A3E9D">
        <w:rPr>
          <w:rFonts w:asciiTheme="minorHAnsi" w:eastAsia="Book Antiqua" w:hAnsiTheme="minorHAnsi" w:cstheme="minorHAnsi"/>
          <w:w w:val="87"/>
          <w:position w:val="1"/>
        </w:rPr>
        <w:t>are</w:t>
      </w:r>
      <w:r w:rsidRPr="008A3E9D">
        <w:rPr>
          <w:rFonts w:asciiTheme="minorHAnsi" w:eastAsia="Book Antiqua" w:hAnsiTheme="minorHAnsi" w:cstheme="minorHAnsi"/>
          <w:spacing w:val="-1"/>
          <w:w w:val="87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  <w:position w:val="1"/>
        </w:rPr>
        <w:t>d</w:t>
      </w:r>
      <w:r w:rsidRPr="008A3E9D">
        <w:rPr>
          <w:rFonts w:asciiTheme="minorHAnsi" w:eastAsia="Book Antiqua" w:hAnsiTheme="minorHAnsi" w:cstheme="minorHAnsi"/>
          <w:spacing w:val="-4"/>
          <w:w w:val="87"/>
          <w:position w:val="1"/>
        </w:rPr>
        <w:t>e</w:t>
      </w:r>
      <w:r w:rsidRPr="008A3E9D">
        <w:rPr>
          <w:rFonts w:asciiTheme="minorHAnsi" w:eastAsia="Book Antiqua" w:hAnsiTheme="minorHAnsi" w:cstheme="minorHAnsi"/>
          <w:spacing w:val="-3"/>
          <w:w w:val="87"/>
          <w:position w:val="1"/>
        </w:rPr>
        <w:t>v</w:t>
      </w:r>
      <w:r w:rsidRPr="008A3E9D">
        <w:rPr>
          <w:rFonts w:asciiTheme="minorHAnsi" w:eastAsia="Book Antiqua" w:hAnsiTheme="minorHAnsi" w:cstheme="minorHAnsi"/>
          <w:w w:val="87"/>
          <w:position w:val="1"/>
        </w:rPr>
        <w:t>elopment</w:t>
      </w:r>
      <w:r w:rsidRPr="008A3E9D">
        <w:rPr>
          <w:rFonts w:asciiTheme="minorHAnsi" w:eastAsia="Book Antiqua" w:hAnsiTheme="minorHAnsi" w:cstheme="minorHAnsi"/>
          <w:spacing w:val="15"/>
          <w:w w:val="87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  <w:position w:val="1"/>
        </w:rPr>
        <w:t>with</w:t>
      </w:r>
      <w:r w:rsidRPr="008A3E9D">
        <w:rPr>
          <w:rFonts w:asciiTheme="minorHAnsi" w:eastAsia="Book Antiqua" w:hAnsiTheme="minorHAnsi" w:cstheme="minorHAnsi"/>
          <w:spacing w:val="8"/>
          <w:w w:val="87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  <w:position w:val="1"/>
        </w:rPr>
        <w:t>s</w:t>
      </w:r>
      <w:r w:rsidRPr="008A3E9D">
        <w:rPr>
          <w:rFonts w:asciiTheme="minorHAnsi" w:eastAsia="Book Antiqua" w:hAnsiTheme="minorHAnsi" w:cstheme="minorHAnsi"/>
          <w:spacing w:val="-4"/>
          <w:w w:val="87"/>
          <w:position w:val="1"/>
        </w:rPr>
        <w:t>e</w:t>
      </w:r>
      <w:r w:rsidRPr="008A3E9D">
        <w:rPr>
          <w:rFonts w:asciiTheme="minorHAnsi" w:eastAsia="Book Antiqua" w:hAnsiTheme="minorHAnsi" w:cstheme="minorHAnsi"/>
          <w:spacing w:val="-3"/>
          <w:w w:val="87"/>
          <w:position w:val="1"/>
        </w:rPr>
        <w:t>v</w:t>
      </w:r>
      <w:r w:rsidRPr="008A3E9D">
        <w:rPr>
          <w:rFonts w:asciiTheme="minorHAnsi" w:eastAsia="Book Antiqua" w:hAnsiTheme="minorHAnsi" w:cstheme="minorHAnsi"/>
          <w:w w:val="87"/>
          <w:position w:val="1"/>
        </w:rPr>
        <w:t>eral</w:t>
      </w:r>
      <w:r w:rsidRPr="008A3E9D">
        <w:rPr>
          <w:rFonts w:asciiTheme="minorHAnsi" w:eastAsia="Book Antiqua" w:hAnsiTheme="minorHAnsi" w:cstheme="minorHAnsi"/>
          <w:spacing w:val="24"/>
          <w:w w:val="87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  <w:position w:val="1"/>
        </w:rPr>
        <w:t>MCU</w:t>
      </w:r>
      <w:r w:rsidRPr="008A3E9D">
        <w:rPr>
          <w:rFonts w:asciiTheme="minorHAnsi" w:eastAsia="Book Antiqua" w:hAnsiTheme="minorHAnsi" w:cstheme="minorHAnsi"/>
          <w:spacing w:val="38"/>
          <w:w w:val="87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  <w:position w:val="1"/>
        </w:rPr>
        <w:t>and</w:t>
      </w:r>
      <w:r w:rsidRPr="008A3E9D">
        <w:rPr>
          <w:rFonts w:asciiTheme="minorHAnsi" w:eastAsia="Book Antiqua" w:hAnsiTheme="minorHAnsi" w:cstheme="minorHAnsi"/>
          <w:spacing w:val="2"/>
          <w:w w:val="87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DSP</w:t>
      </w:r>
      <w:r w:rsidRPr="008A3E9D">
        <w:rPr>
          <w:rFonts w:asciiTheme="minorHAnsi" w:eastAsia="Book Antiqua" w:hAnsiTheme="minorHAnsi" w:cstheme="minorHAnsi"/>
          <w:spacing w:val="-13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  <w:position w:val="1"/>
        </w:rPr>
        <w:t>platforms</w:t>
      </w:r>
      <w:r w:rsidRPr="008A3E9D">
        <w:rPr>
          <w:rFonts w:asciiTheme="minorHAnsi" w:eastAsia="Book Antiqua" w:hAnsiTheme="minorHAnsi" w:cstheme="minorHAnsi"/>
          <w:spacing w:val="8"/>
          <w:w w:val="88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(e.g.,</w:t>
      </w:r>
      <w:r w:rsidRPr="008A3E9D">
        <w:rPr>
          <w:rFonts w:asciiTheme="minorHAnsi" w:eastAsia="Book Antiqua" w:hAnsiTheme="minorHAnsi" w:cstheme="minorHAnsi"/>
          <w:spacing w:val="-1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Motorola</w:t>
      </w:r>
    </w:p>
    <w:p w14:paraId="58323088" w14:textId="77777777" w:rsidR="005810FA" w:rsidRPr="008A3E9D" w:rsidRDefault="00C44365">
      <w:pPr>
        <w:spacing w:line="220" w:lineRule="exact"/>
        <w:ind w:left="299"/>
        <w:rPr>
          <w:rFonts w:asciiTheme="minorHAnsi" w:eastAsia="Book Antiqua" w:hAnsiTheme="minorHAnsi" w:cstheme="minorHAnsi"/>
        </w:rPr>
      </w:pPr>
      <w:r w:rsidRPr="008A3E9D">
        <w:rPr>
          <w:rFonts w:asciiTheme="minorHAnsi" w:eastAsia="Book Antiqua" w:hAnsiTheme="minorHAnsi" w:cstheme="minorHAnsi"/>
          <w:position w:val="1"/>
        </w:rPr>
        <w:t>MCU</w:t>
      </w:r>
      <w:r w:rsidRPr="008A3E9D">
        <w:rPr>
          <w:rFonts w:asciiTheme="minorHAnsi" w:eastAsia="Book Antiqua" w:hAnsiTheme="minorHAnsi" w:cstheme="minorHAnsi"/>
          <w:spacing w:val="-11"/>
          <w:position w:val="1"/>
        </w:rPr>
        <w:t>’</w:t>
      </w:r>
      <w:r w:rsidRPr="008A3E9D">
        <w:rPr>
          <w:rFonts w:asciiTheme="minorHAnsi" w:eastAsia="Book Antiqua" w:hAnsiTheme="minorHAnsi" w:cstheme="minorHAnsi"/>
          <w:position w:val="1"/>
        </w:rPr>
        <w:t>s,</w:t>
      </w:r>
      <w:r w:rsidRPr="008A3E9D">
        <w:rPr>
          <w:rFonts w:asciiTheme="minorHAnsi" w:eastAsia="Book Antiqua" w:hAnsiTheme="minorHAnsi" w:cstheme="minorHAnsi"/>
          <w:spacing w:val="5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spacing w:val="-14"/>
          <w:position w:val="1"/>
        </w:rPr>
        <w:t>T</w:t>
      </w:r>
      <w:r w:rsidRPr="008A3E9D">
        <w:rPr>
          <w:rFonts w:asciiTheme="minorHAnsi" w:eastAsia="Book Antiqua" w:hAnsiTheme="minorHAnsi" w:cstheme="minorHAnsi"/>
          <w:spacing w:val="-3"/>
          <w:position w:val="1"/>
        </w:rPr>
        <w:t>e</w:t>
      </w:r>
      <w:r w:rsidRPr="008A3E9D">
        <w:rPr>
          <w:rFonts w:asciiTheme="minorHAnsi" w:eastAsia="Book Antiqua" w:hAnsiTheme="minorHAnsi" w:cstheme="minorHAnsi"/>
          <w:position w:val="1"/>
        </w:rPr>
        <w:t>xas</w:t>
      </w:r>
      <w:r w:rsidRPr="008A3E9D">
        <w:rPr>
          <w:rFonts w:asciiTheme="minorHAnsi" w:eastAsia="Book Antiqua" w:hAnsiTheme="minorHAnsi" w:cstheme="minorHAnsi"/>
          <w:spacing w:val="-4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  <w:position w:val="1"/>
        </w:rPr>
        <w:t>Instruments</w:t>
      </w:r>
      <w:r w:rsidRPr="008A3E9D">
        <w:rPr>
          <w:rFonts w:asciiTheme="minorHAnsi" w:eastAsia="Book Antiqua" w:hAnsiTheme="minorHAnsi" w:cstheme="minorHAnsi"/>
          <w:spacing w:val="34"/>
          <w:w w:val="87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DSP</w:t>
      </w:r>
      <w:r w:rsidRPr="008A3E9D">
        <w:rPr>
          <w:rFonts w:asciiTheme="minorHAnsi" w:eastAsia="Book Antiqua" w:hAnsiTheme="minorHAnsi" w:cstheme="minorHAnsi"/>
          <w:spacing w:val="-11"/>
          <w:position w:val="1"/>
        </w:rPr>
        <w:t>’</w:t>
      </w:r>
      <w:r w:rsidRPr="008A3E9D">
        <w:rPr>
          <w:rFonts w:asciiTheme="minorHAnsi" w:eastAsia="Book Antiqua" w:hAnsiTheme="minorHAnsi" w:cstheme="minorHAnsi"/>
          <w:position w:val="1"/>
        </w:rPr>
        <w:t>s,</w:t>
      </w:r>
      <w:r w:rsidRPr="008A3E9D">
        <w:rPr>
          <w:rFonts w:asciiTheme="minorHAnsi" w:eastAsia="Book Antiqua" w:hAnsiTheme="minorHAnsi" w:cstheme="minorHAnsi"/>
          <w:spacing w:val="23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90"/>
          <w:position w:val="1"/>
        </w:rPr>
        <w:t>Atmel</w:t>
      </w:r>
      <w:r w:rsidRPr="008A3E9D">
        <w:rPr>
          <w:rFonts w:asciiTheme="minorHAnsi" w:eastAsia="Book Antiqua" w:hAnsiTheme="minorHAnsi" w:cstheme="minorHAnsi"/>
          <w:spacing w:val="33"/>
          <w:w w:val="90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spacing w:val="-20"/>
          <w:w w:val="90"/>
          <w:position w:val="1"/>
        </w:rPr>
        <w:t>A</w:t>
      </w:r>
      <w:r w:rsidRPr="008A3E9D">
        <w:rPr>
          <w:rFonts w:asciiTheme="minorHAnsi" w:eastAsia="Book Antiqua" w:hAnsiTheme="minorHAnsi" w:cstheme="minorHAnsi"/>
          <w:w w:val="90"/>
          <w:position w:val="1"/>
        </w:rPr>
        <w:t>Tm</w:t>
      </w:r>
      <w:r w:rsidRPr="008A3E9D">
        <w:rPr>
          <w:rFonts w:asciiTheme="minorHAnsi" w:eastAsia="Book Antiqua" w:hAnsiTheme="minorHAnsi" w:cstheme="minorHAnsi"/>
          <w:spacing w:val="-3"/>
          <w:w w:val="90"/>
          <w:position w:val="1"/>
        </w:rPr>
        <w:t>e</w:t>
      </w:r>
      <w:r w:rsidRPr="008A3E9D">
        <w:rPr>
          <w:rFonts w:asciiTheme="minorHAnsi" w:eastAsia="Book Antiqua" w:hAnsiTheme="minorHAnsi" w:cstheme="minorHAnsi"/>
          <w:spacing w:val="-1"/>
          <w:w w:val="90"/>
          <w:position w:val="1"/>
        </w:rPr>
        <w:t>g</w:t>
      </w:r>
      <w:r w:rsidRPr="008A3E9D">
        <w:rPr>
          <w:rFonts w:asciiTheme="minorHAnsi" w:eastAsia="Book Antiqua" w:hAnsiTheme="minorHAnsi" w:cstheme="minorHAnsi"/>
          <w:w w:val="90"/>
          <w:position w:val="1"/>
        </w:rPr>
        <w:t>a</w:t>
      </w:r>
      <w:r w:rsidRPr="008A3E9D">
        <w:rPr>
          <w:rFonts w:asciiTheme="minorHAnsi" w:eastAsia="Book Antiqua" w:hAnsiTheme="minorHAnsi" w:cstheme="minorHAnsi"/>
          <w:spacing w:val="38"/>
          <w:w w:val="90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MCU</w:t>
      </w:r>
      <w:r w:rsidRPr="008A3E9D">
        <w:rPr>
          <w:rFonts w:asciiTheme="minorHAnsi" w:eastAsia="Book Antiqua" w:hAnsiTheme="minorHAnsi" w:cstheme="minorHAnsi"/>
          <w:spacing w:val="-11"/>
          <w:position w:val="1"/>
        </w:rPr>
        <w:t>’</w:t>
      </w:r>
      <w:r w:rsidRPr="008A3E9D">
        <w:rPr>
          <w:rFonts w:asciiTheme="minorHAnsi" w:eastAsia="Book Antiqua" w:hAnsiTheme="minorHAnsi" w:cstheme="minorHAnsi"/>
          <w:position w:val="1"/>
        </w:rPr>
        <w:t>s,</w:t>
      </w:r>
      <w:r w:rsidRPr="008A3E9D">
        <w:rPr>
          <w:rFonts w:asciiTheme="minorHAnsi" w:eastAsia="Book Antiqua" w:hAnsiTheme="minorHAnsi" w:cstheme="minorHAnsi"/>
          <w:spacing w:val="5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91"/>
          <w:position w:val="1"/>
        </w:rPr>
        <w:t>Microchip</w:t>
      </w:r>
      <w:r w:rsidRPr="008A3E9D">
        <w:rPr>
          <w:rFonts w:asciiTheme="minorHAnsi" w:eastAsia="Book Antiqua" w:hAnsiTheme="minorHAnsi" w:cstheme="minorHAnsi"/>
          <w:spacing w:val="33"/>
          <w:w w:val="91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PIC</w:t>
      </w:r>
      <w:r w:rsidRPr="008A3E9D">
        <w:rPr>
          <w:rFonts w:asciiTheme="minorHAnsi" w:eastAsia="Book Antiqua" w:hAnsiTheme="minorHAnsi" w:cstheme="minorHAnsi"/>
          <w:spacing w:val="8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MCU</w:t>
      </w:r>
      <w:r w:rsidRPr="008A3E9D">
        <w:rPr>
          <w:rFonts w:asciiTheme="minorHAnsi" w:eastAsia="Book Antiqua" w:hAnsiTheme="minorHAnsi" w:cstheme="minorHAnsi"/>
          <w:spacing w:val="-11"/>
          <w:position w:val="1"/>
        </w:rPr>
        <w:t>’</w:t>
      </w:r>
      <w:r w:rsidRPr="008A3E9D">
        <w:rPr>
          <w:rFonts w:asciiTheme="minorHAnsi" w:eastAsia="Book Antiqua" w:hAnsiTheme="minorHAnsi" w:cstheme="minorHAnsi"/>
          <w:position w:val="1"/>
        </w:rPr>
        <w:t>s,</w:t>
      </w:r>
      <w:r w:rsidRPr="008A3E9D">
        <w:rPr>
          <w:rFonts w:asciiTheme="minorHAnsi" w:eastAsia="Book Antiqua" w:hAnsiTheme="minorHAnsi" w:cstheme="minorHAnsi"/>
          <w:spacing w:val="5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and</w:t>
      </w:r>
    </w:p>
    <w:p w14:paraId="187CABEC" w14:textId="77777777" w:rsidR="005810FA" w:rsidRPr="008A3E9D" w:rsidRDefault="00C44365">
      <w:pPr>
        <w:spacing w:line="220" w:lineRule="exact"/>
        <w:ind w:left="299"/>
        <w:rPr>
          <w:rFonts w:asciiTheme="minorHAnsi" w:eastAsia="Book Antiqua" w:hAnsiTheme="minorHAnsi" w:cstheme="minorHAnsi"/>
        </w:rPr>
      </w:pPr>
      <w:r w:rsidRPr="008A3E9D">
        <w:rPr>
          <w:rFonts w:asciiTheme="minorHAnsi" w:eastAsia="Book Antiqua" w:hAnsiTheme="minorHAnsi" w:cstheme="minorHAnsi"/>
          <w:position w:val="1"/>
        </w:rPr>
        <w:t>others)</w:t>
      </w:r>
    </w:p>
    <w:p w14:paraId="01DC4066" w14:textId="77777777" w:rsidR="005810FA" w:rsidRPr="008A3E9D" w:rsidRDefault="005810FA">
      <w:pPr>
        <w:spacing w:before="8" w:line="100" w:lineRule="exact"/>
        <w:rPr>
          <w:rFonts w:asciiTheme="minorHAnsi" w:hAnsiTheme="minorHAnsi" w:cstheme="minorHAnsi"/>
        </w:rPr>
      </w:pPr>
    </w:p>
    <w:p w14:paraId="799F3D5A" w14:textId="77777777" w:rsidR="005810FA" w:rsidRPr="008A3E9D" w:rsidRDefault="00C44365">
      <w:pPr>
        <w:rPr>
          <w:rFonts w:asciiTheme="minorHAnsi" w:eastAsia="Book Antiqua" w:hAnsiTheme="minorHAnsi" w:cstheme="minorHAnsi"/>
        </w:rPr>
      </w:pPr>
      <w:r w:rsidRPr="008A3E9D">
        <w:rPr>
          <w:rFonts w:asciiTheme="minorHAnsi" w:eastAsia="Book Antiqua" w:hAnsiTheme="minorHAnsi" w:cstheme="minorHAnsi"/>
          <w:w w:val="89"/>
        </w:rPr>
        <w:t>Instrumentation,</w:t>
      </w:r>
      <w:r w:rsidRPr="008A3E9D">
        <w:rPr>
          <w:rFonts w:asciiTheme="minorHAnsi" w:eastAsia="Book Antiqua" w:hAnsiTheme="minorHAnsi" w:cstheme="minorHAnsi"/>
          <w:spacing w:val="-9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</w:rPr>
        <w:t>Control,</w:t>
      </w:r>
      <w:r w:rsidRPr="008A3E9D">
        <w:rPr>
          <w:rFonts w:asciiTheme="minorHAnsi" w:eastAsia="Book Antiqua" w:hAnsiTheme="minorHAnsi" w:cstheme="minorHAnsi"/>
          <w:spacing w:val="13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</w:rPr>
        <w:t>Data</w:t>
      </w:r>
      <w:r w:rsidRPr="008A3E9D">
        <w:rPr>
          <w:rFonts w:asciiTheme="minorHAnsi" w:eastAsia="Book Antiqua" w:hAnsiTheme="minorHAnsi" w:cstheme="minorHAnsi"/>
          <w:spacing w:val="5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</w:rPr>
        <w:t>Acquisition,</w:t>
      </w:r>
      <w:r w:rsidRPr="008A3E9D">
        <w:rPr>
          <w:rFonts w:asciiTheme="minorHAnsi" w:eastAsia="Book Antiqua" w:hAnsiTheme="minorHAnsi" w:cstheme="minorHAnsi"/>
          <w:spacing w:val="27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  <w:spacing w:val="-12"/>
          <w:w w:val="89"/>
        </w:rPr>
        <w:t>T</w:t>
      </w:r>
      <w:r w:rsidRPr="008A3E9D">
        <w:rPr>
          <w:rFonts w:asciiTheme="minorHAnsi" w:eastAsia="Book Antiqua" w:hAnsiTheme="minorHAnsi" w:cstheme="minorHAnsi"/>
          <w:w w:val="89"/>
        </w:rPr>
        <w:t>est,</w:t>
      </w:r>
      <w:r w:rsidRPr="008A3E9D">
        <w:rPr>
          <w:rFonts w:asciiTheme="minorHAnsi" w:eastAsia="Book Antiqua" w:hAnsiTheme="minorHAnsi" w:cstheme="minorHAnsi"/>
          <w:spacing w:val="22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</w:rPr>
        <w:t>and</w:t>
      </w:r>
      <w:r w:rsidRPr="008A3E9D">
        <w:rPr>
          <w:rFonts w:asciiTheme="minorHAnsi" w:eastAsia="Book Antiqua" w:hAnsiTheme="minorHAnsi" w:cstheme="minorHAnsi"/>
          <w:spacing w:val="-8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</w:rPr>
        <w:t>Measurement:</w:t>
      </w:r>
    </w:p>
    <w:p w14:paraId="6D019DA8" w14:textId="77777777" w:rsidR="005810FA" w:rsidRPr="008A3E9D" w:rsidRDefault="00C44365">
      <w:pPr>
        <w:spacing w:line="220" w:lineRule="exact"/>
        <w:ind w:left="100"/>
        <w:rPr>
          <w:rFonts w:asciiTheme="minorHAnsi" w:eastAsia="Book Antiqua" w:hAnsiTheme="minorHAnsi" w:cstheme="minorHAnsi"/>
        </w:rPr>
      </w:pPr>
      <w:r w:rsidRPr="008A3E9D">
        <w:rPr>
          <w:rFonts w:asciiTheme="minorHAnsi" w:hAnsiTheme="minorHAnsi" w:cstheme="minorHAnsi"/>
          <w:w w:val="142"/>
          <w:position w:val="1"/>
        </w:rPr>
        <w:t>•</w:t>
      </w:r>
      <w:r w:rsidRPr="008A3E9D">
        <w:rPr>
          <w:rFonts w:asciiTheme="minorHAnsi" w:hAnsiTheme="minorHAnsi" w:cstheme="minorHAnsi"/>
          <w:spacing w:val="29"/>
          <w:w w:val="142"/>
          <w:position w:val="1"/>
        </w:rPr>
        <w:t xml:space="preserve"> </w:t>
      </w:r>
      <w:hyperlink r:id="rId106">
        <w:r w:rsidRPr="008A3E9D">
          <w:rPr>
            <w:rFonts w:asciiTheme="minorHAnsi" w:eastAsia="Book Antiqua" w:hAnsiTheme="minorHAnsi" w:cstheme="minorHAnsi"/>
            <w:w w:val="89"/>
            <w:position w:val="1"/>
          </w:rPr>
          <w:t>dS</w:t>
        </w:r>
        <w:r w:rsidRPr="008A3E9D">
          <w:rPr>
            <w:rFonts w:asciiTheme="minorHAnsi" w:eastAsia="Book Antiqua" w:hAnsiTheme="minorHAnsi" w:cstheme="minorHAnsi"/>
            <w:spacing w:val="-16"/>
            <w:w w:val="89"/>
            <w:position w:val="1"/>
          </w:rPr>
          <w:t>P</w:t>
        </w:r>
        <w:r w:rsidRPr="008A3E9D">
          <w:rPr>
            <w:rFonts w:asciiTheme="minorHAnsi" w:eastAsia="Book Antiqua" w:hAnsiTheme="minorHAnsi" w:cstheme="minorHAnsi"/>
            <w:spacing w:val="-7"/>
            <w:w w:val="89"/>
            <w:position w:val="1"/>
          </w:rPr>
          <w:t>A</w:t>
        </w:r>
        <w:r w:rsidRPr="008A3E9D">
          <w:rPr>
            <w:rFonts w:asciiTheme="minorHAnsi" w:eastAsia="Book Antiqua" w:hAnsiTheme="minorHAnsi" w:cstheme="minorHAnsi"/>
            <w:w w:val="89"/>
            <w:position w:val="1"/>
          </w:rPr>
          <w:t xml:space="preserve">CE </w:t>
        </w:r>
        <w:r w:rsidRPr="008A3E9D">
          <w:rPr>
            <w:rFonts w:asciiTheme="minorHAnsi" w:eastAsia="Book Antiqua" w:hAnsiTheme="minorHAnsi" w:cstheme="minorHAnsi"/>
            <w:spacing w:val="12"/>
            <w:w w:val="89"/>
            <w:position w:val="1"/>
          </w:rPr>
          <w:t xml:space="preserve"> </w:t>
        </w:r>
        <w:r w:rsidRPr="008A3E9D">
          <w:rPr>
            <w:rFonts w:asciiTheme="minorHAnsi" w:eastAsia="Book Antiqua" w:hAnsiTheme="minorHAnsi" w:cstheme="minorHAnsi"/>
            <w:w w:val="89"/>
            <w:position w:val="1"/>
          </w:rPr>
          <w:t>hard</w:t>
        </w:r>
      </w:hyperlink>
      <w:r w:rsidRPr="008A3E9D">
        <w:rPr>
          <w:rFonts w:asciiTheme="minorHAnsi" w:eastAsia="Book Antiqua" w:hAnsiTheme="minorHAnsi" w:cstheme="minorHAnsi"/>
          <w:spacing w:val="-2"/>
          <w:w w:val="89"/>
          <w:position w:val="1"/>
        </w:rPr>
        <w:t>w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are</w:t>
      </w:r>
      <w:r w:rsidRPr="008A3E9D">
        <w:rPr>
          <w:rFonts w:asciiTheme="minorHAnsi" w:eastAsia="Book Antiqua" w:hAnsiTheme="minorHAnsi" w:cstheme="minorHAnsi"/>
          <w:spacing w:val="-1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(e.g.,</w:t>
      </w:r>
      <w:r w:rsidRPr="008A3E9D">
        <w:rPr>
          <w:rFonts w:asciiTheme="minorHAnsi" w:eastAsia="Book Antiqua" w:hAnsiTheme="minorHAnsi" w:cstheme="minorHAnsi"/>
          <w:spacing w:val="4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spacing w:val="-12"/>
          <w:position w:val="1"/>
        </w:rPr>
        <w:t>R</w:t>
      </w:r>
      <w:r w:rsidRPr="008A3E9D">
        <w:rPr>
          <w:rFonts w:asciiTheme="minorHAnsi" w:eastAsia="Book Antiqua" w:hAnsiTheme="minorHAnsi" w:cstheme="minorHAnsi"/>
          <w:position w:val="1"/>
        </w:rPr>
        <w:t>TI1104)</w:t>
      </w:r>
      <w:r w:rsidRPr="008A3E9D">
        <w:rPr>
          <w:rFonts w:asciiTheme="minorHAnsi" w:eastAsia="Book Antiqua" w:hAnsiTheme="minorHAnsi" w:cstheme="minorHAnsi"/>
          <w:spacing w:val="12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and</w:t>
      </w:r>
      <w:r w:rsidRPr="008A3E9D">
        <w:rPr>
          <w:rFonts w:asciiTheme="minorHAnsi" w:eastAsia="Book Antiqua" w:hAnsiTheme="minorHAnsi" w:cstheme="minorHAnsi"/>
          <w:spacing w:val="12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Control</w:t>
      </w:r>
      <w:r w:rsidRPr="008A3E9D">
        <w:rPr>
          <w:rFonts w:asciiTheme="minorHAnsi" w:eastAsia="Book Antiqua" w:hAnsiTheme="minorHAnsi" w:cstheme="minorHAnsi"/>
          <w:spacing w:val="25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Desk</w:t>
      </w:r>
      <w:r w:rsidRPr="008A3E9D">
        <w:rPr>
          <w:rFonts w:asciiTheme="minorHAnsi" w:eastAsia="Book Antiqua" w:hAnsiTheme="minorHAnsi" w:cstheme="minorHAnsi"/>
          <w:spacing w:val="34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soft</w:t>
      </w:r>
      <w:r w:rsidRPr="008A3E9D">
        <w:rPr>
          <w:rFonts w:asciiTheme="minorHAnsi" w:eastAsia="Book Antiqua" w:hAnsiTheme="minorHAnsi" w:cstheme="minorHAnsi"/>
          <w:spacing w:val="-2"/>
          <w:w w:val="89"/>
          <w:position w:val="1"/>
        </w:rPr>
        <w:t>w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are,</w:t>
      </w:r>
      <w:r w:rsidRPr="008A3E9D">
        <w:rPr>
          <w:rFonts w:asciiTheme="minorHAnsi" w:eastAsia="Book Antiqua" w:hAnsiTheme="minorHAnsi" w:cstheme="minorHAnsi"/>
          <w:spacing w:val="34"/>
          <w:w w:val="89"/>
          <w:position w:val="1"/>
        </w:rPr>
        <w:t xml:space="preserve"> </w:t>
      </w:r>
      <w:hyperlink r:id="rId107">
        <w:r w:rsidRPr="008A3E9D">
          <w:rPr>
            <w:rFonts w:asciiTheme="minorHAnsi" w:eastAsia="Book Antiqua" w:hAnsiTheme="minorHAnsi" w:cstheme="minorHAnsi"/>
            <w:w w:val="89"/>
            <w:position w:val="1"/>
          </w:rPr>
          <w:t>Simulink</w:t>
        </w:r>
        <w:r w:rsidRPr="008A3E9D">
          <w:rPr>
            <w:rFonts w:asciiTheme="minorHAnsi" w:eastAsia="Book Antiqua" w:hAnsiTheme="minorHAnsi" w:cstheme="minorHAnsi"/>
            <w:w w:val="89"/>
            <w:position w:val="1"/>
          </w:rPr>
          <w:t>,</w:t>
        </w:r>
      </w:hyperlink>
      <w:r w:rsidRPr="008A3E9D">
        <w:rPr>
          <w:rFonts w:asciiTheme="minorHAnsi" w:eastAsia="Book Antiqua" w:hAnsiTheme="minorHAnsi" w:cstheme="minorHAnsi"/>
          <w:spacing w:val="44"/>
          <w:w w:val="89"/>
          <w:position w:val="1"/>
        </w:rPr>
        <w:t xml:space="preserve"> </w:t>
      </w:r>
      <w:hyperlink r:id="rId108">
        <w:r w:rsidRPr="008A3E9D">
          <w:rPr>
            <w:rFonts w:asciiTheme="minorHAnsi" w:eastAsia="Book Antiqua" w:hAnsiTheme="minorHAnsi" w:cstheme="minorHAnsi"/>
            <w:w w:val="89"/>
            <w:position w:val="1"/>
          </w:rPr>
          <w:t xml:space="preserve">LabVIEW </w:t>
        </w:r>
        <w:r w:rsidRPr="008A3E9D">
          <w:rPr>
            <w:rFonts w:asciiTheme="minorHAnsi" w:eastAsia="Book Antiqua" w:hAnsiTheme="minorHAnsi" w:cstheme="minorHAnsi"/>
            <w:spacing w:val="33"/>
            <w:w w:val="89"/>
            <w:position w:val="1"/>
          </w:rPr>
          <w:t xml:space="preserve"> </w:t>
        </w:r>
        <w:r w:rsidRPr="008A3E9D">
          <w:rPr>
            <w:rFonts w:asciiTheme="minorHAnsi" w:eastAsia="Book Antiqua" w:hAnsiTheme="minorHAnsi" w:cstheme="minorHAnsi"/>
            <w:position w:val="1"/>
          </w:rPr>
          <w:t>and</w:t>
        </w:r>
      </w:hyperlink>
    </w:p>
    <w:p w14:paraId="720A1F74" w14:textId="77777777" w:rsidR="005810FA" w:rsidRPr="008A3E9D" w:rsidRDefault="00C44365">
      <w:pPr>
        <w:spacing w:line="220" w:lineRule="exact"/>
        <w:ind w:left="299"/>
        <w:rPr>
          <w:rFonts w:asciiTheme="minorHAnsi" w:eastAsia="Book Antiqua" w:hAnsiTheme="minorHAnsi" w:cstheme="minorHAnsi"/>
        </w:rPr>
      </w:pPr>
      <w:r w:rsidRPr="008A3E9D">
        <w:rPr>
          <w:rFonts w:asciiTheme="minorHAnsi" w:eastAsia="Book Antiqua" w:hAnsiTheme="minorHAnsi" w:cstheme="minorHAnsi"/>
          <w:w w:val="87"/>
          <w:position w:val="1"/>
        </w:rPr>
        <w:t>other</w:t>
      </w:r>
      <w:r w:rsidRPr="008A3E9D">
        <w:rPr>
          <w:rFonts w:asciiTheme="minorHAnsi" w:eastAsia="Book Antiqua" w:hAnsiTheme="minorHAnsi" w:cstheme="minorHAnsi"/>
          <w:spacing w:val="12"/>
          <w:w w:val="87"/>
          <w:position w:val="1"/>
        </w:rPr>
        <w:t xml:space="preserve"> </w:t>
      </w:r>
      <w:hyperlink r:id="rId109">
        <w:r w:rsidRPr="008A3E9D">
          <w:rPr>
            <w:rFonts w:asciiTheme="minorHAnsi" w:eastAsia="Book Antiqua" w:hAnsiTheme="minorHAnsi" w:cstheme="minorHAnsi"/>
            <w:w w:val="87"/>
            <w:position w:val="1"/>
          </w:rPr>
          <w:t>National</w:t>
        </w:r>
        <w:r w:rsidRPr="008A3E9D">
          <w:rPr>
            <w:rFonts w:asciiTheme="minorHAnsi" w:eastAsia="Book Antiqua" w:hAnsiTheme="minorHAnsi" w:cstheme="minorHAnsi"/>
            <w:spacing w:val="20"/>
            <w:w w:val="87"/>
            <w:position w:val="1"/>
          </w:rPr>
          <w:t xml:space="preserve"> </w:t>
        </w:r>
        <w:r w:rsidRPr="008A3E9D">
          <w:rPr>
            <w:rFonts w:asciiTheme="minorHAnsi" w:eastAsia="Book Antiqua" w:hAnsiTheme="minorHAnsi" w:cstheme="minorHAnsi"/>
            <w:w w:val="87"/>
            <w:position w:val="1"/>
          </w:rPr>
          <w:t>Instruments</w:t>
        </w:r>
        <w:r w:rsidRPr="008A3E9D">
          <w:rPr>
            <w:rFonts w:asciiTheme="minorHAnsi" w:eastAsia="Book Antiqua" w:hAnsiTheme="minorHAnsi" w:cstheme="minorHAnsi"/>
            <w:spacing w:val="12"/>
            <w:w w:val="87"/>
            <w:position w:val="1"/>
          </w:rPr>
          <w:t xml:space="preserve"> </w:t>
        </w:r>
        <w:r w:rsidRPr="008A3E9D">
          <w:rPr>
            <w:rFonts w:asciiTheme="minorHAnsi" w:eastAsia="Book Antiqua" w:hAnsiTheme="minorHAnsi" w:cstheme="minorHAnsi"/>
            <w:w w:val="87"/>
            <w:position w:val="1"/>
          </w:rPr>
          <w:t>control</w:t>
        </w:r>
      </w:hyperlink>
      <w:r w:rsidRPr="008A3E9D">
        <w:rPr>
          <w:rFonts w:asciiTheme="minorHAnsi" w:eastAsia="Book Antiqua" w:hAnsiTheme="minorHAnsi" w:cstheme="minorHAnsi"/>
          <w:spacing w:val="31"/>
          <w:w w:val="87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  <w:position w:val="1"/>
        </w:rPr>
        <w:t>and</w:t>
      </w:r>
      <w:r w:rsidRPr="008A3E9D">
        <w:rPr>
          <w:rFonts w:asciiTheme="minorHAnsi" w:eastAsia="Book Antiqua" w:hAnsiTheme="minorHAnsi" w:cstheme="minorHAnsi"/>
          <w:spacing w:val="6"/>
          <w:w w:val="87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  <w:position w:val="1"/>
        </w:rPr>
        <w:t>data</w:t>
      </w:r>
      <w:r w:rsidRPr="008A3E9D">
        <w:rPr>
          <w:rFonts w:asciiTheme="minorHAnsi" w:eastAsia="Book Antiqua" w:hAnsiTheme="minorHAnsi" w:cstheme="minorHAnsi"/>
          <w:spacing w:val="5"/>
          <w:w w:val="87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  <w:position w:val="1"/>
        </w:rPr>
        <w:t>acquisition</w:t>
      </w:r>
      <w:r w:rsidRPr="008A3E9D">
        <w:rPr>
          <w:rFonts w:asciiTheme="minorHAnsi" w:eastAsia="Book Antiqua" w:hAnsiTheme="minorHAnsi" w:cstheme="minorHAnsi"/>
          <w:spacing w:val="42"/>
          <w:w w:val="87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  <w:position w:val="1"/>
        </w:rPr>
        <w:t>hard</w:t>
      </w:r>
      <w:r w:rsidRPr="008A3E9D">
        <w:rPr>
          <w:rFonts w:asciiTheme="minorHAnsi" w:eastAsia="Book Antiqua" w:hAnsiTheme="minorHAnsi" w:cstheme="minorHAnsi"/>
          <w:spacing w:val="-2"/>
          <w:w w:val="87"/>
          <w:position w:val="1"/>
        </w:rPr>
        <w:t>w</w:t>
      </w:r>
      <w:r w:rsidRPr="008A3E9D">
        <w:rPr>
          <w:rFonts w:asciiTheme="minorHAnsi" w:eastAsia="Book Antiqua" w:hAnsiTheme="minorHAnsi" w:cstheme="minorHAnsi"/>
          <w:w w:val="87"/>
          <w:position w:val="1"/>
        </w:rPr>
        <w:t>are</w:t>
      </w:r>
      <w:r w:rsidRPr="008A3E9D">
        <w:rPr>
          <w:rFonts w:asciiTheme="minorHAnsi" w:eastAsia="Book Antiqua" w:hAnsiTheme="minorHAnsi" w:cstheme="minorHAnsi"/>
          <w:spacing w:val="3"/>
          <w:w w:val="87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  <w:position w:val="1"/>
        </w:rPr>
        <w:t>and</w:t>
      </w:r>
      <w:r w:rsidRPr="008A3E9D">
        <w:rPr>
          <w:rFonts w:asciiTheme="minorHAnsi" w:eastAsia="Book Antiqua" w:hAnsiTheme="minorHAnsi" w:cstheme="minorHAnsi"/>
          <w:spacing w:val="6"/>
          <w:w w:val="87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  <w:position w:val="1"/>
        </w:rPr>
        <w:t>soft</w:t>
      </w:r>
      <w:r w:rsidRPr="008A3E9D">
        <w:rPr>
          <w:rFonts w:asciiTheme="minorHAnsi" w:eastAsia="Book Antiqua" w:hAnsiTheme="minorHAnsi" w:cstheme="minorHAnsi"/>
          <w:spacing w:val="-2"/>
          <w:w w:val="87"/>
          <w:position w:val="1"/>
        </w:rPr>
        <w:t>w</w:t>
      </w:r>
      <w:r w:rsidRPr="008A3E9D">
        <w:rPr>
          <w:rFonts w:asciiTheme="minorHAnsi" w:eastAsia="Book Antiqua" w:hAnsiTheme="minorHAnsi" w:cstheme="minorHAnsi"/>
          <w:w w:val="87"/>
          <w:position w:val="1"/>
        </w:rPr>
        <w:t>are</w:t>
      </w:r>
      <w:r w:rsidRPr="008A3E9D">
        <w:rPr>
          <w:rFonts w:asciiTheme="minorHAnsi" w:eastAsia="Book Antiqua" w:hAnsiTheme="minorHAnsi" w:cstheme="minorHAnsi"/>
          <w:spacing w:val="25"/>
          <w:w w:val="87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(e.g.,</w:t>
      </w:r>
      <w:r w:rsidRPr="008A3E9D">
        <w:rPr>
          <w:rFonts w:asciiTheme="minorHAnsi" w:eastAsia="Book Antiqua" w:hAnsiTheme="minorHAnsi" w:cstheme="minorHAnsi"/>
          <w:spacing w:val="-14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MIO,</w:t>
      </w:r>
    </w:p>
    <w:p w14:paraId="096594DD" w14:textId="77777777" w:rsidR="005810FA" w:rsidRPr="008A3E9D" w:rsidRDefault="00C44365">
      <w:pPr>
        <w:spacing w:line="220" w:lineRule="exact"/>
        <w:ind w:left="299"/>
        <w:rPr>
          <w:rFonts w:asciiTheme="minorHAnsi" w:eastAsia="Book Antiqua" w:hAnsiTheme="minorHAnsi" w:cstheme="minorHAnsi"/>
        </w:rPr>
      </w:pPr>
      <w:r w:rsidRPr="008A3E9D">
        <w:rPr>
          <w:rFonts w:asciiTheme="minorHAnsi" w:eastAsia="Book Antiqua" w:hAnsiTheme="minorHAnsi" w:cstheme="minorHAnsi"/>
          <w:w w:val="96"/>
          <w:position w:val="1"/>
        </w:rPr>
        <w:t>SMIO,</w:t>
      </w:r>
      <w:r w:rsidRPr="008A3E9D">
        <w:rPr>
          <w:rFonts w:asciiTheme="minorHAnsi" w:eastAsia="Book Antiqua" w:hAnsiTheme="minorHAnsi" w:cstheme="minorHAnsi"/>
          <w:spacing w:val="2"/>
          <w:w w:val="96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DSA,</w:t>
      </w:r>
      <w:r w:rsidRPr="008A3E9D">
        <w:rPr>
          <w:rFonts w:asciiTheme="minorHAnsi" w:eastAsia="Book Antiqua" w:hAnsiTheme="minorHAnsi" w:cstheme="minorHAnsi"/>
          <w:spacing w:val="-1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  <w:position w:val="1"/>
        </w:rPr>
        <w:t>DMM,</w:t>
      </w:r>
      <w:r w:rsidRPr="008A3E9D">
        <w:rPr>
          <w:rFonts w:asciiTheme="minorHAnsi" w:eastAsia="Book Antiqua" w:hAnsiTheme="minorHAnsi" w:cstheme="minorHAnsi"/>
          <w:spacing w:val="41"/>
          <w:w w:val="88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  <w:position w:val="1"/>
        </w:rPr>
        <w:t>and</w:t>
      </w:r>
      <w:r w:rsidRPr="008A3E9D">
        <w:rPr>
          <w:rFonts w:asciiTheme="minorHAnsi" w:eastAsia="Book Antiqua" w:hAnsiTheme="minorHAnsi" w:cstheme="minorHAnsi"/>
          <w:spacing w:val="-4"/>
          <w:w w:val="88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  <w:position w:val="1"/>
        </w:rPr>
        <w:t>others),</w:t>
      </w:r>
      <w:r w:rsidRPr="008A3E9D">
        <w:rPr>
          <w:rFonts w:asciiTheme="minorHAnsi" w:eastAsia="Book Antiqua" w:hAnsiTheme="minorHAnsi" w:cstheme="minorHAnsi"/>
          <w:spacing w:val="19"/>
          <w:w w:val="88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  <w:position w:val="1"/>
        </w:rPr>
        <w:t>H</w:t>
      </w:r>
      <w:r w:rsidRPr="008A3E9D">
        <w:rPr>
          <w:rFonts w:asciiTheme="minorHAnsi" w:eastAsia="Book Antiqua" w:hAnsiTheme="minorHAnsi" w:cstheme="minorHAnsi"/>
          <w:spacing w:val="-4"/>
          <w:w w:val="88"/>
          <w:position w:val="1"/>
        </w:rPr>
        <w:t>e</w:t>
      </w:r>
      <w:r w:rsidRPr="008A3E9D">
        <w:rPr>
          <w:rFonts w:asciiTheme="minorHAnsi" w:eastAsia="Book Antiqua" w:hAnsiTheme="minorHAnsi" w:cstheme="minorHAnsi"/>
          <w:w w:val="88"/>
          <w:position w:val="1"/>
        </w:rPr>
        <w:t>wlett-</w:t>
      </w:r>
      <w:r w:rsidRPr="008A3E9D">
        <w:rPr>
          <w:rFonts w:asciiTheme="minorHAnsi" w:eastAsia="Book Antiqua" w:hAnsiTheme="minorHAnsi" w:cstheme="minorHAnsi"/>
          <w:spacing w:val="-3"/>
          <w:w w:val="88"/>
          <w:position w:val="1"/>
        </w:rPr>
        <w:t>P</w:t>
      </w:r>
      <w:r w:rsidRPr="008A3E9D">
        <w:rPr>
          <w:rFonts w:asciiTheme="minorHAnsi" w:eastAsia="Book Antiqua" w:hAnsiTheme="minorHAnsi" w:cstheme="minorHAnsi"/>
          <w:w w:val="88"/>
          <w:position w:val="1"/>
        </w:rPr>
        <w:t>ackard</w:t>
      </w:r>
      <w:r w:rsidRPr="008A3E9D">
        <w:rPr>
          <w:rFonts w:asciiTheme="minorHAnsi" w:eastAsia="Book Antiqua" w:hAnsiTheme="minorHAnsi" w:cstheme="minorHAnsi"/>
          <w:spacing w:val="18"/>
          <w:w w:val="88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  <w:position w:val="1"/>
        </w:rPr>
        <w:t>and</w:t>
      </w:r>
      <w:r w:rsidRPr="008A3E9D">
        <w:rPr>
          <w:rFonts w:asciiTheme="minorHAnsi" w:eastAsia="Book Antiqua" w:hAnsiTheme="minorHAnsi" w:cstheme="minorHAnsi"/>
          <w:spacing w:val="-4"/>
          <w:w w:val="88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  <w:position w:val="1"/>
        </w:rPr>
        <w:t>Agilent</w:t>
      </w:r>
      <w:r w:rsidRPr="008A3E9D">
        <w:rPr>
          <w:rFonts w:asciiTheme="minorHAnsi" w:eastAsia="Book Antiqua" w:hAnsiTheme="minorHAnsi" w:cstheme="minorHAnsi"/>
          <w:spacing w:val="19"/>
          <w:w w:val="88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  <w:position w:val="1"/>
        </w:rPr>
        <w:t>bench-top</w:t>
      </w:r>
      <w:r w:rsidRPr="008A3E9D">
        <w:rPr>
          <w:rFonts w:asciiTheme="minorHAnsi" w:eastAsia="Book Antiqua" w:hAnsiTheme="minorHAnsi" w:cstheme="minorHAnsi"/>
          <w:spacing w:val="15"/>
          <w:w w:val="88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equipment</w:t>
      </w:r>
    </w:p>
    <w:p w14:paraId="190C8F2B" w14:textId="77777777" w:rsidR="005810FA" w:rsidRPr="008A3E9D" w:rsidRDefault="005810FA">
      <w:pPr>
        <w:spacing w:before="8" w:line="100" w:lineRule="exact"/>
        <w:rPr>
          <w:rFonts w:asciiTheme="minorHAnsi" w:hAnsiTheme="minorHAnsi" w:cstheme="minorHAnsi"/>
        </w:rPr>
      </w:pPr>
    </w:p>
    <w:p w14:paraId="11DD36E5" w14:textId="77777777" w:rsidR="005810FA" w:rsidRPr="008A3E9D" w:rsidRDefault="00C44365">
      <w:pPr>
        <w:rPr>
          <w:rFonts w:asciiTheme="minorHAnsi" w:eastAsia="Book Antiqua" w:hAnsiTheme="minorHAnsi" w:cstheme="minorHAnsi"/>
        </w:rPr>
      </w:pPr>
      <w:r w:rsidRPr="008A3E9D">
        <w:rPr>
          <w:rFonts w:asciiTheme="minorHAnsi" w:eastAsia="Book Antiqua" w:hAnsiTheme="minorHAnsi" w:cstheme="minorHAnsi"/>
          <w:w w:val="87"/>
        </w:rPr>
        <w:t>Computer</w:t>
      </w:r>
      <w:r w:rsidRPr="008A3E9D">
        <w:rPr>
          <w:rFonts w:asciiTheme="minorHAnsi" w:eastAsia="Book Antiqua" w:hAnsiTheme="minorHAnsi" w:cstheme="minorHAnsi"/>
          <w:spacing w:val="6"/>
          <w:w w:val="87"/>
        </w:rPr>
        <w:t xml:space="preserve"> </w:t>
      </w:r>
      <w:r w:rsidRPr="008A3E9D">
        <w:rPr>
          <w:rFonts w:asciiTheme="minorHAnsi" w:eastAsia="Book Antiqua" w:hAnsiTheme="minorHAnsi" w:cstheme="minorHAnsi"/>
        </w:rPr>
        <w:t>Programming:</w:t>
      </w:r>
    </w:p>
    <w:p w14:paraId="6E8FB399" w14:textId="77777777" w:rsidR="005810FA" w:rsidRPr="008A3E9D" w:rsidRDefault="00C44365">
      <w:pPr>
        <w:spacing w:line="220" w:lineRule="exact"/>
        <w:ind w:left="100"/>
        <w:rPr>
          <w:rFonts w:asciiTheme="minorHAnsi" w:eastAsia="Book Antiqua" w:hAnsiTheme="minorHAnsi" w:cstheme="minorHAnsi"/>
        </w:rPr>
      </w:pPr>
      <w:r w:rsidRPr="008A3E9D">
        <w:rPr>
          <w:rFonts w:asciiTheme="minorHAnsi" w:hAnsiTheme="minorHAnsi" w:cstheme="minorHAnsi"/>
          <w:w w:val="142"/>
          <w:position w:val="1"/>
        </w:rPr>
        <w:t>•</w:t>
      </w:r>
      <w:r w:rsidRPr="008A3E9D">
        <w:rPr>
          <w:rFonts w:asciiTheme="minorHAnsi" w:hAnsiTheme="minorHAnsi" w:cstheme="minorHAnsi"/>
          <w:spacing w:val="29"/>
          <w:w w:val="142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C,</w:t>
      </w:r>
      <w:r w:rsidRPr="008A3E9D">
        <w:rPr>
          <w:rFonts w:asciiTheme="minorHAnsi" w:eastAsia="Book Antiqua" w:hAnsiTheme="minorHAnsi" w:cstheme="minorHAnsi"/>
          <w:spacing w:val="-7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93"/>
          <w:position w:val="1"/>
        </w:rPr>
        <w:t>C</w:t>
      </w:r>
      <w:r w:rsidRPr="008A3E9D">
        <w:rPr>
          <w:rFonts w:asciiTheme="minorHAnsi" w:hAnsiTheme="minorHAnsi" w:cstheme="minorHAnsi"/>
          <w:w w:val="137"/>
          <w:position w:val="1"/>
        </w:rPr>
        <w:t>++</w:t>
      </w:r>
      <w:r w:rsidRPr="008A3E9D">
        <w:rPr>
          <w:rFonts w:asciiTheme="minorHAnsi" w:eastAsia="Book Antiqua" w:hAnsiTheme="minorHAnsi" w:cstheme="minorHAnsi"/>
          <w:w w:val="99"/>
          <w:position w:val="1"/>
        </w:rPr>
        <w:t>,</w:t>
      </w:r>
      <w:r w:rsidRPr="008A3E9D">
        <w:rPr>
          <w:rFonts w:asciiTheme="minorHAnsi" w:eastAsia="Book Antiqua" w:hAnsiTheme="minorHAnsi" w:cstheme="minorHAnsi"/>
          <w:spacing w:val="3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91"/>
          <w:position w:val="1"/>
        </w:rPr>
        <w:t>J</w:t>
      </w:r>
      <w:r w:rsidRPr="008A3E9D">
        <w:rPr>
          <w:rFonts w:asciiTheme="minorHAnsi" w:eastAsia="Book Antiqua" w:hAnsiTheme="minorHAnsi" w:cstheme="minorHAnsi"/>
          <w:spacing w:val="-4"/>
          <w:w w:val="91"/>
          <w:position w:val="1"/>
        </w:rPr>
        <w:t>a</w:t>
      </w:r>
      <w:r w:rsidRPr="008A3E9D">
        <w:rPr>
          <w:rFonts w:asciiTheme="minorHAnsi" w:eastAsia="Book Antiqua" w:hAnsiTheme="minorHAnsi" w:cstheme="minorHAnsi"/>
          <w:spacing w:val="-5"/>
          <w:w w:val="91"/>
          <w:position w:val="1"/>
        </w:rPr>
        <w:t>v</w:t>
      </w:r>
      <w:r w:rsidRPr="008A3E9D">
        <w:rPr>
          <w:rFonts w:asciiTheme="minorHAnsi" w:eastAsia="Book Antiqua" w:hAnsiTheme="minorHAnsi" w:cstheme="minorHAnsi"/>
          <w:w w:val="91"/>
          <w:position w:val="1"/>
        </w:rPr>
        <w:t>a,</w:t>
      </w:r>
      <w:r w:rsidRPr="008A3E9D">
        <w:rPr>
          <w:rFonts w:asciiTheme="minorHAnsi" w:eastAsia="Book Antiqua" w:hAnsiTheme="minorHAnsi" w:cstheme="minorHAnsi"/>
          <w:spacing w:val="18"/>
          <w:w w:val="91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91"/>
          <w:position w:val="1"/>
        </w:rPr>
        <w:t>J</w:t>
      </w:r>
      <w:r w:rsidRPr="008A3E9D">
        <w:rPr>
          <w:rFonts w:asciiTheme="minorHAnsi" w:eastAsia="Book Antiqua" w:hAnsiTheme="minorHAnsi" w:cstheme="minorHAnsi"/>
          <w:spacing w:val="-4"/>
          <w:w w:val="91"/>
          <w:position w:val="1"/>
        </w:rPr>
        <w:t>a</w:t>
      </w:r>
      <w:r w:rsidRPr="008A3E9D">
        <w:rPr>
          <w:rFonts w:asciiTheme="minorHAnsi" w:eastAsia="Book Antiqua" w:hAnsiTheme="minorHAnsi" w:cstheme="minorHAnsi"/>
          <w:spacing w:val="-5"/>
          <w:w w:val="91"/>
          <w:position w:val="1"/>
        </w:rPr>
        <w:t>v</w:t>
      </w:r>
      <w:r w:rsidRPr="008A3E9D">
        <w:rPr>
          <w:rFonts w:asciiTheme="minorHAnsi" w:eastAsia="Book Antiqua" w:hAnsiTheme="minorHAnsi" w:cstheme="minorHAnsi"/>
          <w:w w:val="91"/>
          <w:position w:val="1"/>
        </w:rPr>
        <w:t>aScript,</w:t>
      </w:r>
      <w:r w:rsidRPr="008A3E9D">
        <w:rPr>
          <w:rFonts w:asciiTheme="minorHAnsi" w:eastAsia="Book Antiqua" w:hAnsiTheme="minorHAnsi" w:cstheme="minorHAnsi"/>
          <w:spacing w:val="23"/>
          <w:w w:val="91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91"/>
          <w:position w:val="1"/>
        </w:rPr>
        <w:t>NetLogo,</w:t>
      </w:r>
      <w:r w:rsidRPr="008A3E9D">
        <w:rPr>
          <w:rFonts w:asciiTheme="minorHAnsi" w:eastAsia="Book Antiqua" w:hAnsiTheme="minorHAnsi" w:cstheme="minorHAnsi"/>
          <w:spacing w:val="7"/>
          <w:w w:val="91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spacing w:val="-3"/>
          <w:w w:val="91"/>
          <w:position w:val="1"/>
        </w:rPr>
        <w:t>P</w:t>
      </w:r>
      <w:r w:rsidRPr="008A3E9D">
        <w:rPr>
          <w:rFonts w:asciiTheme="minorHAnsi" w:eastAsia="Book Antiqua" w:hAnsiTheme="minorHAnsi" w:cstheme="minorHAnsi"/>
          <w:w w:val="91"/>
          <w:position w:val="1"/>
        </w:rPr>
        <w:t>ascal,</w:t>
      </w:r>
      <w:r w:rsidRPr="008A3E9D">
        <w:rPr>
          <w:rFonts w:asciiTheme="minorHAnsi" w:eastAsia="Book Antiqua" w:hAnsiTheme="minorHAnsi" w:cstheme="minorHAnsi"/>
          <w:spacing w:val="17"/>
          <w:w w:val="91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91"/>
          <w:position w:val="1"/>
        </w:rPr>
        <w:t>Perl,</w:t>
      </w:r>
      <w:r w:rsidRPr="008A3E9D">
        <w:rPr>
          <w:rFonts w:asciiTheme="minorHAnsi" w:eastAsia="Book Antiqua" w:hAnsiTheme="minorHAnsi" w:cstheme="minorHAnsi"/>
          <w:spacing w:val="7"/>
          <w:w w:val="91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91"/>
          <w:position w:val="1"/>
        </w:rPr>
        <w:t>PH</w:t>
      </w:r>
      <w:r w:rsidRPr="008A3E9D">
        <w:rPr>
          <w:rFonts w:asciiTheme="minorHAnsi" w:eastAsia="Book Antiqua" w:hAnsiTheme="minorHAnsi" w:cstheme="minorHAnsi"/>
          <w:spacing w:val="-20"/>
          <w:w w:val="91"/>
          <w:position w:val="1"/>
        </w:rPr>
        <w:t>P</w:t>
      </w:r>
      <w:r w:rsidRPr="008A3E9D">
        <w:rPr>
          <w:rFonts w:asciiTheme="minorHAnsi" w:eastAsia="Book Antiqua" w:hAnsiTheme="minorHAnsi" w:cstheme="minorHAnsi"/>
          <w:w w:val="91"/>
          <w:position w:val="1"/>
        </w:rPr>
        <w:t>,</w:t>
      </w:r>
      <w:r w:rsidRPr="008A3E9D">
        <w:rPr>
          <w:rFonts w:asciiTheme="minorHAnsi" w:eastAsia="Book Antiqua" w:hAnsiTheme="minorHAnsi" w:cstheme="minorHAnsi"/>
          <w:spacing w:val="1"/>
          <w:w w:val="91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91"/>
          <w:position w:val="1"/>
        </w:rPr>
        <w:t>Lisp,</w:t>
      </w:r>
      <w:r w:rsidRPr="008A3E9D">
        <w:rPr>
          <w:rFonts w:asciiTheme="minorHAnsi" w:eastAsia="Book Antiqua" w:hAnsiTheme="minorHAnsi" w:cstheme="minorHAnsi"/>
          <w:spacing w:val="15"/>
          <w:w w:val="91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91"/>
          <w:position w:val="1"/>
        </w:rPr>
        <w:t>UNIX</w:t>
      </w:r>
      <w:r w:rsidRPr="008A3E9D">
        <w:rPr>
          <w:rFonts w:asciiTheme="minorHAnsi" w:eastAsia="Book Antiqua" w:hAnsiTheme="minorHAnsi" w:cstheme="minorHAnsi"/>
          <w:spacing w:val="27"/>
          <w:w w:val="91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91"/>
          <w:position w:val="1"/>
        </w:rPr>
        <w:t>shell</w:t>
      </w:r>
      <w:r w:rsidRPr="008A3E9D">
        <w:rPr>
          <w:rFonts w:asciiTheme="minorHAnsi" w:eastAsia="Book Antiqua" w:hAnsiTheme="minorHAnsi" w:cstheme="minorHAnsi"/>
          <w:spacing w:val="7"/>
          <w:w w:val="91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91"/>
          <w:position w:val="1"/>
        </w:rPr>
        <w:t>scripting</w:t>
      </w:r>
      <w:r w:rsidRPr="008A3E9D">
        <w:rPr>
          <w:rFonts w:asciiTheme="minorHAnsi" w:eastAsia="Book Antiqua" w:hAnsiTheme="minorHAnsi" w:cstheme="minorHAnsi"/>
          <w:spacing w:val="-8"/>
          <w:w w:val="91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(includ-</w:t>
      </w:r>
    </w:p>
    <w:p w14:paraId="19E9EE91" w14:textId="77777777" w:rsidR="005810FA" w:rsidRPr="008A3E9D" w:rsidRDefault="00C44365">
      <w:pPr>
        <w:spacing w:line="220" w:lineRule="exact"/>
        <w:ind w:left="299"/>
        <w:rPr>
          <w:rFonts w:asciiTheme="minorHAnsi" w:eastAsia="Book Antiqua" w:hAnsiTheme="minorHAnsi" w:cstheme="minorHAnsi"/>
        </w:rPr>
      </w:pPr>
      <w:r w:rsidRPr="008A3E9D">
        <w:rPr>
          <w:rFonts w:asciiTheme="minorHAnsi" w:eastAsia="Book Antiqua" w:hAnsiTheme="minorHAnsi" w:cstheme="minorHAnsi"/>
          <w:w w:val="89"/>
          <w:position w:val="1"/>
        </w:rPr>
        <w:t>ing</w:t>
      </w:r>
      <w:r w:rsidRPr="008A3E9D">
        <w:rPr>
          <w:rFonts w:asciiTheme="minorHAnsi" w:eastAsia="Book Antiqua" w:hAnsiTheme="minorHAnsi" w:cstheme="minorHAnsi"/>
          <w:spacing w:val="5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POSIX.2),</w:t>
      </w:r>
      <w:r w:rsidRPr="008A3E9D">
        <w:rPr>
          <w:rFonts w:asciiTheme="minorHAnsi" w:eastAsia="Book Antiqua" w:hAnsiTheme="minorHAnsi" w:cstheme="minorHAnsi"/>
          <w:spacing w:val="-17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90"/>
          <w:position w:val="1"/>
        </w:rPr>
        <w:t>GNU</w:t>
      </w:r>
      <w:r w:rsidRPr="008A3E9D">
        <w:rPr>
          <w:rFonts w:asciiTheme="minorHAnsi" w:eastAsia="Book Antiqua" w:hAnsiTheme="minorHAnsi" w:cstheme="minorHAnsi"/>
          <w:spacing w:val="10"/>
          <w:w w:val="90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90"/>
          <w:position w:val="1"/>
        </w:rPr>
        <w:t>ma</w:t>
      </w:r>
      <w:r w:rsidRPr="008A3E9D">
        <w:rPr>
          <w:rFonts w:asciiTheme="minorHAnsi" w:eastAsia="Book Antiqua" w:hAnsiTheme="minorHAnsi" w:cstheme="minorHAnsi"/>
          <w:spacing w:val="-2"/>
          <w:w w:val="90"/>
          <w:position w:val="1"/>
        </w:rPr>
        <w:t>k</w:t>
      </w:r>
      <w:r w:rsidRPr="008A3E9D">
        <w:rPr>
          <w:rFonts w:asciiTheme="minorHAnsi" w:eastAsia="Book Antiqua" w:hAnsiTheme="minorHAnsi" w:cstheme="minorHAnsi"/>
          <w:w w:val="90"/>
          <w:position w:val="1"/>
        </w:rPr>
        <w:t>e,</w:t>
      </w:r>
      <w:r w:rsidRPr="008A3E9D">
        <w:rPr>
          <w:rFonts w:asciiTheme="minorHAnsi" w:eastAsia="Book Antiqua" w:hAnsiTheme="minorHAnsi" w:cstheme="minorHAnsi"/>
          <w:spacing w:val="3"/>
          <w:w w:val="90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90"/>
          <w:position w:val="1"/>
        </w:rPr>
        <w:t>AppleScript,</w:t>
      </w:r>
      <w:r w:rsidRPr="008A3E9D">
        <w:rPr>
          <w:rFonts w:asciiTheme="minorHAnsi" w:eastAsia="Book Antiqua" w:hAnsiTheme="minorHAnsi" w:cstheme="minorHAnsi"/>
          <w:spacing w:val="5"/>
          <w:w w:val="90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SQL,</w:t>
      </w:r>
      <w:r w:rsidRPr="008A3E9D">
        <w:rPr>
          <w:rFonts w:asciiTheme="minorHAnsi" w:eastAsia="Book Antiqua" w:hAnsiTheme="minorHAnsi" w:cstheme="minorHAnsi"/>
          <w:spacing w:val="-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90"/>
          <w:position w:val="1"/>
        </w:rPr>
        <w:t>MySQL,</w:t>
      </w:r>
      <w:r w:rsidRPr="008A3E9D">
        <w:rPr>
          <w:rFonts w:asciiTheme="minorHAnsi" w:eastAsia="Book Antiqua" w:hAnsiTheme="minorHAnsi" w:cstheme="minorHAnsi"/>
          <w:spacing w:val="42"/>
          <w:w w:val="90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90"/>
          <w:position w:val="1"/>
        </w:rPr>
        <w:t>and</w:t>
      </w:r>
      <w:r w:rsidRPr="008A3E9D">
        <w:rPr>
          <w:rFonts w:asciiTheme="minorHAnsi" w:eastAsia="Book Antiqua" w:hAnsiTheme="minorHAnsi" w:cstheme="minorHAnsi"/>
          <w:spacing w:val="-12"/>
          <w:w w:val="90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others</w:t>
      </w:r>
    </w:p>
    <w:p w14:paraId="3E71FF6D" w14:textId="77777777" w:rsidR="005810FA" w:rsidRPr="008A3E9D" w:rsidRDefault="005810FA">
      <w:pPr>
        <w:spacing w:before="8" w:line="100" w:lineRule="exact"/>
        <w:rPr>
          <w:rFonts w:asciiTheme="minorHAnsi" w:hAnsiTheme="minorHAnsi" w:cstheme="minorHAnsi"/>
        </w:rPr>
      </w:pPr>
    </w:p>
    <w:p w14:paraId="3660CEC4" w14:textId="77777777" w:rsidR="005810FA" w:rsidRPr="008A3E9D" w:rsidRDefault="00C44365">
      <w:pPr>
        <w:rPr>
          <w:rFonts w:asciiTheme="minorHAnsi" w:eastAsia="Book Antiqua" w:hAnsiTheme="minorHAnsi" w:cstheme="minorHAnsi"/>
        </w:rPr>
      </w:pPr>
      <w:r w:rsidRPr="008A3E9D">
        <w:rPr>
          <w:rFonts w:asciiTheme="minorHAnsi" w:eastAsia="Book Antiqua" w:hAnsiTheme="minorHAnsi" w:cstheme="minorHAnsi"/>
          <w:w w:val="89"/>
        </w:rPr>
        <w:t>Numerical</w:t>
      </w:r>
      <w:r w:rsidRPr="008A3E9D">
        <w:rPr>
          <w:rFonts w:asciiTheme="minorHAnsi" w:eastAsia="Book Antiqua" w:hAnsiTheme="minorHAnsi" w:cstheme="minorHAnsi"/>
          <w:spacing w:val="5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</w:rPr>
        <w:t>Analysis:</w:t>
      </w:r>
    </w:p>
    <w:p w14:paraId="3AE90AB2" w14:textId="77777777" w:rsidR="005810FA" w:rsidRPr="008A3E9D" w:rsidRDefault="00C44365">
      <w:pPr>
        <w:spacing w:line="220" w:lineRule="exact"/>
        <w:ind w:left="100"/>
        <w:rPr>
          <w:rFonts w:asciiTheme="minorHAnsi" w:eastAsia="Book Antiqua" w:hAnsiTheme="minorHAnsi" w:cstheme="minorHAnsi"/>
        </w:rPr>
      </w:pPr>
      <w:r w:rsidRPr="008A3E9D">
        <w:rPr>
          <w:rFonts w:asciiTheme="minorHAnsi" w:hAnsiTheme="minorHAnsi" w:cstheme="minorHAnsi"/>
          <w:w w:val="142"/>
          <w:position w:val="1"/>
        </w:rPr>
        <w:t>•</w:t>
      </w:r>
      <w:r w:rsidRPr="008A3E9D">
        <w:rPr>
          <w:rFonts w:asciiTheme="minorHAnsi" w:hAnsiTheme="minorHAnsi" w:cstheme="minorHAnsi"/>
          <w:spacing w:val="34"/>
          <w:w w:val="142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spacing w:val="10"/>
          <w:w w:val="96"/>
          <w:position w:val="1"/>
        </w:rPr>
        <w:t>M</w:t>
      </w:r>
      <w:r w:rsidRPr="008A3E9D">
        <w:rPr>
          <w:rFonts w:asciiTheme="minorHAnsi" w:eastAsia="Book Antiqua" w:hAnsiTheme="minorHAnsi" w:cstheme="minorHAnsi"/>
          <w:spacing w:val="-8"/>
          <w:w w:val="96"/>
          <w:position w:val="1"/>
        </w:rPr>
        <w:t>A</w:t>
      </w:r>
      <w:r w:rsidRPr="008A3E9D">
        <w:rPr>
          <w:rFonts w:asciiTheme="minorHAnsi" w:eastAsia="Book Antiqua" w:hAnsiTheme="minorHAnsi" w:cstheme="minorHAnsi"/>
          <w:spacing w:val="10"/>
          <w:w w:val="96"/>
          <w:position w:val="1"/>
        </w:rPr>
        <w:t>TLA</w:t>
      </w:r>
      <w:r w:rsidRPr="008A3E9D">
        <w:rPr>
          <w:rFonts w:asciiTheme="minorHAnsi" w:eastAsia="Book Antiqua" w:hAnsiTheme="minorHAnsi" w:cstheme="minorHAnsi"/>
          <w:spacing w:val="5"/>
          <w:w w:val="96"/>
          <w:position w:val="1"/>
        </w:rPr>
        <w:t>B</w:t>
      </w:r>
      <w:r w:rsidRPr="008A3E9D">
        <w:rPr>
          <w:rFonts w:asciiTheme="minorHAnsi" w:eastAsia="Book Antiqua" w:hAnsiTheme="minorHAnsi" w:cstheme="minorHAnsi"/>
          <w:w w:val="96"/>
          <w:position w:val="1"/>
        </w:rPr>
        <w:t>,</w:t>
      </w:r>
      <w:r w:rsidRPr="008A3E9D">
        <w:rPr>
          <w:rFonts w:asciiTheme="minorHAnsi" w:eastAsia="Book Antiqua" w:hAnsiTheme="minorHAnsi" w:cstheme="minorHAnsi"/>
          <w:spacing w:val="7"/>
          <w:w w:val="96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R,</w:t>
      </w:r>
      <w:r w:rsidRPr="008A3E9D">
        <w:rPr>
          <w:rFonts w:asciiTheme="minorHAnsi" w:eastAsia="Book Antiqua" w:hAnsiTheme="minorHAnsi" w:cstheme="minorHAnsi"/>
          <w:spacing w:val="-2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91"/>
          <w:position w:val="1"/>
        </w:rPr>
        <w:t>Maple,</w:t>
      </w:r>
      <w:r w:rsidRPr="008A3E9D">
        <w:rPr>
          <w:rFonts w:asciiTheme="minorHAnsi" w:eastAsia="Book Antiqua" w:hAnsiTheme="minorHAnsi" w:cstheme="minorHAnsi"/>
          <w:spacing w:val="4"/>
          <w:w w:val="91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Mathematica</w:t>
      </w:r>
    </w:p>
    <w:p w14:paraId="194C322C" w14:textId="77777777" w:rsidR="005810FA" w:rsidRPr="008A3E9D" w:rsidRDefault="005810FA">
      <w:pPr>
        <w:spacing w:before="8" w:line="100" w:lineRule="exact"/>
        <w:rPr>
          <w:rFonts w:asciiTheme="minorHAnsi" w:hAnsiTheme="minorHAnsi" w:cstheme="minorHAnsi"/>
        </w:rPr>
      </w:pPr>
    </w:p>
    <w:p w14:paraId="1B2D7DDB" w14:textId="77777777" w:rsidR="005810FA" w:rsidRPr="008A3E9D" w:rsidRDefault="00C44365">
      <w:pPr>
        <w:rPr>
          <w:rFonts w:asciiTheme="minorHAnsi" w:eastAsia="Book Antiqua" w:hAnsiTheme="minorHAnsi" w:cstheme="minorHAnsi"/>
        </w:rPr>
      </w:pPr>
      <w:r w:rsidRPr="008A3E9D">
        <w:rPr>
          <w:rFonts w:asciiTheme="minorHAnsi" w:eastAsia="Book Antiqua" w:hAnsiTheme="minorHAnsi" w:cstheme="minorHAnsi"/>
          <w:spacing w:val="-19"/>
          <w:w w:val="88"/>
        </w:rPr>
        <w:t>V</w:t>
      </w:r>
      <w:r w:rsidRPr="008A3E9D">
        <w:rPr>
          <w:rFonts w:asciiTheme="minorHAnsi" w:eastAsia="Book Antiqua" w:hAnsiTheme="minorHAnsi" w:cstheme="minorHAnsi"/>
          <w:w w:val="88"/>
        </w:rPr>
        <w:t>ersion</w:t>
      </w:r>
      <w:r w:rsidRPr="008A3E9D">
        <w:rPr>
          <w:rFonts w:asciiTheme="minorHAnsi" w:eastAsia="Book Antiqua" w:hAnsiTheme="minorHAnsi" w:cstheme="minorHAnsi"/>
          <w:spacing w:val="25"/>
          <w:w w:val="88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</w:rPr>
        <w:t>Control</w:t>
      </w:r>
      <w:r w:rsidRPr="008A3E9D">
        <w:rPr>
          <w:rFonts w:asciiTheme="minorHAnsi" w:eastAsia="Book Antiqua" w:hAnsiTheme="minorHAnsi" w:cstheme="minorHAnsi"/>
          <w:spacing w:val="13"/>
          <w:w w:val="88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</w:rPr>
        <w:t>and</w:t>
      </w:r>
      <w:r w:rsidRPr="008A3E9D">
        <w:rPr>
          <w:rFonts w:asciiTheme="minorHAnsi" w:eastAsia="Book Antiqua" w:hAnsiTheme="minorHAnsi" w:cstheme="minorHAnsi"/>
          <w:spacing w:val="-4"/>
          <w:w w:val="88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</w:rPr>
        <w:t>Soft</w:t>
      </w:r>
      <w:r w:rsidRPr="008A3E9D">
        <w:rPr>
          <w:rFonts w:asciiTheme="minorHAnsi" w:eastAsia="Book Antiqua" w:hAnsiTheme="minorHAnsi" w:cstheme="minorHAnsi"/>
          <w:spacing w:val="-2"/>
          <w:w w:val="88"/>
        </w:rPr>
        <w:t>w</w:t>
      </w:r>
      <w:r w:rsidRPr="008A3E9D">
        <w:rPr>
          <w:rFonts w:asciiTheme="minorHAnsi" w:eastAsia="Book Antiqua" w:hAnsiTheme="minorHAnsi" w:cstheme="minorHAnsi"/>
          <w:w w:val="88"/>
        </w:rPr>
        <w:t>are</w:t>
      </w:r>
      <w:r w:rsidRPr="008A3E9D">
        <w:rPr>
          <w:rFonts w:asciiTheme="minorHAnsi" w:eastAsia="Book Antiqua" w:hAnsiTheme="minorHAnsi" w:cstheme="minorHAnsi"/>
          <w:spacing w:val="26"/>
          <w:w w:val="88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</w:rPr>
        <w:t>Configuration</w:t>
      </w:r>
      <w:r w:rsidRPr="008A3E9D">
        <w:rPr>
          <w:rFonts w:asciiTheme="minorHAnsi" w:eastAsia="Book Antiqua" w:hAnsiTheme="minorHAnsi" w:cstheme="minorHAnsi"/>
          <w:spacing w:val="6"/>
          <w:w w:val="88"/>
        </w:rPr>
        <w:t xml:space="preserve"> </w:t>
      </w:r>
      <w:r w:rsidRPr="008A3E9D">
        <w:rPr>
          <w:rFonts w:asciiTheme="minorHAnsi" w:eastAsia="Book Antiqua" w:hAnsiTheme="minorHAnsi" w:cstheme="minorHAnsi"/>
        </w:rPr>
        <w:t>Management:</w:t>
      </w:r>
    </w:p>
    <w:p w14:paraId="3B41F30E" w14:textId="77777777" w:rsidR="005810FA" w:rsidRPr="008A3E9D" w:rsidRDefault="00C44365">
      <w:pPr>
        <w:spacing w:line="220" w:lineRule="exact"/>
        <w:ind w:left="100"/>
        <w:rPr>
          <w:rFonts w:asciiTheme="minorHAnsi" w:eastAsia="Book Antiqua" w:hAnsiTheme="minorHAnsi" w:cstheme="minorHAnsi"/>
        </w:rPr>
      </w:pPr>
      <w:r w:rsidRPr="008A3E9D">
        <w:rPr>
          <w:rFonts w:asciiTheme="minorHAnsi" w:hAnsiTheme="minorHAnsi" w:cstheme="minorHAnsi"/>
          <w:w w:val="142"/>
          <w:position w:val="1"/>
        </w:rPr>
        <w:t>•</w:t>
      </w:r>
      <w:r w:rsidRPr="008A3E9D">
        <w:rPr>
          <w:rFonts w:asciiTheme="minorHAnsi" w:hAnsiTheme="minorHAnsi" w:cstheme="minorHAnsi"/>
          <w:spacing w:val="29"/>
          <w:w w:val="142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spacing w:val="-8"/>
          <w:position w:val="1"/>
        </w:rPr>
        <w:t>D</w:t>
      </w:r>
      <w:r w:rsidRPr="008A3E9D">
        <w:rPr>
          <w:rFonts w:asciiTheme="minorHAnsi" w:eastAsia="Book Antiqua" w:hAnsiTheme="minorHAnsi" w:cstheme="minorHAnsi"/>
          <w:position w:val="1"/>
        </w:rPr>
        <w:t>VCS</w:t>
      </w:r>
      <w:r w:rsidRPr="008A3E9D">
        <w:rPr>
          <w:rFonts w:asciiTheme="minorHAnsi" w:eastAsia="Book Antiqua" w:hAnsiTheme="minorHAnsi" w:cstheme="minorHAnsi"/>
          <w:spacing w:val="-15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  <w:position w:val="1"/>
        </w:rPr>
        <w:t>(Mercurial/MQ,</w:t>
      </w:r>
      <w:r w:rsidRPr="008A3E9D">
        <w:rPr>
          <w:rFonts w:asciiTheme="minorHAnsi" w:eastAsia="Book Antiqua" w:hAnsiTheme="minorHAnsi" w:cstheme="minorHAnsi"/>
          <w:spacing w:val="6"/>
          <w:w w:val="88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  <w:position w:val="1"/>
        </w:rPr>
        <w:t>Git/StGit),</w:t>
      </w:r>
      <w:r w:rsidRPr="008A3E9D">
        <w:rPr>
          <w:rFonts w:asciiTheme="minorHAnsi" w:eastAsia="Book Antiqua" w:hAnsiTheme="minorHAnsi" w:cstheme="minorHAnsi"/>
          <w:spacing w:val="6"/>
          <w:w w:val="88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VCS</w:t>
      </w:r>
      <w:r w:rsidRPr="008A3E9D">
        <w:rPr>
          <w:rFonts w:asciiTheme="minorHAnsi" w:eastAsia="Book Antiqua" w:hAnsiTheme="minorHAnsi" w:cstheme="minorHAnsi"/>
          <w:spacing w:val="-4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(RCS,</w:t>
      </w:r>
      <w:r w:rsidRPr="008A3E9D">
        <w:rPr>
          <w:rFonts w:asciiTheme="minorHAnsi" w:eastAsia="Book Antiqua" w:hAnsiTheme="minorHAnsi" w:cstheme="minorHAnsi"/>
          <w:spacing w:val="-5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CVS,</w:t>
      </w:r>
      <w:r w:rsidRPr="008A3E9D">
        <w:rPr>
          <w:rFonts w:asciiTheme="minorHAnsi" w:eastAsia="Book Antiqua" w:hAnsiTheme="minorHAnsi" w:cstheme="minorHAnsi"/>
          <w:spacing w:val="-4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SVN,</w:t>
      </w:r>
      <w:r w:rsidRPr="008A3E9D">
        <w:rPr>
          <w:rFonts w:asciiTheme="minorHAnsi" w:eastAsia="Book Antiqua" w:hAnsiTheme="minorHAnsi" w:cstheme="minorHAnsi"/>
          <w:spacing w:val="-1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SCCS),</w:t>
      </w:r>
      <w:r w:rsidRPr="008A3E9D">
        <w:rPr>
          <w:rFonts w:asciiTheme="minorHAnsi" w:eastAsia="Book Antiqua" w:hAnsiTheme="minorHAnsi" w:cstheme="minorHAnsi"/>
          <w:spacing w:val="-6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5"/>
          <w:position w:val="1"/>
        </w:rPr>
        <w:t>and</w:t>
      </w:r>
      <w:r w:rsidRPr="008A3E9D">
        <w:rPr>
          <w:rFonts w:asciiTheme="minorHAnsi" w:eastAsia="Book Antiqua" w:hAnsiTheme="minorHAnsi" w:cstheme="minorHAnsi"/>
          <w:spacing w:val="8"/>
          <w:w w:val="85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others</w:t>
      </w:r>
    </w:p>
    <w:p w14:paraId="6C163846" w14:textId="77777777" w:rsidR="005810FA" w:rsidRPr="008A3E9D" w:rsidRDefault="005810FA">
      <w:pPr>
        <w:spacing w:before="8" w:line="100" w:lineRule="exact"/>
        <w:rPr>
          <w:rFonts w:asciiTheme="minorHAnsi" w:hAnsiTheme="minorHAnsi" w:cstheme="minorHAnsi"/>
        </w:rPr>
      </w:pPr>
    </w:p>
    <w:p w14:paraId="2B79CD9E" w14:textId="77777777" w:rsidR="005810FA" w:rsidRPr="008A3E9D" w:rsidRDefault="00C44365">
      <w:pPr>
        <w:ind w:left="5"/>
        <w:rPr>
          <w:rFonts w:asciiTheme="minorHAnsi" w:eastAsia="Book Antiqua" w:hAnsiTheme="minorHAnsi" w:cstheme="minorHAnsi"/>
        </w:rPr>
      </w:pPr>
      <w:hyperlink r:id="rId110">
        <w:r w:rsidRPr="008A3E9D">
          <w:rPr>
            <w:rFonts w:asciiTheme="minorHAnsi" w:eastAsia="Book Antiqua" w:hAnsiTheme="minorHAnsi" w:cstheme="minorHAnsi"/>
            <w:spacing w:val="10"/>
          </w:rPr>
          <w:t>M</w:t>
        </w:r>
        <w:r w:rsidRPr="008A3E9D">
          <w:rPr>
            <w:rFonts w:asciiTheme="minorHAnsi" w:eastAsia="Book Antiqua" w:hAnsiTheme="minorHAnsi" w:cstheme="minorHAnsi"/>
            <w:spacing w:val="-8"/>
          </w:rPr>
          <w:t>A</w:t>
        </w:r>
        <w:r w:rsidRPr="008A3E9D">
          <w:rPr>
            <w:rFonts w:asciiTheme="minorHAnsi" w:eastAsia="Book Antiqua" w:hAnsiTheme="minorHAnsi" w:cstheme="minorHAnsi"/>
            <w:spacing w:val="10"/>
          </w:rPr>
          <w:t>TLA</w:t>
        </w:r>
        <w:r w:rsidRPr="008A3E9D">
          <w:rPr>
            <w:rFonts w:asciiTheme="minorHAnsi" w:eastAsia="Book Antiqua" w:hAnsiTheme="minorHAnsi" w:cstheme="minorHAnsi"/>
          </w:rPr>
          <w:t>B</w:t>
        </w:r>
        <w:r w:rsidRPr="008A3E9D">
          <w:rPr>
            <w:rFonts w:asciiTheme="minorHAnsi" w:eastAsia="Book Antiqua" w:hAnsiTheme="minorHAnsi" w:cstheme="minorHAnsi"/>
            <w:spacing w:val="-12"/>
          </w:rPr>
          <w:t xml:space="preserve"> </w:t>
        </w:r>
        <w:r w:rsidRPr="008A3E9D">
          <w:rPr>
            <w:rFonts w:asciiTheme="minorHAnsi" w:eastAsia="Book Antiqua" w:hAnsiTheme="minorHAnsi" w:cstheme="minorHAnsi"/>
            <w:w w:val="92"/>
          </w:rPr>
          <w:t>skill</w:t>
        </w:r>
      </w:hyperlink>
      <w:r w:rsidRPr="008A3E9D">
        <w:rPr>
          <w:rFonts w:asciiTheme="minorHAnsi" w:eastAsia="Book Antiqua" w:hAnsiTheme="minorHAnsi" w:cstheme="minorHAnsi"/>
          <w:spacing w:val="4"/>
          <w:w w:val="92"/>
        </w:rPr>
        <w:t xml:space="preserve"> </w:t>
      </w:r>
      <w:r w:rsidRPr="008A3E9D">
        <w:rPr>
          <w:rFonts w:asciiTheme="minorHAnsi" w:eastAsia="Book Antiqua" w:hAnsiTheme="minorHAnsi" w:cstheme="minorHAnsi"/>
        </w:rPr>
        <w:t>set:</w:t>
      </w:r>
    </w:p>
    <w:p w14:paraId="7AD1E75C" w14:textId="77777777" w:rsidR="005810FA" w:rsidRPr="008A3E9D" w:rsidRDefault="00C44365">
      <w:pPr>
        <w:spacing w:line="220" w:lineRule="exact"/>
        <w:ind w:left="100"/>
        <w:rPr>
          <w:rFonts w:asciiTheme="minorHAnsi" w:eastAsia="Book Antiqua" w:hAnsiTheme="minorHAnsi" w:cstheme="minorHAnsi"/>
        </w:rPr>
      </w:pPr>
      <w:r w:rsidRPr="008A3E9D">
        <w:rPr>
          <w:rFonts w:asciiTheme="minorHAnsi" w:hAnsiTheme="minorHAnsi" w:cstheme="minorHAnsi"/>
          <w:w w:val="142"/>
          <w:position w:val="1"/>
        </w:rPr>
        <w:t>•</w:t>
      </w:r>
      <w:r w:rsidRPr="008A3E9D">
        <w:rPr>
          <w:rFonts w:asciiTheme="minorHAnsi" w:hAnsiTheme="minorHAnsi" w:cstheme="minorHAnsi"/>
          <w:spacing w:val="29"/>
          <w:w w:val="142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Linear</w:t>
      </w:r>
      <w:r w:rsidRPr="008A3E9D">
        <w:rPr>
          <w:rFonts w:asciiTheme="minorHAnsi" w:eastAsia="Book Antiqua" w:hAnsiTheme="minorHAnsi" w:cstheme="minorHAnsi"/>
          <w:spacing w:val="42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algebra,</w:t>
      </w:r>
      <w:r w:rsidRPr="008A3E9D">
        <w:rPr>
          <w:rFonts w:asciiTheme="minorHAnsi" w:eastAsia="Book Antiqua" w:hAnsiTheme="minorHAnsi" w:cstheme="minorHAnsi"/>
          <w:spacing w:val="44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spacing w:val="-3"/>
          <w:w w:val="89"/>
          <w:position w:val="1"/>
        </w:rPr>
        <w:t>F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ourier</w:t>
      </w:r>
      <w:r w:rsidRPr="008A3E9D">
        <w:rPr>
          <w:rFonts w:asciiTheme="minorHAnsi" w:eastAsia="Book Antiqua" w:hAnsiTheme="minorHAnsi" w:cstheme="minorHAnsi"/>
          <w:spacing w:val="30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transforms,</w:t>
      </w:r>
      <w:r w:rsidRPr="008A3E9D">
        <w:rPr>
          <w:rFonts w:asciiTheme="minorHAnsi" w:eastAsia="Book Antiqua" w:hAnsiTheme="minorHAnsi" w:cstheme="minorHAnsi"/>
          <w:spacing w:val="37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Monte</w:t>
      </w:r>
      <w:r w:rsidRPr="008A3E9D">
        <w:rPr>
          <w:rFonts w:asciiTheme="minorHAnsi" w:eastAsia="Book Antiqua" w:hAnsiTheme="minorHAnsi" w:cstheme="minorHAnsi"/>
          <w:spacing w:val="36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Carlo</w:t>
      </w:r>
      <w:r w:rsidRPr="008A3E9D">
        <w:rPr>
          <w:rFonts w:asciiTheme="minorHAnsi" w:eastAsia="Book Antiqua" w:hAnsiTheme="minorHAnsi" w:cstheme="minorHAnsi"/>
          <w:spacing w:val="35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analysis,</w:t>
      </w:r>
      <w:r w:rsidRPr="008A3E9D">
        <w:rPr>
          <w:rFonts w:asciiTheme="minorHAnsi" w:eastAsia="Book Antiqua" w:hAnsiTheme="minorHAnsi" w:cstheme="minorHAnsi"/>
          <w:spacing w:val="44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nonlinear</w:t>
      </w:r>
      <w:r w:rsidRPr="008A3E9D">
        <w:rPr>
          <w:rFonts w:asciiTheme="minorHAnsi" w:eastAsia="Book Antiqua" w:hAnsiTheme="minorHAnsi" w:cstheme="minorHAnsi"/>
          <w:spacing w:val="22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numerical</w:t>
      </w:r>
      <w:r w:rsidRPr="008A3E9D">
        <w:rPr>
          <w:rFonts w:asciiTheme="minorHAnsi" w:eastAsia="Book Antiqua" w:hAnsiTheme="minorHAnsi" w:cstheme="minorHAnsi"/>
          <w:spacing w:val="30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methods,</w:t>
      </w:r>
    </w:p>
    <w:p w14:paraId="61A5A0C4" w14:textId="77777777" w:rsidR="005810FA" w:rsidRPr="008A3E9D" w:rsidRDefault="00C44365">
      <w:pPr>
        <w:spacing w:line="220" w:lineRule="exact"/>
        <w:ind w:left="299"/>
        <w:rPr>
          <w:rFonts w:asciiTheme="minorHAnsi" w:eastAsia="Book Antiqua" w:hAnsiTheme="minorHAnsi" w:cstheme="minorHAnsi"/>
        </w:rPr>
      </w:pPr>
      <w:r w:rsidRPr="008A3E9D">
        <w:rPr>
          <w:rFonts w:asciiTheme="minorHAnsi" w:eastAsia="Book Antiqua" w:hAnsiTheme="minorHAnsi" w:cstheme="minorHAnsi"/>
          <w:w w:val="90"/>
          <w:position w:val="1"/>
        </w:rPr>
        <w:t>polynomials,</w:t>
      </w:r>
      <w:r w:rsidRPr="008A3E9D">
        <w:rPr>
          <w:rFonts w:asciiTheme="minorHAnsi" w:eastAsia="Book Antiqua" w:hAnsiTheme="minorHAnsi" w:cstheme="minorHAnsi"/>
          <w:spacing w:val="-7"/>
          <w:w w:val="90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90"/>
          <w:position w:val="1"/>
        </w:rPr>
        <w:t>statistics,</w:t>
      </w:r>
      <w:r w:rsidRPr="008A3E9D">
        <w:rPr>
          <w:rFonts w:asciiTheme="minorHAnsi" w:eastAsia="Book Antiqua" w:hAnsiTheme="minorHAnsi" w:cstheme="minorHAnsi"/>
          <w:spacing w:val="13"/>
          <w:w w:val="90"/>
          <w:position w:val="1"/>
        </w:rPr>
        <w:t xml:space="preserve"> </w:t>
      </w:r>
      <w:r w:rsidRPr="008A3E9D">
        <w:rPr>
          <w:rFonts w:asciiTheme="minorHAnsi" w:hAnsiTheme="minorHAnsi" w:cstheme="minorHAnsi"/>
          <w:position w:val="1"/>
        </w:rPr>
        <w:t>N</w:t>
      </w:r>
      <w:r w:rsidRPr="008A3E9D">
        <w:rPr>
          <w:rFonts w:asciiTheme="minorHAnsi" w:hAnsiTheme="minorHAnsi" w:cstheme="minorHAnsi"/>
          <w:spacing w:val="-14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-dimensional</w:t>
      </w:r>
      <w:r w:rsidRPr="008A3E9D">
        <w:rPr>
          <w:rFonts w:asciiTheme="minorHAnsi" w:eastAsia="Book Antiqua" w:hAnsiTheme="minorHAnsi" w:cstheme="minorHAnsi"/>
          <w:spacing w:val="5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filters,</w:t>
      </w:r>
      <w:r w:rsidRPr="008A3E9D">
        <w:rPr>
          <w:rFonts w:asciiTheme="minorHAnsi" w:eastAsia="Book Antiqua" w:hAnsiTheme="minorHAnsi" w:cstheme="minorHAnsi"/>
          <w:spacing w:val="11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visualization</w:t>
      </w:r>
    </w:p>
    <w:p w14:paraId="2A157238" w14:textId="77777777" w:rsidR="005810FA" w:rsidRPr="008A3E9D" w:rsidRDefault="00C44365">
      <w:pPr>
        <w:spacing w:line="220" w:lineRule="exact"/>
        <w:ind w:left="100"/>
        <w:rPr>
          <w:rFonts w:asciiTheme="minorHAnsi" w:eastAsia="Book Antiqua" w:hAnsiTheme="minorHAnsi" w:cstheme="minorHAnsi"/>
        </w:rPr>
      </w:pPr>
      <w:r w:rsidRPr="008A3E9D">
        <w:rPr>
          <w:rFonts w:asciiTheme="minorHAnsi" w:hAnsiTheme="minorHAnsi" w:cstheme="minorHAnsi"/>
          <w:w w:val="142"/>
          <w:position w:val="1"/>
        </w:rPr>
        <w:t>•</w:t>
      </w:r>
      <w:r w:rsidRPr="008A3E9D">
        <w:rPr>
          <w:rFonts w:asciiTheme="minorHAnsi" w:hAnsiTheme="minorHAnsi" w:cstheme="minorHAnsi"/>
          <w:spacing w:val="29"/>
          <w:w w:val="142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spacing w:val="-16"/>
          <w:position w:val="1"/>
        </w:rPr>
        <w:t>T</w:t>
      </w:r>
      <w:r w:rsidRPr="008A3E9D">
        <w:rPr>
          <w:rFonts w:asciiTheme="minorHAnsi" w:eastAsia="Book Antiqua" w:hAnsiTheme="minorHAnsi" w:cstheme="minorHAnsi"/>
          <w:position w:val="1"/>
        </w:rPr>
        <w:t>oolbo</w:t>
      </w:r>
      <w:r w:rsidRPr="008A3E9D">
        <w:rPr>
          <w:rFonts w:asciiTheme="minorHAnsi" w:eastAsia="Book Antiqua" w:hAnsiTheme="minorHAnsi" w:cstheme="minorHAnsi"/>
          <w:spacing w:val="-3"/>
          <w:position w:val="1"/>
        </w:rPr>
        <w:t>x</w:t>
      </w:r>
      <w:r w:rsidRPr="008A3E9D">
        <w:rPr>
          <w:rFonts w:asciiTheme="minorHAnsi" w:eastAsia="Book Antiqua" w:hAnsiTheme="minorHAnsi" w:cstheme="minorHAnsi"/>
          <w:position w:val="1"/>
        </w:rPr>
        <w:t>es:</w:t>
      </w:r>
      <w:r w:rsidRPr="008A3E9D">
        <w:rPr>
          <w:rFonts w:asciiTheme="minorHAnsi" w:eastAsia="Book Antiqua" w:hAnsiTheme="minorHAnsi" w:cstheme="minorHAnsi"/>
          <w:spacing w:val="1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90"/>
          <w:position w:val="1"/>
        </w:rPr>
        <w:t>communications,  control</w:t>
      </w:r>
      <w:r w:rsidRPr="008A3E9D">
        <w:rPr>
          <w:rFonts w:asciiTheme="minorHAnsi" w:eastAsia="Book Antiqua" w:hAnsiTheme="minorHAnsi" w:cstheme="minorHAnsi"/>
          <w:spacing w:val="37"/>
          <w:w w:val="90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90"/>
          <w:position w:val="1"/>
        </w:rPr>
        <w:t xml:space="preserve">system,  </w:t>
      </w:r>
      <w:r w:rsidRPr="008A3E9D">
        <w:rPr>
          <w:rFonts w:asciiTheme="minorHAnsi" w:eastAsia="Book Antiqua" w:hAnsiTheme="minorHAnsi" w:cstheme="minorHAnsi"/>
          <w:position w:val="1"/>
        </w:rPr>
        <w:t>filter</w:t>
      </w:r>
      <w:r w:rsidRPr="008A3E9D">
        <w:rPr>
          <w:rFonts w:asciiTheme="minorHAnsi" w:eastAsia="Book Antiqua" w:hAnsiTheme="minorHAnsi" w:cstheme="minorHAnsi"/>
          <w:spacing w:val="-1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 xml:space="preserve">design, </w:t>
      </w:r>
      <w:r w:rsidRPr="008A3E9D">
        <w:rPr>
          <w:rFonts w:asciiTheme="minorHAnsi" w:eastAsia="Book Antiqua" w:hAnsiTheme="minorHAnsi" w:cstheme="minorHAnsi"/>
          <w:spacing w:val="2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 xml:space="preserve">genetic </w:t>
      </w:r>
      <w:r w:rsidRPr="008A3E9D">
        <w:rPr>
          <w:rFonts w:asciiTheme="minorHAnsi" w:eastAsia="Book Antiqua" w:hAnsiTheme="minorHAnsi" w:cstheme="minorHAnsi"/>
          <w:spacing w:val="6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algorithm</w:t>
      </w:r>
      <w:r w:rsidRPr="008A3E9D">
        <w:rPr>
          <w:rFonts w:asciiTheme="minorHAnsi" w:eastAsia="Book Antiqua" w:hAnsiTheme="minorHAnsi" w:cstheme="minorHAnsi"/>
          <w:spacing w:val="29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and</w:t>
      </w:r>
      <w:r w:rsidRPr="008A3E9D">
        <w:rPr>
          <w:rFonts w:asciiTheme="minorHAnsi" w:eastAsia="Book Antiqua" w:hAnsiTheme="minorHAnsi" w:cstheme="minorHAnsi"/>
          <w:spacing w:val="-1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direct</w:t>
      </w:r>
    </w:p>
    <w:p w14:paraId="13CBA138" w14:textId="77777777" w:rsidR="005810FA" w:rsidRPr="008A3E9D" w:rsidRDefault="00C44365">
      <w:pPr>
        <w:spacing w:line="220" w:lineRule="exact"/>
        <w:ind w:left="299"/>
        <w:rPr>
          <w:rFonts w:asciiTheme="minorHAnsi" w:eastAsia="Book Antiqua" w:hAnsiTheme="minorHAnsi" w:cstheme="minorHAnsi"/>
        </w:rPr>
      </w:pPr>
      <w:r w:rsidRPr="008A3E9D">
        <w:rPr>
          <w:rFonts w:asciiTheme="minorHAnsi" w:eastAsia="Book Antiqua" w:hAnsiTheme="minorHAnsi" w:cstheme="minorHAnsi"/>
          <w:w w:val="89"/>
          <w:position w:val="1"/>
        </w:rPr>
        <w:t>search,</w:t>
      </w:r>
      <w:r w:rsidRPr="008A3E9D">
        <w:rPr>
          <w:rFonts w:asciiTheme="minorHAnsi" w:eastAsia="Book Antiqua" w:hAnsiTheme="minorHAnsi" w:cstheme="minorHAnsi"/>
          <w:spacing w:val="12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signal</w:t>
      </w:r>
      <w:r w:rsidRPr="008A3E9D">
        <w:rPr>
          <w:rFonts w:asciiTheme="minorHAnsi" w:eastAsia="Book Antiqua" w:hAnsiTheme="minorHAnsi" w:cstheme="minorHAnsi"/>
          <w:spacing w:val="11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processing,</w:t>
      </w:r>
      <w:r w:rsidRPr="008A3E9D">
        <w:rPr>
          <w:rFonts w:asciiTheme="minorHAnsi" w:eastAsia="Book Antiqua" w:hAnsiTheme="minorHAnsi" w:cstheme="minorHAnsi"/>
          <w:spacing w:val="15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system</w:t>
      </w:r>
      <w:r w:rsidRPr="008A3E9D">
        <w:rPr>
          <w:rFonts w:asciiTheme="minorHAnsi" w:eastAsia="Book Antiqua" w:hAnsiTheme="minorHAnsi" w:cstheme="minorHAnsi"/>
          <w:spacing w:val="5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identification</w:t>
      </w:r>
    </w:p>
    <w:p w14:paraId="05F490C7" w14:textId="77777777" w:rsidR="005810FA" w:rsidRPr="008A3E9D" w:rsidRDefault="005810FA">
      <w:pPr>
        <w:spacing w:before="8" w:line="100" w:lineRule="exact"/>
        <w:rPr>
          <w:rFonts w:asciiTheme="minorHAnsi" w:hAnsiTheme="minorHAnsi" w:cstheme="minorHAnsi"/>
        </w:rPr>
      </w:pPr>
    </w:p>
    <w:p w14:paraId="1262D4F3" w14:textId="77777777" w:rsidR="005810FA" w:rsidRPr="008A3E9D" w:rsidRDefault="00C44365">
      <w:pPr>
        <w:rPr>
          <w:rFonts w:asciiTheme="minorHAnsi" w:eastAsia="Book Antiqua" w:hAnsiTheme="minorHAnsi" w:cstheme="minorHAnsi"/>
        </w:rPr>
      </w:pPr>
      <w:r w:rsidRPr="008A3E9D">
        <w:rPr>
          <w:rFonts w:asciiTheme="minorHAnsi" w:eastAsia="Book Antiqua" w:hAnsiTheme="minorHAnsi" w:cstheme="minorHAnsi"/>
          <w:w w:val="90"/>
        </w:rPr>
        <w:t>Soft</w:t>
      </w:r>
      <w:r w:rsidRPr="008A3E9D">
        <w:rPr>
          <w:rFonts w:asciiTheme="minorHAnsi" w:eastAsia="Book Antiqua" w:hAnsiTheme="minorHAnsi" w:cstheme="minorHAnsi"/>
          <w:spacing w:val="-2"/>
          <w:w w:val="90"/>
        </w:rPr>
        <w:t>w</w:t>
      </w:r>
      <w:r w:rsidRPr="008A3E9D">
        <w:rPr>
          <w:rFonts w:asciiTheme="minorHAnsi" w:eastAsia="Book Antiqua" w:hAnsiTheme="minorHAnsi" w:cstheme="minorHAnsi"/>
          <w:w w:val="90"/>
        </w:rPr>
        <w:t>are</w:t>
      </w:r>
      <w:r w:rsidRPr="008A3E9D">
        <w:rPr>
          <w:rFonts w:asciiTheme="minorHAnsi" w:eastAsia="Book Antiqua" w:hAnsiTheme="minorHAnsi" w:cstheme="minorHAnsi"/>
          <w:spacing w:val="10"/>
          <w:w w:val="90"/>
        </w:rPr>
        <w:t xml:space="preserve"> </w:t>
      </w:r>
      <w:r w:rsidRPr="008A3E9D">
        <w:rPr>
          <w:rFonts w:asciiTheme="minorHAnsi" w:eastAsia="Book Antiqua" w:hAnsiTheme="minorHAnsi" w:cstheme="minorHAnsi"/>
          <w:spacing w:val="-22"/>
        </w:rPr>
        <w:t>V</w:t>
      </w:r>
      <w:r w:rsidRPr="008A3E9D">
        <w:rPr>
          <w:rFonts w:asciiTheme="minorHAnsi" w:eastAsia="Book Antiqua" w:hAnsiTheme="minorHAnsi" w:cstheme="minorHAnsi"/>
        </w:rPr>
        <w:t>erification:</w:t>
      </w:r>
    </w:p>
    <w:p w14:paraId="749019A8" w14:textId="77777777" w:rsidR="005810FA" w:rsidRPr="008A3E9D" w:rsidRDefault="00C44365">
      <w:pPr>
        <w:spacing w:line="220" w:lineRule="exact"/>
        <w:ind w:left="100"/>
        <w:rPr>
          <w:rFonts w:asciiTheme="minorHAnsi" w:eastAsia="Book Antiqua" w:hAnsiTheme="minorHAnsi" w:cstheme="minorHAnsi"/>
        </w:rPr>
      </w:pPr>
      <w:r w:rsidRPr="008A3E9D">
        <w:rPr>
          <w:rFonts w:asciiTheme="minorHAnsi" w:hAnsiTheme="minorHAnsi" w:cstheme="minorHAnsi"/>
          <w:w w:val="142"/>
          <w:position w:val="1"/>
        </w:rPr>
        <w:t>•</w:t>
      </w:r>
      <w:r w:rsidRPr="008A3E9D">
        <w:rPr>
          <w:rFonts w:asciiTheme="minorHAnsi" w:hAnsiTheme="minorHAnsi" w:cstheme="minorHAnsi"/>
          <w:spacing w:val="29"/>
          <w:w w:val="142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spacing w:val="-5"/>
          <w:position w:val="1"/>
        </w:rPr>
        <w:t>K</w:t>
      </w:r>
      <w:r w:rsidRPr="008A3E9D">
        <w:rPr>
          <w:rFonts w:asciiTheme="minorHAnsi" w:eastAsia="Book Antiqua" w:hAnsiTheme="minorHAnsi" w:cstheme="minorHAnsi"/>
          <w:position w:val="1"/>
        </w:rPr>
        <w:t>e</w:t>
      </w:r>
      <w:r w:rsidRPr="008A3E9D">
        <w:rPr>
          <w:rFonts w:asciiTheme="minorHAnsi" w:eastAsia="Book Antiqua" w:hAnsiTheme="minorHAnsi" w:cstheme="minorHAnsi"/>
          <w:spacing w:val="-26"/>
          <w:position w:val="1"/>
        </w:rPr>
        <w:t>Y</w:t>
      </w:r>
      <w:r w:rsidRPr="008A3E9D">
        <w:rPr>
          <w:rFonts w:asciiTheme="minorHAnsi" w:eastAsia="Book Antiqua" w:hAnsiTheme="minorHAnsi" w:cstheme="minorHAnsi"/>
          <w:position w:val="1"/>
        </w:rPr>
        <w:t>,</w:t>
      </w:r>
      <w:r w:rsidRPr="008A3E9D">
        <w:rPr>
          <w:rFonts w:asciiTheme="minorHAnsi" w:eastAsia="Book Antiqua" w:hAnsiTheme="minorHAnsi" w:cstheme="minorHAnsi"/>
          <w:spacing w:val="1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PRISM,</w:t>
      </w:r>
      <w:r w:rsidRPr="008A3E9D">
        <w:rPr>
          <w:rFonts w:asciiTheme="minorHAnsi" w:eastAsia="Book Antiqua" w:hAnsiTheme="minorHAnsi" w:cstheme="minorHAnsi"/>
          <w:spacing w:val="-20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spacing w:val="-5"/>
          <w:position w:val="1"/>
        </w:rPr>
        <w:t>K</w:t>
      </w:r>
      <w:r w:rsidRPr="008A3E9D">
        <w:rPr>
          <w:rFonts w:asciiTheme="minorHAnsi" w:eastAsia="Book Antiqua" w:hAnsiTheme="minorHAnsi" w:cstheme="minorHAnsi"/>
          <w:position w:val="1"/>
        </w:rPr>
        <w:t>eYmaera</w:t>
      </w:r>
    </w:p>
    <w:p w14:paraId="573548C0" w14:textId="77777777" w:rsidR="005810FA" w:rsidRPr="008A3E9D" w:rsidRDefault="005810FA">
      <w:pPr>
        <w:spacing w:before="8" w:line="100" w:lineRule="exact"/>
        <w:rPr>
          <w:rFonts w:asciiTheme="minorHAnsi" w:hAnsiTheme="minorHAnsi" w:cstheme="minorHAnsi"/>
        </w:rPr>
      </w:pPr>
    </w:p>
    <w:p w14:paraId="3234DE5E" w14:textId="77777777" w:rsidR="005810FA" w:rsidRPr="008A3E9D" w:rsidRDefault="00C44365">
      <w:pPr>
        <w:rPr>
          <w:rFonts w:asciiTheme="minorHAnsi" w:eastAsia="Book Antiqua" w:hAnsiTheme="minorHAnsi" w:cstheme="minorHAnsi"/>
        </w:rPr>
      </w:pPr>
      <w:r w:rsidRPr="008A3E9D">
        <w:rPr>
          <w:rFonts w:asciiTheme="minorHAnsi" w:eastAsia="Book Antiqua" w:hAnsiTheme="minorHAnsi" w:cstheme="minorHAnsi"/>
          <w:w w:val="86"/>
        </w:rPr>
        <w:t>Information/Internet</w:t>
      </w:r>
      <w:r w:rsidRPr="008A3E9D">
        <w:rPr>
          <w:rFonts w:asciiTheme="minorHAnsi" w:eastAsia="Book Antiqua" w:hAnsiTheme="minorHAnsi" w:cstheme="minorHAnsi"/>
          <w:spacing w:val="7"/>
          <w:w w:val="86"/>
        </w:rPr>
        <w:t xml:space="preserve"> </w:t>
      </w:r>
      <w:r w:rsidRPr="008A3E9D">
        <w:rPr>
          <w:rFonts w:asciiTheme="minorHAnsi" w:eastAsia="Book Antiqua" w:hAnsiTheme="minorHAnsi" w:cstheme="minorHAnsi"/>
          <w:spacing w:val="-14"/>
        </w:rPr>
        <w:t>T</w:t>
      </w:r>
      <w:r w:rsidRPr="008A3E9D">
        <w:rPr>
          <w:rFonts w:asciiTheme="minorHAnsi" w:eastAsia="Book Antiqua" w:hAnsiTheme="minorHAnsi" w:cstheme="minorHAnsi"/>
        </w:rPr>
        <w:t>echnology:</w:t>
      </w:r>
    </w:p>
    <w:p w14:paraId="31439637" w14:textId="77777777" w:rsidR="005810FA" w:rsidRPr="008A3E9D" w:rsidRDefault="00C44365">
      <w:pPr>
        <w:spacing w:line="220" w:lineRule="exact"/>
        <w:ind w:left="100"/>
        <w:rPr>
          <w:rFonts w:asciiTheme="minorHAnsi" w:eastAsia="Book Antiqua" w:hAnsiTheme="minorHAnsi" w:cstheme="minorHAnsi"/>
        </w:rPr>
      </w:pPr>
      <w:r w:rsidRPr="008A3E9D">
        <w:rPr>
          <w:rFonts w:asciiTheme="minorHAnsi" w:hAnsiTheme="minorHAnsi" w:cstheme="minorHAnsi"/>
          <w:w w:val="142"/>
          <w:position w:val="1"/>
        </w:rPr>
        <w:t>•</w:t>
      </w:r>
      <w:r w:rsidRPr="008A3E9D">
        <w:rPr>
          <w:rFonts w:asciiTheme="minorHAnsi" w:hAnsiTheme="minorHAnsi" w:cstheme="minorHAnsi"/>
          <w:spacing w:val="29"/>
          <w:w w:val="142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  <w:position w:val="1"/>
        </w:rPr>
        <w:t>Net</w:t>
      </w:r>
      <w:r w:rsidRPr="008A3E9D">
        <w:rPr>
          <w:rFonts w:asciiTheme="minorHAnsi" w:eastAsia="Book Antiqua" w:hAnsiTheme="minorHAnsi" w:cstheme="minorHAnsi"/>
          <w:spacing w:val="-2"/>
          <w:w w:val="87"/>
          <w:position w:val="1"/>
        </w:rPr>
        <w:t>w</w:t>
      </w:r>
      <w:r w:rsidRPr="008A3E9D">
        <w:rPr>
          <w:rFonts w:asciiTheme="minorHAnsi" w:eastAsia="Book Antiqua" w:hAnsiTheme="minorHAnsi" w:cstheme="minorHAnsi"/>
          <w:w w:val="87"/>
          <w:position w:val="1"/>
        </w:rPr>
        <w:t>orking</w:t>
      </w:r>
      <w:r w:rsidRPr="008A3E9D">
        <w:rPr>
          <w:rFonts w:asciiTheme="minorHAnsi" w:eastAsia="Book Antiqua" w:hAnsiTheme="minorHAnsi" w:cstheme="minorHAnsi"/>
          <w:spacing w:val="35"/>
          <w:w w:val="87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(UD</w:t>
      </w:r>
      <w:r w:rsidRPr="008A3E9D">
        <w:rPr>
          <w:rFonts w:asciiTheme="minorHAnsi" w:eastAsia="Book Antiqua" w:hAnsiTheme="minorHAnsi" w:cstheme="minorHAnsi"/>
          <w:spacing w:val="-22"/>
          <w:position w:val="1"/>
        </w:rPr>
        <w:t>P</w:t>
      </w:r>
      <w:r w:rsidRPr="008A3E9D">
        <w:rPr>
          <w:rFonts w:asciiTheme="minorHAnsi" w:eastAsia="Book Antiqua" w:hAnsiTheme="minorHAnsi" w:cstheme="minorHAnsi"/>
          <w:position w:val="1"/>
        </w:rPr>
        <w:t>,</w:t>
      </w:r>
      <w:r w:rsidRPr="008A3E9D">
        <w:rPr>
          <w:rFonts w:asciiTheme="minorHAnsi" w:eastAsia="Book Antiqua" w:hAnsiTheme="minorHAnsi" w:cstheme="minorHAnsi"/>
          <w:spacing w:val="-11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TC</w:t>
      </w:r>
      <w:r w:rsidRPr="008A3E9D">
        <w:rPr>
          <w:rFonts w:asciiTheme="minorHAnsi" w:eastAsia="Book Antiqua" w:hAnsiTheme="minorHAnsi" w:cstheme="minorHAnsi"/>
          <w:spacing w:val="-22"/>
          <w:position w:val="1"/>
        </w:rPr>
        <w:t>P</w:t>
      </w:r>
      <w:r w:rsidRPr="008A3E9D">
        <w:rPr>
          <w:rFonts w:asciiTheme="minorHAnsi" w:eastAsia="Book Antiqua" w:hAnsiTheme="minorHAnsi" w:cstheme="minorHAnsi"/>
          <w:position w:val="1"/>
        </w:rPr>
        <w:t>,</w:t>
      </w:r>
      <w:r w:rsidRPr="008A3E9D">
        <w:rPr>
          <w:rFonts w:asciiTheme="minorHAnsi" w:eastAsia="Book Antiqua" w:hAnsiTheme="minorHAnsi" w:cstheme="minorHAnsi"/>
          <w:spacing w:val="1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AR</w:t>
      </w:r>
      <w:r w:rsidRPr="008A3E9D">
        <w:rPr>
          <w:rFonts w:asciiTheme="minorHAnsi" w:eastAsia="Book Antiqua" w:hAnsiTheme="minorHAnsi" w:cstheme="minorHAnsi"/>
          <w:spacing w:val="-22"/>
          <w:position w:val="1"/>
        </w:rPr>
        <w:t>P</w:t>
      </w:r>
      <w:r w:rsidRPr="008A3E9D">
        <w:rPr>
          <w:rFonts w:asciiTheme="minorHAnsi" w:eastAsia="Book Antiqua" w:hAnsiTheme="minorHAnsi" w:cstheme="minorHAnsi"/>
          <w:position w:val="1"/>
        </w:rPr>
        <w:t>,</w:t>
      </w:r>
      <w:r w:rsidRPr="008A3E9D">
        <w:rPr>
          <w:rFonts w:asciiTheme="minorHAnsi" w:eastAsia="Book Antiqua" w:hAnsiTheme="minorHAnsi" w:cstheme="minorHAnsi"/>
          <w:spacing w:val="-3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DNS,</w:t>
      </w:r>
      <w:r w:rsidRPr="008A3E9D">
        <w:rPr>
          <w:rFonts w:asciiTheme="minorHAnsi" w:eastAsia="Book Antiqua" w:hAnsiTheme="minorHAnsi" w:cstheme="minorHAnsi"/>
          <w:spacing w:val="-6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90"/>
          <w:position w:val="1"/>
        </w:rPr>
        <w:t>Dynamic</w:t>
      </w:r>
      <w:r w:rsidRPr="008A3E9D">
        <w:rPr>
          <w:rFonts w:asciiTheme="minorHAnsi" w:eastAsia="Book Antiqua" w:hAnsiTheme="minorHAnsi" w:cstheme="minorHAnsi"/>
          <w:spacing w:val="28"/>
          <w:w w:val="90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90"/>
          <w:position w:val="1"/>
        </w:rPr>
        <w:t>routing),</w:t>
      </w:r>
      <w:r w:rsidRPr="008A3E9D">
        <w:rPr>
          <w:rFonts w:asciiTheme="minorHAnsi" w:eastAsia="Book Antiqua" w:hAnsiTheme="minorHAnsi" w:cstheme="minorHAnsi"/>
          <w:spacing w:val="26"/>
          <w:w w:val="90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90"/>
          <w:position w:val="1"/>
        </w:rPr>
        <w:t xml:space="preserve">Services </w:t>
      </w:r>
      <w:r w:rsidRPr="008A3E9D">
        <w:rPr>
          <w:rFonts w:asciiTheme="minorHAnsi" w:eastAsia="Book Antiqua" w:hAnsiTheme="minorHAnsi" w:cstheme="minorHAnsi"/>
          <w:spacing w:val="5"/>
          <w:w w:val="90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90"/>
          <w:position w:val="1"/>
        </w:rPr>
        <w:t>(Apache,</w:t>
      </w:r>
      <w:r w:rsidRPr="008A3E9D">
        <w:rPr>
          <w:rFonts w:asciiTheme="minorHAnsi" w:eastAsia="Book Antiqua" w:hAnsiTheme="minorHAnsi" w:cstheme="minorHAnsi"/>
          <w:spacing w:val="42"/>
          <w:w w:val="90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SQL,</w:t>
      </w:r>
      <w:r w:rsidRPr="008A3E9D">
        <w:rPr>
          <w:rFonts w:asciiTheme="minorHAnsi" w:eastAsia="Book Antiqua" w:hAnsiTheme="minorHAnsi" w:cstheme="minorHAnsi"/>
          <w:spacing w:val="14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Media-</w:t>
      </w:r>
    </w:p>
    <w:p w14:paraId="08E67C33" w14:textId="77777777" w:rsidR="005810FA" w:rsidRPr="008A3E9D" w:rsidRDefault="00C44365">
      <w:pPr>
        <w:spacing w:line="220" w:lineRule="exact"/>
        <w:ind w:left="299"/>
        <w:rPr>
          <w:rFonts w:asciiTheme="minorHAnsi" w:eastAsia="Book Antiqua" w:hAnsiTheme="minorHAnsi" w:cstheme="minorHAnsi"/>
        </w:rPr>
      </w:pPr>
      <w:r w:rsidRPr="008A3E9D">
        <w:rPr>
          <w:rFonts w:asciiTheme="minorHAnsi" w:eastAsia="Book Antiqua" w:hAnsiTheme="minorHAnsi" w:cstheme="minorHAnsi"/>
          <w:spacing w:val="-7"/>
          <w:w w:val="92"/>
          <w:position w:val="1"/>
        </w:rPr>
        <w:t>W</w:t>
      </w:r>
      <w:r w:rsidRPr="008A3E9D">
        <w:rPr>
          <w:rFonts w:asciiTheme="minorHAnsi" w:eastAsia="Book Antiqua" w:hAnsiTheme="minorHAnsi" w:cstheme="minorHAnsi"/>
          <w:w w:val="92"/>
          <w:position w:val="1"/>
        </w:rPr>
        <w:t>iki,</w:t>
      </w:r>
      <w:r w:rsidRPr="008A3E9D">
        <w:rPr>
          <w:rFonts w:asciiTheme="minorHAnsi" w:eastAsia="Book Antiqua" w:hAnsiTheme="minorHAnsi" w:cstheme="minorHAnsi"/>
          <w:spacing w:val="10"/>
          <w:w w:val="92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92"/>
          <w:position w:val="1"/>
        </w:rPr>
        <w:t>PO</w:t>
      </w:r>
      <w:r w:rsidRPr="008A3E9D">
        <w:rPr>
          <w:rFonts w:asciiTheme="minorHAnsi" w:eastAsia="Book Antiqua" w:hAnsiTheme="minorHAnsi" w:cstheme="minorHAnsi"/>
          <w:spacing w:val="-20"/>
          <w:w w:val="92"/>
          <w:position w:val="1"/>
        </w:rPr>
        <w:t>P</w:t>
      </w:r>
      <w:r w:rsidRPr="008A3E9D">
        <w:rPr>
          <w:rFonts w:asciiTheme="minorHAnsi" w:eastAsia="Book Antiqua" w:hAnsiTheme="minorHAnsi" w:cstheme="minorHAnsi"/>
          <w:w w:val="92"/>
          <w:position w:val="1"/>
        </w:rPr>
        <w:t>,</w:t>
      </w:r>
      <w:r w:rsidRPr="008A3E9D">
        <w:rPr>
          <w:rFonts w:asciiTheme="minorHAnsi" w:eastAsia="Book Antiqua" w:hAnsiTheme="minorHAnsi" w:cstheme="minorHAnsi"/>
          <w:spacing w:val="2"/>
          <w:w w:val="92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92"/>
          <w:position w:val="1"/>
        </w:rPr>
        <w:t>IMA</w:t>
      </w:r>
      <w:r w:rsidRPr="008A3E9D">
        <w:rPr>
          <w:rFonts w:asciiTheme="minorHAnsi" w:eastAsia="Book Antiqua" w:hAnsiTheme="minorHAnsi" w:cstheme="minorHAnsi"/>
          <w:spacing w:val="-20"/>
          <w:w w:val="92"/>
          <w:position w:val="1"/>
        </w:rPr>
        <w:t>P</w:t>
      </w:r>
      <w:r w:rsidRPr="008A3E9D">
        <w:rPr>
          <w:rFonts w:asciiTheme="minorHAnsi" w:eastAsia="Book Antiqua" w:hAnsiTheme="minorHAnsi" w:cstheme="minorHAnsi"/>
          <w:w w:val="92"/>
          <w:position w:val="1"/>
        </w:rPr>
        <w:t>,</w:t>
      </w:r>
      <w:r w:rsidRPr="008A3E9D">
        <w:rPr>
          <w:rFonts w:asciiTheme="minorHAnsi" w:eastAsia="Book Antiqua" w:hAnsiTheme="minorHAnsi" w:cstheme="minorHAnsi"/>
          <w:spacing w:val="13"/>
          <w:w w:val="92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SMT</w:t>
      </w:r>
      <w:r w:rsidRPr="008A3E9D">
        <w:rPr>
          <w:rFonts w:asciiTheme="minorHAnsi" w:eastAsia="Book Antiqua" w:hAnsiTheme="minorHAnsi" w:cstheme="minorHAnsi"/>
          <w:spacing w:val="-22"/>
          <w:position w:val="1"/>
        </w:rPr>
        <w:t>P</w:t>
      </w:r>
      <w:r w:rsidRPr="008A3E9D">
        <w:rPr>
          <w:rFonts w:asciiTheme="minorHAnsi" w:eastAsia="Book Antiqua" w:hAnsiTheme="minorHAnsi" w:cstheme="minorHAnsi"/>
          <w:position w:val="1"/>
        </w:rPr>
        <w:t>,</w:t>
      </w:r>
      <w:r w:rsidRPr="008A3E9D">
        <w:rPr>
          <w:rFonts w:asciiTheme="minorHAnsi" w:eastAsia="Book Antiqua" w:hAnsiTheme="minorHAnsi" w:cstheme="minorHAnsi"/>
          <w:spacing w:val="-20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  <w:position w:val="1"/>
        </w:rPr>
        <w:t>application-specific</w:t>
      </w:r>
      <w:r w:rsidRPr="008A3E9D">
        <w:rPr>
          <w:rFonts w:asciiTheme="minorHAnsi" w:eastAsia="Book Antiqua" w:hAnsiTheme="minorHAnsi" w:cstheme="minorHAnsi"/>
          <w:spacing w:val="40"/>
          <w:w w:val="88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  <w:position w:val="1"/>
        </w:rPr>
        <w:t>daemon</w:t>
      </w:r>
      <w:r w:rsidRPr="008A3E9D">
        <w:rPr>
          <w:rFonts w:asciiTheme="minorHAnsi" w:eastAsia="Book Antiqua" w:hAnsiTheme="minorHAnsi" w:cstheme="minorHAnsi"/>
          <w:spacing w:val="-1"/>
          <w:w w:val="88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design)</w:t>
      </w:r>
    </w:p>
    <w:p w14:paraId="0D375732" w14:textId="77777777" w:rsidR="005810FA" w:rsidRPr="008A3E9D" w:rsidRDefault="005810FA">
      <w:pPr>
        <w:spacing w:before="8" w:line="100" w:lineRule="exact"/>
        <w:rPr>
          <w:rFonts w:asciiTheme="minorHAnsi" w:hAnsiTheme="minorHAnsi" w:cstheme="minorHAnsi"/>
        </w:rPr>
      </w:pPr>
    </w:p>
    <w:p w14:paraId="1F18C227" w14:textId="77777777" w:rsidR="005810FA" w:rsidRPr="008A3E9D" w:rsidRDefault="00C44365">
      <w:pPr>
        <w:rPr>
          <w:rFonts w:asciiTheme="minorHAnsi" w:eastAsia="Book Antiqua" w:hAnsiTheme="minorHAnsi" w:cstheme="minorHAnsi"/>
        </w:rPr>
      </w:pPr>
      <w:r w:rsidRPr="008A3E9D">
        <w:rPr>
          <w:rFonts w:asciiTheme="minorHAnsi" w:eastAsia="Book Antiqua" w:hAnsiTheme="minorHAnsi" w:cstheme="minorHAnsi"/>
          <w:w w:val="87"/>
        </w:rPr>
        <w:t>Desktop</w:t>
      </w:r>
      <w:r w:rsidRPr="008A3E9D">
        <w:rPr>
          <w:rFonts w:asciiTheme="minorHAnsi" w:eastAsia="Book Antiqua" w:hAnsiTheme="minorHAnsi" w:cstheme="minorHAnsi"/>
          <w:spacing w:val="21"/>
          <w:w w:val="87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</w:rPr>
        <w:t>Editing</w:t>
      </w:r>
      <w:r w:rsidRPr="008A3E9D">
        <w:rPr>
          <w:rFonts w:asciiTheme="minorHAnsi" w:eastAsia="Book Antiqua" w:hAnsiTheme="minorHAnsi" w:cstheme="minorHAnsi"/>
          <w:spacing w:val="20"/>
          <w:w w:val="87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</w:rPr>
        <w:t>and Product</w:t>
      </w:r>
      <w:r w:rsidRPr="008A3E9D">
        <w:rPr>
          <w:rFonts w:asciiTheme="minorHAnsi" w:eastAsia="Book Antiqua" w:hAnsiTheme="minorHAnsi" w:cstheme="minorHAnsi"/>
          <w:spacing w:val="-4"/>
          <w:w w:val="87"/>
        </w:rPr>
        <w:t>i</w:t>
      </w:r>
      <w:r w:rsidRPr="008A3E9D">
        <w:rPr>
          <w:rFonts w:asciiTheme="minorHAnsi" w:eastAsia="Book Antiqua" w:hAnsiTheme="minorHAnsi" w:cstheme="minorHAnsi"/>
          <w:w w:val="87"/>
        </w:rPr>
        <w:t>vity</w:t>
      </w:r>
      <w:r w:rsidRPr="008A3E9D">
        <w:rPr>
          <w:rFonts w:asciiTheme="minorHAnsi" w:eastAsia="Book Antiqua" w:hAnsiTheme="minorHAnsi" w:cstheme="minorHAnsi"/>
          <w:spacing w:val="20"/>
          <w:w w:val="87"/>
        </w:rPr>
        <w:t xml:space="preserve"> </w:t>
      </w:r>
      <w:r w:rsidRPr="008A3E9D">
        <w:rPr>
          <w:rFonts w:asciiTheme="minorHAnsi" w:eastAsia="Book Antiqua" w:hAnsiTheme="minorHAnsi" w:cstheme="minorHAnsi"/>
        </w:rPr>
        <w:t>Soft</w:t>
      </w:r>
      <w:r w:rsidRPr="008A3E9D">
        <w:rPr>
          <w:rFonts w:asciiTheme="minorHAnsi" w:eastAsia="Book Antiqua" w:hAnsiTheme="minorHAnsi" w:cstheme="minorHAnsi"/>
          <w:spacing w:val="-2"/>
        </w:rPr>
        <w:t>w</w:t>
      </w:r>
      <w:r w:rsidRPr="008A3E9D">
        <w:rPr>
          <w:rFonts w:asciiTheme="minorHAnsi" w:eastAsia="Book Antiqua" w:hAnsiTheme="minorHAnsi" w:cstheme="minorHAnsi"/>
        </w:rPr>
        <w:t>are:</w:t>
      </w:r>
    </w:p>
    <w:p w14:paraId="13DD135C" w14:textId="77777777" w:rsidR="005810FA" w:rsidRPr="008A3E9D" w:rsidRDefault="00C44365">
      <w:pPr>
        <w:spacing w:line="220" w:lineRule="exact"/>
        <w:ind w:left="100"/>
        <w:rPr>
          <w:rFonts w:asciiTheme="minorHAnsi" w:eastAsia="Book Antiqua" w:hAnsiTheme="minorHAnsi" w:cstheme="minorHAnsi"/>
        </w:rPr>
      </w:pPr>
      <w:r w:rsidRPr="008A3E9D">
        <w:rPr>
          <w:rFonts w:asciiTheme="minorHAnsi" w:hAnsiTheme="minorHAnsi" w:cstheme="minorHAnsi"/>
          <w:w w:val="142"/>
          <w:position w:val="1"/>
        </w:rPr>
        <w:t>•</w:t>
      </w:r>
      <w:r w:rsidRPr="008A3E9D">
        <w:rPr>
          <w:rFonts w:asciiTheme="minorHAnsi" w:hAnsiTheme="minorHAnsi" w:cstheme="minorHAnsi"/>
          <w:spacing w:val="29"/>
          <w:w w:val="142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spacing w:val="-11"/>
          <w:w w:val="93"/>
          <w:position w:val="1"/>
        </w:rPr>
        <w:t>V</w:t>
      </w:r>
      <w:r w:rsidRPr="008A3E9D">
        <w:rPr>
          <w:rFonts w:asciiTheme="minorHAnsi" w:eastAsia="Book Antiqua" w:hAnsiTheme="minorHAnsi" w:cstheme="minorHAnsi"/>
          <w:w w:val="93"/>
          <w:position w:val="1"/>
        </w:rPr>
        <w:t>im,</w:t>
      </w:r>
      <w:r w:rsidRPr="008A3E9D">
        <w:rPr>
          <w:rFonts w:asciiTheme="minorHAnsi" w:eastAsia="Book Antiqua" w:hAnsiTheme="minorHAnsi" w:cstheme="minorHAnsi"/>
          <w:spacing w:val="6"/>
          <w:w w:val="93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93"/>
          <w:position w:val="1"/>
        </w:rPr>
        <w:t>Emacs,</w:t>
      </w:r>
      <w:r w:rsidRPr="008A3E9D">
        <w:rPr>
          <w:rFonts w:asciiTheme="minorHAnsi" w:eastAsia="Book Antiqua" w:hAnsiTheme="minorHAnsi" w:cstheme="minorHAnsi"/>
          <w:spacing w:val="3"/>
          <w:w w:val="93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Eclipse</w:t>
      </w:r>
    </w:p>
    <w:p w14:paraId="233C64F3" w14:textId="77777777" w:rsidR="005810FA" w:rsidRPr="008A3E9D" w:rsidRDefault="00C44365">
      <w:pPr>
        <w:spacing w:line="260" w:lineRule="exact"/>
        <w:ind w:left="100"/>
        <w:rPr>
          <w:rFonts w:asciiTheme="minorHAnsi" w:eastAsia="Book Antiqua" w:hAnsiTheme="minorHAnsi" w:cstheme="minorHAnsi"/>
        </w:rPr>
      </w:pPr>
      <w:r w:rsidRPr="008A3E9D">
        <w:rPr>
          <w:rFonts w:asciiTheme="minorHAnsi" w:hAnsiTheme="minorHAnsi" w:cstheme="minorHAnsi"/>
          <w:w w:val="142"/>
          <w:position w:val="4"/>
        </w:rPr>
        <w:t>•</w:t>
      </w:r>
      <w:r w:rsidRPr="008A3E9D">
        <w:rPr>
          <w:rFonts w:asciiTheme="minorHAnsi" w:hAnsiTheme="minorHAnsi" w:cstheme="minorHAnsi"/>
          <w:spacing w:val="29"/>
          <w:w w:val="142"/>
          <w:position w:val="4"/>
        </w:rPr>
        <w:t xml:space="preserve"> </w:t>
      </w:r>
      <w:r w:rsidRPr="008A3E9D">
        <w:rPr>
          <w:rFonts w:asciiTheme="minorHAnsi" w:eastAsia="Book Antiqua" w:hAnsiTheme="minorHAnsi" w:cstheme="minorHAnsi"/>
          <w:spacing w:val="-33"/>
          <w:position w:val="4"/>
        </w:rPr>
        <w:t>T</w:t>
      </w:r>
      <w:r w:rsidRPr="008A3E9D">
        <w:rPr>
          <w:rFonts w:asciiTheme="minorHAnsi" w:eastAsia="Book Antiqua" w:hAnsiTheme="minorHAnsi" w:cstheme="minorHAnsi"/>
          <w:spacing w:val="-25"/>
          <w:position w:val="-1"/>
        </w:rPr>
        <w:t>E</w:t>
      </w:r>
      <w:r w:rsidRPr="008A3E9D">
        <w:rPr>
          <w:rFonts w:asciiTheme="minorHAnsi" w:eastAsia="Book Antiqua" w:hAnsiTheme="minorHAnsi" w:cstheme="minorHAnsi"/>
          <w:position w:val="4"/>
        </w:rPr>
        <w:t>X</w:t>
      </w:r>
      <w:r w:rsidRPr="008A3E9D">
        <w:rPr>
          <w:rFonts w:asciiTheme="minorHAnsi" w:eastAsia="Book Antiqua" w:hAnsiTheme="minorHAnsi" w:cstheme="minorHAnsi"/>
          <w:spacing w:val="8"/>
          <w:position w:val="4"/>
        </w:rPr>
        <w:t xml:space="preserve"> </w:t>
      </w:r>
      <w:r w:rsidRPr="008A3E9D">
        <w:rPr>
          <w:rFonts w:asciiTheme="minorHAnsi" w:eastAsia="Book Antiqua" w:hAnsiTheme="minorHAnsi" w:cstheme="minorHAnsi"/>
          <w:position w:val="4"/>
        </w:rPr>
        <w:t>(</w:t>
      </w:r>
      <w:r w:rsidRPr="008A3E9D">
        <w:rPr>
          <w:rFonts w:asciiTheme="minorHAnsi" w:eastAsia="Book Antiqua" w:hAnsiTheme="minorHAnsi" w:cstheme="minorHAnsi"/>
          <w:spacing w:val="-72"/>
          <w:position w:val="4"/>
        </w:rPr>
        <w:t>L</w:t>
      </w:r>
      <w:r w:rsidRPr="008A3E9D">
        <w:rPr>
          <w:rFonts w:asciiTheme="minorHAnsi" w:eastAsia="Book Antiqua" w:hAnsiTheme="minorHAnsi" w:cstheme="minorHAnsi"/>
          <w:spacing w:val="-30"/>
          <w:position w:val="7"/>
        </w:rPr>
        <w:t>A</w:t>
      </w:r>
      <w:r w:rsidRPr="008A3E9D">
        <w:rPr>
          <w:rFonts w:asciiTheme="minorHAnsi" w:eastAsia="Book Antiqua" w:hAnsiTheme="minorHAnsi" w:cstheme="minorHAnsi"/>
          <w:spacing w:val="-33"/>
          <w:position w:val="4"/>
        </w:rPr>
        <w:t>T</w:t>
      </w:r>
      <w:r w:rsidRPr="008A3E9D">
        <w:rPr>
          <w:rFonts w:asciiTheme="minorHAnsi" w:eastAsia="Book Antiqua" w:hAnsiTheme="minorHAnsi" w:cstheme="minorHAnsi"/>
          <w:spacing w:val="-25"/>
          <w:position w:val="-1"/>
        </w:rPr>
        <w:t>E</w:t>
      </w:r>
      <w:r w:rsidRPr="008A3E9D">
        <w:rPr>
          <w:rFonts w:asciiTheme="minorHAnsi" w:eastAsia="Book Antiqua" w:hAnsiTheme="minorHAnsi" w:cstheme="minorHAnsi"/>
          <w:position w:val="4"/>
        </w:rPr>
        <w:t>X,</w:t>
      </w:r>
      <w:r w:rsidRPr="008A3E9D">
        <w:rPr>
          <w:rFonts w:asciiTheme="minorHAnsi" w:eastAsia="Book Antiqua" w:hAnsiTheme="minorHAnsi" w:cstheme="minorHAnsi"/>
          <w:spacing w:val="-4"/>
          <w:position w:val="4"/>
        </w:rPr>
        <w:t xml:space="preserve"> </w:t>
      </w:r>
      <w:r w:rsidRPr="008A3E9D">
        <w:rPr>
          <w:rFonts w:asciiTheme="minorHAnsi" w:eastAsia="Book Antiqua" w:hAnsiTheme="minorHAnsi" w:cstheme="minorHAnsi"/>
          <w:spacing w:val="-5"/>
          <w:position w:val="4"/>
        </w:rPr>
        <w:t>B</w:t>
      </w:r>
      <w:r w:rsidRPr="008A3E9D">
        <w:rPr>
          <w:rFonts w:asciiTheme="minorHAnsi" w:eastAsia="Book Antiqua" w:hAnsiTheme="minorHAnsi" w:cstheme="minorHAnsi"/>
          <w:spacing w:val="5"/>
          <w:position w:val="4"/>
        </w:rPr>
        <w:t>I</w:t>
      </w:r>
      <w:r w:rsidRPr="008A3E9D">
        <w:rPr>
          <w:rFonts w:asciiTheme="minorHAnsi" w:eastAsia="Book Antiqua" w:hAnsiTheme="minorHAnsi" w:cstheme="minorHAnsi"/>
          <w:spacing w:val="-11"/>
          <w:position w:val="4"/>
        </w:rPr>
        <w:t>B</w:t>
      </w:r>
      <w:r w:rsidRPr="008A3E9D">
        <w:rPr>
          <w:rFonts w:asciiTheme="minorHAnsi" w:eastAsia="Book Antiqua" w:hAnsiTheme="minorHAnsi" w:cstheme="minorHAnsi"/>
          <w:spacing w:val="-33"/>
          <w:position w:val="4"/>
        </w:rPr>
        <w:t>T</w:t>
      </w:r>
      <w:r w:rsidRPr="008A3E9D">
        <w:rPr>
          <w:rFonts w:asciiTheme="minorHAnsi" w:eastAsia="Book Antiqua" w:hAnsiTheme="minorHAnsi" w:cstheme="minorHAnsi"/>
          <w:spacing w:val="-25"/>
          <w:position w:val="-1"/>
        </w:rPr>
        <w:t>E</w:t>
      </w:r>
      <w:r w:rsidRPr="008A3E9D">
        <w:rPr>
          <w:rFonts w:asciiTheme="minorHAnsi" w:eastAsia="Book Antiqua" w:hAnsiTheme="minorHAnsi" w:cstheme="minorHAnsi"/>
          <w:position w:val="4"/>
        </w:rPr>
        <w:t>X,</w:t>
      </w:r>
      <w:r w:rsidRPr="008A3E9D">
        <w:rPr>
          <w:rFonts w:asciiTheme="minorHAnsi" w:eastAsia="Book Antiqua" w:hAnsiTheme="minorHAnsi" w:cstheme="minorHAnsi"/>
          <w:spacing w:val="23"/>
          <w:position w:val="4"/>
        </w:rPr>
        <w:t xml:space="preserve"> </w:t>
      </w:r>
      <w:r w:rsidRPr="008A3E9D">
        <w:rPr>
          <w:rFonts w:asciiTheme="minorHAnsi" w:eastAsia="Book Antiqua" w:hAnsiTheme="minorHAnsi" w:cstheme="minorHAnsi"/>
          <w:position w:val="4"/>
        </w:rPr>
        <w:t>PS</w:t>
      </w:r>
      <w:r w:rsidRPr="008A3E9D">
        <w:rPr>
          <w:rFonts w:asciiTheme="minorHAnsi" w:eastAsia="Book Antiqua" w:hAnsiTheme="minorHAnsi" w:cstheme="minorHAnsi"/>
          <w:spacing w:val="-7"/>
          <w:position w:val="4"/>
        </w:rPr>
        <w:t>T</w:t>
      </w:r>
      <w:r w:rsidRPr="008A3E9D">
        <w:rPr>
          <w:rFonts w:asciiTheme="minorHAnsi" w:eastAsia="Book Antiqua" w:hAnsiTheme="minorHAnsi" w:cstheme="minorHAnsi"/>
          <w:position w:val="4"/>
        </w:rPr>
        <w:t>ricks),</w:t>
      </w:r>
    </w:p>
    <w:p w14:paraId="5EF97E6A" w14:textId="77777777" w:rsidR="005810FA" w:rsidRPr="008A3E9D" w:rsidRDefault="00C44365">
      <w:pPr>
        <w:spacing w:line="200" w:lineRule="exact"/>
        <w:ind w:left="100"/>
        <w:rPr>
          <w:rFonts w:asciiTheme="minorHAnsi" w:eastAsia="Book Antiqua" w:hAnsiTheme="minorHAnsi" w:cstheme="minorHAnsi"/>
        </w:rPr>
      </w:pPr>
      <w:r w:rsidRPr="008A3E9D">
        <w:rPr>
          <w:rFonts w:asciiTheme="minorHAnsi" w:hAnsiTheme="minorHAnsi" w:cstheme="minorHAnsi"/>
          <w:w w:val="142"/>
          <w:position w:val="2"/>
        </w:rPr>
        <w:t>•</w:t>
      </w:r>
      <w:r w:rsidRPr="008A3E9D">
        <w:rPr>
          <w:rFonts w:asciiTheme="minorHAnsi" w:hAnsiTheme="minorHAnsi" w:cstheme="minorHAnsi"/>
          <w:spacing w:val="29"/>
          <w:w w:val="142"/>
          <w:position w:val="2"/>
        </w:rPr>
        <w:t xml:space="preserve"> </w:t>
      </w:r>
      <w:r w:rsidRPr="008A3E9D">
        <w:rPr>
          <w:rFonts w:asciiTheme="minorHAnsi" w:eastAsia="Book Antiqua" w:hAnsiTheme="minorHAnsi" w:cstheme="minorHAnsi"/>
          <w:w w:val="91"/>
          <w:position w:val="2"/>
        </w:rPr>
        <w:t>Microsoft</w:t>
      </w:r>
      <w:r w:rsidRPr="008A3E9D">
        <w:rPr>
          <w:rFonts w:asciiTheme="minorHAnsi" w:eastAsia="Book Antiqua" w:hAnsiTheme="minorHAnsi" w:cstheme="minorHAnsi"/>
          <w:spacing w:val="13"/>
          <w:w w:val="91"/>
          <w:position w:val="2"/>
        </w:rPr>
        <w:t xml:space="preserve"> </w:t>
      </w:r>
      <w:r w:rsidRPr="008A3E9D">
        <w:rPr>
          <w:rFonts w:asciiTheme="minorHAnsi" w:eastAsia="Book Antiqua" w:hAnsiTheme="minorHAnsi" w:cstheme="minorHAnsi"/>
          <w:w w:val="91"/>
          <w:position w:val="2"/>
        </w:rPr>
        <w:t>O</w:t>
      </w:r>
      <w:r w:rsidRPr="008A3E9D">
        <w:rPr>
          <w:rFonts w:asciiTheme="minorHAnsi" w:eastAsia="Book Antiqua" w:hAnsiTheme="minorHAnsi" w:cstheme="minorHAnsi"/>
          <w:spacing w:val="-5"/>
          <w:w w:val="91"/>
          <w:position w:val="2"/>
        </w:rPr>
        <w:t>f</w:t>
      </w:r>
      <w:r w:rsidRPr="008A3E9D">
        <w:rPr>
          <w:rFonts w:asciiTheme="minorHAnsi" w:eastAsia="Book Antiqua" w:hAnsiTheme="minorHAnsi" w:cstheme="minorHAnsi"/>
          <w:w w:val="91"/>
          <w:position w:val="2"/>
        </w:rPr>
        <w:t>fice,</w:t>
      </w:r>
      <w:r w:rsidRPr="008A3E9D">
        <w:rPr>
          <w:rFonts w:asciiTheme="minorHAnsi" w:eastAsia="Book Antiqua" w:hAnsiTheme="minorHAnsi" w:cstheme="minorHAnsi"/>
          <w:spacing w:val="16"/>
          <w:w w:val="91"/>
          <w:position w:val="2"/>
        </w:rPr>
        <w:t xml:space="preserve"> </w:t>
      </w:r>
      <w:r w:rsidRPr="008A3E9D">
        <w:rPr>
          <w:rFonts w:asciiTheme="minorHAnsi" w:eastAsia="Book Antiqua" w:hAnsiTheme="minorHAnsi" w:cstheme="minorHAnsi"/>
          <w:w w:val="91"/>
          <w:position w:val="2"/>
        </w:rPr>
        <w:t>OpenO</w:t>
      </w:r>
      <w:r w:rsidRPr="008A3E9D">
        <w:rPr>
          <w:rFonts w:asciiTheme="minorHAnsi" w:eastAsia="Book Antiqua" w:hAnsiTheme="minorHAnsi" w:cstheme="minorHAnsi"/>
          <w:spacing w:val="-5"/>
          <w:w w:val="91"/>
          <w:position w:val="2"/>
        </w:rPr>
        <w:t>f</w:t>
      </w:r>
      <w:r w:rsidRPr="008A3E9D">
        <w:rPr>
          <w:rFonts w:asciiTheme="minorHAnsi" w:eastAsia="Book Antiqua" w:hAnsiTheme="minorHAnsi" w:cstheme="minorHAnsi"/>
          <w:w w:val="91"/>
          <w:position w:val="2"/>
        </w:rPr>
        <w:t>fice.o</w:t>
      </w:r>
      <w:r w:rsidRPr="008A3E9D">
        <w:rPr>
          <w:rFonts w:asciiTheme="minorHAnsi" w:eastAsia="Book Antiqua" w:hAnsiTheme="minorHAnsi" w:cstheme="minorHAnsi"/>
          <w:spacing w:val="-4"/>
          <w:w w:val="91"/>
          <w:position w:val="2"/>
        </w:rPr>
        <w:t>r</w:t>
      </w:r>
      <w:r w:rsidRPr="008A3E9D">
        <w:rPr>
          <w:rFonts w:asciiTheme="minorHAnsi" w:eastAsia="Book Antiqua" w:hAnsiTheme="minorHAnsi" w:cstheme="minorHAnsi"/>
          <w:w w:val="91"/>
          <w:position w:val="2"/>
        </w:rPr>
        <w:t>g,</w:t>
      </w:r>
      <w:r w:rsidRPr="008A3E9D">
        <w:rPr>
          <w:rFonts w:asciiTheme="minorHAnsi" w:eastAsia="Book Antiqua" w:hAnsiTheme="minorHAnsi" w:cstheme="minorHAnsi"/>
          <w:spacing w:val="-3"/>
          <w:w w:val="91"/>
          <w:position w:val="2"/>
        </w:rPr>
        <w:t xml:space="preserve"> </w:t>
      </w:r>
      <w:r w:rsidRPr="008A3E9D">
        <w:rPr>
          <w:rFonts w:asciiTheme="minorHAnsi" w:eastAsia="Book Antiqua" w:hAnsiTheme="minorHAnsi" w:cstheme="minorHAnsi"/>
          <w:w w:val="91"/>
          <w:position w:val="2"/>
        </w:rPr>
        <w:t>LibreO</w:t>
      </w:r>
      <w:r w:rsidRPr="008A3E9D">
        <w:rPr>
          <w:rFonts w:asciiTheme="minorHAnsi" w:eastAsia="Book Antiqua" w:hAnsiTheme="minorHAnsi" w:cstheme="minorHAnsi"/>
          <w:spacing w:val="-5"/>
          <w:w w:val="91"/>
          <w:position w:val="2"/>
        </w:rPr>
        <w:t>f</w:t>
      </w:r>
      <w:r w:rsidRPr="008A3E9D">
        <w:rPr>
          <w:rFonts w:asciiTheme="minorHAnsi" w:eastAsia="Book Antiqua" w:hAnsiTheme="minorHAnsi" w:cstheme="minorHAnsi"/>
          <w:w w:val="91"/>
          <w:position w:val="2"/>
        </w:rPr>
        <w:t>fice,</w:t>
      </w:r>
      <w:r w:rsidRPr="008A3E9D">
        <w:rPr>
          <w:rFonts w:asciiTheme="minorHAnsi" w:eastAsia="Book Antiqua" w:hAnsiTheme="minorHAnsi" w:cstheme="minorHAnsi"/>
          <w:spacing w:val="25"/>
          <w:w w:val="91"/>
          <w:position w:val="2"/>
        </w:rPr>
        <w:t xml:space="preserve"> </w:t>
      </w:r>
      <w:r w:rsidRPr="008A3E9D">
        <w:rPr>
          <w:rFonts w:asciiTheme="minorHAnsi" w:eastAsia="Book Antiqua" w:hAnsiTheme="minorHAnsi" w:cstheme="minorHAnsi"/>
          <w:w w:val="91"/>
          <w:position w:val="2"/>
        </w:rPr>
        <w:t>Corel</w:t>
      </w:r>
      <w:r w:rsidRPr="008A3E9D">
        <w:rPr>
          <w:rFonts w:asciiTheme="minorHAnsi" w:eastAsia="Book Antiqua" w:hAnsiTheme="minorHAnsi" w:cstheme="minorHAnsi"/>
          <w:spacing w:val="4"/>
          <w:w w:val="91"/>
          <w:position w:val="2"/>
        </w:rPr>
        <w:t xml:space="preserve"> </w:t>
      </w:r>
      <w:r w:rsidRPr="008A3E9D">
        <w:rPr>
          <w:rFonts w:asciiTheme="minorHAnsi" w:eastAsia="Book Antiqua" w:hAnsiTheme="minorHAnsi" w:cstheme="minorHAnsi"/>
          <w:spacing w:val="-15"/>
          <w:w w:val="91"/>
          <w:position w:val="2"/>
        </w:rPr>
        <w:t>W</w:t>
      </w:r>
      <w:r w:rsidRPr="008A3E9D">
        <w:rPr>
          <w:rFonts w:asciiTheme="minorHAnsi" w:eastAsia="Book Antiqua" w:hAnsiTheme="minorHAnsi" w:cstheme="minorHAnsi"/>
          <w:w w:val="91"/>
          <w:position w:val="2"/>
        </w:rPr>
        <w:t>ordPerfect,</w:t>
      </w:r>
      <w:r w:rsidRPr="008A3E9D">
        <w:rPr>
          <w:rFonts w:asciiTheme="minorHAnsi" w:eastAsia="Book Antiqua" w:hAnsiTheme="minorHAnsi" w:cstheme="minorHAnsi"/>
          <w:spacing w:val="-1"/>
          <w:w w:val="91"/>
          <w:position w:val="2"/>
        </w:rPr>
        <w:t xml:space="preserve"> </w:t>
      </w:r>
      <w:r w:rsidRPr="008A3E9D">
        <w:rPr>
          <w:rFonts w:asciiTheme="minorHAnsi" w:eastAsia="Book Antiqua" w:hAnsiTheme="minorHAnsi" w:cstheme="minorHAnsi"/>
          <w:w w:val="91"/>
          <w:position w:val="2"/>
        </w:rPr>
        <w:t>Google</w:t>
      </w:r>
      <w:r w:rsidRPr="008A3E9D">
        <w:rPr>
          <w:rFonts w:asciiTheme="minorHAnsi" w:eastAsia="Book Antiqua" w:hAnsiTheme="minorHAnsi" w:cstheme="minorHAnsi"/>
          <w:spacing w:val="11"/>
          <w:w w:val="91"/>
          <w:position w:val="2"/>
        </w:rPr>
        <w:t xml:space="preserve"> </w:t>
      </w:r>
      <w:r w:rsidRPr="008A3E9D">
        <w:rPr>
          <w:rFonts w:asciiTheme="minorHAnsi" w:eastAsia="Book Antiqua" w:hAnsiTheme="minorHAnsi" w:cstheme="minorHAnsi"/>
          <w:position w:val="2"/>
        </w:rPr>
        <w:t>Docs</w:t>
      </w:r>
    </w:p>
    <w:p w14:paraId="247394EE" w14:textId="77777777" w:rsidR="005810FA" w:rsidRPr="008A3E9D" w:rsidRDefault="00C44365">
      <w:pPr>
        <w:spacing w:line="220" w:lineRule="exact"/>
        <w:ind w:left="100"/>
        <w:rPr>
          <w:rFonts w:asciiTheme="minorHAnsi" w:eastAsia="Book Antiqua" w:hAnsiTheme="minorHAnsi" w:cstheme="minorHAnsi"/>
        </w:rPr>
      </w:pPr>
      <w:r w:rsidRPr="008A3E9D">
        <w:rPr>
          <w:rFonts w:asciiTheme="minorHAnsi" w:hAnsiTheme="minorHAnsi" w:cstheme="minorHAnsi"/>
          <w:w w:val="142"/>
          <w:position w:val="1"/>
        </w:rPr>
        <w:t>•</w:t>
      </w:r>
      <w:r w:rsidRPr="008A3E9D">
        <w:rPr>
          <w:rFonts w:asciiTheme="minorHAnsi" w:hAnsiTheme="minorHAnsi" w:cstheme="minorHAnsi"/>
          <w:spacing w:val="29"/>
          <w:w w:val="142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93"/>
          <w:position w:val="1"/>
        </w:rPr>
        <w:t>GIM</w:t>
      </w:r>
      <w:r w:rsidRPr="008A3E9D">
        <w:rPr>
          <w:rFonts w:asciiTheme="minorHAnsi" w:eastAsia="Book Antiqua" w:hAnsiTheme="minorHAnsi" w:cstheme="minorHAnsi"/>
          <w:spacing w:val="-20"/>
          <w:w w:val="93"/>
          <w:position w:val="1"/>
        </w:rPr>
        <w:t>P</w:t>
      </w:r>
      <w:r w:rsidRPr="008A3E9D">
        <w:rPr>
          <w:rFonts w:asciiTheme="minorHAnsi" w:eastAsia="Book Antiqua" w:hAnsiTheme="minorHAnsi" w:cstheme="minorHAnsi"/>
          <w:w w:val="93"/>
          <w:position w:val="1"/>
        </w:rPr>
        <w:t>,</w:t>
      </w:r>
      <w:r w:rsidRPr="008A3E9D">
        <w:rPr>
          <w:rFonts w:asciiTheme="minorHAnsi" w:eastAsia="Book Antiqua" w:hAnsiTheme="minorHAnsi" w:cstheme="minorHAnsi"/>
          <w:spacing w:val="7"/>
          <w:w w:val="93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InkScape</w:t>
      </w:r>
    </w:p>
    <w:p w14:paraId="012541EF" w14:textId="77777777" w:rsidR="005810FA" w:rsidRPr="008A3E9D" w:rsidRDefault="005810FA">
      <w:pPr>
        <w:spacing w:before="8" w:line="100" w:lineRule="exact"/>
        <w:rPr>
          <w:rFonts w:asciiTheme="minorHAnsi" w:hAnsiTheme="minorHAnsi" w:cstheme="minorHAnsi"/>
        </w:rPr>
      </w:pPr>
    </w:p>
    <w:p w14:paraId="0D5F2EA4" w14:textId="77777777" w:rsidR="005810FA" w:rsidRPr="008A3E9D" w:rsidRDefault="00C44365">
      <w:pPr>
        <w:rPr>
          <w:rFonts w:asciiTheme="minorHAnsi" w:eastAsia="Book Antiqua" w:hAnsiTheme="minorHAnsi" w:cstheme="minorHAnsi"/>
        </w:rPr>
      </w:pPr>
      <w:r w:rsidRPr="008A3E9D">
        <w:rPr>
          <w:rFonts w:asciiTheme="minorHAnsi" w:eastAsia="Book Antiqua" w:hAnsiTheme="minorHAnsi" w:cstheme="minorHAnsi"/>
          <w:w w:val="88"/>
        </w:rPr>
        <w:t>Operating</w:t>
      </w:r>
      <w:r w:rsidRPr="008A3E9D">
        <w:rPr>
          <w:rFonts w:asciiTheme="minorHAnsi" w:eastAsia="Book Antiqua" w:hAnsiTheme="minorHAnsi" w:cstheme="minorHAnsi"/>
          <w:spacing w:val="6"/>
          <w:w w:val="88"/>
        </w:rPr>
        <w:t xml:space="preserve"> </w:t>
      </w:r>
      <w:r w:rsidRPr="008A3E9D">
        <w:rPr>
          <w:rFonts w:asciiTheme="minorHAnsi" w:eastAsia="Book Antiqua" w:hAnsiTheme="minorHAnsi" w:cstheme="minorHAnsi"/>
        </w:rPr>
        <w:t>Systems:</w:t>
      </w:r>
    </w:p>
    <w:p w14:paraId="178D01A1" w14:textId="77777777" w:rsidR="005810FA" w:rsidRPr="008A3E9D" w:rsidRDefault="00C44365">
      <w:pPr>
        <w:spacing w:line="220" w:lineRule="exact"/>
        <w:ind w:left="100"/>
        <w:rPr>
          <w:rFonts w:asciiTheme="minorHAnsi" w:eastAsia="Book Antiqua" w:hAnsiTheme="minorHAnsi" w:cstheme="minorHAnsi"/>
        </w:rPr>
      </w:pPr>
      <w:r w:rsidRPr="008A3E9D">
        <w:rPr>
          <w:rFonts w:asciiTheme="minorHAnsi" w:hAnsiTheme="minorHAnsi" w:cstheme="minorHAnsi"/>
          <w:w w:val="142"/>
          <w:position w:val="1"/>
        </w:rPr>
        <w:t>•</w:t>
      </w:r>
      <w:r w:rsidRPr="008A3E9D">
        <w:rPr>
          <w:rFonts w:asciiTheme="minorHAnsi" w:hAnsiTheme="minorHAnsi" w:cstheme="minorHAnsi"/>
          <w:spacing w:val="29"/>
          <w:w w:val="142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Microsoft</w:t>
      </w:r>
      <w:r w:rsidRPr="008A3E9D">
        <w:rPr>
          <w:rFonts w:asciiTheme="minorHAnsi" w:eastAsia="Book Antiqua" w:hAnsiTheme="minorHAnsi" w:cstheme="minorHAnsi"/>
          <w:spacing w:val="33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spacing w:val="-7"/>
          <w:w w:val="89"/>
          <w:position w:val="1"/>
        </w:rPr>
        <w:t>W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ind</w:t>
      </w:r>
      <w:r w:rsidRPr="008A3E9D">
        <w:rPr>
          <w:rFonts w:asciiTheme="minorHAnsi" w:eastAsia="Book Antiqua" w:hAnsiTheme="minorHAnsi" w:cstheme="minorHAnsi"/>
          <w:spacing w:val="-4"/>
          <w:w w:val="89"/>
          <w:position w:val="1"/>
        </w:rPr>
        <w:t>o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ws</w:t>
      </w:r>
      <w:r w:rsidRPr="008A3E9D">
        <w:rPr>
          <w:rFonts w:asciiTheme="minorHAnsi" w:eastAsia="Book Antiqua" w:hAnsiTheme="minorHAnsi" w:cstheme="minorHAnsi"/>
          <w:spacing w:val="5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spacing w:val="-2"/>
          <w:w w:val="89"/>
          <w:position w:val="1"/>
        </w:rPr>
        <w:t>f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amil</w:t>
      </w:r>
      <w:r w:rsidRPr="008A3E9D">
        <w:rPr>
          <w:rFonts w:asciiTheme="minorHAnsi" w:eastAsia="Book Antiqua" w:hAnsiTheme="minorHAnsi" w:cstheme="minorHAnsi"/>
          <w:spacing w:val="-12"/>
          <w:w w:val="89"/>
          <w:position w:val="1"/>
        </w:rPr>
        <w:t>y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,</w:t>
      </w:r>
      <w:r w:rsidRPr="008A3E9D">
        <w:rPr>
          <w:rFonts w:asciiTheme="minorHAnsi" w:eastAsia="Book Antiqua" w:hAnsiTheme="minorHAnsi" w:cstheme="minorHAnsi"/>
          <w:spacing w:val="24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Apple</w:t>
      </w:r>
      <w:r w:rsidRPr="008A3E9D">
        <w:rPr>
          <w:rFonts w:asciiTheme="minorHAnsi" w:eastAsia="Book Antiqua" w:hAnsiTheme="minorHAnsi" w:cstheme="minorHAnsi"/>
          <w:spacing w:val="2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OS</w:t>
      </w:r>
      <w:r w:rsidRPr="008A3E9D">
        <w:rPr>
          <w:rFonts w:asciiTheme="minorHAnsi" w:eastAsia="Book Antiqua" w:hAnsiTheme="minorHAnsi" w:cstheme="minorHAnsi"/>
          <w:spacing w:val="-6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X,</w:t>
      </w:r>
      <w:r w:rsidRPr="008A3E9D">
        <w:rPr>
          <w:rFonts w:asciiTheme="minorHAnsi" w:eastAsia="Book Antiqua" w:hAnsiTheme="minorHAnsi" w:cstheme="minorHAnsi"/>
          <w:spacing w:val="11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IBM</w:t>
      </w:r>
      <w:r w:rsidRPr="008A3E9D">
        <w:rPr>
          <w:rFonts w:asciiTheme="minorHAnsi" w:eastAsia="Book Antiqua" w:hAnsiTheme="minorHAnsi" w:cstheme="minorHAnsi"/>
          <w:spacing w:val="-2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OS/2,</w:t>
      </w:r>
      <w:r w:rsidRPr="008A3E9D">
        <w:rPr>
          <w:rFonts w:asciiTheme="minorHAnsi" w:eastAsia="Book Antiqua" w:hAnsiTheme="minorHAnsi" w:cstheme="minorHAnsi"/>
          <w:spacing w:val="-8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Linux,</w:t>
      </w:r>
      <w:r w:rsidRPr="008A3E9D">
        <w:rPr>
          <w:rFonts w:asciiTheme="minorHAnsi" w:eastAsia="Book Antiqua" w:hAnsiTheme="minorHAnsi" w:cstheme="minorHAnsi"/>
          <w:spacing w:val="26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BSD,</w:t>
      </w:r>
      <w:r w:rsidRPr="008A3E9D">
        <w:rPr>
          <w:rFonts w:asciiTheme="minorHAnsi" w:eastAsia="Book Antiqua" w:hAnsiTheme="minorHAnsi" w:cstheme="minorHAnsi"/>
          <w:spacing w:val="6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IRIX,</w:t>
      </w:r>
      <w:r w:rsidRPr="008A3E9D">
        <w:rPr>
          <w:rFonts w:asciiTheme="minorHAnsi" w:eastAsia="Book Antiqua" w:hAnsiTheme="minorHAnsi" w:cstheme="minorHAnsi"/>
          <w:spacing w:val="6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AIX,</w:t>
      </w:r>
      <w:r w:rsidRPr="008A3E9D">
        <w:rPr>
          <w:rFonts w:asciiTheme="minorHAnsi" w:eastAsia="Book Antiqua" w:hAnsiTheme="minorHAnsi" w:cstheme="minorHAnsi"/>
          <w:spacing w:val="-2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93"/>
          <w:position w:val="1"/>
        </w:rPr>
        <w:t>Solaris,</w:t>
      </w:r>
      <w:r w:rsidRPr="008A3E9D">
        <w:rPr>
          <w:rFonts w:asciiTheme="minorHAnsi" w:eastAsia="Book Antiqua" w:hAnsiTheme="minorHAnsi" w:cstheme="minorHAnsi"/>
          <w:spacing w:val="6"/>
          <w:w w:val="93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and</w:t>
      </w:r>
    </w:p>
    <w:p w14:paraId="17843760" w14:textId="77777777" w:rsidR="005810FA" w:rsidRPr="008A3E9D" w:rsidRDefault="00C44365">
      <w:pPr>
        <w:spacing w:line="220" w:lineRule="exact"/>
        <w:ind w:left="299"/>
        <w:rPr>
          <w:rFonts w:asciiTheme="minorHAnsi" w:eastAsia="Book Antiqua" w:hAnsiTheme="minorHAnsi" w:cstheme="minorHAnsi"/>
        </w:rPr>
        <w:sectPr w:rsidR="005810FA" w:rsidRPr="008A3E9D">
          <w:type w:val="continuous"/>
          <w:pgSz w:w="12240" w:h="15840"/>
          <w:pgMar w:top="1360" w:right="1320" w:bottom="280" w:left="1400" w:header="720" w:footer="720" w:gutter="0"/>
          <w:cols w:num="2" w:space="720" w:equalWidth="0">
            <w:col w:w="1720" w:space="120"/>
            <w:col w:w="7680"/>
          </w:cols>
        </w:sectPr>
      </w:pPr>
      <w:r w:rsidRPr="008A3E9D">
        <w:rPr>
          <w:rFonts w:asciiTheme="minorHAnsi" w:eastAsia="Book Antiqua" w:hAnsiTheme="minorHAnsi" w:cstheme="minorHAnsi"/>
          <w:w w:val="91"/>
          <w:position w:val="1"/>
        </w:rPr>
        <w:t>other</w:t>
      </w:r>
      <w:r w:rsidRPr="008A3E9D">
        <w:rPr>
          <w:rFonts w:asciiTheme="minorHAnsi" w:eastAsia="Book Antiqua" w:hAnsiTheme="minorHAnsi" w:cstheme="minorHAnsi"/>
          <w:spacing w:val="-14"/>
          <w:w w:val="91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91"/>
          <w:position w:val="1"/>
        </w:rPr>
        <w:t>UNIX</w:t>
      </w:r>
      <w:r w:rsidRPr="008A3E9D">
        <w:rPr>
          <w:rFonts w:asciiTheme="minorHAnsi" w:eastAsia="Book Antiqua" w:hAnsiTheme="minorHAnsi" w:cstheme="minorHAnsi"/>
          <w:spacing w:val="25"/>
          <w:w w:val="91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spacing w:val="-5"/>
          <w:position w:val="1"/>
        </w:rPr>
        <w:t>v</w:t>
      </w:r>
      <w:r w:rsidRPr="008A3E9D">
        <w:rPr>
          <w:rFonts w:asciiTheme="minorHAnsi" w:eastAsia="Book Antiqua" w:hAnsiTheme="minorHAnsi" w:cstheme="minorHAnsi"/>
          <w:position w:val="1"/>
        </w:rPr>
        <w:t>ariants</w:t>
      </w:r>
    </w:p>
    <w:p w14:paraId="464D0A58" w14:textId="77777777" w:rsidR="005810FA" w:rsidRPr="008A3E9D" w:rsidRDefault="00C44365">
      <w:pPr>
        <w:spacing w:before="74"/>
        <w:ind w:left="117"/>
        <w:rPr>
          <w:rFonts w:asciiTheme="minorHAnsi" w:eastAsia="Book Antiqua" w:hAnsiTheme="minorHAnsi" w:cstheme="minorHAnsi"/>
        </w:rPr>
      </w:pPr>
      <w:r w:rsidRPr="008A3E9D">
        <w:rPr>
          <w:rFonts w:asciiTheme="minorHAnsi" w:eastAsia="Book Antiqua" w:hAnsiTheme="minorHAnsi" w:cstheme="minorHAnsi"/>
          <w:spacing w:val="10"/>
        </w:rPr>
        <w:lastRenderedPageBreak/>
        <w:t>E</w:t>
      </w:r>
      <w:r w:rsidRPr="008A3E9D">
        <w:rPr>
          <w:rFonts w:asciiTheme="minorHAnsi" w:eastAsia="Book Antiqua" w:hAnsiTheme="minorHAnsi" w:cstheme="minorHAnsi"/>
          <w:spacing w:val="10"/>
        </w:rPr>
        <w:t>XPE</w:t>
      </w:r>
      <w:r w:rsidRPr="008A3E9D">
        <w:rPr>
          <w:rFonts w:asciiTheme="minorHAnsi" w:eastAsia="Book Antiqua" w:hAnsiTheme="minorHAnsi" w:cstheme="minorHAnsi"/>
        </w:rPr>
        <w:t>R</w:t>
      </w:r>
      <w:r w:rsidRPr="008A3E9D">
        <w:rPr>
          <w:rFonts w:asciiTheme="minorHAnsi" w:eastAsia="Book Antiqua" w:hAnsiTheme="minorHAnsi" w:cstheme="minorHAnsi"/>
          <w:spacing w:val="10"/>
        </w:rPr>
        <w:t>TIS</w:t>
      </w:r>
      <w:r w:rsidRPr="008A3E9D">
        <w:rPr>
          <w:rFonts w:asciiTheme="minorHAnsi" w:eastAsia="Book Antiqua" w:hAnsiTheme="minorHAnsi" w:cstheme="minorHAnsi"/>
        </w:rPr>
        <w:t xml:space="preserve">E                  </w:t>
      </w:r>
      <w:r w:rsidRPr="008A3E9D">
        <w:rPr>
          <w:rFonts w:asciiTheme="minorHAnsi" w:eastAsia="Book Antiqua" w:hAnsiTheme="minorHAnsi" w:cstheme="minorHAnsi"/>
          <w:spacing w:val="26"/>
        </w:rPr>
        <w:t xml:space="preserve"> </w:t>
      </w:r>
      <w:r w:rsidRPr="008A3E9D">
        <w:rPr>
          <w:rFonts w:asciiTheme="minorHAnsi" w:eastAsia="Book Antiqua" w:hAnsiTheme="minorHAnsi" w:cstheme="minorHAnsi"/>
        </w:rPr>
        <w:t>Mathematics:</w:t>
      </w:r>
    </w:p>
    <w:p w14:paraId="1492B776" w14:textId="77777777" w:rsidR="005810FA" w:rsidRPr="008A3E9D" w:rsidRDefault="00C44365">
      <w:pPr>
        <w:spacing w:line="220" w:lineRule="exact"/>
        <w:ind w:left="1940"/>
        <w:rPr>
          <w:rFonts w:asciiTheme="minorHAnsi" w:eastAsia="Book Antiqua" w:hAnsiTheme="minorHAnsi" w:cstheme="minorHAnsi"/>
        </w:rPr>
      </w:pPr>
      <w:r w:rsidRPr="008A3E9D">
        <w:rPr>
          <w:rFonts w:asciiTheme="minorHAnsi" w:hAnsiTheme="minorHAnsi" w:cstheme="minorHAnsi"/>
          <w:w w:val="142"/>
          <w:position w:val="1"/>
        </w:rPr>
        <w:t>•</w:t>
      </w:r>
      <w:r w:rsidRPr="008A3E9D">
        <w:rPr>
          <w:rFonts w:asciiTheme="minorHAnsi" w:hAnsiTheme="minorHAnsi" w:cstheme="minorHAnsi"/>
          <w:spacing w:val="29"/>
          <w:w w:val="142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  <w:position w:val="1"/>
        </w:rPr>
        <w:t>Applied</w:t>
      </w:r>
      <w:r w:rsidRPr="008A3E9D">
        <w:rPr>
          <w:rFonts w:asciiTheme="minorHAnsi" w:eastAsia="Book Antiqua" w:hAnsiTheme="minorHAnsi" w:cstheme="minorHAnsi"/>
          <w:spacing w:val="-4"/>
          <w:w w:val="87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  <w:position w:val="1"/>
        </w:rPr>
        <w:t>Mathematics,</w:t>
      </w:r>
      <w:r w:rsidRPr="008A3E9D">
        <w:rPr>
          <w:rFonts w:asciiTheme="minorHAnsi" w:eastAsia="Book Antiqua" w:hAnsiTheme="minorHAnsi" w:cstheme="minorHAnsi"/>
          <w:spacing w:val="33"/>
          <w:w w:val="87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  <w:position w:val="1"/>
        </w:rPr>
        <w:t>Real</w:t>
      </w:r>
      <w:r w:rsidRPr="008A3E9D">
        <w:rPr>
          <w:rFonts w:asciiTheme="minorHAnsi" w:eastAsia="Book Antiqua" w:hAnsiTheme="minorHAnsi" w:cstheme="minorHAnsi"/>
          <w:spacing w:val="23"/>
          <w:w w:val="87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  <w:position w:val="1"/>
        </w:rPr>
        <w:t>and</w:t>
      </w:r>
      <w:r w:rsidRPr="008A3E9D">
        <w:rPr>
          <w:rFonts w:asciiTheme="minorHAnsi" w:eastAsia="Book Antiqua" w:hAnsiTheme="minorHAnsi" w:cstheme="minorHAnsi"/>
          <w:spacing w:val="-11"/>
          <w:w w:val="87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  <w:position w:val="1"/>
        </w:rPr>
        <w:t>Compl</w:t>
      </w:r>
      <w:r w:rsidRPr="008A3E9D">
        <w:rPr>
          <w:rFonts w:asciiTheme="minorHAnsi" w:eastAsia="Book Antiqua" w:hAnsiTheme="minorHAnsi" w:cstheme="minorHAnsi"/>
          <w:spacing w:val="-3"/>
          <w:w w:val="87"/>
          <w:position w:val="1"/>
        </w:rPr>
        <w:t>e</w:t>
      </w:r>
      <w:r w:rsidRPr="008A3E9D">
        <w:rPr>
          <w:rFonts w:asciiTheme="minorHAnsi" w:eastAsia="Book Antiqua" w:hAnsiTheme="minorHAnsi" w:cstheme="minorHAnsi"/>
          <w:w w:val="87"/>
          <w:position w:val="1"/>
        </w:rPr>
        <w:t>x</w:t>
      </w:r>
      <w:r w:rsidRPr="008A3E9D">
        <w:rPr>
          <w:rFonts w:asciiTheme="minorHAnsi" w:eastAsia="Book Antiqua" w:hAnsiTheme="minorHAnsi" w:cstheme="minorHAnsi"/>
          <w:spacing w:val="18"/>
          <w:w w:val="87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  <w:position w:val="1"/>
        </w:rPr>
        <w:t>Analysis,</w:t>
      </w:r>
      <w:r w:rsidRPr="008A3E9D">
        <w:rPr>
          <w:rFonts w:asciiTheme="minorHAnsi" w:eastAsia="Book Antiqua" w:hAnsiTheme="minorHAnsi" w:cstheme="minorHAnsi"/>
          <w:spacing w:val="30"/>
          <w:w w:val="87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  <w:position w:val="1"/>
        </w:rPr>
        <w:t>Measure</w:t>
      </w:r>
      <w:r w:rsidRPr="008A3E9D">
        <w:rPr>
          <w:rFonts w:asciiTheme="minorHAnsi" w:eastAsia="Book Antiqua" w:hAnsiTheme="minorHAnsi" w:cstheme="minorHAnsi"/>
          <w:spacing w:val="11"/>
          <w:w w:val="87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  <w:position w:val="1"/>
        </w:rPr>
        <w:t>Theor</w:t>
      </w:r>
      <w:r w:rsidRPr="008A3E9D">
        <w:rPr>
          <w:rFonts w:asciiTheme="minorHAnsi" w:eastAsia="Book Antiqua" w:hAnsiTheme="minorHAnsi" w:cstheme="minorHAnsi"/>
          <w:spacing w:val="-11"/>
          <w:w w:val="87"/>
          <w:position w:val="1"/>
        </w:rPr>
        <w:t>y</w:t>
      </w:r>
      <w:r w:rsidRPr="008A3E9D">
        <w:rPr>
          <w:rFonts w:asciiTheme="minorHAnsi" w:eastAsia="Book Antiqua" w:hAnsiTheme="minorHAnsi" w:cstheme="minorHAnsi"/>
          <w:w w:val="87"/>
          <w:position w:val="1"/>
        </w:rPr>
        <w:t>,</w:t>
      </w:r>
      <w:r w:rsidRPr="008A3E9D">
        <w:rPr>
          <w:rFonts w:asciiTheme="minorHAnsi" w:eastAsia="Book Antiqua" w:hAnsiTheme="minorHAnsi" w:cstheme="minorHAnsi"/>
          <w:spacing w:val="21"/>
          <w:w w:val="87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  <w:position w:val="1"/>
        </w:rPr>
        <w:t>Di</w:t>
      </w:r>
      <w:r w:rsidRPr="008A3E9D">
        <w:rPr>
          <w:rFonts w:asciiTheme="minorHAnsi" w:eastAsia="Book Antiqua" w:hAnsiTheme="minorHAnsi" w:cstheme="minorHAnsi"/>
          <w:spacing w:val="-4"/>
          <w:w w:val="87"/>
          <w:position w:val="1"/>
        </w:rPr>
        <w:t>f</w:t>
      </w:r>
      <w:r w:rsidRPr="008A3E9D">
        <w:rPr>
          <w:rFonts w:asciiTheme="minorHAnsi" w:eastAsia="Book Antiqua" w:hAnsiTheme="minorHAnsi" w:cstheme="minorHAnsi"/>
          <w:w w:val="87"/>
          <w:position w:val="1"/>
        </w:rPr>
        <w:t>ferential</w:t>
      </w:r>
      <w:r w:rsidRPr="008A3E9D">
        <w:rPr>
          <w:rFonts w:asciiTheme="minorHAnsi" w:eastAsia="Book Antiqua" w:hAnsiTheme="minorHAnsi" w:cstheme="minorHAnsi"/>
          <w:spacing w:val="39"/>
          <w:w w:val="87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Geometr</w:t>
      </w:r>
      <w:r w:rsidRPr="008A3E9D">
        <w:rPr>
          <w:rFonts w:asciiTheme="minorHAnsi" w:eastAsia="Book Antiqua" w:hAnsiTheme="minorHAnsi" w:cstheme="minorHAnsi"/>
          <w:spacing w:val="-13"/>
          <w:position w:val="1"/>
        </w:rPr>
        <w:t>y</w:t>
      </w:r>
      <w:r w:rsidRPr="008A3E9D">
        <w:rPr>
          <w:rFonts w:asciiTheme="minorHAnsi" w:eastAsia="Book Antiqua" w:hAnsiTheme="minorHAnsi" w:cstheme="minorHAnsi"/>
          <w:position w:val="1"/>
        </w:rPr>
        <w:t>,</w:t>
      </w:r>
    </w:p>
    <w:p w14:paraId="5B94F1CC" w14:textId="77777777" w:rsidR="005810FA" w:rsidRPr="008A3E9D" w:rsidRDefault="00C44365">
      <w:pPr>
        <w:spacing w:line="220" w:lineRule="exact"/>
        <w:ind w:left="2139"/>
        <w:rPr>
          <w:rFonts w:asciiTheme="minorHAnsi" w:eastAsia="Book Antiqua" w:hAnsiTheme="minorHAnsi" w:cstheme="minorHAnsi"/>
        </w:rPr>
      </w:pPr>
      <w:r w:rsidRPr="008A3E9D">
        <w:rPr>
          <w:rFonts w:asciiTheme="minorHAnsi" w:eastAsia="Book Antiqua" w:hAnsiTheme="minorHAnsi" w:cstheme="minorHAnsi"/>
          <w:w w:val="89"/>
          <w:position w:val="1"/>
        </w:rPr>
        <w:t>Game</w:t>
      </w:r>
      <w:r w:rsidRPr="008A3E9D">
        <w:rPr>
          <w:rFonts w:asciiTheme="minorHAnsi" w:eastAsia="Book Antiqua" w:hAnsiTheme="minorHAnsi" w:cstheme="minorHAnsi"/>
          <w:spacing w:val="11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Theor</w:t>
      </w:r>
      <w:r w:rsidRPr="008A3E9D">
        <w:rPr>
          <w:rFonts w:asciiTheme="minorHAnsi" w:eastAsia="Book Antiqua" w:hAnsiTheme="minorHAnsi" w:cstheme="minorHAnsi"/>
          <w:spacing w:val="-12"/>
          <w:w w:val="89"/>
          <w:position w:val="1"/>
        </w:rPr>
        <w:t>y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,</w:t>
      </w:r>
      <w:r w:rsidRPr="008A3E9D">
        <w:rPr>
          <w:rFonts w:asciiTheme="minorHAnsi" w:eastAsia="Book Antiqua" w:hAnsiTheme="minorHAnsi" w:cstheme="minorHAnsi"/>
          <w:spacing w:val="15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Graph</w:t>
      </w:r>
      <w:r w:rsidRPr="008A3E9D">
        <w:rPr>
          <w:rFonts w:asciiTheme="minorHAnsi" w:eastAsia="Book Antiqua" w:hAnsiTheme="minorHAnsi" w:cstheme="minorHAnsi"/>
          <w:spacing w:val="-6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Theor</w:t>
      </w:r>
      <w:r w:rsidRPr="008A3E9D">
        <w:rPr>
          <w:rFonts w:asciiTheme="minorHAnsi" w:eastAsia="Book Antiqua" w:hAnsiTheme="minorHAnsi" w:cstheme="minorHAnsi"/>
          <w:spacing w:val="-12"/>
          <w:w w:val="89"/>
          <w:position w:val="1"/>
        </w:rPr>
        <w:t>y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,</w:t>
      </w:r>
      <w:r w:rsidRPr="008A3E9D">
        <w:rPr>
          <w:rFonts w:asciiTheme="minorHAnsi" w:eastAsia="Book Antiqua" w:hAnsiTheme="minorHAnsi" w:cstheme="minorHAnsi"/>
          <w:spacing w:val="15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Combinatorics</w:t>
      </w:r>
    </w:p>
    <w:p w14:paraId="7C0D0755" w14:textId="77777777" w:rsidR="005810FA" w:rsidRPr="008A3E9D" w:rsidRDefault="005810FA">
      <w:pPr>
        <w:spacing w:before="8" w:line="100" w:lineRule="exact"/>
        <w:rPr>
          <w:rFonts w:asciiTheme="minorHAnsi" w:hAnsiTheme="minorHAnsi" w:cstheme="minorHAnsi"/>
        </w:rPr>
      </w:pPr>
    </w:p>
    <w:p w14:paraId="1ADF3B1F" w14:textId="77777777" w:rsidR="005810FA" w:rsidRPr="008A3E9D" w:rsidRDefault="00C44365">
      <w:pPr>
        <w:ind w:left="1840"/>
        <w:rPr>
          <w:rFonts w:asciiTheme="minorHAnsi" w:eastAsia="Book Antiqua" w:hAnsiTheme="minorHAnsi" w:cstheme="minorHAnsi"/>
        </w:rPr>
      </w:pPr>
      <w:r w:rsidRPr="008A3E9D">
        <w:rPr>
          <w:rFonts w:asciiTheme="minorHAnsi" w:eastAsia="Book Antiqua" w:hAnsiTheme="minorHAnsi" w:cstheme="minorHAnsi"/>
          <w:w w:val="88"/>
        </w:rPr>
        <w:t>Control</w:t>
      </w:r>
      <w:r w:rsidRPr="008A3E9D">
        <w:rPr>
          <w:rFonts w:asciiTheme="minorHAnsi" w:eastAsia="Book Antiqua" w:hAnsiTheme="minorHAnsi" w:cstheme="minorHAnsi"/>
          <w:spacing w:val="13"/>
          <w:w w:val="88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</w:rPr>
        <w:t>Theory</w:t>
      </w:r>
      <w:r w:rsidRPr="008A3E9D">
        <w:rPr>
          <w:rFonts w:asciiTheme="minorHAnsi" w:eastAsia="Book Antiqua" w:hAnsiTheme="minorHAnsi" w:cstheme="minorHAnsi"/>
          <w:spacing w:val="19"/>
          <w:w w:val="88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</w:rPr>
        <w:t>and</w:t>
      </w:r>
      <w:r w:rsidRPr="008A3E9D">
        <w:rPr>
          <w:rFonts w:asciiTheme="minorHAnsi" w:eastAsia="Book Antiqua" w:hAnsiTheme="minorHAnsi" w:cstheme="minorHAnsi"/>
          <w:spacing w:val="-4"/>
          <w:w w:val="88"/>
        </w:rPr>
        <w:t xml:space="preserve"> </w:t>
      </w:r>
      <w:r w:rsidRPr="008A3E9D">
        <w:rPr>
          <w:rFonts w:asciiTheme="minorHAnsi" w:eastAsia="Book Antiqua" w:hAnsiTheme="minorHAnsi" w:cstheme="minorHAnsi"/>
        </w:rPr>
        <w:t>Engineering:</w:t>
      </w:r>
    </w:p>
    <w:p w14:paraId="00EBD5D4" w14:textId="77777777" w:rsidR="005810FA" w:rsidRPr="008A3E9D" w:rsidRDefault="00C44365">
      <w:pPr>
        <w:spacing w:line="220" w:lineRule="exact"/>
        <w:ind w:left="1940"/>
        <w:rPr>
          <w:rFonts w:asciiTheme="minorHAnsi" w:eastAsia="Book Antiqua" w:hAnsiTheme="minorHAnsi" w:cstheme="minorHAnsi"/>
        </w:rPr>
      </w:pPr>
      <w:r w:rsidRPr="008A3E9D">
        <w:rPr>
          <w:rFonts w:asciiTheme="minorHAnsi" w:hAnsiTheme="minorHAnsi" w:cstheme="minorHAnsi"/>
          <w:w w:val="142"/>
          <w:position w:val="1"/>
        </w:rPr>
        <w:t>•</w:t>
      </w:r>
      <w:r w:rsidRPr="008A3E9D">
        <w:rPr>
          <w:rFonts w:asciiTheme="minorHAnsi" w:hAnsiTheme="minorHAnsi" w:cstheme="minorHAnsi"/>
          <w:spacing w:val="29"/>
          <w:w w:val="142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Linear</w:t>
      </w:r>
      <w:r w:rsidRPr="008A3E9D">
        <w:rPr>
          <w:rFonts w:asciiTheme="minorHAnsi" w:eastAsia="Book Antiqua" w:hAnsiTheme="minorHAnsi" w:cstheme="minorHAnsi"/>
          <w:spacing w:val="31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and</w:t>
      </w:r>
      <w:r w:rsidRPr="008A3E9D">
        <w:rPr>
          <w:rFonts w:asciiTheme="minorHAnsi" w:eastAsia="Book Antiqua" w:hAnsiTheme="minorHAnsi" w:cstheme="minorHAnsi"/>
          <w:spacing w:val="6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Nonlinear</w:t>
      </w:r>
      <w:r w:rsidRPr="008A3E9D">
        <w:rPr>
          <w:rFonts w:asciiTheme="minorHAnsi" w:eastAsia="Book Antiqua" w:hAnsiTheme="minorHAnsi" w:cstheme="minorHAnsi"/>
          <w:spacing w:val="10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Systems</w:t>
      </w:r>
      <w:r w:rsidRPr="008A3E9D">
        <w:rPr>
          <w:rFonts w:asciiTheme="minorHAnsi" w:eastAsia="Book Antiqua" w:hAnsiTheme="minorHAnsi" w:cstheme="minorHAnsi"/>
          <w:spacing w:val="34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Theor</w:t>
      </w:r>
      <w:r w:rsidRPr="008A3E9D">
        <w:rPr>
          <w:rFonts w:asciiTheme="minorHAnsi" w:eastAsia="Book Antiqua" w:hAnsiTheme="minorHAnsi" w:cstheme="minorHAnsi"/>
          <w:spacing w:val="-12"/>
          <w:w w:val="89"/>
          <w:position w:val="1"/>
        </w:rPr>
        <w:t>y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,</w:t>
      </w:r>
      <w:r w:rsidRPr="008A3E9D">
        <w:rPr>
          <w:rFonts w:asciiTheme="minorHAnsi" w:eastAsia="Book Antiqua" w:hAnsiTheme="minorHAnsi" w:cstheme="minorHAnsi"/>
          <w:spacing w:val="32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Feedback,</w:t>
      </w:r>
      <w:r w:rsidRPr="008A3E9D">
        <w:rPr>
          <w:rFonts w:asciiTheme="minorHAnsi" w:eastAsia="Book Antiqua" w:hAnsiTheme="minorHAnsi" w:cstheme="minorHAnsi"/>
          <w:spacing w:val="40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spacing w:val="-20"/>
          <w:w w:val="89"/>
          <w:position w:val="1"/>
        </w:rPr>
        <w:t>V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ariable</w:t>
      </w:r>
      <w:r w:rsidRPr="008A3E9D">
        <w:rPr>
          <w:rFonts w:asciiTheme="minorHAnsi" w:eastAsia="Book Antiqua" w:hAnsiTheme="minorHAnsi" w:cstheme="minorHAnsi"/>
          <w:spacing w:val="38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Structure</w:t>
      </w:r>
      <w:r w:rsidRPr="008A3E9D">
        <w:rPr>
          <w:rFonts w:asciiTheme="minorHAnsi" w:eastAsia="Book Antiqua" w:hAnsiTheme="minorHAnsi" w:cstheme="minorHAnsi"/>
          <w:spacing w:val="19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Systems</w:t>
      </w:r>
      <w:r w:rsidRPr="008A3E9D">
        <w:rPr>
          <w:rFonts w:asciiTheme="minorHAnsi" w:eastAsia="Book Antiqua" w:hAnsiTheme="minorHAnsi" w:cstheme="minorHAnsi"/>
          <w:spacing w:val="34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and</w:t>
      </w:r>
      <w:r w:rsidRPr="008A3E9D">
        <w:rPr>
          <w:rFonts w:asciiTheme="minorHAnsi" w:eastAsia="Book Antiqua" w:hAnsiTheme="minorHAnsi" w:cstheme="minorHAnsi"/>
          <w:spacing w:val="6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Sliding</w:t>
      </w:r>
    </w:p>
    <w:p w14:paraId="7276D704" w14:textId="77777777" w:rsidR="005810FA" w:rsidRPr="008A3E9D" w:rsidRDefault="00C44365">
      <w:pPr>
        <w:spacing w:line="220" w:lineRule="exact"/>
        <w:ind w:left="2139"/>
        <w:rPr>
          <w:rFonts w:asciiTheme="minorHAnsi" w:eastAsia="Book Antiqua" w:hAnsiTheme="minorHAnsi" w:cstheme="minorHAnsi"/>
        </w:rPr>
      </w:pPr>
      <w:r w:rsidRPr="008A3E9D">
        <w:rPr>
          <w:rFonts w:asciiTheme="minorHAnsi" w:eastAsia="Book Antiqua" w:hAnsiTheme="minorHAnsi" w:cstheme="minorHAnsi"/>
          <w:w w:val="89"/>
          <w:position w:val="1"/>
        </w:rPr>
        <w:t>Modes,</w:t>
      </w:r>
      <w:r w:rsidRPr="008A3E9D">
        <w:rPr>
          <w:rFonts w:asciiTheme="minorHAnsi" w:eastAsia="Book Antiqua" w:hAnsiTheme="minorHAnsi" w:cstheme="minorHAnsi"/>
          <w:spacing w:val="23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Distri</w:t>
      </w:r>
      <w:r w:rsidRPr="008A3E9D">
        <w:rPr>
          <w:rFonts w:asciiTheme="minorHAnsi" w:eastAsia="Book Antiqua" w:hAnsiTheme="minorHAnsi" w:cstheme="minorHAnsi"/>
          <w:spacing w:val="-4"/>
          <w:w w:val="89"/>
          <w:position w:val="1"/>
        </w:rPr>
        <w:t>b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uted</w:t>
      </w:r>
      <w:r w:rsidRPr="008A3E9D">
        <w:rPr>
          <w:rFonts w:asciiTheme="minorHAnsi" w:eastAsia="Book Antiqua" w:hAnsiTheme="minorHAnsi" w:cstheme="minorHAnsi"/>
          <w:spacing w:val="-1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and</w:t>
      </w:r>
      <w:r w:rsidRPr="008A3E9D">
        <w:rPr>
          <w:rFonts w:asciiTheme="minorHAnsi" w:eastAsia="Book Antiqua" w:hAnsiTheme="minorHAnsi" w:cstheme="minorHAnsi"/>
          <w:spacing w:val="-4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Intelligent</w:t>
      </w:r>
      <w:r w:rsidRPr="008A3E9D">
        <w:rPr>
          <w:rFonts w:asciiTheme="minorHAnsi" w:eastAsia="Book Antiqua" w:hAnsiTheme="minorHAnsi" w:cstheme="minorHAnsi"/>
          <w:spacing w:val="19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Control,</w:t>
      </w:r>
      <w:r w:rsidRPr="008A3E9D">
        <w:rPr>
          <w:rFonts w:asciiTheme="minorHAnsi" w:eastAsia="Book Antiqua" w:hAnsiTheme="minorHAnsi" w:cstheme="minorHAnsi"/>
          <w:spacing w:val="18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Dynamic</w:t>
      </w:r>
      <w:r w:rsidRPr="008A3E9D">
        <w:rPr>
          <w:rFonts w:asciiTheme="minorHAnsi" w:eastAsia="Book Antiqua" w:hAnsiTheme="minorHAnsi" w:cstheme="minorHAnsi"/>
          <w:spacing w:val="18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Optimization,</w:t>
      </w:r>
      <w:r w:rsidRPr="008A3E9D">
        <w:rPr>
          <w:rFonts w:asciiTheme="minorHAnsi" w:eastAsia="Book Antiqua" w:hAnsiTheme="minorHAnsi" w:cstheme="minorHAnsi"/>
          <w:spacing w:val="10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Biomimicr</w:t>
      </w:r>
      <w:r w:rsidRPr="008A3E9D">
        <w:rPr>
          <w:rFonts w:asciiTheme="minorHAnsi" w:eastAsia="Book Antiqua" w:hAnsiTheme="minorHAnsi" w:cstheme="minorHAnsi"/>
          <w:spacing w:val="-12"/>
          <w:w w:val="89"/>
          <w:position w:val="1"/>
        </w:rPr>
        <w:t>y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 xml:space="preserve">, </w:t>
      </w:r>
      <w:r w:rsidRPr="008A3E9D">
        <w:rPr>
          <w:rFonts w:asciiTheme="minorHAnsi" w:eastAsia="Book Antiqua" w:hAnsiTheme="minorHAnsi" w:cstheme="minorHAnsi"/>
          <w:spacing w:val="1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Bioinspi-</w:t>
      </w:r>
    </w:p>
    <w:p w14:paraId="5423ACB7" w14:textId="77777777" w:rsidR="005810FA" w:rsidRPr="008A3E9D" w:rsidRDefault="00C44365">
      <w:pPr>
        <w:spacing w:line="220" w:lineRule="exact"/>
        <w:ind w:left="2139"/>
        <w:rPr>
          <w:rFonts w:asciiTheme="minorHAnsi" w:eastAsia="Book Antiqua" w:hAnsiTheme="minorHAnsi" w:cstheme="minorHAnsi"/>
        </w:rPr>
      </w:pPr>
      <w:r w:rsidRPr="008A3E9D">
        <w:rPr>
          <w:rFonts w:asciiTheme="minorHAnsi" w:eastAsia="Book Antiqua" w:hAnsiTheme="minorHAnsi" w:cstheme="minorHAnsi"/>
          <w:w w:val="87"/>
          <w:position w:val="1"/>
        </w:rPr>
        <w:t>ration,</w:t>
      </w:r>
      <w:r w:rsidRPr="008A3E9D">
        <w:rPr>
          <w:rFonts w:asciiTheme="minorHAnsi" w:eastAsia="Book Antiqua" w:hAnsiTheme="minorHAnsi" w:cstheme="minorHAnsi"/>
          <w:spacing w:val="18"/>
          <w:w w:val="87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  <w:position w:val="1"/>
        </w:rPr>
        <w:t>Hybrid</w:t>
      </w:r>
      <w:r w:rsidRPr="008A3E9D">
        <w:rPr>
          <w:rFonts w:asciiTheme="minorHAnsi" w:eastAsia="Book Antiqua" w:hAnsiTheme="minorHAnsi" w:cstheme="minorHAnsi"/>
          <w:spacing w:val="6"/>
          <w:w w:val="87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  <w:position w:val="1"/>
        </w:rPr>
        <w:t>and CyberP</w:t>
      </w:r>
      <w:r w:rsidRPr="008A3E9D">
        <w:rPr>
          <w:rFonts w:asciiTheme="minorHAnsi" w:eastAsia="Book Antiqua" w:hAnsiTheme="minorHAnsi" w:cstheme="minorHAnsi"/>
          <w:spacing w:val="-1"/>
          <w:w w:val="87"/>
          <w:position w:val="1"/>
        </w:rPr>
        <w:t>h</w:t>
      </w:r>
      <w:r w:rsidRPr="008A3E9D">
        <w:rPr>
          <w:rFonts w:asciiTheme="minorHAnsi" w:eastAsia="Book Antiqua" w:hAnsiTheme="minorHAnsi" w:cstheme="minorHAnsi"/>
          <w:w w:val="87"/>
          <w:position w:val="1"/>
        </w:rPr>
        <w:t xml:space="preserve">ysical </w:t>
      </w:r>
      <w:r w:rsidRPr="008A3E9D">
        <w:rPr>
          <w:rFonts w:asciiTheme="minorHAnsi" w:eastAsia="Book Antiqua" w:hAnsiTheme="minorHAnsi" w:cstheme="minorHAnsi"/>
          <w:spacing w:val="3"/>
          <w:w w:val="87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Systems</w:t>
      </w:r>
    </w:p>
    <w:p w14:paraId="77A5BC06" w14:textId="77777777" w:rsidR="005810FA" w:rsidRPr="008A3E9D" w:rsidRDefault="005810FA">
      <w:pPr>
        <w:spacing w:before="8" w:line="100" w:lineRule="exact"/>
        <w:rPr>
          <w:rFonts w:asciiTheme="minorHAnsi" w:hAnsiTheme="minorHAnsi" w:cstheme="minorHAnsi"/>
        </w:rPr>
      </w:pPr>
    </w:p>
    <w:p w14:paraId="2C2B2053" w14:textId="77777777" w:rsidR="005810FA" w:rsidRPr="008A3E9D" w:rsidRDefault="00C44365">
      <w:pPr>
        <w:ind w:left="1840"/>
        <w:rPr>
          <w:rFonts w:asciiTheme="minorHAnsi" w:eastAsia="Book Antiqua" w:hAnsiTheme="minorHAnsi" w:cstheme="minorHAnsi"/>
        </w:rPr>
      </w:pPr>
      <w:r w:rsidRPr="008A3E9D">
        <w:rPr>
          <w:rFonts w:asciiTheme="minorHAnsi" w:eastAsia="Book Antiqua" w:hAnsiTheme="minorHAnsi" w:cstheme="minorHAnsi"/>
          <w:w w:val="88"/>
        </w:rPr>
        <w:t>Communications</w:t>
      </w:r>
      <w:r w:rsidRPr="008A3E9D">
        <w:rPr>
          <w:rFonts w:asciiTheme="minorHAnsi" w:eastAsia="Book Antiqua" w:hAnsiTheme="minorHAnsi" w:cstheme="minorHAnsi"/>
          <w:spacing w:val="21"/>
          <w:w w:val="88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</w:rPr>
        <w:t>and</w:t>
      </w:r>
      <w:r w:rsidRPr="008A3E9D">
        <w:rPr>
          <w:rFonts w:asciiTheme="minorHAnsi" w:eastAsia="Book Antiqua" w:hAnsiTheme="minorHAnsi" w:cstheme="minorHAnsi"/>
          <w:spacing w:val="-4"/>
          <w:w w:val="88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</w:rPr>
        <w:t>Signal</w:t>
      </w:r>
      <w:r w:rsidRPr="008A3E9D">
        <w:rPr>
          <w:rFonts w:asciiTheme="minorHAnsi" w:eastAsia="Book Antiqua" w:hAnsiTheme="minorHAnsi" w:cstheme="minorHAnsi"/>
          <w:spacing w:val="28"/>
          <w:w w:val="88"/>
        </w:rPr>
        <w:t xml:space="preserve"> </w:t>
      </w:r>
      <w:r w:rsidRPr="008A3E9D">
        <w:rPr>
          <w:rFonts w:asciiTheme="minorHAnsi" w:eastAsia="Book Antiqua" w:hAnsiTheme="minorHAnsi" w:cstheme="minorHAnsi"/>
        </w:rPr>
        <w:t>Processing:</w:t>
      </w:r>
    </w:p>
    <w:p w14:paraId="0D83EA98" w14:textId="77777777" w:rsidR="005810FA" w:rsidRPr="008A3E9D" w:rsidRDefault="00C44365">
      <w:pPr>
        <w:spacing w:line="220" w:lineRule="exact"/>
        <w:ind w:left="1940"/>
        <w:rPr>
          <w:rFonts w:asciiTheme="minorHAnsi" w:eastAsia="Book Antiqua" w:hAnsiTheme="minorHAnsi" w:cstheme="minorHAnsi"/>
        </w:rPr>
      </w:pPr>
      <w:r w:rsidRPr="008A3E9D">
        <w:rPr>
          <w:rFonts w:asciiTheme="minorHAnsi" w:hAnsiTheme="minorHAnsi" w:cstheme="minorHAnsi"/>
          <w:w w:val="142"/>
          <w:position w:val="1"/>
        </w:rPr>
        <w:t>•</w:t>
      </w:r>
      <w:r w:rsidRPr="008A3E9D">
        <w:rPr>
          <w:rFonts w:asciiTheme="minorHAnsi" w:hAnsiTheme="minorHAnsi" w:cstheme="minorHAnsi"/>
          <w:spacing w:val="29"/>
          <w:w w:val="142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90"/>
          <w:position w:val="1"/>
        </w:rPr>
        <w:t>Probabilit</w:t>
      </w:r>
      <w:r w:rsidRPr="008A3E9D">
        <w:rPr>
          <w:rFonts w:asciiTheme="minorHAnsi" w:eastAsia="Book Antiqua" w:hAnsiTheme="minorHAnsi" w:cstheme="minorHAnsi"/>
          <w:spacing w:val="-12"/>
          <w:w w:val="90"/>
          <w:position w:val="1"/>
        </w:rPr>
        <w:t>y</w:t>
      </w:r>
      <w:r w:rsidRPr="008A3E9D">
        <w:rPr>
          <w:rFonts w:asciiTheme="minorHAnsi" w:eastAsia="Book Antiqua" w:hAnsiTheme="minorHAnsi" w:cstheme="minorHAnsi"/>
          <w:w w:val="90"/>
          <w:position w:val="1"/>
        </w:rPr>
        <w:t>,</w:t>
      </w:r>
      <w:r w:rsidRPr="008A3E9D">
        <w:rPr>
          <w:rFonts w:asciiTheme="minorHAnsi" w:eastAsia="Book Antiqua" w:hAnsiTheme="minorHAnsi" w:cstheme="minorHAnsi"/>
          <w:spacing w:val="8"/>
          <w:w w:val="90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90"/>
          <w:position w:val="1"/>
        </w:rPr>
        <w:t>Random</w:t>
      </w:r>
      <w:r w:rsidRPr="008A3E9D">
        <w:rPr>
          <w:rFonts w:asciiTheme="minorHAnsi" w:eastAsia="Book Antiqua" w:hAnsiTheme="minorHAnsi" w:cstheme="minorHAnsi"/>
          <w:spacing w:val="-3"/>
          <w:w w:val="90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spacing w:val="-20"/>
          <w:w w:val="90"/>
          <w:position w:val="1"/>
        </w:rPr>
        <w:t>V</w:t>
      </w:r>
      <w:r w:rsidRPr="008A3E9D">
        <w:rPr>
          <w:rFonts w:asciiTheme="minorHAnsi" w:eastAsia="Book Antiqua" w:hAnsiTheme="minorHAnsi" w:cstheme="minorHAnsi"/>
          <w:w w:val="90"/>
          <w:position w:val="1"/>
        </w:rPr>
        <w:t>ariables,</w:t>
      </w:r>
      <w:r w:rsidRPr="008A3E9D">
        <w:rPr>
          <w:rFonts w:asciiTheme="minorHAnsi" w:eastAsia="Book Antiqua" w:hAnsiTheme="minorHAnsi" w:cstheme="minorHAnsi"/>
          <w:spacing w:val="16"/>
          <w:w w:val="90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90"/>
          <w:position w:val="1"/>
        </w:rPr>
        <w:t>Stochastic</w:t>
      </w:r>
      <w:r w:rsidRPr="008A3E9D">
        <w:rPr>
          <w:rFonts w:asciiTheme="minorHAnsi" w:eastAsia="Book Antiqua" w:hAnsiTheme="minorHAnsi" w:cstheme="minorHAnsi"/>
          <w:spacing w:val="31"/>
          <w:w w:val="90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90"/>
          <w:position w:val="1"/>
        </w:rPr>
        <w:t>Processes,</w:t>
      </w:r>
      <w:r w:rsidRPr="008A3E9D">
        <w:rPr>
          <w:rFonts w:asciiTheme="minorHAnsi" w:eastAsia="Book Antiqua" w:hAnsiTheme="minorHAnsi" w:cstheme="minorHAnsi"/>
          <w:spacing w:val="23"/>
          <w:w w:val="90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90"/>
          <w:position w:val="1"/>
        </w:rPr>
        <w:t>Information</w:t>
      </w:r>
      <w:r w:rsidRPr="008A3E9D">
        <w:rPr>
          <w:rFonts w:asciiTheme="minorHAnsi" w:eastAsia="Book Antiqua" w:hAnsiTheme="minorHAnsi" w:cstheme="minorHAnsi"/>
          <w:spacing w:val="-6"/>
          <w:w w:val="90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90"/>
          <w:position w:val="1"/>
        </w:rPr>
        <w:t>Theor</w:t>
      </w:r>
      <w:r w:rsidRPr="008A3E9D">
        <w:rPr>
          <w:rFonts w:asciiTheme="minorHAnsi" w:eastAsia="Book Antiqua" w:hAnsiTheme="minorHAnsi" w:cstheme="minorHAnsi"/>
          <w:spacing w:val="-12"/>
          <w:w w:val="90"/>
          <w:position w:val="1"/>
        </w:rPr>
        <w:t>y</w:t>
      </w:r>
      <w:r w:rsidRPr="008A3E9D">
        <w:rPr>
          <w:rFonts w:asciiTheme="minorHAnsi" w:eastAsia="Book Antiqua" w:hAnsiTheme="minorHAnsi" w:cstheme="minorHAnsi"/>
          <w:w w:val="90"/>
          <w:position w:val="1"/>
        </w:rPr>
        <w:t>,</w:t>
      </w:r>
      <w:r w:rsidRPr="008A3E9D">
        <w:rPr>
          <w:rFonts w:asciiTheme="minorHAnsi" w:eastAsia="Book Antiqua" w:hAnsiTheme="minorHAnsi" w:cstheme="minorHAnsi"/>
          <w:spacing w:val="8"/>
          <w:w w:val="90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90"/>
          <w:position w:val="1"/>
        </w:rPr>
        <w:t>Estimation,</w:t>
      </w:r>
      <w:r w:rsidRPr="008A3E9D">
        <w:rPr>
          <w:rFonts w:asciiTheme="minorHAnsi" w:eastAsia="Book Antiqua" w:hAnsiTheme="minorHAnsi" w:cstheme="minorHAnsi"/>
          <w:spacing w:val="5"/>
          <w:w w:val="90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Net-</w:t>
      </w:r>
    </w:p>
    <w:p w14:paraId="18CB85EA" w14:textId="77777777" w:rsidR="005810FA" w:rsidRPr="008A3E9D" w:rsidRDefault="00C44365">
      <w:pPr>
        <w:spacing w:line="220" w:lineRule="exact"/>
        <w:ind w:left="2139"/>
        <w:rPr>
          <w:rFonts w:asciiTheme="minorHAnsi" w:eastAsia="Book Antiqua" w:hAnsiTheme="minorHAnsi" w:cstheme="minorHAnsi"/>
        </w:rPr>
      </w:pPr>
      <w:r w:rsidRPr="008A3E9D">
        <w:rPr>
          <w:rFonts w:asciiTheme="minorHAnsi" w:eastAsia="Book Antiqua" w:hAnsiTheme="minorHAnsi" w:cstheme="minorHAnsi"/>
          <w:spacing w:val="-2"/>
          <w:position w:val="1"/>
        </w:rPr>
        <w:t>w</w:t>
      </w:r>
      <w:r w:rsidRPr="008A3E9D">
        <w:rPr>
          <w:rFonts w:asciiTheme="minorHAnsi" w:eastAsia="Book Antiqua" w:hAnsiTheme="minorHAnsi" w:cstheme="minorHAnsi"/>
          <w:position w:val="1"/>
        </w:rPr>
        <w:t>orks</w:t>
      </w:r>
    </w:p>
    <w:p w14:paraId="52DD1A6E" w14:textId="77777777" w:rsidR="005810FA" w:rsidRPr="008A3E9D" w:rsidRDefault="005810FA">
      <w:pPr>
        <w:spacing w:before="8" w:line="100" w:lineRule="exact"/>
        <w:rPr>
          <w:rFonts w:asciiTheme="minorHAnsi" w:hAnsiTheme="minorHAnsi" w:cstheme="minorHAnsi"/>
        </w:rPr>
      </w:pPr>
    </w:p>
    <w:p w14:paraId="074BBF30" w14:textId="77777777" w:rsidR="005810FA" w:rsidRPr="008A3E9D" w:rsidRDefault="00C44365">
      <w:pPr>
        <w:ind w:left="1840"/>
        <w:rPr>
          <w:rFonts w:asciiTheme="minorHAnsi" w:eastAsia="Book Antiqua" w:hAnsiTheme="minorHAnsi" w:cstheme="minorHAnsi"/>
        </w:rPr>
      </w:pPr>
      <w:r w:rsidRPr="008A3E9D">
        <w:rPr>
          <w:rFonts w:asciiTheme="minorHAnsi" w:eastAsia="Book Antiqua" w:hAnsiTheme="minorHAnsi" w:cstheme="minorHAnsi"/>
          <w:w w:val="89"/>
        </w:rPr>
        <w:t>Computer</w:t>
      </w:r>
      <w:r w:rsidRPr="008A3E9D">
        <w:rPr>
          <w:rFonts w:asciiTheme="minorHAnsi" w:eastAsia="Book Antiqua" w:hAnsiTheme="minorHAnsi" w:cstheme="minorHAnsi"/>
          <w:spacing w:val="-13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</w:rPr>
        <w:t>Science</w:t>
      </w:r>
      <w:r w:rsidRPr="008A3E9D">
        <w:rPr>
          <w:rFonts w:asciiTheme="minorHAnsi" w:eastAsia="Book Antiqua" w:hAnsiTheme="minorHAnsi" w:cstheme="minorHAnsi"/>
          <w:spacing w:val="44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</w:rPr>
        <w:t>and</w:t>
      </w:r>
      <w:r w:rsidRPr="008A3E9D">
        <w:rPr>
          <w:rFonts w:asciiTheme="minorHAnsi" w:eastAsia="Book Antiqua" w:hAnsiTheme="minorHAnsi" w:cstheme="minorHAnsi"/>
          <w:spacing w:val="-8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</w:rPr>
        <w:t>Engineering:</w:t>
      </w:r>
    </w:p>
    <w:p w14:paraId="7FF24403" w14:textId="77777777" w:rsidR="005810FA" w:rsidRPr="008A3E9D" w:rsidRDefault="00C44365">
      <w:pPr>
        <w:spacing w:line="220" w:lineRule="exact"/>
        <w:ind w:left="1940"/>
        <w:rPr>
          <w:rFonts w:asciiTheme="minorHAnsi" w:eastAsia="Book Antiqua" w:hAnsiTheme="minorHAnsi" w:cstheme="minorHAnsi"/>
        </w:rPr>
      </w:pPr>
      <w:r w:rsidRPr="008A3E9D">
        <w:rPr>
          <w:rFonts w:asciiTheme="minorHAnsi" w:hAnsiTheme="minorHAnsi" w:cstheme="minorHAnsi"/>
          <w:w w:val="142"/>
          <w:position w:val="1"/>
        </w:rPr>
        <w:t>•</w:t>
      </w:r>
      <w:r w:rsidRPr="008A3E9D">
        <w:rPr>
          <w:rFonts w:asciiTheme="minorHAnsi" w:hAnsiTheme="minorHAnsi" w:cstheme="minorHAnsi"/>
          <w:spacing w:val="29"/>
          <w:w w:val="142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  <w:position w:val="1"/>
        </w:rPr>
        <w:t>Model</w:t>
      </w:r>
      <w:r w:rsidRPr="008A3E9D">
        <w:rPr>
          <w:rFonts w:asciiTheme="minorHAnsi" w:eastAsia="Book Antiqua" w:hAnsiTheme="minorHAnsi" w:cstheme="minorHAnsi"/>
          <w:spacing w:val="8"/>
          <w:w w:val="88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  <w:position w:val="1"/>
        </w:rPr>
        <w:t>Checking</w:t>
      </w:r>
      <w:r w:rsidRPr="008A3E9D">
        <w:rPr>
          <w:rFonts w:asciiTheme="minorHAnsi" w:eastAsia="Book Antiqua" w:hAnsiTheme="minorHAnsi" w:cstheme="minorHAnsi"/>
          <w:spacing w:val="13"/>
          <w:w w:val="88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  <w:position w:val="1"/>
        </w:rPr>
        <w:t>(automated,</w:t>
      </w:r>
      <w:r w:rsidRPr="008A3E9D">
        <w:rPr>
          <w:rFonts w:asciiTheme="minorHAnsi" w:eastAsia="Book Antiqua" w:hAnsiTheme="minorHAnsi" w:cstheme="minorHAnsi"/>
          <w:spacing w:val="-2"/>
          <w:w w:val="88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  <w:position w:val="1"/>
        </w:rPr>
        <w:t>distri</w:t>
      </w:r>
      <w:r w:rsidRPr="008A3E9D">
        <w:rPr>
          <w:rFonts w:asciiTheme="minorHAnsi" w:eastAsia="Book Antiqua" w:hAnsiTheme="minorHAnsi" w:cstheme="minorHAnsi"/>
          <w:spacing w:val="-3"/>
          <w:w w:val="88"/>
          <w:position w:val="1"/>
        </w:rPr>
        <w:t>b</w:t>
      </w:r>
      <w:r w:rsidRPr="008A3E9D">
        <w:rPr>
          <w:rFonts w:asciiTheme="minorHAnsi" w:eastAsia="Book Antiqua" w:hAnsiTheme="minorHAnsi" w:cstheme="minorHAnsi"/>
          <w:w w:val="88"/>
          <w:position w:val="1"/>
        </w:rPr>
        <w:t>uted,</w:t>
      </w:r>
      <w:r w:rsidRPr="008A3E9D">
        <w:rPr>
          <w:rFonts w:asciiTheme="minorHAnsi" w:eastAsia="Book Antiqua" w:hAnsiTheme="minorHAnsi" w:cstheme="minorHAnsi"/>
          <w:spacing w:val="-12"/>
          <w:w w:val="88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spacing w:val="-1"/>
          <w:w w:val="88"/>
          <w:position w:val="1"/>
        </w:rPr>
        <w:t>h</w:t>
      </w:r>
      <w:r w:rsidRPr="008A3E9D">
        <w:rPr>
          <w:rFonts w:asciiTheme="minorHAnsi" w:eastAsia="Book Antiqua" w:hAnsiTheme="minorHAnsi" w:cstheme="minorHAnsi"/>
          <w:w w:val="88"/>
          <w:position w:val="1"/>
        </w:rPr>
        <w:t>ybrid,</w:t>
      </w:r>
      <w:r w:rsidRPr="008A3E9D">
        <w:rPr>
          <w:rFonts w:asciiTheme="minorHAnsi" w:eastAsia="Book Antiqua" w:hAnsiTheme="minorHAnsi" w:cstheme="minorHAnsi"/>
          <w:spacing w:val="-6"/>
          <w:w w:val="88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  <w:position w:val="1"/>
        </w:rPr>
        <w:t>probabilistic),</w:t>
      </w:r>
      <w:r w:rsidRPr="008A3E9D">
        <w:rPr>
          <w:rFonts w:asciiTheme="minorHAnsi" w:eastAsia="Book Antiqua" w:hAnsiTheme="minorHAnsi" w:cstheme="minorHAnsi"/>
          <w:spacing w:val="35"/>
          <w:w w:val="88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  <w:position w:val="1"/>
        </w:rPr>
        <w:t>Hybrid</w:t>
      </w:r>
      <w:r w:rsidRPr="008A3E9D">
        <w:rPr>
          <w:rFonts w:asciiTheme="minorHAnsi" w:eastAsia="Book Antiqua" w:hAnsiTheme="minorHAnsi" w:cstheme="minorHAnsi"/>
          <w:spacing w:val="-12"/>
          <w:w w:val="88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  <w:position w:val="1"/>
        </w:rPr>
        <w:t>Automata,</w:t>
      </w:r>
      <w:r w:rsidRPr="008A3E9D">
        <w:rPr>
          <w:rFonts w:asciiTheme="minorHAnsi" w:eastAsia="Book Antiqua" w:hAnsiTheme="minorHAnsi" w:cstheme="minorHAnsi"/>
          <w:spacing w:val="-2"/>
          <w:w w:val="88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Soft</w:t>
      </w:r>
      <w:r w:rsidRPr="008A3E9D">
        <w:rPr>
          <w:rFonts w:asciiTheme="minorHAnsi" w:eastAsia="Book Antiqua" w:hAnsiTheme="minorHAnsi" w:cstheme="minorHAnsi"/>
          <w:spacing w:val="-2"/>
          <w:position w:val="1"/>
        </w:rPr>
        <w:t>w</w:t>
      </w:r>
      <w:r w:rsidRPr="008A3E9D">
        <w:rPr>
          <w:rFonts w:asciiTheme="minorHAnsi" w:eastAsia="Book Antiqua" w:hAnsiTheme="minorHAnsi" w:cstheme="minorHAnsi"/>
          <w:position w:val="1"/>
        </w:rPr>
        <w:t>are</w:t>
      </w:r>
    </w:p>
    <w:p w14:paraId="0C283468" w14:textId="77777777" w:rsidR="005810FA" w:rsidRPr="008A3E9D" w:rsidRDefault="00C44365">
      <w:pPr>
        <w:spacing w:line="220" w:lineRule="exact"/>
        <w:ind w:left="2139"/>
        <w:rPr>
          <w:rFonts w:asciiTheme="minorHAnsi" w:eastAsia="Book Antiqua" w:hAnsiTheme="minorHAnsi" w:cstheme="minorHAnsi"/>
        </w:rPr>
      </w:pPr>
      <w:r w:rsidRPr="008A3E9D">
        <w:rPr>
          <w:rFonts w:asciiTheme="minorHAnsi" w:eastAsia="Book Antiqua" w:hAnsiTheme="minorHAnsi" w:cstheme="minorHAnsi"/>
          <w:spacing w:val="-20"/>
          <w:w w:val="90"/>
          <w:position w:val="1"/>
        </w:rPr>
        <w:t>V</w:t>
      </w:r>
      <w:r w:rsidRPr="008A3E9D">
        <w:rPr>
          <w:rFonts w:asciiTheme="minorHAnsi" w:eastAsia="Book Antiqua" w:hAnsiTheme="minorHAnsi" w:cstheme="minorHAnsi"/>
          <w:w w:val="90"/>
          <w:position w:val="1"/>
        </w:rPr>
        <w:t>erification,</w:t>
      </w:r>
      <w:r w:rsidRPr="008A3E9D">
        <w:rPr>
          <w:rFonts w:asciiTheme="minorHAnsi" w:eastAsia="Book Antiqua" w:hAnsiTheme="minorHAnsi" w:cstheme="minorHAnsi"/>
          <w:spacing w:val="16"/>
          <w:w w:val="90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90"/>
          <w:position w:val="1"/>
        </w:rPr>
        <w:t>Component-Based</w:t>
      </w:r>
      <w:r w:rsidRPr="008A3E9D">
        <w:rPr>
          <w:rFonts w:asciiTheme="minorHAnsi" w:eastAsia="Book Antiqua" w:hAnsiTheme="minorHAnsi" w:cstheme="minorHAnsi"/>
          <w:spacing w:val="5"/>
          <w:w w:val="90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90"/>
          <w:position w:val="1"/>
        </w:rPr>
        <w:t>Reusable</w:t>
      </w:r>
      <w:r w:rsidRPr="008A3E9D">
        <w:rPr>
          <w:rFonts w:asciiTheme="minorHAnsi" w:eastAsia="Book Antiqua" w:hAnsiTheme="minorHAnsi" w:cstheme="minorHAnsi"/>
          <w:spacing w:val="13"/>
          <w:w w:val="90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Soft</w:t>
      </w:r>
      <w:r w:rsidRPr="008A3E9D">
        <w:rPr>
          <w:rFonts w:asciiTheme="minorHAnsi" w:eastAsia="Book Antiqua" w:hAnsiTheme="minorHAnsi" w:cstheme="minorHAnsi"/>
          <w:spacing w:val="-2"/>
          <w:position w:val="1"/>
        </w:rPr>
        <w:t>w</w:t>
      </w:r>
      <w:r w:rsidRPr="008A3E9D">
        <w:rPr>
          <w:rFonts w:asciiTheme="minorHAnsi" w:eastAsia="Book Antiqua" w:hAnsiTheme="minorHAnsi" w:cstheme="minorHAnsi"/>
          <w:position w:val="1"/>
        </w:rPr>
        <w:t>are</w:t>
      </w:r>
    </w:p>
    <w:p w14:paraId="7D6F436F" w14:textId="77777777" w:rsidR="005810FA" w:rsidRPr="008A3E9D" w:rsidRDefault="005810FA">
      <w:pPr>
        <w:spacing w:before="8" w:line="100" w:lineRule="exact"/>
        <w:rPr>
          <w:rFonts w:asciiTheme="minorHAnsi" w:hAnsiTheme="minorHAnsi" w:cstheme="minorHAnsi"/>
        </w:rPr>
      </w:pPr>
    </w:p>
    <w:p w14:paraId="307AE85F" w14:textId="77777777" w:rsidR="005810FA" w:rsidRPr="008A3E9D" w:rsidRDefault="00C44365">
      <w:pPr>
        <w:ind w:left="1840"/>
        <w:rPr>
          <w:rFonts w:asciiTheme="minorHAnsi" w:eastAsia="Book Antiqua" w:hAnsiTheme="minorHAnsi" w:cstheme="minorHAnsi"/>
        </w:rPr>
      </w:pPr>
      <w:r w:rsidRPr="008A3E9D">
        <w:rPr>
          <w:rFonts w:asciiTheme="minorHAnsi" w:eastAsia="Book Antiqua" w:hAnsiTheme="minorHAnsi" w:cstheme="minorHAnsi"/>
          <w:w w:val="88"/>
        </w:rPr>
        <w:t>Natural</w:t>
      </w:r>
      <w:r w:rsidRPr="008A3E9D">
        <w:rPr>
          <w:rFonts w:asciiTheme="minorHAnsi" w:eastAsia="Book Antiqua" w:hAnsiTheme="minorHAnsi" w:cstheme="minorHAnsi"/>
          <w:spacing w:val="-8"/>
          <w:w w:val="88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</w:rPr>
        <w:t>and</w:t>
      </w:r>
      <w:r w:rsidRPr="008A3E9D">
        <w:rPr>
          <w:rFonts w:asciiTheme="minorHAnsi" w:eastAsia="Book Antiqua" w:hAnsiTheme="minorHAnsi" w:cstheme="minorHAnsi"/>
          <w:spacing w:val="-4"/>
          <w:w w:val="88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</w:rPr>
        <w:t xml:space="preserve">Social </w:t>
      </w:r>
      <w:r w:rsidRPr="008A3E9D">
        <w:rPr>
          <w:rFonts w:asciiTheme="minorHAnsi" w:eastAsia="Book Antiqua" w:hAnsiTheme="minorHAnsi" w:cstheme="minorHAnsi"/>
          <w:spacing w:val="3"/>
          <w:w w:val="88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</w:rPr>
        <w:t xml:space="preserve">Sciences </w:t>
      </w:r>
      <w:r w:rsidRPr="008A3E9D">
        <w:rPr>
          <w:rFonts w:asciiTheme="minorHAnsi" w:eastAsia="Book Antiqua" w:hAnsiTheme="minorHAnsi" w:cstheme="minorHAnsi"/>
          <w:spacing w:val="13"/>
          <w:w w:val="88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</w:rPr>
        <w:t>(Biolog</w:t>
      </w:r>
      <w:r w:rsidRPr="008A3E9D">
        <w:rPr>
          <w:rFonts w:asciiTheme="minorHAnsi" w:eastAsia="Book Antiqua" w:hAnsiTheme="minorHAnsi" w:cstheme="minorHAnsi"/>
          <w:spacing w:val="-11"/>
          <w:w w:val="88"/>
        </w:rPr>
        <w:t>y</w:t>
      </w:r>
      <w:r w:rsidRPr="008A3E9D">
        <w:rPr>
          <w:rFonts w:asciiTheme="minorHAnsi" w:eastAsia="Book Antiqua" w:hAnsiTheme="minorHAnsi" w:cstheme="minorHAnsi"/>
          <w:w w:val="88"/>
        </w:rPr>
        <w:t xml:space="preserve">, </w:t>
      </w:r>
      <w:r w:rsidRPr="008A3E9D">
        <w:rPr>
          <w:rFonts w:asciiTheme="minorHAnsi" w:eastAsia="Book Antiqua" w:hAnsiTheme="minorHAnsi" w:cstheme="minorHAnsi"/>
          <w:spacing w:val="18"/>
          <w:w w:val="88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</w:rPr>
        <w:t>Neuroscience,</w:t>
      </w:r>
      <w:r w:rsidRPr="008A3E9D">
        <w:rPr>
          <w:rFonts w:asciiTheme="minorHAnsi" w:eastAsia="Book Antiqua" w:hAnsiTheme="minorHAnsi" w:cstheme="minorHAnsi"/>
          <w:spacing w:val="31"/>
          <w:w w:val="88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</w:rPr>
        <w:t>Psycholog</w:t>
      </w:r>
      <w:r w:rsidRPr="008A3E9D">
        <w:rPr>
          <w:rFonts w:asciiTheme="minorHAnsi" w:eastAsia="Book Antiqua" w:hAnsiTheme="minorHAnsi" w:cstheme="minorHAnsi"/>
          <w:spacing w:val="-11"/>
          <w:w w:val="88"/>
        </w:rPr>
        <w:t>y</w:t>
      </w:r>
      <w:r w:rsidRPr="008A3E9D">
        <w:rPr>
          <w:rFonts w:asciiTheme="minorHAnsi" w:eastAsia="Book Antiqua" w:hAnsiTheme="minorHAnsi" w:cstheme="minorHAnsi"/>
          <w:w w:val="88"/>
        </w:rPr>
        <w:t>,</w:t>
      </w:r>
      <w:r w:rsidRPr="008A3E9D">
        <w:rPr>
          <w:rFonts w:asciiTheme="minorHAnsi" w:eastAsia="Book Antiqua" w:hAnsiTheme="minorHAnsi" w:cstheme="minorHAnsi"/>
          <w:spacing w:val="41"/>
          <w:w w:val="88"/>
        </w:rPr>
        <w:t xml:space="preserve"> </w:t>
      </w:r>
      <w:r w:rsidRPr="008A3E9D">
        <w:rPr>
          <w:rFonts w:asciiTheme="minorHAnsi" w:eastAsia="Book Antiqua" w:hAnsiTheme="minorHAnsi" w:cstheme="minorHAnsi"/>
        </w:rPr>
        <w:t>Anthropology):</w:t>
      </w:r>
    </w:p>
    <w:p w14:paraId="76313F7A" w14:textId="77777777" w:rsidR="005810FA" w:rsidRPr="008A3E9D" w:rsidRDefault="00C44365">
      <w:pPr>
        <w:spacing w:line="220" w:lineRule="exact"/>
        <w:ind w:left="1940"/>
        <w:rPr>
          <w:rFonts w:asciiTheme="minorHAnsi" w:eastAsia="Book Antiqua" w:hAnsiTheme="minorHAnsi" w:cstheme="minorHAnsi"/>
        </w:rPr>
      </w:pPr>
      <w:r w:rsidRPr="008A3E9D">
        <w:rPr>
          <w:rFonts w:asciiTheme="minorHAnsi" w:hAnsiTheme="minorHAnsi" w:cstheme="minorHAnsi"/>
          <w:w w:val="142"/>
          <w:position w:val="1"/>
        </w:rPr>
        <w:t>•</w:t>
      </w:r>
      <w:r w:rsidRPr="008A3E9D">
        <w:rPr>
          <w:rFonts w:asciiTheme="minorHAnsi" w:hAnsiTheme="minorHAnsi" w:cstheme="minorHAnsi"/>
          <w:spacing w:val="29"/>
          <w:w w:val="142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90"/>
          <w:position w:val="1"/>
        </w:rPr>
        <w:t>Beh</w:t>
      </w:r>
      <w:r w:rsidRPr="008A3E9D">
        <w:rPr>
          <w:rFonts w:asciiTheme="minorHAnsi" w:eastAsia="Book Antiqua" w:hAnsiTheme="minorHAnsi" w:cstheme="minorHAnsi"/>
          <w:spacing w:val="-4"/>
          <w:w w:val="90"/>
          <w:position w:val="1"/>
        </w:rPr>
        <w:t>a</w:t>
      </w:r>
      <w:r w:rsidRPr="008A3E9D">
        <w:rPr>
          <w:rFonts w:asciiTheme="minorHAnsi" w:eastAsia="Book Antiqua" w:hAnsiTheme="minorHAnsi" w:cstheme="minorHAnsi"/>
          <w:w w:val="90"/>
          <w:position w:val="1"/>
        </w:rPr>
        <w:t>vioral</w:t>
      </w:r>
      <w:r w:rsidRPr="008A3E9D">
        <w:rPr>
          <w:rFonts w:asciiTheme="minorHAnsi" w:eastAsia="Book Antiqua" w:hAnsiTheme="minorHAnsi" w:cstheme="minorHAnsi"/>
          <w:spacing w:val="17"/>
          <w:w w:val="90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90"/>
          <w:position w:val="1"/>
        </w:rPr>
        <w:t>Ecolog</w:t>
      </w:r>
      <w:r w:rsidRPr="008A3E9D">
        <w:rPr>
          <w:rFonts w:asciiTheme="minorHAnsi" w:eastAsia="Book Antiqua" w:hAnsiTheme="minorHAnsi" w:cstheme="minorHAnsi"/>
          <w:spacing w:val="-12"/>
          <w:w w:val="90"/>
          <w:position w:val="1"/>
        </w:rPr>
        <w:t>y</w:t>
      </w:r>
      <w:r w:rsidRPr="008A3E9D">
        <w:rPr>
          <w:rFonts w:asciiTheme="minorHAnsi" w:eastAsia="Book Antiqua" w:hAnsiTheme="minorHAnsi" w:cstheme="minorHAnsi"/>
          <w:w w:val="90"/>
          <w:position w:val="1"/>
        </w:rPr>
        <w:t>,</w:t>
      </w:r>
      <w:r w:rsidRPr="008A3E9D">
        <w:rPr>
          <w:rFonts w:asciiTheme="minorHAnsi" w:eastAsia="Book Antiqua" w:hAnsiTheme="minorHAnsi" w:cstheme="minorHAnsi"/>
          <w:spacing w:val="29"/>
          <w:w w:val="90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spacing w:val="-3"/>
          <w:w w:val="90"/>
          <w:position w:val="1"/>
        </w:rPr>
        <w:t>F</w:t>
      </w:r>
      <w:r w:rsidRPr="008A3E9D">
        <w:rPr>
          <w:rFonts w:asciiTheme="minorHAnsi" w:eastAsia="Book Antiqua" w:hAnsiTheme="minorHAnsi" w:cstheme="minorHAnsi"/>
          <w:w w:val="90"/>
          <w:position w:val="1"/>
        </w:rPr>
        <w:t>oraging</w:t>
      </w:r>
      <w:r w:rsidRPr="008A3E9D">
        <w:rPr>
          <w:rFonts w:asciiTheme="minorHAnsi" w:eastAsia="Book Antiqua" w:hAnsiTheme="minorHAnsi" w:cstheme="minorHAnsi"/>
          <w:spacing w:val="1"/>
          <w:w w:val="90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90"/>
          <w:position w:val="1"/>
        </w:rPr>
        <w:t>Theor</w:t>
      </w:r>
      <w:r w:rsidRPr="008A3E9D">
        <w:rPr>
          <w:rFonts w:asciiTheme="minorHAnsi" w:eastAsia="Book Antiqua" w:hAnsiTheme="minorHAnsi" w:cstheme="minorHAnsi"/>
          <w:spacing w:val="-12"/>
          <w:w w:val="90"/>
          <w:position w:val="1"/>
        </w:rPr>
        <w:t>y</w:t>
      </w:r>
      <w:r w:rsidRPr="008A3E9D">
        <w:rPr>
          <w:rFonts w:asciiTheme="minorHAnsi" w:eastAsia="Book Antiqua" w:hAnsiTheme="minorHAnsi" w:cstheme="minorHAnsi"/>
          <w:w w:val="90"/>
          <w:position w:val="1"/>
        </w:rPr>
        <w:t>,</w:t>
      </w:r>
      <w:r w:rsidRPr="008A3E9D">
        <w:rPr>
          <w:rFonts w:asciiTheme="minorHAnsi" w:eastAsia="Book Antiqua" w:hAnsiTheme="minorHAnsi" w:cstheme="minorHAnsi"/>
          <w:spacing w:val="8"/>
          <w:w w:val="90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90"/>
          <w:position w:val="1"/>
        </w:rPr>
        <w:t>Altruism,</w:t>
      </w:r>
      <w:r w:rsidRPr="008A3E9D">
        <w:rPr>
          <w:rFonts w:asciiTheme="minorHAnsi" w:eastAsia="Book Antiqua" w:hAnsiTheme="minorHAnsi" w:cstheme="minorHAnsi"/>
          <w:spacing w:val="-3"/>
          <w:w w:val="90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90"/>
          <w:position w:val="1"/>
        </w:rPr>
        <w:t>Impuls</w:t>
      </w:r>
      <w:r w:rsidRPr="008A3E9D">
        <w:rPr>
          <w:rFonts w:asciiTheme="minorHAnsi" w:eastAsia="Book Antiqua" w:hAnsiTheme="minorHAnsi" w:cstheme="minorHAnsi"/>
          <w:spacing w:val="-4"/>
          <w:w w:val="90"/>
          <w:position w:val="1"/>
        </w:rPr>
        <w:t>i</w:t>
      </w:r>
      <w:r w:rsidRPr="008A3E9D">
        <w:rPr>
          <w:rFonts w:asciiTheme="minorHAnsi" w:eastAsia="Book Antiqua" w:hAnsiTheme="minorHAnsi" w:cstheme="minorHAnsi"/>
          <w:spacing w:val="-3"/>
          <w:w w:val="90"/>
          <w:position w:val="1"/>
        </w:rPr>
        <w:t>v</w:t>
      </w:r>
      <w:r w:rsidRPr="008A3E9D">
        <w:rPr>
          <w:rFonts w:asciiTheme="minorHAnsi" w:eastAsia="Book Antiqua" w:hAnsiTheme="minorHAnsi" w:cstheme="minorHAnsi"/>
          <w:w w:val="90"/>
          <w:position w:val="1"/>
        </w:rPr>
        <w:t>eness,</w:t>
      </w:r>
      <w:r w:rsidRPr="008A3E9D">
        <w:rPr>
          <w:rFonts w:asciiTheme="minorHAnsi" w:eastAsia="Book Antiqua" w:hAnsiTheme="minorHAnsi" w:cstheme="minorHAnsi"/>
          <w:spacing w:val="-6"/>
          <w:w w:val="90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E</w:t>
      </w:r>
      <w:r w:rsidRPr="008A3E9D">
        <w:rPr>
          <w:rFonts w:asciiTheme="minorHAnsi" w:eastAsia="Book Antiqua" w:hAnsiTheme="minorHAnsi" w:cstheme="minorHAnsi"/>
          <w:spacing w:val="-4"/>
          <w:position w:val="1"/>
        </w:rPr>
        <w:t>v</w:t>
      </w:r>
      <w:r w:rsidRPr="008A3E9D">
        <w:rPr>
          <w:rFonts w:asciiTheme="minorHAnsi" w:eastAsia="Book Antiqua" w:hAnsiTheme="minorHAnsi" w:cstheme="minorHAnsi"/>
          <w:position w:val="1"/>
        </w:rPr>
        <w:t>olution</w:t>
      </w:r>
    </w:p>
    <w:p w14:paraId="5A5D29A6" w14:textId="77777777" w:rsidR="005810FA" w:rsidRPr="008A3E9D" w:rsidRDefault="005810FA">
      <w:pPr>
        <w:spacing w:before="9" w:line="100" w:lineRule="exact"/>
        <w:rPr>
          <w:rFonts w:asciiTheme="minorHAnsi" w:hAnsiTheme="minorHAnsi" w:cstheme="minorHAnsi"/>
        </w:rPr>
      </w:pPr>
    </w:p>
    <w:p w14:paraId="4313A8BC" w14:textId="77777777" w:rsidR="005810FA" w:rsidRPr="008A3E9D" w:rsidRDefault="005810FA">
      <w:pPr>
        <w:spacing w:line="200" w:lineRule="exact"/>
        <w:rPr>
          <w:rFonts w:asciiTheme="minorHAnsi" w:hAnsiTheme="minorHAnsi" w:cstheme="minorHAnsi"/>
        </w:rPr>
      </w:pPr>
    </w:p>
    <w:p w14:paraId="643D0F8F" w14:textId="77777777" w:rsidR="005810FA" w:rsidRPr="008A3E9D" w:rsidRDefault="00C44365">
      <w:pPr>
        <w:ind w:left="117"/>
        <w:rPr>
          <w:rFonts w:asciiTheme="minorHAnsi" w:eastAsia="Book Antiqua" w:hAnsiTheme="minorHAnsi" w:cstheme="minorHAnsi"/>
        </w:rPr>
      </w:pPr>
      <w:r w:rsidRPr="008A3E9D">
        <w:rPr>
          <w:rFonts w:asciiTheme="minorHAnsi" w:eastAsia="Book Antiqua" w:hAnsiTheme="minorHAnsi" w:cstheme="minorHAnsi"/>
          <w:spacing w:val="-6"/>
        </w:rPr>
        <w:t>A</w:t>
      </w:r>
      <w:r w:rsidRPr="008A3E9D">
        <w:rPr>
          <w:rFonts w:asciiTheme="minorHAnsi" w:eastAsia="Book Antiqua" w:hAnsiTheme="minorHAnsi" w:cstheme="minorHAnsi"/>
          <w:spacing w:val="-9"/>
        </w:rPr>
        <w:t>W</w:t>
      </w:r>
      <w:r w:rsidRPr="008A3E9D">
        <w:rPr>
          <w:rFonts w:asciiTheme="minorHAnsi" w:eastAsia="Book Antiqua" w:hAnsiTheme="minorHAnsi" w:cstheme="minorHAnsi"/>
          <w:spacing w:val="10"/>
        </w:rPr>
        <w:t>ARD</w:t>
      </w:r>
      <w:r w:rsidRPr="008A3E9D">
        <w:rPr>
          <w:rFonts w:asciiTheme="minorHAnsi" w:eastAsia="Book Antiqua" w:hAnsiTheme="minorHAnsi" w:cstheme="minorHAnsi"/>
        </w:rPr>
        <w:t xml:space="preserve">S                      </w:t>
      </w:r>
      <w:r w:rsidRPr="008A3E9D">
        <w:rPr>
          <w:rFonts w:asciiTheme="minorHAnsi" w:eastAsia="Book Antiqua" w:hAnsiTheme="minorHAnsi" w:cstheme="minorHAnsi"/>
          <w:spacing w:val="32"/>
        </w:rPr>
        <w:t xml:space="preserve"> </w:t>
      </w:r>
      <w:hyperlink r:id="rId111">
        <w:r w:rsidRPr="008A3E9D">
          <w:rPr>
            <w:rFonts w:asciiTheme="minorHAnsi" w:eastAsia="Book Antiqua" w:hAnsiTheme="minorHAnsi" w:cstheme="minorHAnsi"/>
            <w:w w:val="90"/>
          </w:rPr>
          <w:t>National</w:t>
        </w:r>
        <w:r w:rsidRPr="008A3E9D">
          <w:rPr>
            <w:rFonts w:asciiTheme="minorHAnsi" w:eastAsia="Book Antiqua" w:hAnsiTheme="minorHAnsi" w:cstheme="minorHAnsi"/>
            <w:spacing w:val="-10"/>
            <w:w w:val="90"/>
          </w:rPr>
          <w:t xml:space="preserve"> </w:t>
        </w:r>
        <w:r w:rsidRPr="008A3E9D">
          <w:rPr>
            <w:rFonts w:asciiTheme="minorHAnsi" w:eastAsia="Book Antiqua" w:hAnsiTheme="minorHAnsi" w:cstheme="minorHAnsi"/>
            <w:w w:val="90"/>
          </w:rPr>
          <w:t>Science</w:t>
        </w:r>
        <w:r w:rsidRPr="008A3E9D">
          <w:rPr>
            <w:rFonts w:asciiTheme="minorHAnsi" w:eastAsia="Book Antiqua" w:hAnsiTheme="minorHAnsi" w:cstheme="minorHAnsi"/>
            <w:spacing w:val="37"/>
            <w:w w:val="90"/>
          </w:rPr>
          <w:t xml:space="preserve"> </w:t>
        </w:r>
        <w:r w:rsidRPr="008A3E9D">
          <w:rPr>
            <w:rFonts w:asciiTheme="minorHAnsi" w:eastAsia="Book Antiqua" w:hAnsiTheme="minorHAnsi" w:cstheme="minorHAnsi"/>
            <w:spacing w:val="-3"/>
          </w:rPr>
          <w:t>F</w:t>
        </w:r>
        <w:r w:rsidRPr="008A3E9D">
          <w:rPr>
            <w:rFonts w:asciiTheme="minorHAnsi" w:eastAsia="Book Antiqua" w:hAnsiTheme="minorHAnsi" w:cstheme="minorHAnsi"/>
          </w:rPr>
          <w:t>oundation</w:t>
        </w:r>
      </w:hyperlink>
    </w:p>
    <w:p w14:paraId="158AC3EF" w14:textId="77777777" w:rsidR="005810FA" w:rsidRPr="008A3E9D" w:rsidRDefault="00C44365">
      <w:pPr>
        <w:spacing w:line="220" w:lineRule="exact"/>
        <w:ind w:left="1940"/>
        <w:rPr>
          <w:rFonts w:asciiTheme="minorHAnsi" w:eastAsia="Book Antiqua" w:hAnsiTheme="minorHAnsi" w:cstheme="minorHAnsi"/>
        </w:rPr>
      </w:pPr>
      <w:r w:rsidRPr="008A3E9D">
        <w:rPr>
          <w:rFonts w:asciiTheme="minorHAnsi" w:hAnsiTheme="minorHAnsi" w:cstheme="minorHAnsi"/>
          <w:w w:val="142"/>
          <w:position w:val="1"/>
        </w:rPr>
        <w:t>•</w:t>
      </w:r>
      <w:r w:rsidRPr="008A3E9D">
        <w:rPr>
          <w:rFonts w:asciiTheme="minorHAnsi" w:hAnsiTheme="minorHAnsi" w:cstheme="minorHAnsi"/>
          <w:spacing w:val="29"/>
          <w:w w:val="142"/>
          <w:position w:val="1"/>
        </w:rPr>
        <w:t xml:space="preserve"> </w:t>
      </w:r>
      <w:hyperlink r:id="rId112">
        <w:r w:rsidRPr="008A3E9D">
          <w:rPr>
            <w:rFonts w:asciiTheme="minorHAnsi" w:eastAsia="Book Antiqua" w:hAnsiTheme="minorHAnsi" w:cstheme="minorHAnsi"/>
            <w:position w:val="1"/>
          </w:rPr>
          <w:t>GK-12</w:t>
        </w:r>
        <w:r w:rsidRPr="008A3E9D">
          <w:rPr>
            <w:rFonts w:asciiTheme="minorHAnsi" w:eastAsia="Book Antiqua" w:hAnsiTheme="minorHAnsi" w:cstheme="minorHAnsi"/>
            <w:spacing w:val="-11"/>
            <w:position w:val="1"/>
          </w:rPr>
          <w:t xml:space="preserve"> </w:t>
        </w:r>
        <w:r w:rsidRPr="008A3E9D">
          <w:rPr>
            <w:rFonts w:asciiTheme="minorHAnsi" w:eastAsia="Book Antiqua" w:hAnsiTheme="minorHAnsi" w:cstheme="minorHAnsi"/>
            <w:w w:val="88"/>
            <w:position w:val="1"/>
          </w:rPr>
          <w:t>Graduate</w:t>
        </w:r>
        <w:r w:rsidRPr="008A3E9D">
          <w:rPr>
            <w:rFonts w:asciiTheme="minorHAnsi" w:eastAsia="Book Antiqua" w:hAnsiTheme="minorHAnsi" w:cstheme="minorHAnsi"/>
            <w:spacing w:val="-2"/>
            <w:w w:val="88"/>
            <w:position w:val="1"/>
          </w:rPr>
          <w:t xml:space="preserve"> </w:t>
        </w:r>
        <w:r w:rsidRPr="008A3E9D">
          <w:rPr>
            <w:rFonts w:asciiTheme="minorHAnsi" w:eastAsia="Book Antiqua" w:hAnsiTheme="minorHAnsi" w:cstheme="minorHAnsi"/>
            <w:w w:val="88"/>
            <w:position w:val="1"/>
          </w:rPr>
          <w:t>Fell</w:t>
        </w:r>
        <w:r w:rsidRPr="008A3E9D">
          <w:rPr>
            <w:rFonts w:asciiTheme="minorHAnsi" w:eastAsia="Book Antiqua" w:hAnsiTheme="minorHAnsi" w:cstheme="minorHAnsi"/>
            <w:spacing w:val="-4"/>
            <w:w w:val="88"/>
            <w:position w:val="1"/>
          </w:rPr>
          <w:t>o</w:t>
        </w:r>
        <w:r w:rsidRPr="008A3E9D">
          <w:rPr>
            <w:rFonts w:asciiTheme="minorHAnsi" w:eastAsia="Book Antiqua" w:hAnsiTheme="minorHAnsi" w:cstheme="minorHAnsi"/>
            <w:w w:val="88"/>
            <w:position w:val="1"/>
          </w:rPr>
          <w:t>wship</w:t>
        </w:r>
        <w:r w:rsidRPr="008A3E9D">
          <w:rPr>
            <w:rFonts w:asciiTheme="minorHAnsi" w:eastAsia="Book Antiqua" w:hAnsiTheme="minorHAnsi" w:cstheme="minorHAnsi"/>
            <w:w w:val="88"/>
            <w:position w:val="1"/>
          </w:rPr>
          <w:t>,</w:t>
        </w:r>
      </w:hyperlink>
      <w:r w:rsidRPr="008A3E9D">
        <w:rPr>
          <w:rFonts w:asciiTheme="minorHAnsi" w:eastAsia="Book Antiqua" w:hAnsiTheme="minorHAnsi" w:cstheme="minorHAnsi"/>
          <w:spacing w:val="31"/>
          <w:w w:val="88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2006–2007</w:t>
      </w:r>
    </w:p>
    <w:p w14:paraId="078B5948" w14:textId="77777777" w:rsidR="005810FA" w:rsidRPr="008A3E9D" w:rsidRDefault="00C44365">
      <w:pPr>
        <w:spacing w:line="220" w:lineRule="exact"/>
        <w:ind w:left="1940"/>
        <w:rPr>
          <w:rFonts w:asciiTheme="minorHAnsi" w:eastAsia="Book Antiqua" w:hAnsiTheme="minorHAnsi" w:cstheme="minorHAnsi"/>
        </w:rPr>
      </w:pPr>
      <w:r w:rsidRPr="008A3E9D">
        <w:rPr>
          <w:rFonts w:asciiTheme="minorHAnsi" w:hAnsiTheme="minorHAnsi" w:cstheme="minorHAnsi"/>
          <w:w w:val="142"/>
          <w:position w:val="1"/>
        </w:rPr>
        <w:t>•</w:t>
      </w:r>
      <w:r w:rsidRPr="008A3E9D">
        <w:rPr>
          <w:rFonts w:asciiTheme="minorHAnsi" w:hAnsiTheme="minorHAnsi" w:cstheme="minorHAnsi"/>
          <w:spacing w:val="29"/>
          <w:w w:val="142"/>
          <w:position w:val="1"/>
        </w:rPr>
        <w:t xml:space="preserve"> </w:t>
      </w:r>
      <w:hyperlink r:id="rId113">
        <w:r w:rsidRPr="008A3E9D">
          <w:rPr>
            <w:rFonts w:asciiTheme="minorHAnsi" w:eastAsia="Book Antiqua" w:hAnsiTheme="minorHAnsi" w:cstheme="minorHAnsi"/>
            <w:w w:val="89"/>
            <w:position w:val="1"/>
          </w:rPr>
          <w:t>Graduate</w:t>
        </w:r>
        <w:r w:rsidRPr="008A3E9D">
          <w:rPr>
            <w:rFonts w:asciiTheme="minorHAnsi" w:eastAsia="Book Antiqua" w:hAnsiTheme="minorHAnsi" w:cstheme="minorHAnsi"/>
            <w:spacing w:val="-11"/>
            <w:w w:val="89"/>
            <w:position w:val="1"/>
          </w:rPr>
          <w:t xml:space="preserve"> </w:t>
        </w:r>
        <w:r w:rsidRPr="008A3E9D">
          <w:rPr>
            <w:rFonts w:asciiTheme="minorHAnsi" w:eastAsia="Book Antiqua" w:hAnsiTheme="minorHAnsi" w:cstheme="minorHAnsi"/>
            <w:w w:val="89"/>
            <w:position w:val="1"/>
          </w:rPr>
          <w:t>Research</w:t>
        </w:r>
        <w:r w:rsidRPr="008A3E9D">
          <w:rPr>
            <w:rFonts w:asciiTheme="minorHAnsi" w:eastAsia="Book Antiqua" w:hAnsiTheme="minorHAnsi" w:cstheme="minorHAnsi"/>
            <w:spacing w:val="29"/>
            <w:w w:val="89"/>
            <w:position w:val="1"/>
          </w:rPr>
          <w:t xml:space="preserve"> </w:t>
        </w:r>
        <w:r w:rsidRPr="008A3E9D">
          <w:rPr>
            <w:rFonts w:asciiTheme="minorHAnsi" w:eastAsia="Book Antiqua" w:hAnsiTheme="minorHAnsi" w:cstheme="minorHAnsi"/>
            <w:w w:val="89"/>
            <w:position w:val="1"/>
          </w:rPr>
          <w:t>Fell</w:t>
        </w:r>
        <w:r w:rsidRPr="008A3E9D">
          <w:rPr>
            <w:rFonts w:asciiTheme="minorHAnsi" w:eastAsia="Book Antiqua" w:hAnsiTheme="minorHAnsi" w:cstheme="minorHAnsi"/>
            <w:spacing w:val="-4"/>
            <w:w w:val="89"/>
            <w:position w:val="1"/>
          </w:rPr>
          <w:t>o</w:t>
        </w:r>
        <w:r w:rsidRPr="008A3E9D">
          <w:rPr>
            <w:rFonts w:asciiTheme="minorHAnsi" w:eastAsia="Book Antiqua" w:hAnsiTheme="minorHAnsi" w:cstheme="minorHAnsi"/>
            <w:w w:val="89"/>
            <w:position w:val="1"/>
          </w:rPr>
          <w:t>wship</w:t>
        </w:r>
        <w:r w:rsidRPr="008A3E9D">
          <w:rPr>
            <w:rFonts w:asciiTheme="minorHAnsi" w:eastAsia="Book Antiqua" w:hAnsiTheme="minorHAnsi" w:cstheme="minorHAnsi"/>
            <w:spacing w:val="16"/>
            <w:w w:val="89"/>
            <w:position w:val="1"/>
          </w:rPr>
          <w:t xml:space="preserve"> </w:t>
        </w:r>
        <w:r w:rsidRPr="008A3E9D">
          <w:rPr>
            <w:rFonts w:asciiTheme="minorHAnsi" w:eastAsia="Book Antiqua" w:hAnsiTheme="minorHAnsi" w:cstheme="minorHAnsi"/>
            <w:w w:val="89"/>
            <w:position w:val="1"/>
          </w:rPr>
          <w:t>Honorable</w:t>
        </w:r>
      </w:hyperlink>
      <w:r w:rsidRPr="008A3E9D">
        <w:rPr>
          <w:rFonts w:asciiTheme="minorHAnsi" w:eastAsia="Book Antiqua" w:hAnsiTheme="minorHAnsi" w:cstheme="minorHAnsi"/>
          <w:spacing w:val="5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Mention,</w:t>
      </w:r>
      <w:r w:rsidRPr="008A3E9D">
        <w:rPr>
          <w:rFonts w:asciiTheme="minorHAnsi" w:eastAsia="Book Antiqua" w:hAnsiTheme="minorHAnsi" w:cstheme="minorHAnsi"/>
          <w:spacing w:val="13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2005</w:t>
      </w:r>
    </w:p>
    <w:p w14:paraId="07ECCE24" w14:textId="77777777" w:rsidR="005810FA" w:rsidRPr="008A3E9D" w:rsidRDefault="005810FA">
      <w:pPr>
        <w:spacing w:before="8" w:line="100" w:lineRule="exact"/>
        <w:rPr>
          <w:rFonts w:asciiTheme="minorHAnsi" w:hAnsiTheme="minorHAnsi" w:cstheme="minorHAnsi"/>
        </w:rPr>
      </w:pPr>
    </w:p>
    <w:p w14:paraId="22ACEA49" w14:textId="77777777" w:rsidR="005810FA" w:rsidRPr="008A3E9D" w:rsidRDefault="00C44365">
      <w:pPr>
        <w:ind w:left="1840"/>
        <w:rPr>
          <w:rFonts w:asciiTheme="minorHAnsi" w:eastAsia="Book Antiqua" w:hAnsiTheme="minorHAnsi" w:cstheme="minorHAnsi"/>
        </w:rPr>
      </w:pPr>
      <w:hyperlink r:id="rId114">
        <w:r w:rsidRPr="008A3E9D">
          <w:rPr>
            <w:rFonts w:asciiTheme="minorHAnsi" w:eastAsia="Book Antiqua" w:hAnsiTheme="minorHAnsi" w:cstheme="minorHAnsi"/>
            <w:w w:val="91"/>
          </w:rPr>
          <w:t>The</w:t>
        </w:r>
        <w:r w:rsidRPr="008A3E9D">
          <w:rPr>
            <w:rFonts w:asciiTheme="minorHAnsi" w:eastAsia="Book Antiqua" w:hAnsiTheme="minorHAnsi" w:cstheme="minorHAnsi"/>
            <w:spacing w:val="8"/>
            <w:w w:val="91"/>
          </w:rPr>
          <w:t xml:space="preserve"> </w:t>
        </w:r>
        <w:r w:rsidRPr="008A3E9D">
          <w:rPr>
            <w:rFonts w:asciiTheme="minorHAnsi" w:eastAsia="Book Antiqua" w:hAnsiTheme="minorHAnsi" w:cstheme="minorHAnsi"/>
            <w:w w:val="91"/>
          </w:rPr>
          <w:t>Ohio State</w:t>
        </w:r>
        <w:r w:rsidRPr="008A3E9D">
          <w:rPr>
            <w:rFonts w:asciiTheme="minorHAnsi" w:eastAsia="Book Antiqua" w:hAnsiTheme="minorHAnsi" w:cstheme="minorHAnsi"/>
            <w:spacing w:val="9"/>
            <w:w w:val="91"/>
          </w:rPr>
          <w:t xml:space="preserve"> </w:t>
        </w:r>
        <w:r w:rsidRPr="008A3E9D">
          <w:rPr>
            <w:rFonts w:asciiTheme="minorHAnsi" w:eastAsia="Book Antiqua" w:hAnsiTheme="minorHAnsi" w:cstheme="minorHAnsi"/>
          </w:rPr>
          <w:t>Un</w:t>
        </w:r>
        <w:r w:rsidRPr="008A3E9D">
          <w:rPr>
            <w:rFonts w:asciiTheme="minorHAnsi" w:eastAsia="Book Antiqua" w:hAnsiTheme="minorHAnsi" w:cstheme="minorHAnsi"/>
            <w:spacing w:val="-5"/>
          </w:rPr>
          <w:t>i</w:t>
        </w:r>
        <w:r w:rsidRPr="008A3E9D">
          <w:rPr>
            <w:rFonts w:asciiTheme="minorHAnsi" w:eastAsia="Book Antiqua" w:hAnsiTheme="minorHAnsi" w:cstheme="minorHAnsi"/>
            <w:spacing w:val="-3"/>
          </w:rPr>
          <w:t>v</w:t>
        </w:r>
        <w:r w:rsidRPr="008A3E9D">
          <w:rPr>
            <w:rFonts w:asciiTheme="minorHAnsi" w:eastAsia="Book Antiqua" w:hAnsiTheme="minorHAnsi" w:cstheme="minorHAnsi"/>
          </w:rPr>
          <w:t>ersity</w:t>
        </w:r>
      </w:hyperlink>
    </w:p>
    <w:p w14:paraId="5EA4B6A1" w14:textId="77777777" w:rsidR="005810FA" w:rsidRPr="008A3E9D" w:rsidRDefault="00C44365">
      <w:pPr>
        <w:spacing w:line="220" w:lineRule="exact"/>
        <w:ind w:left="1940"/>
        <w:rPr>
          <w:rFonts w:asciiTheme="minorHAnsi" w:eastAsia="Book Antiqua" w:hAnsiTheme="minorHAnsi" w:cstheme="minorHAnsi"/>
        </w:rPr>
      </w:pPr>
      <w:r w:rsidRPr="008A3E9D">
        <w:rPr>
          <w:rFonts w:asciiTheme="minorHAnsi" w:hAnsiTheme="minorHAnsi" w:cstheme="minorHAnsi"/>
          <w:w w:val="142"/>
          <w:position w:val="1"/>
        </w:rPr>
        <w:t>•</w:t>
      </w:r>
      <w:r w:rsidRPr="008A3E9D">
        <w:rPr>
          <w:rFonts w:asciiTheme="minorHAnsi" w:hAnsiTheme="minorHAnsi" w:cstheme="minorHAnsi"/>
          <w:spacing w:val="29"/>
          <w:w w:val="142"/>
          <w:position w:val="1"/>
        </w:rPr>
        <w:t xml:space="preserve"> </w:t>
      </w:r>
      <w:hyperlink r:id="rId115">
        <w:r w:rsidRPr="008A3E9D">
          <w:rPr>
            <w:rFonts w:asciiTheme="minorHAnsi" w:eastAsia="Book Antiqua" w:hAnsiTheme="minorHAnsi" w:cstheme="minorHAnsi"/>
            <w:w w:val="89"/>
            <w:position w:val="1"/>
          </w:rPr>
          <w:t>Dean</w:t>
        </w:r>
        <w:r w:rsidRPr="008A3E9D">
          <w:rPr>
            <w:rFonts w:asciiTheme="minorHAnsi" w:eastAsia="Book Antiqua" w:hAnsiTheme="minorHAnsi" w:cstheme="minorHAnsi"/>
            <w:spacing w:val="-10"/>
            <w:w w:val="89"/>
            <w:position w:val="1"/>
          </w:rPr>
          <w:t>’</w:t>
        </w:r>
        <w:r w:rsidRPr="008A3E9D">
          <w:rPr>
            <w:rFonts w:asciiTheme="minorHAnsi" w:eastAsia="Book Antiqua" w:hAnsiTheme="minorHAnsi" w:cstheme="minorHAnsi"/>
            <w:w w:val="89"/>
            <w:position w:val="1"/>
          </w:rPr>
          <w:t>s</w:t>
        </w:r>
        <w:r w:rsidRPr="008A3E9D">
          <w:rPr>
            <w:rFonts w:asciiTheme="minorHAnsi" w:eastAsia="Book Antiqua" w:hAnsiTheme="minorHAnsi" w:cstheme="minorHAnsi"/>
            <w:spacing w:val="27"/>
            <w:w w:val="89"/>
            <w:position w:val="1"/>
          </w:rPr>
          <w:t xml:space="preserve"> </w:t>
        </w:r>
        <w:r w:rsidRPr="008A3E9D">
          <w:rPr>
            <w:rFonts w:asciiTheme="minorHAnsi" w:eastAsia="Book Antiqua" w:hAnsiTheme="minorHAnsi" w:cstheme="minorHAnsi"/>
            <w:w w:val="89"/>
            <w:position w:val="1"/>
          </w:rPr>
          <w:t>Distinguished</w:t>
        </w:r>
        <w:r w:rsidRPr="008A3E9D">
          <w:rPr>
            <w:rFonts w:asciiTheme="minorHAnsi" w:eastAsia="Book Antiqua" w:hAnsiTheme="minorHAnsi" w:cstheme="minorHAnsi"/>
            <w:spacing w:val="-7"/>
            <w:w w:val="89"/>
            <w:position w:val="1"/>
          </w:rPr>
          <w:t xml:space="preserve"> </w:t>
        </w:r>
        <w:r w:rsidRPr="008A3E9D">
          <w:rPr>
            <w:rFonts w:asciiTheme="minorHAnsi" w:eastAsia="Book Antiqua" w:hAnsiTheme="minorHAnsi" w:cstheme="minorHAnsi"/>
            <w:w w:val="89"/>
            <w:position w:val="1"/>
          </w:rPr>
          <w:t>Un</w:t>
        </w:r>
        <w:r w:rsidRPr="008A3E9D">
          <w:rPr>
            <w:rFonts w:asciiTheme="minorHAnsi" w:eastAsia="Book Antiqua" w:hAnsiTheme="minorHAnsi" w:cstheme="minorHAnsi"/>
            <w:spacing w:val="-4"/>
            <w:w w:val="89"/>
            <w:position w:val="1"/>
          </w:rPr>
          <w:t>i</w:t>
        </w:r>
        <w:r w:rsidRPr="008A3E9D">
          <w:rPr>
            <w:rFonts w:asciiTheme="minorHAnsi" w:eastAsia="Book Antiqua" w:hAnsiTheme="minorHAnsi" w:cstheme="minorHAnsi"/>
            <w:spacing w:val="-3"/>
            <w:w w:val="89"/>
            <w:position w:val="1"/>
          </w:rPr>
          <w:t>v</w:t>
        </w:r>
        <w:r w:rsidRPr="008A3E9D">
          <w:rPr>
            <w:rFonts w:asciiTheme="minorHAnsi" w:eastAsia="Book Antiqua" w:hAnsiTheme="minorHAnsi" w:cstheme="minorHAnsi"/>
            <w:w w:val="89"/>
            <w:position w:val="1"/>
          </w:rPr>
          <w:t>ersity</w:t>
        </w:r>
        <w:r w:rsidRPr="008A3E9D">
          <w:rPr>
            <w:rFonts w:asciiTheme="minorHAnsi" w:eastAsia="Book Antiqua" w:hAnsiTheme="minorHAnsi" w:cstheme="minorHAnsi"/>
            <w:spacing w:val="7"/>
            <w:w w:val="89"/>
            <w:position w:val="1"/>
          </w:rPr>
          <w:t xml:space="preserve"> </w:t>
        </w:r>
        <w:r w:rsidRPr="008A3E9D">
          <w:rPr>
            <w:rFonts w:asciiTheme="minorHAnsi" w:eastAsia="Book Antiqua" w:hAnsiTheme="minorHAnsi" w:cstheme="minorHAnsi"/>
            <w:w w:val="89"/>
            <w:position w:val="1"/>
          </w:rPr>
          <w:t>(DDU)</w:t>
        </w:r>
        <w:r w:rsidRPr="008A3E9D">
          <w:rPr>
            <w:rFonts w:asciiTheme="minorHAnsi" w:eastAsia="Book Antiqua" w:hAnsiTheme="minorHAnsi" w:cstheme="minorHAnsi"/>
            <w:spacing w:val="35"/>
            <w:w w:val="89"/>
            <w:position w:val="1"/>
          </w:rPr>
          <w:t xml:space="preserve"> </w:t>
        </w:r>
        <w:r w:rsidRPr="008A3E9D">
          <w:rPr>
            <w:rFonts w:asciiTheme="minorHAnsi" w:eastAsia="Book Antiqua" w:hAnsiTheme="minorHAnsi" w:cstheme="minorHAnsi"/>
            <w:w w:val="89"/>
            <w:position w:val="1"/>
          </w:rPr>
          <w:t>Graduate</w:t>
        </w:r>
        <w:r w:rsidRPr="008A3E9D">
          <w:rPr>
            <w:rFonts w:asciiTheme="minorHAnsi" w:eastAsia="Book Antiqua" w:hAnsiTheme="minorHAnsi" w:cstheme="minorHAnsi"/>
            <w:spacing w:val="-11"/>
            <w:w w:val="89"/>
            <w:position w:val="1"/>
          </w:rPr>
          <w:t xml:space="preserve"> </w:t>
        </w:r>
        <w:r w:rsidRPr="008A3E9D">
          <w:rPr>
            <w:rFonts w:asciiTheme="minorHAnsi" w:eastAsia="Book Antiqua" w:hAnsiTheme="minorHAnsi" w:cstheme="minorHAnsi"/>
            <w:w w:val="89"/>
            <w:position w:val="1"/>
          </w:rPr>
          <w:t>Fell</w:t>
        </w:r>
        <w:r w:rsidRPr="008A3E9D">
          <w:rPr>
            <w:rFonts w:asciiTheme="minorHAnsi" w:eastAsia="Book Antiqua" w:hAnsiTheme="minorHAnsi" w:cstheme="minorHAnsi"/>
            <w:spacing w:val="-4"/>
            <w:w w:val="89"/>
            <w:position w:val="1"/>
          </w:rPr>
          <w:t>o</w:t>
        </w:r>
        <w:r w:rsidRPr="008A3E9D">
          <w:rPr>
            <w:rFonts w:asciiTheme="minorHAnsi" w:eastAsia="Book Antiqua" w:hAnsiTheme="minorHAnsi" w:cstheme="minorHAnsi"/>
            <w:w w:val="89"/>
            <w:position w:val="1"/>
          </w:rPr>
          <w:t>wship</w:t>
        </w:r>
        <w:r w:rsidRPr="008A3E9D">
          <w:rPr>
            <w:rFonts w:asciiTheme="minorHAnsi" w:eastAsia="Book Antiqua" w:hAnsiTheme="minorHAnsi" w:cstheme="minorHAnsi"/>
            <w:w w:val="89"/>
            <w:position w:val="1"/>
          </w:rPr>
          <w:t>,</w:t>
        </w:r>
      </w:hyperlink>
      <w:r w:rsidRPr="008A3E9D">
        <w:rPr>
          <w:rFonts w:asciiTheme="minorHAnsi" w:eastAsia="Book Antiqua" w:hAnsiTheme="minorHAnsi" w:cstheme="minorHAnsi"/>
          <w:spacing w:val="21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2004–2010</w:t>
      </w:r>
    </w:p>
    <w:p w14:paraId="6FFF1C98" w14:textId="77777777" w:rsidR="005810FA" w:rsidRPr="008A3E9D" w:rsidRDefault="00C44365">
      <w:pPr>
        <w:spacing w:line="220" w:lineRule="exact"/>
        <w:ind w:left="1940"/>
        <w:rPr>
          <w:rFonts w:asciiTheme="minorHAnsi" w:eastAsia="Book Antiqua" w:hAnsiTheme="minorHAnsi" w:cstheme="minorHAnsi"/>
        </w:rPr>
      </w:pPr>
      <w:r w:rsidRPr="008A3E9D">
        <w:rPr>
          <w:rFonts w:asciiTheme="minorHAnsi" w:hAnsiTheme="minorHAnsi" w:cstheme="minorHAnsi"/>
          <w:w w:val="142"/>
          <w:position w:val="1"/>
        </w:rPr>
        <w:t>•</w:t>
      </w:r>
      <w:r w:rsidRPr="008A3E9D">
        <w:rPr>
          <w:rFonts w:asciiTheme="minorHAnsi" w:hAnsiTheme="minorHAnsi" w:cstheme="minorHAnsi"/>
          <w:spacing w:val="29"/>
          <w:w w:val="142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Electrical</w:t>
      </w:r>
      <w:r w:rsidRPr="008A3E9D">
        <w:rPr>
          <w:rFonts w:asciiTheme="minorHAnsi" w:eastAsia="Book Antiqua" w:hAnsiTheme="minorHAnsi" w:cstheme="minorHAnsi"/>
          <w:spacing w:val="38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and</w:t>
      </w:r>
      <w:r w:rsidRPr="008A3E9D">
        <w:rPr>
          <w:rFonts w:asciiTheme="minorHAnsi" w:eastAsia="Book Antiqua" w:hAnsiTheme="minorHAnsi" w:cstheme="minorHAnsi"/>
          <w:spacing w:val="-8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Computer</w:t>
      </w:r>
      <w:r w:rsidRPr="008A3E9D">
        <w:rPr>
          <w:rFonts w:asciiTheme="minorHAnsi" w:eastAsia="Book Antiqua" w:hAnsiTheme="minorHAnsi" w:cstheme="minorHAnsi"/>
          <w:spacing w:val="-13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Engineering</w:t>
      </w:r>
      <w:r w:rsidRPr="008A3E9D">
        <w:rPr>
          <w:rFonts w:asciiTheme="minorHAnsi" w:eastAsia="Book Antiqua" w:hAnsiTheme="minorHAnsi" w:cstheme="minorHAnsi"/>
          <w:spacing w:val="16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Bradsh</w:t>
      </w:r>
      <w:r w:rsidRPr="008A3E9D">
        <w:rPr>
          <w:rFonts w:asciiTheme="minorHAnsi" w:eastAsia="Book Antiqua" w:hAnsiTheme="minorHAnsi" w:cstheme="minorHAnsi"/>
          <w:spacing w:val="-3"/>
          <w:w w:val="89"/>
          <w:position w:val="1"/>
        </w:rPr>
        <w:t>a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w</w:t>
      </w:r>
      <w:r w:rsidRPr="008A3E9D">
        <w:rPr>
          <w:rFonts w:asciiTheme="minorHAnsi" w:eastAsia="Book Antiqua" w:hAnsiTheme="minorHAnsi" w:cstheme="minorHAnsi"/>
          <w:spacing w:val="7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Scholarship,</w:t>
      </w:r>
      <w:r w:rsidRPr="008A3E9D">
        <w:rPr>
          <w:rFonts w:asciiTheme="minorHAnsi" w:eastAsia="Book Antiqua" w:hAnsiTheme="minorHAnsi" w:cstheme="minorHAnsi"/>
          <w:spacing w:val="27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2002–2004</w:t>
      </w:r>
    </w:p>
    <w:p w14:paraId="28F8F8D1" w14:textId="77777777" w:rsidR="005810FA" w:rsidRPr="008A3E9D" w:rsidRDefault="00C44365">
      <w:pPr>
        <w:spacing w:line="220" w:lineRule="exact"/>
        <w:ind w:left="1940"/>
        <w:rPr>
          <w:rFonts w:asciiTheme="minorHAnsi" w:eastAsia="Book Antiqua" w:hAnsiTheme="minorHAnsi" w:cstheme="minorHAnsi"/>
        </w:rPr>
      </w:pPr>
      <w:r w:rsidRPr="008A3E9D">
        <w:rPr>
          <w:rFonts w:asciiTheme="minorHAnsi" w:hAnsiTheme="minorHAnsi" w:cstheme="minorHAnsi"/>
          <w:w w:val="142"/>
          <w:position w:val="1"/>
        </w:rPr>
        <w:t>•</w:t>
      </w:r>
      <w:r w:rsidRPr="008A3E9D">
        <w:rPr>
          <w:rFonts w:asciiTheme="minorHAnsi" w:hAnsiTheme="minorHAnsi" w:cstheme="minorHAnsi"/>
          <w:spacing w:val="29"/>
          <w:w w:val="142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Electrical</w:t>
      </w:r>
      <w:r w:rsidRPr="008A3E9D">
        <w:rPr>
          <w:rFonts w:asciiTheme="minorHAnsi" w:eastAsia="Book Antiqua" w:hAnsiTheme="minorHAnsi" w:cstheme="minorHAnsi"/>
          <w:spacing w:val="38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and</w:t>
      </w:r>
      <w:r w:rsidRPr="008A3E9D">
        <w:rPr>
          <w:rFonts w:asciiTheme="minorHAnsi" w:eastAsia="Book Antiqua" w:hAnsiTheme="minorHAnsi" w:cstheme="minorHAnsi"/>
          <w:spacing w:val="-8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Computer</w:t>
      </w:r>
      <w:r w:rsidRPr="008A3E9D">
        <w:rPr>
          <w:rFonts w:asciiTheme="minorHAnsi" w:eastAsia="Book Antiqua" w:hAnsiTheme="minorHAnsi" w:cstheme="minorHAnsi"/>
          <w:spacing w:val="-13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Engineering</w:t>
      </w:r>
      <w:r w:rsidRPr="008A3E9D">
        <w:rPr>
          <w:rFonts w:asciiTheme="minorHAnsi" w:eastAsia="Book Antiqua" w:hAnsiTheme="minorHAnsi" w:cstheme="minorHAnsi"/>
          <w:spacing w:val="16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Shafstall</w:t>
      </w:r>
      <w:r w:rsidRPr="008A3E9D">
        <w:rPr>
          <w:rFonts w:asciiTheme="minorHAnsi" w:eastAsia="Book Antiqua" w:hAnsiTheme="minorHAnsi" w:cstheme="minorHAnsi"/>
          <w:spacing w:val="28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Scholarship,</w:t>
      </w:r>
      <w:r w:rsidRPr="008A3E9D">
        <w:rPr>
          <w:rFonts w:asciiTheme="minorHAnsi" w:eastAsia="Book Antiqua" w:hAnsiTheme="minorHAnsi" w:cstheme="minorHAnsi"/>
          <w:spacing w:val="27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2001–2003</w:t>
      </w:r>
    </w:p>
    <w:p w14:paraId="726E3EAB" w14:textId="77777777" w:rsidR="005810FA" w:rsidRPr="008A3E9D" w:rsidRDefault="00C44365">
      <w:pPr>
        <w:spacing w:line="220" w:lineRule="exact"/>
        <w:ind w:left="1940"/>
        <w:rPr>
          <w:rFonts w:asciiTheme="minorHAnsi" w:eastAsia="Book Antiqua" w:hAnsiTheme="minorHAnsi" w:cstheme="minorHAnsi"/>
        </w:rPr>
      </w:pPr>
      <w:r w:rsidRPr="008A3E9D">
        <w:rPr>
          <w:rFonts w:asciiTheme="minorHAnsi" w:hAnsiTheme="minorHAnsi" w:cstheme="minorHAnsi"/>
          <w:w w:val="142"/>
          <w:position w:val="1"/>
        </w:rPr>
        <w:t>•</w:t>
      </w:r>
      <w:r w:rsidRPr="008A3E9D">
        <w:rPr>
          <w:rFonts w:asciiTheme="minorHAnsi" w:hAnsiTheme="minorHAnsi" w:cstheme="minorHAnsi"/>
          <w:spacing w:val="29"/>
          <w:w w:val="142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90"/>
          <w:position w:val="1"/>
        </w:rPr>
        <w:t>Un</w:t>
      </w:r>
      <w:r w:rsidRPr="008A3E9D">
        <w:rPr>
          <w:rFonts w:asciiTheme="minorHAnsi" w:eastAsia="Book Antiqua" w:hAnsiTheme="minorHAnsi" w:cstheme="minorHAnsi"/>
          <w:spacing w:val="-4"/>
          <w:w w:val="90"/>
          <w:position w:val="1"/>
        </w:rPr>
        <w:t>i</w:t>
      </w:r>
      <w:r w:rsidRPr="008A3E9D">
        <w:rPr>
          <w:rFonts w:asciiTheme="minorHAnsi" w:eastAsia="Book Antiqua" w:hAnsiTheme="minorHAnsi" w:cstheme="minorHAnsi"/>
          <w:spacing w:val="-3"/>
          <w:w w:val="90"/>
          <w:position w:val="1"/>
        </w:rPr>
        <w:t>v</w:t>
      </w:r>
      <w:r w:rsidRPr="008A3E9D">
        <w:rPr>
          <w:rFonts w:asciiTheme="minorHAnsi" w:eastAsia="Book Antiqua" w:hAnsiTheme="minorHAnsi" w:cstheme="minorHAnsi"/>
          <w:w w:val="90"/>
          <w:position w:val="1"/>
        </w:rPr>
        <w:t>ersity</w:t>
      </w:r>
      <w:r w:rsidRPr="008A3E9D">
        <w:rPr>
          <w:rFonts w:asciiTheme="minorHAnsi" w:eastAsia="Book Antiqua" w:hAnsiTheme="minorHAnsi" w:cstheme="minorHAnsi"/>
          <w:spacing w:val="-3"/>
          <w:w w:val="90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90"/>
          <w:position w:val="1"/>
        </w:rPr>
        <w:t>Scholarship,</w:t>
      </w:r>
      <w:r w:rsidRPr="008A3E9D">
        <w:rPr>
          <w:rFonts w:asciiTheme="minorHAnsi" w:eastAsia="Book Antiqua" w:hAnsiTheme="minorHAnsi" w:cstheme="minorHAnsi"/>
          <w:spacing w:val="16"/>
          <w:w w:val="90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1999–2003</w:t>
      </w:r>
    </w:p>
    <w:p w14:paraId="0A6710AC" w14:textId="77777777" w:rsidR="005810FA" w:rsidRPr="008A3E9D" w:rsidRDefault="005810FA">
      <w:pPr>
        <w:spacing w:before="9" w:line="100" w:lineRule="exact"/>
        <w:rPr>
          <w:rFonts w:asciiTheme="minorHAnsi" w:hAnsiTheme="minorHAnsi" w:cstheme="minorHAnsi"/>
        </w:rPr>
      </w:pPr>
    </w:p>
    <w:p w14:paraId="2EF7555A" w14:textId="77777777" w:rsidR="005810FA" w:rsidRPr="008A3E9D" w:rsidRDefault="005810FA">
      <w:pPr>
        <w:spacing w:line="200" w:lineRule="exact"/>
        <w:rPr>
          <w:rFonts w:asciiTheme="minorHAnsi" w:hAnsiTheme="minorHAnsi" w:cstheme="minorHAnsi"/>
        </w:rPr>
      </w:pPr>
    </w:p>
    <w:p w14:paraId="61922061" w14:textId="77777777" w:rsidR="005810FA" w:rsidRPr="008A3E9D" w:rsidRDefault="00C44365">
      <w:pPr>
        <w:ind w:left="117"/>
        <w:rPr>
          <w:rFonts w:asciiTheme="minorHAnsi" w:eastAsia="Book Antiqua" w:hAnsiTheme="minorHAnsi" w:cstheme="minorHAnsi"/>
        </w:rPr>
      </w:pPr>
      <w:r w:rsidRPr="008A3E9D">
        <w:rPr>
          <w:rFonts w:asciiTheme="minorHAnsi" w:eastAsia="Book Antiqua" w:hAnsiTheme="minorHAnsi" w:cstheme="minorHAnsi"/>
          <w:spacing w:val="9"/>
          <w:w w:val="93"/>
        </w:rPr>
        <w:t>P</w:t>
      </w:r>
      <w:r w:rsidRPr="008A3E9D">
        <w:rPr>
          <w:rFonts w:asciiTheme="minorHAnsi" w:eastAsia="Book Antiqua" w:hAnsiTheme="minorHAnsi" w:cstheme="minorHAnsi"/>
          <w:spacing w:val="9"/>
          <w:w w:val="93"/>
        </w:rPr>
        <w:t>OPULA</w:t>
      </w:r>
      <w:r w:rsidRPr="008A3E9D">
        <w:rPr>
          <w:rFonts w:asciiTheme="minorHAnsi" w:eastAsia="Book Antiqua" w:hAnsiTheme="minorHAnsi" w:cstheme="minorHAnsi"/>
          <w:w w:val="93"/>
        </w:rPr>
        <w:t>R</w:t>
      </w:r>
      <w:r w:rsidRPr="008A3E9D">
        <w:rPr>
          <w:rFonts w:asciiTheme="minorHAnsi" w:eastAsia="Book Antiqua" w:hAnsiTheme="minorHAnsi" w:cstheme="minorHAnsi"/>
          <w:spacing w:val="30"/>
          <w:w w:val="93"/>
        </w:rPr>
        <w:t xml:space="preserve"> </w:t>
      </w:r>
      <w:r w:rsidRPr="008A3E9D">
        <w:rPr>
          <w:rFonts w:asciiTheme="minorHAnsi" w:eastAsia="Book Antiqua" w:hAnsiTheme="minorHAnsi" w:cstheme="minorHAnsi"/>
          <w:spacing w:val="10"/>
        </w:rPr>
        <w:t>M</w:t>
      </w:r>
      <w:r w:rsidRPr="008A3E9D">
        <w:rPr>
          <w:rFonts w:asciiTheme="minorHAnsi" w:eastAsia="Book Antiqua" w:hAnsiTheme="minorHAnsi" w:cstheme="minorHAnsi"/>
          <w:spacing w:val="10"/>
        </w:rPr>
        <w:t>EDI</w:t>
      </w:r>
      <w:r w:rsidRPr="008A3E9D">
        <w:rPr>
          <w:rFonts w:asciiTheme="minorHAnsi" w:eastAsia="Book Antiqua" w:hAnsiTheme="minorHAnsi" w:cstheme="minorHAnsi"/>
        </w:rPr>
        <w:t xml:space="preserve">A    </w:t>
      </w:r>
      <w:r w:rsidRPr="008A3E9D">
        <w:rPr>
          <w:rFonts w:asciiTheme="minorHAnsi" w:eastAsia="Book Antiqua" w:hAnsiTheme="minorHAnsi" w:cstheme="minorHAnsi"/>
          <w:spacing w:val="25"/>
        </w:rPr>
        <w:t xml:space="preserve"> </w:t>
      </w:r>
      <w:r w:rsidRPr="008A3E9D">
        <w:rPr>
          <w:rFonts w:asciiTheme="minorHAnsi" w:eastAsia="Book Antiqua" w:hAnsiTheme="minorHAnsi" w:cstheme="minorHAnsi"/>
          <w:spacing w:val="-3"/>
        </w:rPr>
        <w:t>P</w:t>
      </w:r>
      <w:r w:rsidRPr="008A3E9D">
        <w:rPr>
          <w:rFonts w:asciiTheme="minorHAnsi" w:eastAsia="Book Antiqua" w:hAnsiTheme="minorHAnsi" w:cstheme="minorHAnsi"/>
          <w:spacing w:val="-4"/>
        </w:rPr>
        <w:t>a</w:t>
      </w:r>
      <w:r w:rsidRPr="008A3E9D">
        <w:rPr>
          <w:rFonts w:asciiTheme="minorHAnsi" w:eastAsia="Book Antiqua" w:hAnsiTheme="minorHAnsi" w:cstheme="minorHAnsi"/>
        </w:rPr>
        <w:t>vlic,</w:t>
      </w:r>
      <w:r w:rsidRPr="008A3E9D">
        <w:rPr>
          <w:rFonts w:asciiTheme="minorHAnsi" w:eastAsia="Book Antiqua" w:hAnsiTheme="minorHAnsi" w:cstheme="minorHAnsi"/>
          <w:spacing w:val="-11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</w:rPr>
        <w:t>Theodore</w:t>
      </w:r>
      <w:r w:rsidRPr="008A3E9D">
        <w:rPr>
          <w:rFonts w:asciiTheme="minorHAnsi" w:eastAsia="Book Antiqua" w:hAnsiTheme="minorHAnsi" w:cstheme="minorHAnsi"/>
          <w:spacing w:val="33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  <w:spacing w:val="-22"/>
        </w:rPr>
        <w:t>P</w:t>
      </w:r>
      <w:r w:rsidRPr="008A3E9D">
        <w:rPr>
          <w:rFonts w:asciiTheme="minorHAnsi" w:eastAsia="Book Antiqua" w:hAnsiTheme="minorHAnsi" w:cstheme="minorHAnsi"/>
        </w:rPr>
        <w:t>.</w:t>
      </w:r>
      <w:r w:rsidRPr="008A3E9D">
        <w:rPr>
          <w:rFonts w:asciiTheme="minorHAnsi" w:eastAsia="Book Antiqua" w:hAnsiTheme="minorHAnsi" w:cstheme="minorHAnsi"/>
          <w:spacing w:val="17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</w:rPr>
        <w:t>“Cognition</w:t>
      </w:r>
      <w:r w:rsidRPr="008A3E9D">
        <w:rPr>
          <w:rFonts w:asciiTheme="minorHAnsi" w:eastAsia="Book Antiqua" w:hAnsiTheme="minorHAnsi" w:cstheme="minorHAnsi"/>
          <w:spacing w:val="33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</w:rPr>
        <w:t>in</w:t>
      </w:r>
      <w:r w:rsidRPr="008A3E9D">
        <w:rPr>
          <w:rFonts w:asciiTheme="minorHAnsi" w:eastAsia="Book Antiqua" w:hAnsiTheme="minorHAnsi" w:cstheme="minorHAnsi"/>
          <w:spacing w:val="7"/>
        </w:rPr>
        <w:t xml:space="preserve"> </w:t>
      </w:r>
      <w:r w:rsidRPr="008A3E9D">
        <w:rPr>
          <w:rFonts w:asciiTheme="minorHAnsi" w:eastAsia="Book Antiqua" w:hAnsiTheme="minorHAnsi" w:cstheme="minorHAnsi"/>
        </w:rPr>
        <w:t>Ants,</w:t>
      </w:r>
      <w:r w:rsidRPr="008A3E9D">
        <w:rPr>
          <w:rFonts w:asciiTheme="minorHAnsi" w:eastAsia="Book Antiqua" w:hAnsiTheme="minorHAnsi" w:cstheme="minorHAnsi"/>
          <w:spacing w:val="-12"/>
        </w:rPr>
        <w:t xml:space="preserve"> </w:t>
      </w:r>
      <w:r w:rsidRPr="008A3E9D">
        <w:rPr>
          <w:rFonts w:asciiTheme="minorHAnsi" w:eastAsia="Book Antiqua" w:hAnsiTheme="minorHAnsi" w:cstheme="minorHAnsi"/>
        </w:rPr>
        <w:t>Robots,</w:t>
      </w:r>
      <w:r w:rsidRPr="008A3E9D">
        <w:rPr>
          <w:rFonts w:asciiTheme="minorHAnsi" w:eastAsia="Book Antiqua" w:hAnsiTheme="minorHAnsi" w:cstheme="minorHAnsi"/>
          <w:spacing w:val="-19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</w:rPr>
        <w:t>and</w:t>
      </w:r>
      <w:r w:rsidRPr="008A3E9D">
        <w:rPr>
          <w:rFonts w:asciiTheme="minorHAnsi" w:eastAsia="Book Antiqua" w:hAnsiTheme="minorHAnsi" w:cstheme="minorHAnsi"/>
          <w:spacing w:val="20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</w:rPr>
        <w:t xml:space="preserve">Pre-biotic </w:t>
      </w:r>
      <w:r w:rsidRPr="008A3E9D">
        <w:rPr>
          <w:rFonts w:asciiTheme="minorHAnsi" w:eastAsia="Book Antiqua" w:hAnsiTheme="minorHAnsi" w:cstheme="minorHAnsi"/>
          <w:spacing w:val="15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</w:rPr>
        <w:t xml:space="preserve">Chemistries:  </w:t>
      </w:r>
      <w:r w:rsidRPr="008A3E9D">
        <w:rPr>
          <w:rFonts w:asciiTheme="minorHAnsi" w:eastAsia="Book Antiqua" w:hAnsiTheme="minorHAnsi" w:cstheme="minorHAnsi"/>
          <w:spacing w:val="6"/>
          <w:w w:val="89"/>
        </w:rPr>
        <w:t xml:space="preserve"> </w:t>
      </w:r>
      <w:r w:rsidRPr="008A3E9D">
        <w:rPr>
          <w:rFonts w:asciiTheme="minorHAnsi" w:eastAsia="Book Antiqua" w:hAnsiTheme="minorHAnsi" w:cstheme="minorHAnsi"/>
        </w:rPr>
        <w:t>A</w:t>
      </w:r>
      <w:r w:rsidRPr="008A3E9D">
        <w:rPr>
          <w:rFonts w:asciiTheme="minorHAnsi" w:eastAsia="Book Antiqua" w:hAnsiTheme="minorHAnsi" w:cstheme="minorHAnsi"/>
          <w:spacing w:val="16"/>
        </w:rPr>
        <w:t xml:space="preserve"> </w:t>
      </w:r>
      <w:r w:rsidRPr="008A3E9D">
        <w:rPr>
          <w:rFonts w:asciiTheme="minorHAnsi" w:eastAsia="Book Antiqua" w:hAnsiTheme="minorHAnsi" w:cstheme="minorHAnsi"/>
        </w:rPr>
        <w:t>Science</w:t>
      </w:r>
      <w:r w:rsidRPr="008A3E9D">
        <w:rPr>
          <w:rFonts w:asciiTheme="minorHAnsi" w:eastAsia="Book Antiqua" w:hAnsiTheme="minorHAnsi" w:cstheme="minorHAnsi"/>
          <w:spacing w:val="-4"/>
        </w:rPr>
        <w:t xml:space="preserve"> </w:t>
      </w:r>
      <w:r w:rsidRPr="008A3E9D">
        <w:rPr>
          <w:rFonts w:asciiTheme="minorHAnsi" w:eastAsia="Book Antiqua" w:hAnsiTheme="minorHAnsi" w:cstheme="minorHAnsi"/>
        </w:rPr>
        <w:t>on</w:t>
      </w:r>
    </w:p>
    <w:p w14:paraId="3DF11C67" w14:textId="77777777" w:rsidR="005810FA" w:rsidRPr="008A3E9D" w:rsidRDefault="00C44365">
      <w:pPr>
        <w:spacing w:line="220" w:lineRule="exact"/>
        <w:ind w:left="2039"/>
        <w:rPr>
          <w:rFonts w:asciiTheme="minorHAnsi" w:hAnsiTheme="minorHAnsi" w:cstheme="minorHAnsi"/>
        </w:rPr>
      </w:pPr>
      <w:r w:rsidRPr="008A3E9D">
        <w:rPr>
          <w:rFonts w:asciiTheme="minorHAnsi" w:eastAsia="Book Antiqua" w:hAnsiTheme="minorHAnsi" w:cstheme="minorHAnsi"/>
          <w:w w:val="89"/>
          <w:position w:val="1"/>
        </w:rPr>
        <w:t>Google+</w:t>
      </w:r>
      <w:r w:rsidRPr="008A3E9D">
        <w:rPr>
          <w:rFonts w:asciiTheme="minorHAnsi" w:eastAsia="Book Antiqua" w:hAnsiTheme="minorHAnsi" w:cstheme="minorHAnsi"/>
          <w:spacing w:val="33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H</w:t>
      </w:r>
      <w:r w:rsidRPr="008A3E9D">
        <w:rPr>
          <w:rFonts w:asciiTheme="minorHAnsi" w:eastAsia="Book Antiqua" w:hAnsiTheme="minorHAnsi" w:cstheme="minorHAnsi"/>
          <w:spacing w:val="-6"/>
          <w:w w:val="89"/>
          <w:position w:val="1"/>
        </w:rPr>
        <w:t>O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A</w:t>
      </w:r>
      <w:r w:rsidRPr="008A3E9D">
        <w:rPr>
          <w:rFonts w:asciiTheme="minorHAnsi" w:eastAsia="Book Antiqua" w:hAnsiTheme="minorHAnsi" w:cstheme="minorHAnsi"/>
          <w:spacing w:val="11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with</w:t>
      </w:r>
      <w:r w:rsidRPr="008A3E9D">
        <w:rPr>
          <w:rFonts w:asciiTheme="minorHAnsi" w:eastAsia="Book Antiqua" w:hAnsiTheme="minorHAnsi" w:cstheme="minorHAnsi"/>
          <w:spacing w:val="2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D</w:t>
      </w:r>
      <w:r w:rsidRPr="008A3E9D">
        <w:rPr>
          <w:rFonts w:asciiTheme="minorHAnsi" w:eastAsia="Book Antiqua" w:hAnsiTheme="minorHAnsi" w:cstheme="minorHAnsi"/>
          <w:spacing w:val="-11"/>
          <w:position w:val="1"/>
        </w:rPr>
        <w:t>r</w:t>
      </w:r>
      <w:r w:rsidRPr="008A3E9D">
        <w:rPr>
          <w:rFonts w:asciiTheme="minorHAnsi" w:eastAsia="Book Antiqua" w:hAnsiTheme="minorHAnsi" w:cstheme="minorHAnsi"/>
          <w:position w:val="1"/>
        </w:rPr>
        <w:t>.</w:t>
      </w:r>
      <w:r w:rsidRPr="008A3E9D">
        <w:rPr>
          <w:rFonts w:asciiTheme="minorHAnsi" w:eastAsia="Book Antiqua" w:hAnsiTheme="minorHAnsi" w:cstheme="minorHAnsi"/>
          <w:spacing w:val="2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spacing w:val="-12"/>
          <w:w w:val="89"/>
          <w:position w:val="1"/>
        </w:rPr>
        <w:t>T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ed</w:t>
      </w:r>
      <w:r w:rsidRPr="008A3E9D">
        <w:rPr>
          <w:rFonts w:asciiTheme="minorHAnsi" w:eastAsia="Book Antiqua" w:hAnsiTheme="minorHAnsi" w:cstheme="minorHAnsi"/>
          <w:spacing w:val="15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spacing w:val="-3"/>
          <w:w w:val="89"/>
          <w:position w:val="1"/>
        </w:rPr>
        <w:t>P</w:t>
      </w:r>
      <w:r w:rsidRPr="008A3E9D">
        <w:rPr>
          <w:rFonts w:asciiTheme="minorHAnsi" w:eastAsia="Book Antiqua" w:hAnsiTheme="minorHAnsi" w:cstheme="minorHAnsi"/>
          <w:spacing w:val="-4"/>
          <w:w w:val="89"/>
          <w:position w:val="1"/>
        </w:rPr>
        <w:t>a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vlic</w:t>
      </w:r>
      <w:r w:rsidRPr="008A3E9D">
        <w:rPr>
          <w:rFonts w:asciiTheme="minorHAnsi" w:eastAsia="Book Antiqua" w:hAnsiTheme="minorHAnsi" w:cstheme="minorHAnsi"/>
          <w:spacing w:val="-12"/>
          <w:w w:val="89"/>
          <w:position w:val="1"/>
        </w:rPr>
        <w:t>.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 xml:space="preserve">” </w:t>
      </w:r>
      <w:r w:rsidRPr="008A3E9D">
        <w:rPr>
          <w:rFonts w:asciiTheme="minorHAnsi" w:eastAsia="Book Antiqua" w:hAnsiTheme="minorHAnsi" w:cstheme="minorHAnsi"/>
          <w:spacing w:val="6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Intervi</w:t>
      </w:r>
      <w:r w:rsidRPr="008A3E9D">
        <w:rPr>
          <w:rFonts w:asciiTheme="minorHAnsi" w:eastAsia="Book Antiqua" w:hAnsiTheme="minorHAnsi" w:cstheme="minorHAnsi"/>
          <w:spacing w:val="-4"/>
          <w:w w:val="89"/>
          <w:position w:val="1"/>
        </w:rPr>
        <w:t>e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w</w:t>
      </w:r>
      <w:r w:rsidRPr="008A3E9D">
        <w:rPr>
          <w:rFonts w:asciiTheme="minorHAnsi" w:eastAsia="Book Antiqua" w:hAnsiTheme="minorHAnsi" w:cstheme="minorHAnsi"/>
          <w:spacing w:val="5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by</w:t>
      </w:r>
      <w:r w:rsidRPr="008A3E9D">
        <w:rPr>
          <w:rFonts w:asciiTheme="minorHAnsi" w:eastAsia="Book Antiqua" w:hAnsiTheme="minorHAnsi" w:cstheme="minorHAnsi"/>
          <w:spacing w:val="-1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90"/>
          <w:position w:val="1"/>
        </w:rPr>
        <w:t>Chris</w:t>
      </w:r>
      <w:r w:rsidRPr="008A3E9D">
        <w:rPr>
          <w:rFonts w:asciiTheme="minorHAnsi" w:eastAsia="Book Antiqua" w:hAnsiTheme="minorHAnsi" w:cstheme="minorHAnsi"/>
          <w:spacing w:val="5"/>
          <w:w w:val="90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90"/>
          <w:position w:val="1"/>
        </w:rPr>
        <w:t>Robinson.</w:t>
      </w:r>
      <w:r w:rsidRPr="008A3E9D">
        <w:rPr>
          <w:rFonts w:asciiTheme="minorHAnsi" w:eastAsia="Book Antiqua" w:hAnsiTheme="minorHAnsi" w:cstheme="minorHAnsi"/>
          <w:spacing w:val="42"/>
          <w:w w:val="90"/>
          <w:position w:val="1"/>
        </w:rPr>
        <w:t xml:space="preserve"> </w:t>
      </w:r>
      <w:r w:rsidRPr="008A3E9D">
        <w:rPr>
          <w:rFonts w:asciiTheme="minorHAnsi" w:hAnsiTheme="minorHAnsi" w:cstheme="minorHAnsi"/>
          <w:position w:val="1"/>
        </w:rPr>
        <w:t>Science</w:t>
      </w:r>
      <w:r w:rsidRPr="008A3E9D">
        <w:rPr>
          <w:rFonts w:asciiTheme="minorHAnsi" w:hAnsiTheme="minorHAnsi" w:cstheme="minorHAnsi"/>
          <w:spacing w:val="-14"/>
          <w:position w:val="1"/>
        </w:rPr>
        <w:t xml:space="preserve"> </w:t>
      </w:r>
      <w:r w:rsidRPr="008A3E9D">
        <w:rPr>
          <w:rFonts w:asciiTheme="minorHAnsi" w:hAnsiTheme="minorHAnsi" w:cstheme="minorHAnsi"/>
          <w:position w:val="1"/>
        </w:rPr>
        <w:t>on</w:t>
      </w:r>
      <w:r w:rsidRPr="008A3E9D">
        <w:rPr>
          <w:rFonts w:asciiTheme="minorHAnsi" w:hAnsiTheme="minorHAnsi" w:cstheme="minorHAnsi"/>
          <w:spacing w:val="3"/>
          <w:position w:val="1"/>
        </w:rPr>
        <w:t xml:space="preserve"> </w:t>
      </w:r>
      <w:r w:rsidRPr="008A3E9D">
        <w:rPr>
          <w:rFonts w:asciiTheme="minorHAnsi" w:hAnsiTheme="minorHAnsi" w:cstheme="minorHAnsi"/>
          <w:position w:val="1"/>
        </w:rPr>
        <w:t>Go</w:t>
      </w:r>
      <w:r w:rsidRPr="008A3E9D">
        <w:rPr>
          <w:rFonts w:asciiTheme="minorHAnsi" w:hAnsiTheme="minorHAnsi" w:cstheme="minorHAnsi"/>
          <w:spacing w:val="-2"/>
          <w:position w:val="1"/>
        </w:rPr>
        <w:t>o</w:t>
      </w:r>
      <w:r w:rsidRPr="008A3E9D">
        <w:rPr>
          <w:rFonts w:asciiTheme="minorHAnsi" w:hAnsiTheme="minorHAnsi" w:cstheme="minorHAnsi"/>
          <w:position w:val="1"/>
        </w:rPr>
        <w:t>gle+:</w:t>
      </w:r>
      <w:r w:rsidRPr="008A3E9D">
        <w:rPr>
          <w:rFonts w:asciiTheme="minorHAnsi" w:hAnsiTheme="minorHAnsi" w:cstheme="minorHAnsi"/>
          <w:spacing w:val="48"/>
          <w:position w:val="1"/>
        </w:rPr>
        <w:t xml:space="preserve"> </w:t>
      </w:r>
      <w:r w:rsidRPr="008A3E9D">
        <w:rPr>
          <w:rFonts w:asciiTheme="minorHAnsi" w:hAnsiTheme="minorHAnsi" w:cstheme="minorHAnsi"/>
          <w:position w:val="1"/>
        </w:rPr>
        <w:t>A</w:t>
      </w:r>
    </w:p>
    <w:p w14:paraId="65DB7C39" w14:textId="77777777" w:rsidR="005810FA" w:rsidRPr="008A3E9D" w:rsidRDefault="00C44365">
      <w:pPr>
        <w:spacing w:line="220" w:lineRule="exact"/>
        <w:ind w:left="2039"/>
        <w:rPr>
          <w:rFonts w:asciiTheme="minorHAnsi" w:eastAsia="Book Antiqua" w:hAnsiTheme="minorHAnsi" w:cstheme="minorHAnsi"/>
        </w:rPr>
      </w:pPr>
      <w:r w:rsidRPr="008A3E9D">
        <w:rPr>
          <w:rFonts w:asciiTheme="minorHAnsi" w:hAnsiTheme="minorHAnsi" w:cstheme="minorHAnsi"/>
          <w:position w:val="1"/>
        </w:rPr>
        <w:t>Public</w:t>
      </w:r>
      <w:r w:rsidRPr="008A3E9D">
        <w:rPr>
          <w:rFonts w:asciiTheme="minorHAnsi" w:hAnsiTheme="minorHAnsi" w:cstheme="minorHAnsi"/>
          <w:spacing w:val="-7"/>
          <w:position w:val="1"/>
        </w:rPr>
        <w:t xml:space="preserve"> </w:t>
      </w:r>
      <w:r w:rsidRPr="008A3E9D">
        <w:rPr>
          <w:rFonts w:asciiTheme="minorHAnsi" w:hAnsiTheme="minorHAnsi" w:cstheme="minorHAnsi"/>
          <w:position w:val="1"/>
        </w:rPr>
        <w:t>Database</w:t>
      </w:r>
      <w:r w:rsidRPr="008A3E9D">
        <w:rPr>
          <w:rFonts w:asciiTheme="minorHAnsi" w:eastAsia="Book Antiqua" w:hAnsiTheme="minorHAnsi" w:cstheme="minorHAnsi"/>
          <w:position w:val="1"/>
        </w:rPr>
        <w:t>,</w:t>
      </w:r>
      <w:r w:rsidRPr="008A3E9D">
        <w:rPr>
          <w:rFonts w:asciiTheme="minorHAnsi" w:eastAsia="Book Antiqua" w:hAnsiTheme="minorHAnsi" w:cstheme="minorHAnsi"/>
          <w:spacing w:val="1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April</w:t>
      </w:r>
      <w:r w:rsidRPr="008A3E9D">
        <w:rPr>
          <w:rFonts w:asciiTheme="minorHAnsi" w:eastAsia="Book Antiqua" w:hAnsiTheme="minorHAnsi" w:cstheme="minorHAnsi"/>
          <w:spacing w:val="-6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15,</w:t>
      </w:r>
      <w:r w:rsidRPr="008A3E9D">
        <w:rPr>
          <w:rFonts w:asciiTheme="minorHAnsi" w:eastAsia="Book Antiqua" w:hAnsiTheme="minorHAnsi" w:cstheme="minorHAnsi"/>
          <w:spacing w:val="-13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2015.</w:t>
      </w:r>
      <w:r w:rsidRPr="008A3E9D">
        <w:rPr>
          <w:rFonts w:asciiTheme="minorHAnsi" w:eastAsia="Book Antiqua" w:hAnsiTheme="minorHAnsi" w:cstheme="minorHAnsi"/>
          <w:spacing w:val="3"/>
          <w:position w:val="1"/>
        </w:rPr>
        <w:t xml:space="preserve"> </w:t>
      </w:r>
      <w:hyperlink r:id="rId116">
        <w:r w:rsidRPr="008A3E9D">
          <w:rPr>
            <w:rFonts w:asciiTheme="minorHAnsi" w:eastAsia="Book Antiqua" w:hAnsiTheme="minorHAnsi" w:cstheme="minorHAnsi"/>
            <w:w w:val="80"/>
            <w:position w:val="1"/>
          </w:rPr>
          <w:t>https://plus.google.com/u/0/</w:t>
        </w:r>
        <w:r w:rsidRPr="008A3E9D">
          <w:rPr>
            <w:rFonts w:asciiTheme="minorHAnsi" w:eastAsia="Book Antiqua" w:hAnsiTheme="minorHAnsi" w:cstheme="minorHAnsi"/>
            <w:spacing w:val="-5"/>
            <w:w w:val="80"/>
            <w:position w:val="1"/>
          </w:rPr>
          <w:t>e</w:t>
        </w:r>
        <w:r w:rsidRPr="008A3E9D">
          <w:rPr>
            <w:rFonts w:asciiTheme="minorHAnsi" w:eastAsia="Book Antiqua" w:hAnsiTheme="minorHAnsi" w:cstheme="minorHAnsi"/>
            <w:spacing w:val="-3"/>
            <w:w w:val="88"/>
            <w:position w:val="1"/>
          </w:rPr>
          <w:t>v</w:t>
        </w:r>
        <w:r w:rsidRPr="008A3E9D">
          <w:rPr>
            <w:rFonts w:asciiTheme="minorHAnsi" w:eastAsia="Book Antiqua" w:hAnsiTheme="minorHAnsi" w:cstheme="minorHAnsi"/>
            <w:w w:val="83"/>
            <w:position w:val="1"/>
          </w:rPr>
          <w:t>ents/cm</w:t>
        </w:r>
        <w:r w:rsidRPr="008A3E9D">
          <w:rPr>
            <w:rFonts w:asciiTheme="minorHAnsi" w:eastAsia="Book Antiqua" w:hAnsiTheme="minorHAnsi" w:cstheme="minorHAnsi"/>
            <w:spacing w:val="-4"/>
            <w:w w:val="83"/>
            <w:position w:val="1"/>
          </w:rPr>
          <w:t>b</w:t>
        </w:r>
        <w:r w:rsidRPr="008A3E9D">
          <w:rPr>
            <w:rFonts w:asciiTheme="minorHAnsi" w:eastAsia="Book Antiqua" w:hAnsiTheme="minorHAnsi" w:cstheme="minorHAnsi"/>
            <w:w w:val="91"/>
            <w:position w:val="1"/>
          </w:rPr>
          <w:t>uh4hdnc558tqg1p86dqna35k</w:t>
        </w:r>
      </w:hyperlink>
    </w:p>
    <w:p w14:paraId="30398A9F" w14:textId="77777777" w:rsidR="005810FA" w:rsidRPr="008A3E9D" w:rsidRDefault="005810FA">
      <w:pPr>
        <w:spacing w:before="8" w:line="140" w:lineRule="exact"/>
        <w:rPr>
          <w:rFonts w:asciiTheme="minorHAnsi" w:hAnsiTheme="minorHAnsi" w:cstheme="minorHAnsi"/>
        </w:rPr>
      </w:pPr>
    </w:p>
    <w:p w14:paraId="2A87CF87" w14:textId="77777777" w:rsidR="005810FA" w:rsidRPr="008A3E9D" w:rsidRDefault="00C44365">
      <w:pPr>
        <w:ind w:left="1840"/>
        <w:rPr>
          <w:rFonts w:asciiTheme="minorHAnsi" w:eastAsia="Book Antiqua" w:hAnsiTheme="minorHAnsi" w:cstheme="minorHAnsi"/>
        </w:rPr>
      </w:pPr>
      <w:r w:rsidRPr="008A3E9D">
        <w:rPr>
          <w:rFonts w:asciiTheme="minorHAnsi" w:eastAsia="Book Antiqua" w:hAnsiTheme="minorHAnsi" w:cstheme="minorHAnsi"/>
          <w:w w:val="92"/>
        </w:rPr>
        <w:t>Sigfried,</w:t>
      </w:r>
      <w:r w:rsidRPr="008A3E9D">
        <w:rPr>
          <w:rFonts w:asciiTheme="minorHAnsi" w:eastAsia="Book Antiqua" w:hAnsiTheme="minorHAnsi" w:cstheme="minorHAnsi"/>
          <w:spacing w:val="11"/>
          <w:w w:val="92"/>
        </w:rPr>
        <w:t xml:space="preserve"> </w:t>
      </w:r>
      <w:r w:rsidRPr="008A3E9D">
        <w:rPr>
          <w:rFonts w:asciiTheme="minorHAnsi" w:eastAsia="Book Antiqua" w:hAnsiTheme="minorHAnsi" w:cstheme="minorHAnsi"/>
          <w:spacing w:val="-16"/>
        </w:rPr>
        <w:t>T</w:t>
      </w:r>
      <w:r w:rsidRPr="008A3E9D">
        <w:rPr>
          <w:rFonts w:asciiTheme="minorHAnsi" w:eastAsia="Book Antiqua" w:hAnsiTheme="minorHAnsi" w:cstheme="minorHAnsi"/>
        </w:rPr>
        <w:t>om.</w:t>
      </w:r>
      <w:r w:rsidRPr="008A3E9D">
        <w:rPr>
          <w:rFonts w:asciiTheme="minorHAnsi" w:eastAsia="Book Antiqua" w:hAnsiTheme="minorHAnsi" w:cstheme="minorHAnsi"/>
          <w:spacing w:val="-6"/>
        </w:rPr>
        <w:t xml:space="preserve"> </w:t>
      </w:r>
      <w:r w:rsidRPr="008A3E9D">
        <w:rPr>
          <w:rFonts w:asciiTheme="minorHAnsi" w:eastAsia="Book Antiqua" w:hAnsiTheme="minorHAnsi" w:cstheme="minorHAnsi"/>
        </w:rPr>
        <w:t>“If</w:t>
      </w:r>
      <w:r w:rsidRPr="008A3E9D">
        <w:rPr>
          <w:rFonts w:asciiTheme="minorHAnsi" w:eastAsia="Book Antiqua" w:hAnsiTheme="minorHAnsi" w:cstheme="minorHAnsi"/>
          <w:spacing w:val="-9"/>
        </w:rPr>
        <w:t xml:space="preserve"> </w:t>
      </w:r>
      <w:r w:rsidRPr="008A3E9D">
        <w:rPr>
          <w:rFonts w:asciiTheme="minorHAnsi" w:eastAsia="Book Antiqua" w:hAnsiTheme="minorHAnsi" w:cstheme="minorHAnsi"/>
          <w:w w:val="86"/>
        </w:rPr>
        <w:t>the</w:t>
      </w:r>
      <w:r w:rsidRPr="008A3E9D">
        <w:rPr>
          <w:rFonts w:asciiTheme="minorHAnsi" w:eastAsia="Book Antiqua" w:hAnsiTheme="minorHAnsi" w:cstheme="minorHAnsi"/>
          <w:spacing w:val="16"/>
          <w:w w:val="86"/>
        </w:rPr>
        <w:t xml:space="preserve"> </w:t>
      </w:r>
      <w:r w:rsidRPr="008A3E9D">
        <w:rPr>
          <w:rFonts w:asciiTheme="minorHAnsi" w:eastAsia="Book Antiqua" w:hAnsiTheme="minorHAnsi" w:cstheme="minorHAnsi"/>
          <w:spacing w:val="-2"/>
          <w:w w:val="86"/>
        </w:rPr>
        <w:t>w</w:t>
      </w:r>
      <w:r w:rsidRPr="008A3E9D">
        <w:rPr>
          <w:rFonts w:asciiTheme="minorHAnsi" w:eastAsia="Book Antiqua" w:hAnsiTheme="minorHAnsi" w:cstheme="minorHAnsi"/>
          <w:w w:val="86"/>
        </w:rPr>
        <w:t>orld</w:t>
      </w:r>
      <w:r w:rsidRPr="008A3E9D">
        <w:rPr>
          <w:rFonts w:asciiTheme="minorHAnsi" w:eastAsia="Book Antiqua" w:hAnsiTheme="minorHAnsi" w:cstheme="minorHAnsi"/>
          <w:spacing w:val="16"/>
          <w:w w:val="86"/>
        </w:rPr>
        <w:t xml:space="preserve"> </w:t>
      </w:r>
      <w:r w:rsidRPr="008A3E9D">
        <w:rPr>
          <w:rFonts w:asciiTheme="minorHAnsi" w:eastAsia="Book Antiqua" w:hAnsiTheme="minorHAnsi" w:cstheme="minorHAnsi"/>
        </w:rPr>
        <w:t>is</w:t>
      </w:r>
      <w:r w:rsidRPr="008A3E9D">
        <w:rPr>
          <w:rFonts w:asciiTheme="minorHAnsi" w:eastAsia="Book Antiqua" w:hAnsiTheme="minorHAnsi" w:cstheme="minorHAnsi"/>
          <w:spacing w:val="-4"/>
        </w:rPr>
        <w:t xml:space="preserve"> </w:t>
      </w:r>
      <w:r w:rsidRPr="008A3E9D">
        <w:rPr>
          <w:rFonts w:asciiTheme="minorHAnsi" w:eastAsia="Book Antiqua" w:hAnsiTheme="minorHAnsi" w:cstheme="minorHAnsi"/>
        </w:rPr>
        <w:t>a</w:t>
      </w:r>
      <w:r w:rsidRPr="008A3E9D">
        <w:rPr>
          <w:rFonts w:asciiTheme="minorHAnsi" w:eastAsia="Book Antiqua" w:hAnsiTheme="minorHAnsi" w:cstheme="minorHAnsi"/>
          <w:spacing w:val="-6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</w:rPr>
        <w:t>compute</w:t>
      </w:r>
      <w:r w:rsidRPr="008A3E9D">
        <w:rPr>
          <w:rFonts w:asciiTheme="minorHAnsi" w:eastAsia="Book Antiqua" w:hAnsiTheme="minorHAnsi" w:cstheme="minorHAnsi"/>
          <w:spacing w:val="-7"/>
          <w:w w:val="88"/>
        </w:rPr>
        <w:t>r</w:t>
      </w:r>
      <w:r w:rsidRPr="008A3E9D">
        <w:rPr>
          <w:rFonts w:asciiTheme="minorHAnsi" w:eastAsia="Book Antiqua" w:hAnsiTheme="minorHAnsi" w:cstheme="minorHAnsi"/>
          <w:w w:val="88"/>
        </w:rPr>
        <w:t>,</w:t>
      </w:r>
      <w:r w:rsidRPr="008A3E9D">
        <w:rPr>
          <w:rFonts w:asciiTheme="minorHAnsi" w:eastAsia="Book Antiqua" w:hAnsiTheme="minorHAnsi" w:cstheme="minorHAnsi"/>
          <w:spacing w:val="18"/>
          <w:w w:val="88"/>
        </w:rPr>
        <w:t xml:space="preserve"> </w:t>
      </w:r>
      <w:r w:rsidRPr="008A3E9D">
        <w:rPr>
          <w:rFonts w:asciiTheme="minorHAnsi" w:eastAsia="Book Antiqua" w:hAnsiTheme="minorHAnsi" w:cstheme="minorHAnsi"/>
        </w:rPr>
        <w:t>life</w:t>
      </w:r>
      <w:r w:rsidRPr="008A3E9D">
        <w:rPr>
          <w:rFonts w:asciiTheme="minorHAnsi" w:eastAsia="Book Antiqua" w:hAnsiTheme="minorHAnsi" w:cstheme="minorHAnsi"/>
          <w:spacing w:val="-8"/>
        </w:rPr>
        <w:t xml:space="preserve"> </w:t>
      </w:r>
      <w:r w:rsidRPr="008A3E9D">
        <w:rPr>
          <w:rFonts w:asciiTheme="minorHAnsi" w:eastAsia="Book Antiqua" w:hAnsiTheme="minorHAnsi" w:cstheme="minorHAnsi"/>
        </w:rPr>
        <w:t>is</w:t>
      </w:r>
      <w:r w:rsidRPr="008A3E9D">
        <w:rPr>
          <w:rFonts w:asciiTheme="minorHAnsi" w:eastAsia="Book Antiqua" w:hAnsiTheme="minorHAnsi" w:cstheme="minorHAnsi"/>
          <w:spacing w:val="-5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</w:rPr>
        <w:t>an</w:t>
      </w:r>
      <w:r w:rsidRPr="008A3E9D">
        <w:rPr>
          <w:rFonts w:asciiTheme="minorHAnsi" w:eastAsia="Book Antiqua" w:hAnsiTheme="minorHAnsi" w:cstheme="minorHAnsi"/>
          <w:spacing w:val="10"/>
          <w:w w:val="87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</w:rPr>
        <w:t>algorithm”,</w:t>
      </w:r>
      <w:r w:rsidRPr="008A3E9D">
        <w:rPr>
          <w:rFonts w:asciiTheme="minorHAnsi" w:eastAsia="Book Antiqua" w:hAnsiTheme="minorHAnsi" w:cstheme="minorHAnsi"/>
          <w:spacing w:val="34"/>
          <w:w w:val="87"/>
        </w:rPr>
        <w:t xml:space="preserve"> </w:t>
      </w:r>
      <w:r w:rsidRPr="008A3E9D">
        <w:rPr>
          <w:rFonts w:asciiTheme="minorHAnsi" w:hAnsiTheme="minorHAnsi" w:cstheme="minorHAnsi"/>
        </w:rPr>
        <w:t>Science</w:t>
      </w:r>
      <w:r w:rsidRPr="008A3E9D">
        <w:rPr>
          <w:rFonts w:asciiTheme="minorHAnsi" w:hAnsiTheme="minorHAnsi" w:cstheme="minorHAnsi"/>
          <w:spacing w:val="-13"/>
        </w:rPr>
        <w:t xml:space="preserve"> </w:t>
      </w:r>
      <w:r w:rsidRPr="008A3E9D">
        <w:rPr>
          <w:rFonts w:asciiTheme="minorHAnsi" w:hAnsiTheme="minorHAnsi" w:cstheme="minorHAnsi"/>
        </w:rPr>
        <w:t>N</w:t>
      </w:r>
      <w:r w:rsidRPr="008A3E9D">
        <w:rPr>
          <w:rFonts w:asciiTheme="minorHAnsi" w:hAnsiTheme="minorHAnsi" w:cstheme="minorHAnsi"/>
          <w:spacing w:val="-3"/>
        </w:rPr>
        <w:t>e</w:t>
      </w:r>
      <w:r w:rsidRPr="008A3E9D">
        <w:rPr>
          <w:rFonts w:asciiTheme="minorHAnsi" w:hAnsiTheme="minorHAnsi" w:cstheme="minorHAnsi"/>
        </w:rPr>
        <w:t>ws:</w:t>
      </w:r>
      <w:r w:rsidRPr="008A3E9D">
        <w:rPr>
          <w:rFonts w:asciiTheme="minorHAnsi" w:hAnsiTheme="minorHAnsi" w:cstheme="minorHAnsi"/>
          <w:spacing w:val="9"/>
        </w:rPr>
        <w:t xml:space="preserve"> </w:t>
      </w:r>
      <w:r w:rsidRPr="008A3E9D">
        <w:rPr>
          <w:rFonts w:asciiTheme="minorHAnsi" w:hAnsiTheme="minorHAnsi" w:cstheme="minorHAnsi"/>
        </w:rPr>
        <w:t>Cont</w:t>
      </w:r>
      <w:r w:rsidRPr="008A3E9D">
        <w:rPr>
          <w:rFonts w:asciiTheme="minorHAnsi" w:hAnsiTheme="minorHAnsi" w:cstheme="minorHAnsi"/>
          <w:spacing w:val="-4"/>
        </w:rPr>
        <w:t>e</w:t>
      </w:r>
      <w:r w:rsidRPr="008A3E9D">
        <w:rPr>
          <w:rFonts w:asciiTheme="minorHAnsi" w:hAnsiTheme="minorHAnsi" w:cstheme="minorHAnsi"/>
        </w:rPr>
        <w:t>xt</w:t>
      </w:r>
      <w:r w:rsidRPr="008A3E9D">
        <w:rPr>
          <w:rFonts w:asciiTheme="minorHAnsi" w:eastAsia="Book Antiqua" w:hAnsiTheme="minorHAnsi" w:cstheme="minorHAnsi"/>
        </w:rPr>
        <w:t>,</w:t>
      </w:r>
      <w:r w:rsidRPr="008A3E9D">
        <w:rPr>
          <w:rFonts w:asciiTheme="minorHAnsi" w:eastAsia="Book Antiqua" w:hAnsiTheme="minorHAnsi" w:cstheme="minorHAnsi"/>
          <w:spacing w:val="-11"/>
        </w:rPr>
        <w:t xml:space="preserve"> </w:t>
      </w:r>
      <w:r w:rsidRPr="008A3E9D">
        <w:rPr>
          <w:rFonts w:asciiTheme="minorHAnsi" w:eastAsia="Book Antiqua" w:hAnsiTheme="minorHAnsi" w:cstheme="minorHAnsi"/>
        </w:rPr>
        <w:t>June</w:t>
      </w:r>
    </w:p>
    <w:p w14:paraId="373138BF" w14:textId="77777777" w:rsidR="005810FA" w:rsidRPr="008A3E9D" w:rsidRDefault="00C44365">
      <w:pPr>
        <w:spacing w:line="220" w:lineRule="exact"/>
        <w:ind w:left="2039"/>
        <w:rPr>
          <w:rFonts w:asciiTheme="minorHAnsi" w:eastAsia="Book Antiqua" w:hAnsiTheme="minorHAnsi" w:cstheme="minorHAnsi"/>
        </w:rPr>
      </w:pPr>
      <w:r w:rsidRPr="008A3E9D">
        <w:rPr>
          <w:rFonts w:asciiTheme="minorHAnsi" w:eastAsia="Book Antiqua" w:hAnsiTheme="minorHAnsi" w:cstheme="minorHAnsi"/>
          <w:position w:val="1"/>
        </w:rPr>
        <w:t>18,</w:t>
      </w:r>
      <w:r w:rsidRPr="008A3E9D">
        <w:rPr>
          <w:rFonts w:asciiTheme="minorHAnsi" w:eastAsia="Book Antiqua" w:hAnsiTheme="minorHAnsi" w:cstheme="minorHAnsi"/>
          <w:spacing w:val="-3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2014.</w:t>
      </w:r>
      <w:r w:rsidRPr="008A3E9D">
        <w:rPr>
          <w:rFonts w:asciiTheme="minorHAnsi" w:eastAsia="Book Antiqua" w:hAnsiTheme="minorHAnsi" w:cstheme="minorHAnsi"/>
          <w:spacing w:val="7"/>
          <w:position w:val="1"/>
        </w:rPr>
        <w:t xml:space="preserve"> </w:t>
      </w:r>
      <w:hyperlink r:id="rId117">
        <w:r w:rsidRPr="008A3E9D">
          <w:rPr>
            <w:rFonts w:asciiTheme="minorHAnsi" w:eastAsia="Book Antiqua" w:hAnsiTheme="minorHAnsi" w:cstheme="minorHAnsi"/>
            <w:w w:val="79"/>
            <w:position w:val="1"/>
          </w:rPr>
          <w:t>https://ww</w:t>
        </w:r>
        <w:r w:rsidRPr="008A3E9D">
          <w:rPr>
            <w:rFonts w:asciiTheme="minorHAnsi" w:eastAsia="Book Antiqua" w:hAnsiTheme="minorHAnsi" w:cstheme="minorHAnsi"/>
            <w:spacing w:val="-13"/>
            <w:w w:val="79"/>
            <w:position w:val="1"/>
          </w:rPr>
          <w:t>w</w:t>
        </w:r>
        <w:r w:rsidRPr="008A3E9D">
          <w:rPr>
            <w:rFonts w:asciiTheme="minorHAnsi" w:eastAsia="Book Antiqua" w:hAnsiTheme="minorHAnsi" w:cstheme="minorHAnsi"/>
            <w:w w:val="92"/>
            <w:position w:val="1"/>
          </w:rPr>
          <w:t>.sciencen</w:t>
        </w:r>
        <w:r w:rsidRPr="008A3E9D">
          <w:rPr>
            <w:rFonts w:asciiTheme="minorHAnsi" w:eastAsia="Book Antiqua" w:hAnsiTheme="minorHAnsi" w:cstheme="minorHAnsi"/>
            <w:spacing w:val="-5"/>
            <w:w w:val="92"/>
            <w:position w:val="1"/>
          </w:rPr>
          <w:t>e</w:t>
        </w:r>
        <w:r w:rsidRPr="008A3E9D">
          <w:rPr>
            <w:rFonts w:asciiTheme="minorHAnsi" w:eastAsia="Book Antiqua" w:hAnsiTheme="minorHAnsi" w:cstheme="minorHAnsi"/>
            <w:w w:val="89"/>
            <w:position w:val="1"/>
          </w:rPr>
          <w:t>ws.o</w:t>
        </w:r>
        <w:r w:rsidRPr="008A3E9D">
          <w:rPr>
            <w:rFonts w:asciiTheme="minorHAnsi" w:eastAsia="Book Antiqua" w:hAnsiTheme="minorHAnsi" w:cstheme="minorHAnsi"/>
            <w:spacing w:val="-4"/>
            <w:w w:val="89"/>
            <w:position w:val="1"/>
          </w:rPr>
          <w:t>r</w:t>
        </w:r>
        <w:r w:rsidRPr="008A3E9D">
          <w:rPr>
            <w:rFonts w:asciiTheme="minorHAnsi" w:eastAsia="Book Antiqua" w:hAnsiTheme="minorHAnsi" w:cstheme="minorHAnsi"/>
            <w:w w:val="81"/>
            <w:position w:val="1"/>
          </w:rPr>
          <w:t>g/blog/cont</w:t>
        </w:r>
        <w:r w:rsidRPr="008A3E9D">
          <w:rPr>
            <w:rFonts w:asciiTheme="minorHAnsi" w:eastAsia="Book Antiqua" w:hAnsiTheme="minorHAnsi" w:cstheme="minorHAnsi"/>
            <w:spacing w:val="-3"/>
            <w:w w:val="81"/>
            <w:position w:val="1"/>
          </w:rPr>
          <w:t>e</w:t>
        </w:r>
        <w:r w:rsidRPr="008A3E9D">
          <w:rPr>
            <w:rFonts w:asciiTheme="minorHAnsi" w:eastAsia="Book Antiqua" w:hAnsiTheme="minorHAnsi" w:cstheme="minorHAnsi"/>
            <w:w w:val="82"/>
            <w:position w:val="1"/>
          </w:rPr>
          <w:t>xt/if</w:t>
        </w:r>
        <w:r w:rsidRPr="008A3E9D">
          <w:rPr>
            <w:rFonts w:asciiTheme="minorHAnsi" w:eastAsia="Book Antiqua" w:hAnsiTheme="minorHAnsi" w:cstheme="minorHAnsi"/>
            <w:spacing w:val="10"/>
            <w:w w:val="82"/>
            <w:position w:val="1"/>
          </w:rPr>
          <w:t>-</w:t>
        </w:r>
        <w:r w:rsidRPr="008A3E9D">
          <w:rPr>
            <w:rFonts w:asciiTheme="minorHAnsi" w:eastAsia="Book Antiqua" w:hAnsiTheme="minorHAnsi" w:cstheme="minorHAnsi"/>
            <w:spacing w:val="-2"/>
            <w:w w:val="86"/>
            <w:position w:val="1"/>
          </w:rPr>
          <w:t>w</w:t>
        </w:r>
        <w:r w:rsidRPr="008A3E9D">
          <w:rPr>
            <w:rFonts w:asciiTheme="minorHAnsi" w:eastAsia="Book Antiqua" w:hAnsiTheme="minorHAnsi" w:cstheme="minorHAnsi"/>
            <w:w w:val="89"/>
            <w:position w:val="1"/>
          </w:rPr>
          <w:t>orld</w:t>
        </w:r>
        <w:r w:rsidRPr="008A3E9D">
          <w:rPr>
            <w:rFonts w:asciiTheme="minorHAnsi" w:eastAsia="Book Antiqua" w:hAnsiTheme="minorHAnsi" w:cstheme="minorHAnsi"/>
            <w:spacing w:val="10"/>
            <w:w w:val="89"/>
            <w:position w:val="1"/>
          </w:rPr>
          <w:t>-</w:t>
        </w:r>
        <w:r w:rsidRPr="008A3E9D">
          <w:rPr>
            <w:rFonts w:asciiTheme="minorHAnsi" w:eastAsia="Book Antiqua" w:hAnsiTheme="minorHAnsi" w:cstheme="minorHAnsi"/>
            <w:w w:val="88"/>
            <w:position w:val="1"/>
          </w:rPr>
          <w:t>compute</w:t>
        </w:r>
        <w:r w:rsidRPr="008A3E9D">
          <w:rPr>
            <w:rFonts w:asciiTheme="minorHAnsi" w:eastAsia="Book Antiqua" w:hAnsiTheme="minorHAnsi" w:cstheme="minorHAnsi"/>
            <w:spacing w:val="-4"/>
            <w:w w:val="88"/>
            <w:position w:val="1"/>
          </w:rPr>
          <w:t>r</w:t>
        </w:r>
        <w:r w:rsidRPr="008A3E9D">
          <w:rPr>
            <w:rFonts w:asciiTheme="minorHAnsi" w:eastAsia="Book Antiqua" w:hAnsiTheme="minorHAnsi" w:cstheme="minorHAnsi"/>
            <w:spacing w:val="10"/>
            <w:w w:val="99"/>
            <w:position w:val="1"/>
          </w:rPr>
          <w:t>-</w:t>
        </w:r>
        <w:r w:rsidRPr="008A3E9D">
          <w:rPr>
            <w:rFonts w:asciiTheme="minorHAnsi" w:eastAsia="Book Antiqua" w:hAnsiTheme="minorHAnsi" w:cstheme="minorHAnsi"/>
            <w:w w:val="96"/>
            <w:position w:val="1"/>
          </w:rPr>
          <w:t>life</w:t>
        </w:r>
        <w:r w:rsidRPr="008A3E9D">
          <w:rPr>
            <w:rFonts w:asciiTheme="minorHAnsi" w:eastAsia="Book Antiqua" w:hAnsiTheme="minorHAnsi" w:cstheme="minorHAnsi"/>
            <w:spacing w:val="10"/>
            <w:w w:val="96"/>
            <w:position w:val="1"/>
          </w:rPr>
          <w:t>-</w:t>
        </w:r>
        <w:r w:rsidRPr="008A3E9D">
          <w:rPr>
            <w:rFonts w:asciiTheme="minorHAnsi" w:eastAsia="Book Antiqua" w:hAnsiTheme="minorHAnsi" w:cstheme="minorHAnsi"/>
            <w:w w:val="88"/>
            <w:position w:val="1"/>
          </w:rPr>
          <w:t>algorithm</w:t>
        </w:r>
      </w:hyperlink>
    </w:p>
    <w:p w14:paraId="765AD4E5" w14:textId="77777777" w:rsidR="005810FA" w:rsidRPr="008A3E9D" w:rsidRDefault="005810FA">
      <w:pPr>
        <w:spacing w:before="10" w:line="140" w:lineRule="exact"/>
        <w:rPr>
          <w:rFonts w:asciiTheme="minorHAnsi" w:hAnsiTheme="minorHAnsi" w:cstheme="minorHAnsi"/>
        </w:rPr>
      </w:pPr>
    </w:p>
    <w:p w14:paraId="15A64968" w14:textId="77777777" w:rsidR="005810FA" w:rsidRPr="008A3E9D" w:rsidRDefault="00C44365">
      <w:pPr>
        <w:ind w:left="1840"/>
        <w:rPr>
          <w:rFonts w:asciiTheme="minorHAnsi" w:eastAsia="Book Antiqua" w:hAnsiTheme="minorHAnsi" w:cstheme="minorHAnsi"/>
        </w:rPr>
      </w:pPr>
      <w:r w:rsidRPr="008A3E9D">
        <w:rPr>
          <w:rFonts w:asciiTheme="minorHAnsi" w:eastAsia="Book Antiqua" w:hAnsiTheme="minorHAnsi" w:cstheme="minorHAnsi"/>
          <w:w w:val="91"/>
        </w:rPr>
        <w:t>“The</w:t>
      </w:r>
      <w:r w:rsidRPr="008A3E9D">
        <w:rPr>
          <w:rFonts w:asciiTheme="minorHAnsi" w:eastAsia="Book Antiqua" w:hAnsiTheme="minorHAnsi" w:cstheme="minorHAnsi"/>
          <w:spacing w:val="-3"/>
          <w:w w:val="91"/>
        </w:rPr>
        <w:t xml:space="preserve"> </w:t>
      </w:r>
      <w:r w:rsidRPr="008A3E9D">
        <w:rPr>
          <w:rFonts w:asciiTheme="minorHAnsi" w:eastAsia="Book Antiqua" w:hAnsiTheme="minorHAnsi" w:cstheme="minorHAnsi"/>
          <w:w w:val="91"/>
        </w:rPr>
        <w:t>Free</w:t>
      </w:r>
      <w:r w:rsidRPr="008A3E9D">
        <w:rPr>
          <w:rFonts w:asciiTheme="minorHAnsi" w:eastAsia="Book Antiqua" w:hAnsiTheme="minorHAnsi" w:cstheme="minorHAnsi"/>
          <w:spacing w:val="-1"/>
          <w:w w:val="91"/>
        </w:rPr>
        <w:t xml:space="preserve"> </w:t>
      </w:r>
      <w:r w:rsidRPr="008A3E9D">
        <w:rPr>
          <w:rFonts w:asciiTheme="minorHAnsi" w:eastAsia="Book Antiqua" w:hAnsiTheme="minorHAnsi" w:cstheme="minorHAnsi"/>
        </w:rPr>
        <w:t>&amp;</w:t>
      </w:r>
      <w:r w:rsidRPr="008A3E9D">
        <w:rPr>
          <w:rFonts w:asciiTheme="minorHAnsi" w:eastAsia="Book Antiqua" w:hAnsiTheme="minorHAnsi" w:cstheme="minorHAnsi"/>
          <w:spacing w:val="-10"/>
        </w:rPr>
        <w:t xml:space="preserve"> </w:t>
      </w:r>
      <w:r w:rsidRPr="008A3E9D">
        <w:rPr>
          <w:rFonts w:asciiTheme="minorHAnsi" w:eastAsia="Book Antiqua" w:hAnsiTheme="minorHAnsi" w:cstheme="minorHAnsi"/>
          <w:w w:val="90"/>
        </w:rPr>
        <w:t>Unfree:</w:t>
      </w:r>
      <w:r w:rsidRPr="008A3E9D">
        <w:rPr>
          <w:rFonts w:asciiTheme="minorHAnsi" w:eastAsia="Book Antiqua" w:hAnsiTheme="minorHAnsi" w:cstheme="minorHAnsi"/>
          <w:spacing w:val="26"/>
          <w:w w:val="90"/>
        </w:rPr>
        <w:t xml:space="preserve"> </w:t>
      </w:r>
      <w:r w:rsidRPr="008A3E9D">
        <w:rPr>
          <w:rFonts w:asciiTheme="minorHAnsi" w:eastAsia="Book Antiqua" w:hAnsiTheme="minorHAnsi" w:cstheme="minorHAnsi"/>
          <w:w w:val="90"/>
        </w:rPr>
        <w:t>Open</w:t>
      </w:r>
      <w:r w:rsidRPr="008A3E9D">
        <w:rPr>
          <w:rFonts w:asciiTheme="minorHAnsi" w:eastAsia="Book Antiqua" w:hAnsiTheme="minorHAnsi" w:cstheme="minorHAnsi"/>
          <w:spacing w:val="-13"/>
          <w:w w:val="90"/>
        </w:rPr>
        <w:t xml:space="preserve"> </w:t>
      </w:r>
      <w:r w:rsidRPr="008A3E9D">
        <w:rPr>
          <w:rFonts w:asciiTheme="minorHAnsi" w:eastAsia="Book Antiqua" w:hAnsiTheme="minorHAnsi" w:cstheme="minorHAnsi"/>
          <w:w w:val="90"/>
        </w:rPr>
        <w:t>Source</w:t>
      </w:r>
      <w:r w:rsidRPr="008A3E9D">
        <w:rPr>
          <w:rFonts w:asciiTheme="minorHAnsi" w:eastAsia="Book Antiqua" w:hAnsiTheme="minorHAnsi" w:cstheme="minorHAnsi"/>
          <w:spacing w:val="9"/>
          <w:w w:val="90"/>
        </w:rPr>
        <w:t xml:space="preserve"> </w:t>
      </w:r>
      <w:r w:rsidRPr="008A3E9D">
        <w:rPr>
          <w:rFonts w:asciiTheme="minorHAnsi" w:eastAsia="Book Antiqua" w:hAnsiTheme="minorHAnsi" w:cstheme="minorHAnsi"/>
          <w:w w:val="90"/>
        </w:rPr>
        <w:t>E</w:t>
      </w:r>
      <w:r w:rsidRPr="008A3E9D">
        <w:rPr>
          <w:rFonts w:asciiTheme="minorHAnsi" w:eastAsia="Book Antiqua" w:hAnsiTheme="minorHAnsi" w:cstheme="minorHAnsi"/>
          <w:spacing w:val="-3"/>
          <w:w w:val="90"/>
        </w:rPr>
        <w:t>v</w:t>
      </w:r>
      <w:r w:rsidRPr="008A3E9D">
        <w:rPr>
          <w:rFonts w:asciiTheme="minorHAnsi" w:eastAsia="Book Antiqua" w:hAnsiTheme="minorHAnsi" w:cstheme="minorHAnsi"/>
          <w:w w:val="90"/>
        </w:rPr>
        <w:t>erywhere</w:t>
      </w:r>
      <w:r w:rsidRPr="008A3E9D">
        <w:rPr>
          <w:rFonts w:asciiTheme="minorHAnsi" w:eastAsia="Book Antiqua" w:hAnsiTheme="minorHAnsi" w:cstheme="minorHAnsi"/>
          <w:spacing w:val="-12"/>
          <w:w w:val="90"/>
        </w:rPr>
        <w:t xml:space="preserve"> </w:t>
      </w:r>
      <w:r w:rsidRPr="008A3E9D">
        <w:rPr>
          <w:rFonts w:asciiTheme="minorHAnsi" w:eastAsia="Book Antiqua" w:hAnsiTheme="minorHAnsi" w:cstheme="minorHAnsi"/>
        </w:rPr>
        <w:t>–</w:t>
      </w:r>
      <w:r w:rsidRPr="008A3E9D">
        <w:rPr>
          <w:rFonts w:asciiTheme="minorHAnsi" w:eastAsia="Book Antiqua" w:hAnsiTheme="minorHAnsi" w:cstheme="minorHAnsi"/>
          <w:spacing w:val="-9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</w:rPr>
        <w:t>H</w:t>
      </w:r>
      <w:r w:rsidRPr="008A3E9D">
        <w:rPr>
          <w:rFonts w:asciiTheme="minorHAnsi" w:eastAsia="Book Antiqua" w:hAnsiTheme="minorHAnsi" w:cstheme="minorHAnsi"/>
          <w:spacing w:val="-4"/>
          <w:w w:val="87"/>
        </w:rPr>
        <w:t>o</w:t>
      </w:r>
      <w:r w:rsidRPr="008A3E9D">
        <w:rPr>
          <w:rFonts w:asciiTheme="minorHAnsi" w:eastAsia="Book Antiqua" w:hAnsiTheme="minorHAnsi" w:cstheme="minorHAnsi"/>
          <w:w w:val="87"/>
        </w:rPr>
        <w:t>w</w:t>
      </w:r>
      <w:r w:rsidRPr="008A3E9D">
        <w:rPr>
          <w:rFonts w:asciiTheme="minorHAnsi" w:eastAsia="Book Antiqua" w:hAnsiTheme="minorHAnsi" w:cstheme="minorHAnsi"/>
          <w:spacing w:val="-1"/>
          <w:w w:val="87"/>
        </w:rPr>
        <w:t xml:space="preserve"> </w:t>
      </w:r>
      <w:r w:rsidRPr="008A3E9D">
        <w:rPr>
          <w:rFonts w:asciiTheme="minorHAnsi" w:eastAsia="Book Antiqua" w:hAnsiTheme="minorHAnsi" w:cstheme="minorHAnsi"/>
        </w:rPr>
        <w:t>a</w:t>
      </w:r>
      <w:r w:rsidRPr="008A3E9D">
        <w:rPr>
          <w:rFonts w:asciiTheme="minorHAnsi" w:eastAsia="Book Antiqua" w:hAnsiTheme="minorHAnsi" w:cstheme="minorHAnsi"/>
          <w:spacing w:val="-20"/>
        </w:rPr>
        <w:t xml:space="preserve"> </w:t>
      </w:r>
      <w:r w:rsidRPr="008A3E9D">
        <w:rPr>
          <w:rFonts w:asciiTheme="minorHAnsi" w:eastAsia="Book Antiqua" w:hAnsiTheme="minorHAnsi" w:cstheme="minorHAnsi"/>
          <w:w w:val="90"/>
        </w:rPr>
        <w:t>Global</w:t>
      </w:r>
      <w:r w:rsidRPr="008A3E9D">
        <w:rPr>
          <w:rFonts w:asciiTheme="minorHAnsi" w:eastAsia="Book Antiqua" w:hAnsiTheme="minorHAnsi" w:cstheme="minorHAnsi"/>
          <w:spacing w:val="8"/>
          <w:w w:val="90"/>
        </w:rPr>
        <w:t xml:space="preserve"> </w:t>
      </w:r>
      <w:r w:rsidRPr="008A3E9D">
        <w:rPr>
          <w:rFonts w:asciiTheme="minorHAnsi" w:eastAsia="Book Antiqua" w:hAnsiTheme="minorHAnsi" w:cstheme="minorHAnsi"/>
          <w:w w:val="90"/>
        </w:rPr>
        <w:t>Coding</w:t>
      </w:r>
      <w:r w:rsidRPr="008A3E9D">
        <w:rPr>
          <w:rFonts w:asciiTheme="minorHAnsi" w:eastAsia="Book Antiqua" w:hAnsiTheme="minorHAnsi" w:cstheme="minorHAnsi"/>
          <w:spacing w:val="-10"/>
          <w:w w:val="90"/>
        </w:rPr>
        <w:t xml:space="preserve"> </w:t>
      </w:r>
      <w:r w:rsidRPr="008A3E9D">
        <w:rPr>
          <w:rFonts w:asciiTheme="minorHAnsi" w:eastAsia="Book Antiqua" w:hAnsiTheme="minorHAnsi" w:cstheme="minorHAnsi"/>
          <w:w w:val="90"/>
        </w:rPr>
        <w:t>Coalition</w:t>
      </w:r>
      <w:r w:rsidRPr="008A3E9D">
        <w:rPr>
          <w:rFonts w:asciiTheme="minorHAnsi" w:eastAsia="Book Antiqua" w:hAnsiTheme="minorHAnsi" w:cstheme="minorHAnsi"/>
          <w:spacing w:val="-3"/>
          <w:w w:val="90"/>
        </w:rPr>
        <w:t xml:space="preserve"> </w:t>
      </w:r>
      <w:r w:rsidRPr="008A3E9D">
        <w:rPr>
          <w:rFonts w:asciiTheme="minorHAnsi" w:eastAsia="Book Antiqua" w:hAnsiTheme="minorHAnsi" w:cstheme="minorHAnsi"/>
          <w:w w:val="90"/>
        </w:rPr>
        <w:t>Built</w:t>
      </w:r>
      <w:r w:rsidRPr="008A3E9D">
        <w:rPr>
          <w:rFonts w:asciiTheme="minorHAnsi" w:eastAsia="Book Antiqua" w:hAnsiTheme="minorHAnsi" w:cstheme="minorHAnsi"/>
          <w:spacing w:val="9"/>
          <w:w w:val="90"/>
        </w:rPr>
        <w:t xml:space="preserve"> </w:t>
      </w:r>
      <w:r w:rsidRPr="008A3E9D">
        <w:rPr>
          <w:rFonts w:asciiTheme="minorHAnsi" w:eastAsia="Book Antiqua" w:hAnsiTheme="minorHAnsi" w:cstheme="minorHAnsi"/>
          <w:w w:val="90"/>
        </w:rPr>
        <w:t>an</w:t>
      </w:r>
      <w:r w:rsidRPr="008A3E9D">
        <w:rPr>
          <w:rFonts w:asciiTheme="minorHAnsi" w:eastAsia="Book Antiqua" w:hAnsiTheme="minorHAnsi" w:cstheme="minorHAnsi"/>
          <w:spacing w:val="-12"/>
          <w:w w:val="90"/>
        </w:rPr>
        <w:t xml:space="preserve"> </w:t>
      </w:r>
      <w:r w:rsidRPr="008A3E9D">
        <w:rPr>
          <w:rFonts w:asciiTheme="minorHAnsi" w:eastAsia="Book Antiqua" w:hAnsiTheme="minorHAnsi" w:cstheme="minorHAnsi"/>
        </w:rPr>
        <w:t>Open</w:t>
      </w:r>
    </w:p>
    <w:p w14:paraId="275AEA22" w14:textId="77777777" w:rsidR="005810FA" w:rsidRPr="008A3E9D" w:rsidRDefault="00C44365">
      <w:pPr>
        <w:spacing w:line="220" w:lineRule="exact"/>
        <w:ind w:left="2039"/>
        <w:rPr>
          <w:rFonts w:asciiTheme="minorHAnsi" w:eastAsia="Book Antiqua" w:hAnsiTheme="minorHAnsi" w:cstheme="minorHAnsi"/>
        </w:rPr>
      </w:pPr>
      <w:r w:rsidRPr="008A3E9D">
        <w:rPr>
          <w:rFonts w:asciiTheme="minorHAnsi" w:eastAsia="Book Antiqua" w:hAnsiTheme="minorHAnsi" w:cstheme="minorHAnsi"/>
          <w:w w:val="90"/>
        </w:rPr>
        <w:t>Source</w:t>
      </w:r>
      <w:r w:rsidRPr="008A3E9D">
        <w:rPr>
          <w:rFonts w:asciiTheme="minorHAnsi" w:eastAsia="Book Antiqua" w:hAnsiTheme="minorHAnsi" w:cstheme="minorHAnsi"/>
          <w:spacing w:val="17"/>
          <w:w w:val="90"/>
        </w:rPr>
        <w:t xml:space="preserve"> </w:t>
      </w:r>
      <w:r w:rsidRPr="008A3E9D">
        <w:rPr>
          <w:rFonts w:asciiTheme="minorHAnsi" w:eastAsia="Book Antiqua" w:hAnsiTheme="minorHAnsi" w:cstheme="minorHAnsi"/>
          <w:w w:val="90"/>
        </w:rPr>
        <w:t>Superser</w:t>
      </w:r>
      <w:r w:rsidRPr="008A3E9D">
        <w:rPr>
          <w:rFonts w:asciiTheme="minorHAnsi" w:eastAsia="Book Antiqua" w:hAnsiTheme="minorHAnsi" w:cstheme="minorHAnsi"/>
          <w:spacing w:val="-3"/>
          <w:w w:val="90"/>
        </w:rPr>
        <w:t>v</w:t>
      </w:r>
      <w:r w:rsidRPr="008A3E9D">
        <w:rPr>
          <w:rFonts w:asciiTheme="minorHAnsi" w:eastAsia="Book Antiqua" w:hAnsiTheme="minorHAnsi" w:cstheme="minorHAnsi"/>
          <w:w w:val="90"/>
        </w:rPr>
        <w:t>er”,</w:t>
      </w:r>
      <w:r w:rsidRPr="008A3E9D">
        <w:rPr>
          <w:rFonts w:asciiTheme="minorHAnsi" w:eastAsia="Book Antiqua" w:hAnsiTheme="minorHAnsi" w:cstheme="minorHAnsi"/>
          <w:spacing w:val="-4"/>
          <w:w w:val="90"/>
        </w:rPr>
        <w:t xml:space="preserve"> </w:t>
      </w:r>
      <w:r w:rsidRPr="008A3E9D">
        <w:rPr>
          <w:rFonts w:asciiTheme="minorHAnsi" w:hAnsiTheme="minorHAnsi" w:cstheme="minorHAnsi"/>
          <w:spacing w:val="-11"/>
        </w:rPr>
        <w:t>W</w:t>
      </w:r>
      <w:r w:rsidRPr="008A3E9D">
        <w:rPr>
          <w:rFonts w:asciiTheme="minorHAnsi" w:hAnsiTheme="minorHAnsi" w:cstheme="minorHAnsi"/>
        </w:rPr>
        <w:t>i</w:t>
      </w:r>
      <w:r w:rsidRPr="008A3E9D">
        <w:rPr>
          <w:rFonts w:asciiTheme="minorHAnsi" w:hAnsiTheme="minorHAnsi" w:cstheme="minorHAnsi"/>
          <w:spacing w:val="-7"/>
        </w:rPr>
        <w:t>r</w:t>
      </w:r>
      <w:r w:rsidRPr="008A3E9D">
        <w:rPr>
          <w:rFonts w:asciiTheme="minorHAnsi" w:hAnsiTheme="minorHAnsi" w:cstheme="minorHAnsi"/>
        </w:rPr>
        <w:t>ed</w:t>
      </w:r>
      <w:r w:rsidRPr="008A3E9D">
        <w:rPr>
          <w:rFonts w:asciiTheme="minorHAnsi" w:eastAsia="Book Antiqua" w:hAnsiTheme="minorHAnsi" w:cstheme="minorHAnsi"/>
        </w:rPr>
        <w:t>,</w:t>
      </w:r>
      <w:r w:rsidRPr="008A3E9D">
        <w:rPr>
          <w:rFonts w:asciiTheme="minorHAnsi" w:eastAsia="Book Antiqua" w:hAnsiTheme="minorHAnsi" w:cstheme="minorHAnsi"/>
          <w:spacing w:val="-15"/>
        </w:rPr>
        <w:t xml:space="preserve"> </w:t>
      </w:r>
      <w:r w:rsidRPr="008A3E9D">
        <w:rPr>
          <w:rFonts w:asciiTheme="minorHAnsi" w:eastAsia="Book Antiqua" w:hAnsiTheme="minorHAnsi" w:cstheme="minorHAnsi"/>
        </w:rPr>
        <w:t>12(06),</w:t>
      </w:r>
      <w:r w:rsidRPr="008A3E9D">
        <w:rPr>
          <w:rFonts w:asciiTheme="minorHAnsi" w:eastAsia="Book Antiqua" w:hAnsiTheme="minorHAnsi" w:cstheme="minorHAnsi"/>
          <w:spacing w:val="-6"/>
        </w:rPr>
        <w:t xml:space="preserve"> </w:t>
      </w:r>
      <w:r w:rsidRPr="008A3E9D">
        <w:rPr>
          <w:rFonts w:asciiTheme="minorHAnsi" w:eastAsia="Book Antiqua" w:hAnsiTheme="minorHAnsi" w:cstheme="minorHAnsi"/>
          <w:w w:val="91"/>
        </w:rPr>
        <w:t>June</w:t>
      </w:r>
      <w:r w:rsidRPr="008A3E9D">
        <w:rPr>
          <w:rFonts w:asciiTheme="minorHAnsi" w:eastAsia="Book Antiqua" w:hAnsiTheme="minorHAnsi" w:cstheme="minorHAnsi"/>
          <w:spacing w:val="4"/>
          <w:w w:val="91"/>
        </w:rPr>
        <w:t xml:space="preserve"> </w:t>
      </w:r>
      <w:r w:rsidRPr="008A3E9D">
        <w:rPr>
          <w:rFonts w:asciiTheme="minorHAnsi" w:eastAsia="Book Antiqua" w:hAnsiTheme="minorHAnsi" w:cstheme="minorHAnsi"/>
        </w:rPr>
        <w:t>2004.</w:t>
      </w:r>
    </w:p>
    <w:p w14:paraId="65D4DB8A" w14:textId="77777777" w:rsidR="005810FA" w:rsidRPr="008A3E9D" w:rsidRDefault="005810FA">
      <w:pPr>
        <w:spacing w:before="7" w:line="140" w:lineRule="exact"/>
        <w:rPr>
          <w:rFonts w:asciiTheme="minorHAnsi" w:hAnsiTheme="minorHAnsi" w:cstheme="minorHAnsi"/>
        </w:rPr>
        <w:sectPr w:rsidR="005810FA" w:rsidRPr="008A3E9D">
          <w:pgSz w:w="12240" w:h="15840"/>
          <w:pgMar w:top="1380" w:right="560" w:bottom="280" w:left="1400" w:header="0" w:footer="762" w:gutter="0"/>
          <w:cols w:space="720"/>
        </w:sectPr>
      </w:pPr>
    </w:p>
    <w:p w14:paraId="31F71806" w14:textId="77777777" w:rsidR="005810FA" w:rsidRPr="008A3E9D" w:rsidRDefault="00C44365">
      <w:pPr>
        <w:spacing w:before="28"/>
        <w:ind w:left="117"/>
        <w:rPr>
          <w:rFonts w:asciiTheme="minorHAnsi" w:eastAsia="Book Antiqua" w:hAnsiTheme="minorHAnsi" w:cstheme="minorHAnsi"/>
        </w:rPr>
      </w:pPr>
      <w:r w:rsidRPr="008A3E9D">
        <w:rPr>
          <w:rFonts w:asciiTheme="minorHAnsi" w:eastAsia="Book Antiqua" w:hAnsiTheme="minorHAnsi" w:cstheme="minorHAnsi"/>
          <w:spacing w:val="10"/>
        </w:rPr>
        <w:t>S</w:t>
      </w:r>
      <w:r w:rsidRPr="008A3E9D">
        <w:rPr>
          <w:rFonts w:asciiTheme="minorHAnsi" w:eastAsia="Book Antiqua" w:hAnsiTheme="minorHAnsi" w:cstheme="minorHAnsi"/>
          <w:spacing w:val="10"/>
        </w:rPr>
        <w:t>ECURIT</w:t>
      </w:r>
      <w:r w:rsidRPr="008A3E9D">
        <w:rPr>
          <w:rFonts w:asciiTheme="minorHAnsi" w:eastAsia="Book Antiqua" w:hAnsiTheme="minorHAnsi" w:cstheme="minorHAnsi"/>
        </w:rPr>
        <w:t>Y</w:t>
      </w:r>
    </w:p>
    <w:p w14:paraId="6F615E51" w14:textId="77777777" w:rsidR="005810FA" w:rsidRPr="008A3E9D" w:rsidRDefault="00C44365">
      <w:pPr>
        <w:spacing w:line="220" w:lineRule="exact"/>
        <w:ind w:left="117"/>
        <w:rPr>
          <w:rFonts w:asciiTheme="minorHAnsi" w:eastAsia="Book Antiqua" w:hAnsiTheme="minorHAnsi" w:cstheme="minorHAnsi"/>
        </w:rPr>
      </w:pPr>
      <w:r w:rsidRPr="008A3E9D">
        <w:rPr>
          <w:rFonts w:asciiTheme="minorHAnsi" w:eastAsia="Book Antiqua" w:hAnsiTheme="minorHAnsi" w:cstheme="minorHAnsi"/>
          <w:spacing w:val="10"/>
          <w:position w:val="1"/>
        </w:rPr>
        <w:t>C</w:t>
      </w:r>
      <w:r w:rsidRPr="008A3E9D">
        <w:rPr>
          <w:rFonts w:asciiTheme="minorHAnsi" w:eastAsia="Book Antiqua" w:hAnsiTheme="minorHAnsi" w:cstheme="minorHAnsi"/>
          <w:spacing w:val="10"/>
          <w:position w:val="1"/>
        </w:rPr>
        <w:t>LEARANC</w:t>
      </w:r>
      <w:r w:rsidRPr="008A3E9D">
        <w:rPr>
          <w:rFonts w:asciiTheme="minorHAnsi" w:eastAsia="Book Antiqua" w:hAnsiTheme="minorHAnsi" w:cstheme="minorHAnsi"/>
          <w:position w:val="1"/>
        </w:rPr>
        <w:t>E</w:t>
      </w:r>
    </w:p>
    <w:p w14:paraId="056C35DA" w14:textId="77777777" w:rsidR="005810FA" w:rsidRPr="008A3E9D" w:rsidRDefault="00C44365">
      <w:pPr>
        <w:spacing w:before="62" w:line="240" w:lineRule="exact"/>
        <w:ind w:left="117" w:right="-36"/>
        <w:rPr>
          <w:rFonts w:asciiTheme="minorHAnsi" w:eastAsia="Book Antiqua" w:hAnsiTheme="minorHAnsi" w:cstheme="minorHAnsi"/>
        </w:rPr>
      </w:pPr>
      <w:r w:rsidRPr="008A3E9D">
        <w:rPr>
          <w:rFonts w:asciiTheme="minorHAnsi" w:eastAsia="Book Antiqua" w:hAnsiTheme="minorHAnsi" w:cstheme="minorHAnsi"/>
          <w:spacing w:val="10"/>
        </w:rPr>
        <w:t>R</w:t>
      </w:r>
      <w:r w:rsidRPr="008A3E9D">
        <w:rPr>
          <w:rFonts w:asciiTheme="minorHAnsi" w:eastAsia="Book Antiqua" w:hAnsiTheme="minorHAnsi" w:cstheme="minorHAnsi"/>
          <w:spacing w:val="10"/>
        </w:rPr>
        <w:t>EFERENCE</w:t>
      </w:r>
      <w:r w:rsidRPr="008A3E9D">
        <w:rPr>
          <w:rFonts w:asciiTheme="minorHAnsi" w:eastAsia="Book Antiqua" w:hAnsiTheme="minorHAnsi" w:cstheme="minorHAnsi"/>
        </w:rPr>
        <w:t xml:space="preserve">S </w:t>
      </w:r>
      <w:r w:rsidRPr="008A3E9D">
        <w:rPr>
          <w:rFonts w:asciiTheme="minorHAnsi" w:eastAsia="Book Antiqua" w:hAnsiTheme="minorHAnsi" w:cstheme="minorHAnsi"/>
          <w:spacing w:val="-14"/>
        </w:rPr>
        <w:t>A</w:t>
      </w:r>
      <w:r w:rsidRPr="008A3E9D">
        <w:rPr>
          <w:rFonts w:asciiTheme="minorHAnsi" w:eastAsia="Book Antiqua" w:hAnsiTheme="minorHAnsi" w:cstheme="minorHAnsi"/>
          <w:spacing w:val="-12"/>
        </w:rPr>
        <w:t>V</w:t>
      </w:r>
      <w:r w:rsidRPr="008A3E9D">
        <w:rPr>
          <w:rFonts w:asciiTheme="minorHAnsi" w:eastAsia="Book Antiqua" w:hAnsiTheme="minorHAnsi" w:cstheme="minorHAnsi"/>
          <w:spacing w:val="10"/>
        </w:rPr>
        <w:t>AILABL</w:t>
      </w:r>
      <w:r w:rsidRPr="008A3E9D">
        <w:rPr>
          <w:rFonts w:asciiTheme="minorHAnsi" w:eastAsia="Book Antiqua" w:hAnsiTheme="minorHAnsi" w:cstheme="minorHAnsi"/>
        </w:rPr>
        <w:t>E</w:t>
      </w:r>
      <w:r w:rsidRPr="008A3E9D">
        <w:rPr>
          <w:rFonts w:asciiTheme="minorHAnsi" w:eastAsia="Book Antiqua" w:hAnsiTheme="minorHAnsi" w:cstheme="minorHAnsi"/>
          <w:spacing w:val="-10"/>
        </w:rPr>
        <w:t xml:space="preserve"> </w:t>
      </w:r>
      <w:r w:rsidRPr="008A3E9D">
        <w:rPr>
          <w:rFonts w:asciiTheme="minorHAnsi" w:eastAsia="Book Antiqua" w:hAnsiTheme="minorHAnsi" w:cstheme="minorHAnsi"/>
          <w:spacing w:val="7"/>
        </w:rPr>
        <w:t>T</w:t>
      </w:r>
      <w:r w:rsidRPr="008A3E9D">
        <w:rPr>
          <w:rFonts w:asciiTheme="minorHAnsi" w:eastAsia="Book Antiqua" w:hAnsiTheme="minorHAnsi" w:cstheme="minorHAnsi"/>
        </w:rPr>
        <w:t xml:space="preserve">O </w:t>
      </w:r>
      <w:r w:rsidRPr="008A3E9D">
        <w:rPr>
          <w:rFonts w:asciiTheme="minorHAnsi" w:eastAsia="Book Antiqua" w:hAnsiTheme="minorHAnsi" w:cstheme="minorHAnsi"/>
          <w:spacing w:val="10"/>
        </w:rPr>
        <w:t>C</w:t>
      </w:r>
      <w:r w:rsidRPr="008A3E9D">
        <w:rPr>
          <w:rFonts w:asciiTheme="minorHAnsi" w:eastAsia="Book Antiqua" w:hAnsiTheme="minorHAnsi" w:cstheme="minorHAnsi"/>
          <w:spacing w:val="10"/>
        </w:rPr>
        <w:t>ON</w:t>
      </w:r>
      <w:r w:rsidRPr="008A3E9D">
        <w:rPr>
          <w:rFonts w:asciiTheme="minorHAnsi" w:eastAsia="Book Antiqua" w:hAnsiTheme="minorHAnsi" w:cstheme="minorHAnsi"/>
          <w:spacing w:val="-5"/>
        </w:rPr>
        <w:t>T</w:t>
      </w:r>
      <w:r w:rsidRPr="008A3E9D">
        <w:rPr>
          <w:rFonts w:asciiTheme="minorHAnsi" w:eastAsia="Book Antiqua" w:hAnsiTheme="minorHAnsi" w:cstheme="minorHAnsi"/>
          <w:spacing w:val="3"/>
        </w:rPr>
        <w:t>A</w:t>
      </w:r>
      <w:r w:rsidRPr="008A3E9D">
        <w:rPr>
          <w:rFonts w:asciiTheme="minorHAnsi" w:eastAsia="Book Antiqua" w:hAnsiTheme="minorHAnsi" w:cstheme="minorHAnsi"/>
          <w:spacing w:val="10"/>
        </w:rPr>
        <w:t>C</w:t>
      </w:r>
      <w:r w:rsidRPr="008A3E9D">
        <w:rPr>
          <w:rFonts w:asciiTheme="minorHAnsi" w:eastAsia="Book Antiqua" w:hAnsiTheme="minorHAnsi" w:cstheme="minorHAnsi"/>
        </w:rPr>
        <w:t>T</w:t>
      </w:r>
    </w:p>
    <w:p w14:paraId="235A9961" w14:textId="77777777" w:rsidR="005810FA" w:rsidRPr="008A3E9D" w:rsidRDefault="00C44365">
      <w:pPr>
        <w:spacing w:before="28"/>
        <w:rPr>
          <w:rFonts w:asciiTheme="minorHAnsi" w:eastAsia="Book Antiqua" w:hAnsiTheme="minorHAnsi" w:cstheme="minorHAnsi"/>
        </w:rPr>
      </w:pPr>
      <w:r w:rsidRPr="008A3E9D">
        <w:rPr>
          <w:rFonts w:asciiTheme="minorHAnsi" w:hAnsiTheme="minorHAnsi" w:cstheme="minorHAnsi"/>
        </w:rPr>
        <w:br w:type="column"/>
      </w:r>
      <w:r w:rsidRPr="008A3E9D">
        <w:rPr>
          <w:rFonts w:asciiTheme="minorHAnsi" w:eastAsia="Book Antiqua" w:hAnsiTheme="minorHAnsi" w:cstheme="minorHAnsi"/>
          <w:w w:val="88"/>
        </w:rPr>
        <w:t>Department</w:t>
      </w:r>
      <w:r w:rsidRPr="008A3E9D">
        <w:rPr>
          <w:rFonts w:asciiTheme="minorHAnsi" w:eastAsia="Book Antiqua" w:hAnsiTheme="minorHAnsi" w:cstheme="minorHAnsi"/>
          <w:spacing w:val="6"/>
          <w:w w:val="88"/>
        </w:rPr>
        <w:t xml:space="preserve"> </w:t>
      </w:r>
      <w:r w:rsidRPr="008A3E9D">
        <w:rPr>
          <w:rFonts w:asciiTheme="minorHAnsi" w:eastAsia="Book Antiqua" w:hAnsiTheme="minorHAnsi" w:cstheme="minorHAnsi"/>
        </w:rPr>
        <w:t>of</w:t>
      </w:r>
      <w:r w:rsidRPr="008A3E9D">
        <w:rPr>
          <w:rFonts w:asciiTheme="minorHAnsi" w:eastAsia="Book Antiqua" w:hAnsiTheme="minorHAnsi" w:cstheme="minorHAnsi"/>
          <w:spacing w:val="-11"/>
        </w:rPr>
        <w:t xml:space="preserve"> </w:t>
      </w:r>
      <w:r w:rsidRPr="008A3E9D">
        <w:rPr>
          <w:rFonts w:asciiTheme="minorHAnsi" w:eastAsia="Book Antiqua" w:hAnsiTheme="minorHAnsi" w:cstheme="minorHAnsi"/>
          <w:w w:val="91"/>
        </w:rPr>
        <w:t>Defense</w:t>
      </w:r>
      <w:r w:rsidRPr="008A3E9D">
        <w:rPr>
          <w:rFonts w:asciiTheme="minorHAnsi" w:eastAsia="Book Antiqua" w:hAnsiTheme="minorHAnsi" w:cstheme="minorHAnsi"/>
          <w:spacing w:val="4"/>
          <w:w w:val="91"/>
        </w:rPr>
        <w:t xml:space="preserve"> </w:t>
      </w:r>
      <w:r w:rsidRPr="008A3E9D">
        <w:rPr>
          <w:rFonts w:asciiTheme="minorHAnsi" w:eastAsia="Book Antiqua" w:hAnsiTheme="minorHAnsi" w:cstheme="minorHAnsi"/>
          <w:spacing w:val="-15"/>
          <w:w w:val="91"/>
        </w:rPr>
        <w:t>T</w:t>
      </w:r>
      <w:r w:rsidRPr="008A3E9D">
        <w:rPr>
          <w:rFonts w:asciiTheme="minorHAnsi" w:eastAsia="Book Antiqua" w:hAnsiTheme="minorHAnsi" w:cstheme="minorHAnsi"/>
          <w:w w:val="91"/>
        </w:rPr>
        <w:t>op</w:t>
      </w:r>
      <w:r w:rsidRPr="008A3E9D">
        <w:rPr>
          <w:rFonts w:asciiTheme="minorHAnsi" w:eastAsia="Book Antiqua" w:hAnsiTheme="minorHAnsi" w:cstheme="minorHAnsi"/>
          <w:spacing w:val="1"/>
          <w:w w:val="91"/>
        </w:rPr>
        <w:t xml:space="preserve"> </w:t>
      </w:r>
      <w:r w:rsidRPr="008A3E9D">
        <w:rPr>
          <w:rFonts w:asciiTheme="minorHAnsi" w:eastAsia="Book Antiqua" w:hAnsiTheme="minorHAnsi" w:cstheme="minorHAnsi"/>
          <w:w w:val="91"/>
        </w:rPr>
        <w:t>Secret</w:t>
      </w:r>
      <w:r w:rsidRPr="008A3E9D">
        <w:rPr>
          <w:rFonts w:asciiTheme="minorHAnsi" w:eastAsia="Book Antiqua" w:hAnsiTheme="minorHAnsi" w:cstheme="minorHAnsi"/>
          <w:spacing w:val="20"/>
          <w:w w:val="91"/>
        </w:rPr>
        <w:t xml:space="preserve"> </w:t>
      </w:r>
      <w:r w:rsidRPr="008A3E9D">
        <w:rPr>
          <w:rFonts w:asciiTheme="minorHAnsi" w:eastAsia="Book Antiqua" w:hAnsiTheme="minorHAnsi" w:cstheme="minorHAnsi"/>
        </w:rPr>
        <w:t>SCI</w:t>
      </w:r>
      <w:r w:rsidRPr="008A3E9D">
        <w:rPr>
          <w:rFonts w:asciiTheme="minorHAnsi" w:eastAsia="Book Antiqua" w:hAnsiTheme="minorHAnsi" w:cstheme="minorHAnsi"/>
          <w:spacing w:val="-6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</w:rPr>
        <w:t>with</w:t>
      </w:r>
      <w:r w:rsidRPr="008A3E9D">
        <w:rPr>
          <w:rFonts w:asciiTheme="minorHAnsi" w:eastAsia="Book Antiqua" w:hAnsiTheme="minorHAnsi" w:cstheme="minorHAnsi"/>
          <w:spacing w:val="2"/>
          <w:w w:val="88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</w:rPr>
        <w:t>polygraph</w:t>
      </w:r>
      <w:r w:rsidRPr="008A3E9D">
        <w:rPr>
          <w:rFonts w:asciiTheme="minorHAnsi" w:eastAsia="Book Antiqua" w:hAnsiTheme="minorHAnsi" w:cstheme="minorHAnsi"/>
          <w:spacing w:val="-3"/>
          <w:w w:val="88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</w:rPr>
        <w:t>(</w:t>
      </w:r>
      <w:r w:rsidRPr="008A3E9D">
        <w:rPr>
          <w:rFonts w:asciiTheme="minorHAnsi" w:eastAsia="Book Antiqua" w:hAnsiTheme="minorHAnsi" w:cstheme="minorHAnsi"/>
          <w:spacing w:val="-3"/>
          <w:w w:val="88"/>
        </w:rPr>
        <w:t>e</w:t>
      </w:r>
      <w:r w:rsidRPr="008A3E9D">
        <w:rPr>
          <w:rFonts w:asciiTheme="minorHAnsi" w:eastAsia="Book Antiqua" w:hAnsiTheme="minorHAnsi" w:cstheme="minorHAnsi"/>
          <w:w w:val="88"/>
        </w:rPr>
        <w:t>xpired:</w:t>
      </w:r>
      <w:r w:rsidRPr="008A3E9D">
        <w:rPr>
          <w:rFonts w:asciiTheme="minorHAnsi" w:eastAsia="Book Antiqua" w:hAnsiTheme="minorHAnsi" w:cstheme="minorHAnsi"/>
          <w:spacing w:val="35"/>
          <w:w w:val="88"/>
        </w:rPr>
        <w:t xml:space="preserve"> </w:t>
      </w:r>
      <w:r w:rsidRPr="008A3E9D">
        <w:rPr>
          <w:rFonts w:asciiTheme="minorHAnsi" w:eastAsia="Book Antiqua" w:hAnsiTheme="minorHAnsi" w:cstheme="minorHAnsi"/>
        </w:rPr>
        <w:t>2002)</w:t>
      </w:r>
    </w:p>
    <w:p w14:paraId="65BAE605" w14:textId="77777777" w:rsidR="005810FA" w:rsidRPr="008A3E9D" w:rsidRDefault="005810FA">
      <w:pPr>
        <w:spacing w:before="7" w:line="100" w:lineRule="exact"/>
        <w:rPr>
          <w:rFonts w:asciiTheme="minorHAnsi" w:hAnsiTheme="minorHAnsi" w:cstheme="minorHAnsi"/>
        </w:rPr>
      </w:pPr>
    </w:p>
    <w:p w14:paraId="4E17281B" w14:textId="77777777" w:rsidR="005810FA" w:rsidRPr="008A3E9D" w:rsidRDefault="005810FA">
      <w:pPr>
        <w:spacing w:line="200" w:lineRule="exact"/>
        <w:rPr>
          <w:rFonts w:asciiTheme="minorHAnsi" w:hAnsiTheme="minorHAnsi" w:cstheme="minorHAnsi"/>
        </w:rPr>
      </w:pPr>
    </w:p>
    <w:p w14:paraId="696A68ED" w14:textId="77777777" w:rsidR="005810FA" w:rsidRPr="008A3E9D" w:rsidRDefault="00C44365">
      <w:pPr>
        <w:rPr>
          <w:rFonts w:asciiTheme="minorHAnsi" w:eastAsia="Book Antiqua" w:hAnsiTheme="minorHAnsi" w:cstheme="minorHAnsi"/>
        </w:rPr>
      </w:pPr>
      <w:hyperlink r:id="rId118">
        <w:r w:rsidRPr="008A3E9D">
          <w:rPr>
            <w:rFonts w:asciiTheme="minorHAnsi" w:hAnsiTheme="minorHAnsi" w:cstheme="minorHAnsi"/>
          </w:rPr>
          <w:t>D</w:t>
        </w:r>
        <w:r w:rsidRPr="008A3E9D">
          <w:rPr>
            <w:rFonts w:asciiTheme="minorHAnsi" w:hAnsiTheme="minorHAnsi" w:cstheme="minorHAnsi"/>
            <w:spacing w:val="-20"/>
          </w:rPr>
          <w:t>r</w:t>
        </w:r>
        <w:r w:rsidRPr="008A3E9D">
          <w:rPr>
            <w:rFonts w:asciiTheme="minorHAnsi" w:hAnsiTheme="minorHAnsi" w:cstheme="minorHAnsi"/>
          </w:rPr>
          <w:t>.</w:t>
        </w:r>
        <w:r w:rsidRPr="008A3E9D">
          <w:rPr>
            <w:rFonts w:asciiTheme="minorHAnsi" w:hAnsiTheme="minorHAnsi" w:cstheme="minorHAnsi"/>
            <w:spacing w:val="21"/>
          </w:rPr>
          <w:t xml:space="preserve"> </w:t>
        </w:r>
        <w:r w:rsidRPr="008A3E9D">
          <w:rPr>
            <w:rFonts w:asciiTheme="minorHAnsi" w:hAnsiTheme="minorHAnsi" w:cstheme="minorHAnsi"/>
          </w:rPr>
          <w:t>Stephen</w:t>
        </w:r>
        <w:r w:rsidRPr="008A3E9D">
          <w:rPr>
            <w:rFonts w:asciiTheme="minorHAnsi" w:hAnsiTheme="minorHAnsi" w:cstheme="minorHAnsi"/>
            <w:spacing w:val="39"/>
          </w:rPr>
          <w:t xml:space="preserve"> </w:t>
        </w:r>
        <w:r w:rsidRPr="008A3E9D">
          <w:rPr>
            <w:rFonts w:asciiTheme="minorHAnsi" w:hAnsiTheme="minorHAnsi" w:cstheme="minorHAnsi"/>
          </w:rPr>
          <w:t>C.</w:t>
        </w:r>
        <w:r w:rsidRPr="008A3E9D">
          <w:rPr>
            <w:rFonts w:asciiTheme="minorHAnsi" w:hAnsiTheme="minorHAnsi" w:cstheme="minorHAnsi"/>
            <w:spacing w:val="9"/>
          </w:rPr>
          <w:t xml:space="preserve"> </w:t>
        </w:r>
        <w:r w:rsidRPr="008A3E9D">
          <w:rPr>
            <w:rFonts w:asciiTheme="minorHAnsi" w:hAnsiTheme="minorHAnsi" w:cstheme="minorHAnsi"/>
            <w:w w:val="117"/>
          </w:rPr>
          <w:t>Pratt</w:t>
        </w:r>
        <w:r w:rsidRPr="008A3E9D">
          <w:rPr>
            <w:rFonts w:asciiTheme="minorHAnsi" w:hAnsiTheme="minorHAnsi" w:cstheme="minorHAnsi"/>
            <w:spacing w:val="-8"/>
            <w:w w:val="117"/>
          </w:rPr>
          <w:t xml:space="preserve"> </w:t>
        </w:r>
        <w:r w:rsidRPr="008A3E9D">
          <w:rPr>
            <w:rFonts w:asciiTheme="minorHAnsi" w:eastAsia="Book Antiqua" w:hAnsiTheme="minorHAnsi" w:cstheme="minorHAnsi"/>
            <w:w w:val="90"/>
          </w:rPr>
          <w:t>(e-mail:</w:t>
        </w:r>
      </w:hyperlink>
      <w:r w:rsidRPr="008A3E9D">
        <w:rPr>
          <w:rFonts w:asciiTheme="minorHAnsi" w:eastAsia="Book Antiqua" w:hAnsiTheme="minorHAnsi" w:cstheme="minorHAnsi"/>
          <w:spacing w:val="25"/>
          <w:w w:val="90"/>
        </w:rPr>
        <w:t xml:space="preserve"> </w:t>
      </w:r>
      <w:hyperlink r:id="rId119">
        <w:r w:rsidRPr="008A3E9D">
          <w:rPr>
            <w:rFonts w:asciiTheme="minorHAnsi" w:eastAsia="Book Antiqua" w:hAnsiTheme="minorHAnsi" w:cstheme="minorHAnsi"/>
            <w:w w:val="90"/>
          </w:rPr>
          <w:t>stephen.pratt@asu.edu</w:t>
        </w:r>
        <w:r w:rsidRPr="008A3E9D">
          <w:rPr>
            <w:rFonts w:asciiTheme="minorHAnsi" w:eastAsia="Book Antiqua" w:hAnsiTheme="minorHAnsi" w:cstheme="minorHAnsi"/>
            <w:w w:val="90"/>
          </w:rPr>
          <w:t>;</w:t>
        </w:r>
      </w:hyperlink>
      <w:r w:rsidRPr="008A3E9D">
        <w:rPr>
          <w:rFonts w:asciiTheme="minorHAnsi" w:eastAsia="Book Antiqua" w:hAnsiTheme="minorHAnsi" w:cstheme="minorHAnsi"/>
          <w:spacing w:val="-5"/>
          <w:w w:val="90"/>
        </w:rPr>
        <w:t xml:space="preserve"> </w:t>
      </w:r>
      <w:r w:rsidRPr="008A3E9D">
        <w:rPr>
          <w:rFonts w:asciiTheme="minorHAnsi" w:eastAsia="Book Antiqua" w:hAnsiTheme="minorHAnsi" w:cstheme="minorHAnsi"/>
          <w:w w:val="90"/>
        </w:rPr>
        <w:t>phone:</w:t>
      </w:r>
      <w:r w:rsidRPr="008A3E9D">
        <w:rPr>
          <w:rFonts w:asciiTheme="minorHAnsi" w:eastAsia="Book Antiqua" w:hAnsiTheme="minorHAnsi" w:cstheme="minorHAnsi"/>
          <w:spacing w:val="-1"/>
          <w:w w:val="90"/>
        </w:rPr>
        <w:t xml:space="preserve"> </w:t>
      </w:r>
      <w:r w:rsidRPr="008A3E9D">
        <w:rPr>
          <w:rFonts w:asciiTheme="minorHAnsi" w:eastAsia="Book Antiqua" w:hAnsiTheme="minorHAnsi" w:cstheme="minorHAnsi"/>
        </w:rPr>
        <w:t>+1-480-727-9425)</w:t>
      </w:r>
    </w:p>
    <w:p w14:paraId="32483320" w14:textId="77777777" w:rsidR="005810FA" w:rsidRPr="008A3E9D" w:rsidRDefault="00C44365">
      <w:pPr>
        <w:spacing w:line="220" w:lineRule="exact"/>
        <w:ind w:left="100"/>
        <w:rPr>
          <w:rFonts w:asciiTheme="minorHAnsi" w:eastAsia="Book Antiqua" w:hAnsiTheme="minorHAnsi" w:cstheme="minorHAnsi"/>
        </w:rPr>
      </w:pPr>
      <w:r w:rsidRPr="008A3E9D">
        <w:rPr>
          <w:rFonts w:asciiTheme="minorHAnsi" w:hAnsiTheme="minorHAnsi" w:cstheme="minorHAnsi"/>
          <w:w w:val="142"/>
          <w:position w:val="1"/>
        </w:rPr>
        <w:t>•</w:t>
      </w:r>
      <w:r w:rsidRPr="008A3E9D">
        <w:rPr>
          <w:rFonts w:asciiTheme="minorHAnsi" w:hAnsiTheme="minorHAnsi" w:cstheme="minorHAnsi"/>
          <w:spacing w:val="29"/>
          <w:w w:val="142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92"/>
          <w:position w:val="1"/>
        </w:rPr>
        <w:t>Associate</w:t>
      </w:r>
      <w:r w:rsidRPr="008A3E9D">
        <w:rPr>
          <w:rFonts w:asciiTheme="minorHAnsi" w:eastAsia="Book Antiqua" w:hAnsiTheme="minorHAnsi" w:cstheme="minorHAnsi"/>
          <w:spacing w:val="4"/>
          <w:w w:val="92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92"/>
          <w:position w:val="1"/>
        </w:rPr>
        <w:t>Professo</w:t>
      </w:r>
      <w:r w:rsidRPr="008A3E9D">
        <w:rPr>
          <w:rFonts w:asciiTheme="minorHAnsi" w:eastAsia="Book Antiqua" w:hAnsiTheme="minorHAnsi" w:cstheme="minorHAnsi"/>
          <w:spacing w:val="-7"/>
          <w:w w:val="92"/>
          <w:position w:val="1"/>
        </w:rPr>
        <w:t>r</w:t>
      </w:r>
      <w:r w:rsidRPr="008A3E9D">
        <w:rPr>
          <w:rFonts w:asciiTheme="minorHAnsi" w:eastAsia="Book Antiqua" w:hAnsiTheme="minorHAnsi" w:cstheme="minorHAnsi"/>
          <w:w w:val="92"/>
          <w:position w:val="1"/>
        </w:rPr>
        <w:t>,</w:t>
      </w:r>
      <w:r w:rsidRPr="008A3E9D">
        <w:rPr>
          <w:rFonts w:asciiTheme="minorHAnsi" w:eastAsia="Book Antiqua" w:hAnsiTheme="minorHAnsi" w:cstheme="minorHAnsi"/>
          <w:spacing w:val="-10"/>
          <w:w w:val="92"/>
          <w:position w:val="1"/>
        </w:rPr>
        <w:t xml:space="preserve"> </w:t>
      </w:r>
      <w:hyperlink r:id="rId120">
        <w:r w:rsidRPr="008A3E9D">
          <w:rPr>
            <w:rFonts w:asciiTheme="minorHAnsi" w:eastAsia="Book Antiqua" w:hAnsiTheme="minorHAnsi" w:cstheme="minorHAnsi"/>
            <w:w w:val="92"/>
            <w:position w:val="1"/>
          </w:rPr>
          <w:t>School</w:t>
        </w:r>
        <w:r w:rsidRPr="008A3E9D">
          <w:rPr>
            <w:rFonts w:asciiTheme="minorHAnsi" w:eastAsia="Book Antiqua" w:hAnsiTheme="minorHAnsi" w:cstheme="minorHAnsi"/>
            <w:spacing w:val="16"/>
            <w:w w:val="92"/>
            <w:position w:val="1"/>
          </w:rPr>
          <w:t xml:space="preserve"> </w:t>
        </w:r>
        <w:r w:rsidRPr="008A3E9D">
          <w:rPr>
            <w:rFonts w:asciiTheme="minorHAnsi" w:eastAsia="Book Antiqua" w:hAnsiTheme="minorHAnsi" w:cstheme="minorHAnsi"/>
            <w:position w:val="1"/>
          </w:rPr>
          <w:t>of</w:t>
        </w:r>
        <w:r w:rsidRPr="008A3E9D">
          <w:rPr>
            <w:rFonts w:asciiTheme="minorHAnsi" w:eastAsia="Book Antiqua" w:hAnsiTheme="minorHAnsi" w:cstheme="minorHAnsi"/>
            <w:spacing w:val="-11"/>
            <w:position w:val="1"/>
          </w:rPr>
          <w:t xml:space="preserve"> </w:t>
        </w:r>
        <w:r w:rsidRPr="008A3E9D">
          <w:rPr>
            <w:rFonts w:asciiTheme="minorHAnsi" w:eastAsia="Book Antiqua" w:hAnsiTheme="minorHAnsi" w:cstheme="minorHAnsi"/>
            <w:position w:val="1"/>
          </w:rPr>
          <w:t>Life</w:t>
        </w:r>
        <w:r w:rsidRPr="008A3E9D">
          <w:rPr>
            <w:rFonts w:asciiTheme="minorHAnsi" w:eastAsia="Book Antiqua" w:hAnsiTheme="minorHAnsi" w:cstheme="minorHAnsi"/>
            <w:spacing w:val="-14"/>
            <w:position w:val="1"/>
          </w:rPr>
          <w:t xml:space="preserve"> </w:t>
        </w:r>
        <w:r w:rsidRPr="008A3E9D">
          <w:rPr>
            <w:rFonts w:asciiTheme="minorHAnsi" w:eastAsia="Book Antiqua" w:hAnsiTheme="minorHAnsi" w:cstheme="minorHAnsi"/>
            <w:w w:val="91"/>
            <w:position w:val="1"/>
          </w:rPr>
          <w:t>Sciences</w:t>
        </w:r>
        <w:r w:rsidRPr="008A3E9D">
          <w:rPr>
            <w:rFonts w:asciiTheme="minorHAnsi" w:eastAsia="Book Antiqua" w:hAnsiTheme="minorHAnsi" w:cstheme="minorHAnsi"/>
            <w:w w:val="91"/>
            <w:position w:val="1"/>
          </w:rPr>
          <w:t>,</w:t>
        </w:r>
      </w:hyperlink>
      <w:r w:rsidRPr="008A3E9D">
        <w:rPr>
          <w:rFonts w:asciiTheme="minorHAnsi" w:eastAsia="Book Antiqua" w:hAnsiTheme="minorHAnsi" w:cstheme="minorHAnsi"/>
          <w:spacing w:val="38"/>
          <w:w w:val="91"/>
          <w:position w:val="1"/>
        </w:rPr>
        <w:t xml:space="preserve"> </w:t>
      </w:r>
      <w:hyperlink r:id="rId121">
        <w:r w:rsidRPr="008A3E9D">
          <w:rPr>
            <w:rFonts w:asciiTheme="minorHAnsi" w:eastAsia="Book Antiqua" w:hAnsiTheme="minorHAnsi" w:cstheme="minorHAnsi"/>
            <w:w w:val="91"/>
            <w:position w:val="1"/>
          </w:rPr>
          <w:t>Arizona</w:t>
        </w:r>
        <w:r w:rsidRPr="008A3E9D">
          <w:rPr>
            <w:rFonts w:asciiTheme="minorHAnsi" w:eastAsia="Book Antiqua" w:hAnsiTheme="minorHAnsi" w:cstheme="minorHAnsi"/>
            <w:spacing w:val="-10"/>
            <w:w w:val="91"/>
            <w:position w:val="1"/>
          </w:rPr>
          <w:t xml:space="preserve"> </w:t>
        </w:r>
        <w:r w:rsidRPr="008A3E9D">
          <w:rPr>
            <w:rFonts w:asciiTheme="minorHAnsi" w:eastAsia="Book Antiqua" w:hAnsiTheme="minorHAnsi" w:cstheme="minorHAnsi"/>
            <w:w w:val="91"/>
            <w:position w:val="1"/>
          </w:rPr>
          <w:t>State</w:t>
        </w:r>
        <w:r w:rsidRPr="008A3E9D">
          <w:rPr>
            <w:rFonts w:asciiTheme="minorHAnsi" w:eastAsia="Book Antiqua" w:hAnsiTheme="minorHAnsi" w:cstheme="minorHAnsi"/>
            <w:spacing w:val="9"/>
            <w:w w:val="91"/>
            <w:position w:val="1"/>
          </w:rPr>
          <w:t xml:space="preserve"> </w:t>
        </w:r>
        <w:r w:rsidRPr="008A3E9D">
          <w:rPr>
            <w:rFonts w:asciiTheme="minorHAnsi" w:eastAsia="Book Antiqua" w:hAnsiTheme="minorHAnsi" w:cstheme="minorHAnsi"/>
            <w:position w:val="1"/>
          </w:rPr>
          <w:t>Un</w:t>
        </w:r>
        <w:r w:rsidRPr="008A3E9D">
          <w:rPr>
            <w:rFonts w:asciiTheme="minorHAnsi" w:eastAsia="Book Antiqua" w:hAnsiTheme="minorHAnsi" w:cstheme="minorHAnsi"/>
            <w:spacing w:val="-5"/>
            <w:position w:val="1"/>
          </w:rPr>
          <w:t>i</w:t>
        </w:r>
        <w:r w:rsidRPr="008A3E9D">
          <w:rPr>
            <w:rFonts w:asciiTheme="minorHAnsi" w:eastAsia="Book Antiqua" w:hAnsiTheme="minorHAnsi" w:cstheme="minorHAnsi"/>
            <w:spacing w:val="-3"/>
            <w:position w:val="1"/>
          </w:rPr>
          <w:t>v</w:t>
        </w:r>
        <w:r w:rsidRPr="008A3E9D">
          <w:rPr>
            <w:rFonts w:asciiTheme="minorHAnsi" w:eastAsia="Book Antiqua" w:hAnsiTheme="minorHAnsi" w:cstheme="minorHAnsi"/>
            <w:position w:val="1"/>
          </w:rPr>
          <w:t>ersity</w:t>
        </w:r>
      </w:hyperlink>
    </w:p>
    <w:p w14:paraId="16DE231A" w14:textId="77777777" w:rsidR="005810FA" w:rsidRPr="008A3E9D" w:rsidRDefault="00C44365">
      <w:pPr>
        <w:spacing w:line="220" w:lineRule="exact"/>
        <w:ind w:left="100"/>
        <w:rPr>
          <w:rFonts w:asciiTheme="minorHAnsi" w:eastAsia="Book Antiqua" w:hAnsiTheme="minorHAnsi" w:cstheme="minorHAnsi"/>
        </w:rPr>
      </w:pPr>
      <w:r w:rsidRPr="008A3E9D">
        <w:rPr>
          <w:rFonts w:asciiTheme="minorHAnsi" w:hAnsiTheme="minorHAnsi" w:cstheme="minorHAnsi"/>
          <w:w w:val="199"/>
          <w:position w:val="1"/>
        </w:rPr>
        <w:t xml:space="preserve"> </w:t>
      </w:r>
      <w:r w:rsidRPr="008A3E9D">
        <w:rPr>
          <w:rFonts w:asciiTheme="minorHAnsi" w:hAnsiTheme="minorHAnsi" w:cstheme="minorHAnsi"/>
          <w:position w:val="1"/>
        </w:rPr>
        <w:t xml:space="preserve">  </w:t>
      </w:r>
      <w:r w:rsidRPr="008A3E9D">
        <w:rPr>
          <w:rFonts w:asciiTheme="minorHAnsi" w:eastAsia="Book Antiqua" w:hAnsiTheme="minorHAnsi" w:cstheme="minorHAnsi"/>
          <w:w w:val="94"/>
          <w:position w:val="1"/>
        </w:rPr>
        <w:t>School</w:t>
      </w:r>
      <w:r w:rsidRPr="008A3E9D">
        <w:rPr>
          <w:rFonts w:asciiTheme="minorHAnsi" w:eastAsia="Book Antiqua" w:hAnsiTheme="minorHAnsi" w:cstheme="minorHAnsi"/>
          <w:spacing w:val="3"/>
          <w:w w:val="94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of</w:t>
      </w:r>
      <w:r w:rsidRPr="008A3E9D">
        <w:rPr>
          <w:rFonts w:asciiTheme="minorHAnsi" w:eastAsia="Book Antiqua" w:hAnsiTheme="minorHAnsi" w:cstheme="minorHAnsi"/>
          <w:spacing w:val="-11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Life</w:t>
      </w:r>
      <w:r w:rsidRPr="008A3E9D">
        <w:rPr>
          <w:rFonts w:asciiTheme="minorHAnsi" w:eastAsia="Book Antiqua" w:hAnsiTheme="minorHAnsi" w:cstheme="minorHAnsi"/>
          <w:spacing w:val="-14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93"/>
          <w:position w:val="1"/>
        </w:rPr>
        <w:t>Sciences,</w:t>
      </w:r>
      <w:r w:rsidRPr="008A3E9D">
        <w:rPr>
          <w:rFonts w:asciiTheme="minorHAnsi" w:eastAsia="Book Antiqua" w:hAnsiTheme="minorHAnsi" w:cstheme="minorHAnsi"/>
          <w:spacing w:val="19"/>
          <w:w w:val="93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93"/>
          <w:position w:val="1"/>
        </w:rPr>
        <w:t>PO</w:t>
      </w:r>
      <w:r w:rsidRPr="008A3E9D">
        <w:rPr>
          <w:rFonts w:asciiTheme="minorHAnsi" w:eastAsia="Book Antiqua" w:hAnsiTheme="minorHAnsi" w:cstheme="minorHAnsi"/>
          <w:spacing w:val="-2"/>
          <w:w w:val="93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Box</w:t>
      </w:r>
      <w:r w:rsidRPr="008A3E9D">
        <w:rPr>
          <w:rFonts w:asciiTheme="minorHAnsi" w:eastAsia="Book Antiqua" w:hAnsiTheme="minorHAnsi" w:cstheme="minorHAnsi"/>
          <w:spacing w:val="-3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874501,</w:t>
      </w:r>
      <w:r w:rsidRPr="008A3E9D">
        <w:rPr>
          <w:rFonts w:asciiTheme="minorHAnsi" w:eastAsia="Book Antiqua" w:hAnsiTheme="minorHAnsi" w:cstheme="minorHAnsi"/>
          <w:spacing w:val="-6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spacing w:val="-13"/>
          <w:w w:val="91"/>
          <w:position w:val="1"/>
        </w:rPr>
        <w:t>T</w:t>
      </w:r>
      <w:r w:rsidRPr="008A3E9D">
        <w:rPr>
          <w:rFonts w:asciiTheme="minorHAnsi" w:eastAsia="Book Antiqua" w:hAnsiTheme="minorHAnsi" w:cstheme="minorHAnsi"/>
          <w:w w:val="91"/>
          <w:position w:val="1"/>
        </w:rPr>
        <w:t>empe,</w:t>
      </w:r>
      <w:r w:rsidRPr="008A3E9D">
        <w:rPr>
          <w:rFonts w:asciiTheme="minorHAnsi" w:eastAsia="Book Antiqua" w:hAnsiTheme="minorHAnsi" w:cstheme="minorHAnsi"/>
          <w:spacing w:val="2"/>
          <w:w w:val="91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91"/>
          <w:position w:val="1"/>
        </w:rPr>
        <w:t>AZ</w:t>
      </w:r>
      <w:r w:rsidRPr="008A3E9D">
        <w:rPr>
          <w:rFonts w:asciiTheme="minorHAnsi" w:eastAsia="Book Antiqua" w:hAnsiTheme="minorHAnsi" w:cstheme="minorHAnsi"/>
          <w:spacing w:val="7"/>
          <w:w w:val="91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85287-4501</w:t>
      </w:r>
    </w:p>
    <w:p w14:paraId="62F55311" w14:textId="77777777" w:rsidR="005810FA" w:rsidRPr="008A3E9D" w:rsidRDefault="00C44365">
      <w:pPr>
        <w:spacing w:line="220" w:lineRule="exact"/>
        <w:ind w:left="100"/>
        <w:rPr>
          <w:rFonts w:asciiTheme="minorHAnsi" w:hAnsiTheme="minorHAnsi" w:cstheme="minorHAnsi"/>
        </w:rPr>
      </w:pPr>
      <w:r w:rsidRPr="008A3E9D">
        <w:rPr>
          <w:rFonts w:asciiTheme="minorHAnsi" w:hAnsiTheme="minorHAnsi" w:cstheme="minorHAnsi"/>
        </w:rPr>
        <w:t xml:space="preserve">? </w:t>
      </w:r>
      <w:r w:rsidRPr="008A3E9D">
        <w:rPr>
          <w:rFonts w:asciiTheme="minorHAnsi" w:hAnsiTheme="minorHAnsi" w:cstheme="minorHAnsi"/>
          <w:spacing w:val="11"/>
        </w:rPr>
        <w:t xml:space="preserve"> </w:t>
      </w:r>
      <w:r w:rsidRPr="008A3E9D">
        <w:rPr>
          <w:rFonts w:asciiTheme="minorHAnsi" w:hAnsiTheme="minorHAnsi" w:cstheme="minorHAnsi"/>
        </w:rPr>
        <w:t>D</w:t>
      </w:r>
      <w:r w:rsidRPr="008A3E9D">
        <w:rPr>
          <w:rFonts w:asciiTheme="minorHAnsi" w:hAnsiTheme="minorHAnsi" w:cstheme="minorHAnsi"/>
          <w:spacing w:val="-22"/>
        </w:rPr>
        <w:t>r</w:t>
      </w:r>
      <w:r w:rsidRPr="008A3E9D">
        <w:rPr>
          <w:rFonts w:asciiTheme="minorHAnsi" w:hAnsiTheme="minorHAnsi" w:cstheme="minorHAnsi"/>
        </w:rPr>
        <w:t>.</w:t>
      </w:r>
      <w:r w:rsidRPr="008A3E9D">
        <w:rPr>
          <w:rFonts w:asciiTheme="minorHAnsi" w:hAnsiTheme="minorHAnsi" w:cstheme="minorHAnsi"/>
          <w:spacing w:val="9"/>
        </w:rPr>
        <w:t xml:space="preserve"> </w:t>
      </w:r>
      <w:r w:rsidRPr="008A3E9D">
        <w:rPr>
          <w:rFonts w:asciiTheme="minorHAnsi" w:hAnsiTheme="minorHAnsi" w:cstheme="minorHAnsi"/>
        </w:rPr>
        <w:t>P</w:t>
      </w:r>
      <w:r w:rsidRPr="008A3E9D">
        <w:rPr>
          <w:rFonts w:asciiTheme="minorHAnsi" w:hAnsiTheme="minorHAnsi" w:cstheme="minorHAnsi"/>
          <w:spacing w:val="-3"/>
        </w:rPr>
        <w:t>r</w:t>
      </w:r>
      <w:r w:rsidRPr="008A3E9D">
        <w:rPr>
          <w:rFonts w:asciiTheme="minorHAnsi" w:hAnsiTheme="minorHAnsi" w:cstheme="minorHAnsi"/>
        </w:rPr>
        <w:t>att</w:t>
      </w:r>
      <w:r w:rsidRPr="008A3E9D">
        <w:rPr>
          <w:rFonts w:asciiTheme="minorHAnsi" w:hAnsiTheme="minorHAnsi" w:cstheme="minorHAnsi"/>
          <w:spacing w:val="31"/>
        </w:rPr>
        <w:t xml:space="preserve"> </w:t>
      </w:r>
      <w:r w:rsidRPr="008A3E9D">
        <w:rPr>
          <w:rFonts w:asciiTheme="minorHAnsi" w:hAnsiTheme="minorHAnsi" w:cstheme="minorHAnsi"/>
        </w:rPr>
        <w:t>is</w:t>
      </w:r>
      <w:r w:rsidRPr="008A3E9D">
        <w:rPr>
          <w:rFonts w:asciiTheme="minorHAnsi" w:hAnsiTheme="minorHAnsi" w:cstheme="minorHAnsi"/>
          <w:spacing w:val="-1"/>
        </w:rPr>
        <w:t xml:space="preserve"> </w:t>
      </w:r>
      <w:r w:rsidRPr="008A3E9D">
        <w:rPr>
          <w:rFonts w:asciiTheme="minorHAnsi" w:hAnsiTheme="minorHAnsi" w:cstheme="minorHAnsi"/>
          <w:w w:val="90"/>
        </w:rPr>
        <w:t>my</w:t>
      </w:r>
      <w:r w:rsidRPr="008A3E9D">
        <w:rPr>
          <w:rFonts w:asciiTheme="minorHAnsi" w:hAnsiTheme="minorHAnsi" w:cstheme="minorHAnsi"/>
          <w:spacing w:val="5"/>
          <w:w w:val="90"/>
        </w:rPr>
        <w:t xml:space="preserve"> </w:t>
      </w:r>
      <w:r w:rsidRPr="008A3E9D">
        <w:rPr>
          <w:rFonts w:asciiTheme="minorHAnsi" w:hAnsiTheme="minorHAnsi" w:cstheme="minorHAnsi"/>
        </w:rPr>
        <w:t>cur</w:t>
      </w:r>
      <w:r w:rsidRPr="008A3E9D">
        <w:rPr>
          <w:rFonts w:asciiTheme="minorHAnsi" w:hAnsiTheme="minorHAnsi" w:cstheme="minorHAnsi"/>
          <w:spacing w:val="-7"/>
        </w:rPr>
        <w:t>r</w:t>
      </w:r>
      <w:r w:rsidRPr="008A3E9D">
        <w:rPr>
          <w:rFonts w:asciiTheme="minorHAnsi" w:hAnsiTheme="minorHAnsi" w:cstheme="minorHAnsi"/>
        </w:rPr>
        <w:t>ent</w:t>
      </w:r>
      <w:r w:rsidRPr="008A3E9D">
        <w:rPr>
          <w:rFonts w:asciiTheme="minorHAnsi" w:hAnsiTheme="minorHAnsi" w:cstheme="minorHAnsi"/>
          <w:spacing w:val="17"/>
        </w:rPr>
        <w:t xml:space="preserve"> </w:t>
      </w:r>
      <w:r w:rsidRPr="008A3E9D">
        <w:rPr>
          <w:rFonts w:asciiTheme="minorHAnsi" w:hAnsiTheme="minorHAnsi" w:cstheme="minorHAnsi"/>
        </w:rPr>
        <w:t>postdocto</w:t>
      </w:r>
      <w:r w:rsidRPr="008A3E9D">
        <w:rPr>
          <w:rFonts w:asciiTheme="minorHAnsi" w:hAnsiTheme="minorHAnsi" w:cstheme="minorHAnsi"/>
          <w:spacing w:val="-3"/>
        </w:rPr>
        <w:t>r</w:t>
      </w:r>
      <w:r w:rsidRPr="008A3E9D">
        <w:rPr>
          <w:rFonts w:asciiTheme="minorHAnsi" w:hAnsiTheme="minorHAnsi" w:cstheme="minorHAnsi"/>
        </w:rPr>
        <w:t>al</w:t>
      </w:r>
      <w:r w:rsidRPr="008A3E9D">
        <w:rPr>
          <w:rFonts w:asciiTheme="minorHAnsi" w:hAnsiTheme="minorHAnsi" w:cstheme="minorHAnsi"/>
          <w:spacing w:val="19"/>
        </w:rPr>
        <w:t xml:space="preserve"> </w:t>
      </w:r>
      <w:r w:rsidRPr="008A3E9D">
        <w:rPr>
          <w:rFonts w:asciiTheme="minorHAnsi" w:hAnsiTheme="minorHAnsi" w:cstheme="minorHAnsi"/>
          <w:w w:val="99"/>
        </w:rPr>
        <w:t>superviso</w:t>
      </w:r>
      <w:r w:rsidRPr="008A3E9D">
        <w:rPr>
          <w:rFonts w:asciiTheme="minorHAnsi" w:hAnsiTheme="minorHAnsi" w:cstheme="minorHAnsi"/>
          <w:spacing w:val="-22"/>
          <w:w w:val="116"/>
        </w:rPr>
        <w:t>r</w:t>
      </w:r>
      <w:r w:rsidRPr="008A3E9D">
        <w:rPr>
          <w:rFonts w:asciiTheme="minorHAnsi" w:hAnsiTheme="minorHAnsi" w:cstheme="minorHAnsi"/>
          <w:w w:val="99"/>
        </w:rPr>
        <w:t>.</w:t>
      </w:r>
    </w:p>
    <w:p w14:paraId="78809CF9" w14:textId="77777777" w:rsidR="005810FA" w:rsidRPr="008A3E9D" w:rsidRDefault="005810FA">
      <w:pPr>
        <w:spacing w:before="9" w:line="120" w:lineRule="exact"/>
        <w:rPr>
          <w:rFonts w:asciiTheme="minorHAnsi" w:hAnsiTheme="minorHAnsi" w:cstheme="minorHAnsi"/>
        </w:rPr>
      </w:pPr>
    </w:p>
    <w:p w14:paraId="7912E893" w14:textId="77777777" w:rsidR="005810FA" w:rsidRPr="008A3E9D" w:rsidRDefault="00C44365">
      <w:pPr>
        <w:rPr>
          <w:rFonts w:asciiTheme="minorHAnsi" w:eastAsia="Book Antiqua" w:hAnsiTheme="minorHAnsi" w:cstheme="minorHAnsi"/>
        </w:rPr>
      </w:pPr>
      <w:r w:rsidRPr="008A3E9D">
        <w:rPr>
          <w:rFonts w:asciiTheme="minorHAnsi" w:hAnsiTheme="minorHAnsi" w:cstheme="minorHAnsi"/>
        </w:rPr>
        <w:t>D</w:t>
      </w:r>
      <w:r w:rsidRPr="008A3E9D">
        <w:rPr>
          <w:rFonts w:asciiTheme="minorHAnsi" w:hAnsiTheme="minorHAnsi" w:cstheme="minorHAnsi"/>
          <w:spacing w:val="-20"/>
        </w:rPr>
        <w:t>r</w:t>
      </w:r>
      <w:r w:rsidRPr="008A3E9D">
        <w:rPr>
          <w:rFonts w:asciiTheme="minorHAnsi" w:hAnsiTheme="minorHAnsi" w:cstheme="minorHAnsi"/>
        </w:rPr>
        <w:t>.</w:t>
      </w:r>
      <w:r w:rsidRPr="008A3E9D">
        <w:rPr>
          <w:rFonts w:asciiTheme="minorHAnsi" w:hAnsiTheme="minorHAnsi" w:cstheme="minorHAnsi"/>
          <w:spacing w:val="21"/>
        </w:rPr>
        <w:t xml:space="preserve"> </w:t>
      </w:r>
      <w:r w:rsidRPr="008A3E9D">
        <w:rPr>
          <w:rFonts w:asciiTheme="minorHAnsi" w:hAnsiTheme="minorHAnsi" w:cstheme="minorHAnsi"/>
        </w:rPr>
        <w:t>Spring</w:t>
      </w:r>
      <w:r w:rsidRPr="008A3E9D">
        <w:rPr>
          <w:rFonts w:asciiTheme="minorHAnsi" w:hAnsiTheme="minorHAnsi" w:cstheme="minorHAnsi"/>
          <w:spacing w:val="37"/>
        </w:rPr>
        <w:t xml:space="preserve"> </w:t>
      </w:r>
      <w:r w:rsidRPr="008A3E9D">
        <w:rPr>
          <w:rFonts w:asciiTheme="minorHAnsi" w:hAnsiTheme="minorHAnsi" w:cstheme="minorHAnsi"/>
        </w:rPr>
        <w:t>M.</w:t>
      </w:r>
      <w:r w:rsidRPr="008A3E9D">
        <w:rPr>
          <w:rFonts w:asciiTheme="minorHAnsi" w:hAnsiTheme="minorHAnsi" w:cstheme="minorHAnsi"/>
          <w:spacing w:val="9"/>
        </w:rPr>
        <w:t xml:space="preserve"> </w:t>
      </w:r>
      <w:r w:rsidRPr="008A3E9D">
        <w:rPr>
          <w:rFonts w:asciiTheme="minorHAnsi" w:hAnsiTheme="minorHAnsi" w:cstheme="minorHAnsi"/>
        </w:rPr>
        <w:t xml:space="preserve">Berman </w:t>
      </w:r>
      <w:r w:rsidRPr="008A3E9D">
        <w:rPr>
          <w:rFonts w:asciiTheme="minorHAnsi" w:hAnsiTheme="minorHAnsi" w:cstheme="minorHAnsi"/>
          <w:spacing w:val="1"/>
        </w:rPr>
        <w:t xml:space="preserve"> </w:t>
      </w:r>
      <w:r w:rsidRPr="008A3E9D">
        <w:rPr>
          <w:rFonts w:asciiTheme="minorHAnsi" w:eastAsia="Book Antiqua" w:hAnsiTheme="minorHAnsi" w:cstheme="minorHAnsi"/>
          <w:w w:val="91"/>
        </w:rPr>
        <w:t>(e-mail:</w:t>
      </w:r>
      <w:r w:rsidRPr="008A3E9D">
        <w:rPr>
          <w:rFonts w:asciiTheme="minorHAnsi" w:eastAsia="Book Antiqua" w:hAnsiTheme="minorHAnsi" w:cstheme="minorHAnsi"/>
          <w:spacing w:val="18"/>
          <w:w w:val="91"/>
        </w:rPr>
        <w:t xml:space="preserve"> </w:t>
      </w:r>
      <w:hyperlink r:id="rId122">
        <w:r w:rsidRPr="008A3E9D">
          <w:rPr>
            <w:rFonts w:asciiTheme="minorHAnsi" w:eastAsia="Book Antiqua" w:hAnsiTheme="minorHAnsi" w:cstheme="minorHAnsi"/>
            <w:w w:val="91"/>
          </w:rPr>
          <w:t>Spring.Berman@asu.edu</w:t>
        </w:r>
        <w:r w:rsidRPr="008A3E9D">
          <w:rPr>
            <w:rFonts w:asciiTheme="minorHAnsi" w:eastAsia="Book Antiqua" w:hAnsiTheme="minorHAnsi" w:cstheme="minorHAnsi"/>
            <w:w w:val="91"/>
          </w:rPr>
          <w:t>;</w:t>
        </w:r>
      </w:hyperlink>
      <w:r w:rsidRPr="008A3E9D">
        <w:rPr>
          <w:rFonts w:asciiTheme="minorHAnsi" w:eastAsia="Book Antiqua" w:hAnsiTheme="minorHAnsi" w:cstheme="minorHAnsi"/>
          <w:spacing w:val="36"/>
          <w:w w:val="91"/>
        </w:rPr>
        <w:t xml:space="preserve"> </w:t>
      </w:r>
      <w:r w:rsidRPr="008A3E9D">
        <w:rPr>
          <w:rFonts w:asciiTheme="minorHAnsi" w:eastAsia="Book Antiqua" w:hAnsiTheme="minorHAnsi" w:cstheme="minorHAnsi"/>
          <w:w w:val="91"/>
        </w:rPr>
        <w:t>phone:</w:t>
      </w:r>
      <w:r w:rsidRPr="008A3E9D">
        <w:rPr>
          <w:rFonts w:asciiTheme="minorHAnsi" w:eastAsia="Book Antiqua" w:hAnsiTheme="minorHAnsi" w:cstheme="minorHAnsi"/>
          <w:spacing w:val="-8"/>
          <w:w w:val="91"/>
        </w:rPr>
        <w:t xml:space="preserve"> </w:t>
      </w:r>
      <w:r w:rsidRPr="008A3E9D">
        <w:rPr>
          <w:rFonts w:asciiTheme="minorHAnsi" w:eastAsia="Book Antiqua" w:hAnsiTheme="minorHAnsi" w:cstheme="minorHAnsi"/>
        </w:rPr>
        <w:t>+1-480-965-4431)</w:t>
      </w:r>
    </w:p>
    <w:p w14:paraId="657153CC" w14:textId="77777777" w:rsidR="005810FA" w:rsidRPr="008A3E9D" w:rsidRDefault="00C44365">
      <w:pPr>
        <w:spacing w:line="220" w:lineRule="exact"/>
        <w:ind w:left="100"/>
        <w:rPr>
          <w:rFonts w:asciiTheme="minorHAnsi" w:eastAsia="Book Antiqua" w:hAnsiTheme="minorHAnsi" w:cstheme="minorHAnsi"/>
        </w:rPr>
      </w:pPr>
      <w:r w:rsidRPr="008A3E9D">
        <w:rPr>
          <w:rFonts w:asciiTheme="minorHAnsi" w:hAnsiTheme="minorHAnsi" w:cstheme="minorHAnsi"/>
          <w:w w:val="142"/>
          <w:position w:val="1"/>
        </w:rPr>
        <w:t>•</w:t>
      </w:r>
      <w:r w:rsidRPr="008A3E9D">
        <w:rPr>
          <w:rFonts w:asciiTheme="minorHAnsi" w:hAnsiTheme="minorHAnsi" w:cstheme="minorHAnsi"/>
          <w:spacing w:val="29"/>
          <w:w w:val="142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Assistant</w:t>
      </w:r>
      <w:r w:rsidRPr="008A3E9D">
        <w:rPr>
          <w:rFonts w:asciiTheme="minorHAnsi" w:eastAsia="Book Antiqua" w:hAnsiTheme="minorHAnsi" w:cstheme="minorHAnsi"/>
          <w:spacing w:val="5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Professo</w:t>
      </w:r>
      <w:r w:rsidRPr="008A3E9D">
        <w:rPr>
          <w:rFonts w:asciiTheme="minorHAnsi" w:eastAsia="Book Antiqua" w:hAnsiTheme="minorHAnsi" w:cstheme="minorHAnsi"/>
          <w:spacing w:val="-7"/>
          <w:w w:val="89"/>
          <w:position w:val="1"/>
        </w:rPr>
        <w:t>r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,</w:t>
      </w:r>
      <w:r w:rsidRPr="008A3E9D">
        <w:rPr>
          <w:rFonts w:asciiTheme="minorHAnsi" w:eastAsia="Book Antiqua" w:hAnsiTheme="minorHAnsi" w:cstheme="minorHAnsi"/>
          <w:spacing w:val="18"/>
          <w:w w:val="89"/>
          <w:position w:val="1"/>
        </w:rPr>
        <w:t xml:space="preserve"> </w:t>
      </w:r>
      <w:hyperlink r:id="rId123">
        <w:r w:rsidRPr="008A3E9D">
          <w:rPr>
            <w:rFonts w:asciiTheme="minorHAnsi" w:eastAsia="Book Antiqua" w:hAnsiTheme="minorHAnsi" w:cstheme="minorHAnsi"/>
            <w:w w:val="89"/>
            <w:position w:val="1"/>
          </w:rPr>
          <w:t>Mechanical</w:t>
        </w:r>
        <w:r w:rsidRPr="008A3E9D">
          <w:rPr>
            <w:rFonts w:asciiTheme="minorHAnsi" w:eastAsia="Book Antiqua" w:hAnsiTheme="minorHAnsi" w:cstheme="minorHAnsi"/>
            <w:spacing w:val="26"/>
            <w:w w:val="89"/>
            <w:position w:val="1"/>
          </w:rPr>
          <w:t xml:space="preserve"> </w:t>
        </w:r>
        <w:r w:rsidRPr="008A3E9D">
          <w:rPr>
            <w:rFonts w:asciiTheme="minorHAnsi" w:eastAsia="Book Antiqua" w:hAnsiTheme="minorHAnsi" w:cstheme="minorHAnsi"/>
            <w:w w:val="89"/>
            <w:position w:val="1"/>
          </w:rPr>
          <w:t>and</w:t>
        </w:r>
        <w:r w:rsidRPr="008A3E9D">
          <w:rPr>
            <w:rFonts w:asciiTheme="minorHAnsi" w:eastAsia="Book Antiqua" w:hAnsiTheme="minorHAnsi" w:cstheme="minorHAnsi"/>
            <w:spacing w:val="-8"/>
            <w:w w:val="89"/>
            <w:position w:val="1"/>
          </w:rPr>
          <w:t xml:space="preserve"> </w:t>
        </w:r>
        <w:r w:rsidRPr="008A3E9D">
          <w:rPr>
            <w:rFonts w:asciiTheme="minorHAnsi" w:eastAsia="Book Antiqua" w:hAnsiTheme="minorHAnsi" w:cstheme="minorHAnsi"/>
            <w:w w:val="89"/>
            <w:position w:val="1"/>
          </w:rPr>
          <w:t>Aerospace</w:t>
        </w:r>
        <w:r w:rsidRPr="008A3E9D">
          <w:rPr>
            <w:rFonts w:asciiTheme="minorHAnsi" w:eastAsia="Book Antiqua" w:hAnsiTheme="minorHAnsi" w:cstheme="minorHAnsi"/>
            <w:spacing w:val="15"/>
            <w:w w:val="89"/>
            <w:position w:val="1"/>
          </w:rPr>
          <w:t xml:space="preserve"> </w:t>
        </w:r>
        <w:r w:rsidRPr="008A3E9D">
          <w:rPr>
            <w:rFonts w:asciiTheme="minorHAnsi" w:eastAsia="Book Antiqua" w:hAnsiTheme="minorHAnsi" w:cstheme="minorHAnsi"/>
            <w:w w:val="89"/>
            <w:position w:val="1"/>
          </w:rPr>
          <w:t>Engineering</w:t>
        </w:r>
        <w:r w:rsidRPr="008A3E9D">
          <w:rPr>
            <w:rFonts w:asciiTheme="minorHAnsi" w:eastAsia="Book Antiqua" w:hAnsiTheme="minorHAnsi" w:cstheme="minorHAnsi"/>
            <w:w w:val="89"/>
            <w:position w:val="1"/>
          </w:rPr>
          <w:t>,</w:t>
        </w:r>
      </w:hyperlink>
      <w:r w:rsidRPr="008A3E9D">
        <w:rPr>
          <w:rFonts w:asciiTheme="minorHAnsi" w:eastAsia="Book Antiqua" w:hAnsiTheme="minorHAnsi" w:cstheme="minorHAnsi"/>
          <w:spacing w:val="21"/>
          <w:w w:val="89"/>
          <w:position w:val="1"/>
        </w:rPr>
        <w:t xml:space="preserve"> </w:t>
      </w:r>
      <w:hyperlink r:id="rId124">
        <w:r w:rsidRPr="008A3E9D">
          <w:rPr>
            <w:rFonts w:asciiTheme="minorHAnsi" w:eastAsia="Book Antiqua" w:hAnsiTheme="minorHAnsi" w:cstheme="minorHAnsi"/>
            <w:w w:val="89"/>
            <w:position w:val="1"/>
          </w:rPr>
          <w:t>Arizona</w:t>
        </w:r>
        <w:r w:rsidRPr="008A3E9D">
          <w:rPr>
            <w:rFonts w:asciiTheme="minorHAnsi" w:eastAsia="Book Antiqua" w:hAnsiTheme="minorHAnsi" w:cstheme="minorHAnsi"/>
            <w:spacing w:val="5"/>
            <w:w w:val="89"/>
            <w:position w:val="1"/>
          </w:rPr>
          <w:t xml:space="preserve"> </w:t>
        </w:r>
        <w:r w:rsidRPr="008A3E9D">
          <w:rPr>
            <w:rFonts w:asciiTheme="minorHAnsi" w:eastAsia="Book Antiqua" w:hAnsiTheme="minorHAnsi" w:cstheme="minorHAnsi"/>
            <w:w w:val="89"/>
            <w:position w:val="1"/>
          </w:rPr>
          <w:t>State</w:t>
        </w:r>
        <w:r w:rsidRPr="008A3E9D">
          <w:rPr>
            <w:rFonts w:asciiTheme="minorHAnsi" w:eastAsia="Book Antiqua" w:hAnsiTheme="minorHAnsi" w:cstheme="minorHAnsi"/>
            <w:spacing w:val="18"/>
            <w:w w:val="89"/>
            <w:position w:val="1"/>
          </w:rPr>
          <w:t xml:space="preserve"> </w:t>
        </w:r>
        <w:r w:rsidRPr="008A3E9D">
          <w:rPr>
            <w:rFonts w:asciiTheme="minorHAnsi" w:eastAsia="Book Antiqua" w:hAnsiTheme="minorHAnsi" w:cstheme="minorHAnsi"/>
            <w:position w:val="1"/>
          </w:rPr>
          <w:t>Un</w:t>
        </w:r>
        <w:r w:rsidRPr="008A3E9D">
          <w:rPr>
            <w:rFonts w:asciiTheme="minorHAnsi" w:eastAsia="Book Antiqua" w:hAnsiTheme="minorHAnsi" w:cstheme="minorHAnsi"/>
            <w:spacing w:val="-5"/>
            <w:position w:val="1"/>
          </w:rPr>
          <w:t>i</w:t>
        </w:r>
        <w:r w:rsidRPr="008A3E9D">
          <w:rPr>
            <w:rFonts w:asciiTheme="minorHAnsi" w:eastAsia="Book Antiqua" w:hAnsiTheme="minorHAnsi" w:cstheme="minorHAnsi"/>
            <w:spacing w:val="-3"/>
            <w:position w:val="1"/>
          </w:rPr>
          <w:t>v</w:t>
        </w:r>
        <w:r w:rsidRPr="008A3E9D">
          <w:rPr>
            <w:rFonts w:asciiTheme="minorHAnsi" w:eastAsia="Book Antiqua" w:hAnsiTheme="minorHAnsi" w:cstheme="minorHAnsi"/>
            <w:position w:val="1"/>
          </w:rPr>
          <w:t>ersity</w:t>
        </w:r>
      </w:hyperlink>
    </w:p>
    <w:p w14:paraId="47A8B7D0" w14:textId="77777777" w:rsidR="005810FA" w:rsidRPr="008A3E9D" w:rsidRDefault="00C44365">
      <w:pPr>
        <w:spacing w:line="220" w:lineRule="exact"/>
        <w:ind w:left="100"/>
        <w:rPr>
          <w:rFonts w:asciiTheme="minorHAnsi" w:eastAsia="Book Antiqua" w:hAnsiTheme="minorHAnsi" w:cstheme="minorHAnsi"/>
        </w:rPr>
      </w:pPr>
      <w:r w:rsidRPr="008A3E9D">
        <w:rPr>
          <w:rFonts w:asciiTheme="minorHAnsi" w:hAnsiTheme="minorHAnsi" w:cstheme="minorHAnsi"/>
          <w:w w:val="199"/>
          <w:position w:val="1"/>
        </w:rPr>
        <w:t xml:space="preserve"> </w:t>
      </w:r>
      <w:r w:rsidRPr="008A3E9D">
        <w:rPr>
          <w:rFonts w:asciiTheme="minorHAnsi" w:hAnsiTheme="minorHAnsi" w:cstheme="minorHAnsi"/>
          <w:position w:val="1"/>
        </w:rPr>
        <w:t xml:space="preserve">  </w:t>
      </w:r>
      <w:r w:rsidRPr="008A3E9D">
        <w:rPr>
          <w:rFonts w:asciiTheme="minorHAnsi" w:eastAsia="Book Antiqua" w:hAnsiTheme="minorHAnsi" w:cstheme="minorHAnsi"/>
          <w:position w:val="1"/>
        </w:rPr>
        <w:t>School</w:t>
      </w:r>
      <w:r w:rsidRPr="008A3E9D">
        <w:rPr>
          <w:rFonts w:asciiTheme="minorHAnsi" w:eastAsia="Book Antiqua" w:hAnsiTheme="minorHAnsi" w:cstheme="minorHAnsi"/>
          <w:spacing w:val="-8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for</w:t>
      </w:r>
      <w:r w:rsidRPr="008A3E9D">
        <w:rPr>
          <w:rFonts w:asciiTheme="minorHAnsi" w:eastAsia="Book Antiqua" w:hAnsiTheme="minorHAnsi" w:cstheme="minorHAnsi"/>
          <w:spacing w:val="4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90"/>
          <w:position w:val="1"/>
        </w:rPr>
        <w:t>Engineering</w:t>
      </w:r>
      <w:r w:rsidRPr="008A3E9D">
        <w:rPr>
          <w:rFonts w:asciiTheme="minorHAnsi" w:eastAsia="Book Antiqua" w:hAnsiTheme="minorHAnsi" w:cstheme="minorHAnsi"/>
          <w:spacing w:val="32"/>
          <w:w w:val="90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of</w:t>
      </w:r>
      <w:r w:rsidRPr="008A3E9D">
        <w:rPr>
          <w:rFonts w:asciiTheme="minorHAnsi" w:eastAsia="Book Antiqua" w:hAnsiTheme="minorHAnsi" w:cstheme="minorHAnsi"/>
          <w:spacing w:val="16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  <w:position w:val="1"/>
        </w:rPr>
        <w:t>Matte</w:t>
      </w:r>
      <w:r w:rsidRPr="008A3E9D">
        <w:rPr>
          <w:rFonts w:asciiTheme="minorHAnsi" w:eastAsia="Book Antiqua" w:hAnsiTheme="minorHAnsi" w:cstheme="minorHAnsi"/>
          <w:spacing w:val="-7"/>
          <w:w w:val="88"/>
          <w:position w:val="1"/>
        </w:rPr>
        <w:t>r</w:t>
      </w:r>
      <w:r w:rsidRPr="008A3E9D">
        <w:rPr>
          <w:rFonts w:asciiTheme="minorHAnsi" w:eastAsia="Book Antiqua" w:hAnsiTheme="minorHAnsi" w:cstheme="minorHAnsi"/>
          <w:w w:val="88"/>
          <w:position w:val="1"/>
        </w:rPr>
        <w:t xml:space="preserve">, </w:t>
      </w:r>
      <w:r w:rsidRPr="008A3E9D">
        <w:rPr>
          <w:rFonts w:asciiTheme="minorHAnsi" w:eastAsia="Book Antiqua" w:hAnsiTheme="minorHAnsi" w:cstheme="minorHAnsi"/>
          <w:spacing w:val="6"/>
          <w:w w:val="88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spacing w:val="-6"/>
          <w:w w:val="88"/>
          <w:position w:val="1"/>
        </w:rPr>
        <w:t>T</w:t>
      </w:r>
      <w:r w:rsidRPr="008A3E9D">
        <w:rPr>
          <w:rFonts w:asciiTheme="minorHAnsi" w:eastAsia="Book Antiqua" w:hAnsiTheme="minorHAnsi" w:cstheme="minorHAnsi"/>
          <w:w w:val="88"/>
          <w:position w:val="1"/>
        </w:rPr>
        <w:t xml:space="preserve">ransport, </w:t>
      </w:r>
      <w:r w:rsidRPr="008A3E9D">
        <w:rPr>
          <w:rFonts w:asciiTheme="minorHAnsi" w:eastAsia="Book Antiqua" w:hAnsiTheme="minorHAnsi" w:cstheme="minorHAnsi"/>
          <w:spacing w:val="1"/>
          <w:w w:val="88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  <w:position w:val="1"/>
        </w:rPr>
        <w:t>and</w:t>
      </w:r>
      <w:r w:rsidRPr="008A3E9D">
        <w:rPr>
          <w:rFonts w:asciiTheme="minorHAnsi" w:eastAsia="Book Antiqua" w:hAnsiTheme="minorHAnsi" w:cstheme="minorHAnsi"/>
          <w:spacing w:val="23"/>
          <w:w w:val="88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  <w:position w:val="1"/>
        </w:rPr>
        <w:t>Ene</w:t>
      </w:r>
      <w:r w:rsidRPr="008A3E9D">
        <w:rPr>
          <w:rFonts w:asciiTheme="minorHAnsi" w:eastAsia="Book Antiqua" w:hAnsiTheme="minorHAnsi" w:cstheme="minorHAnsi"/>
          <w:spacing w:val="-3"/>
          <w:w w:val="88"/>
          <w:position w:val="1"/>
        </w:rPr>
        <w:t>r</w:t>
      </w:r>
      <w:r w:rsidRPr="008A3E9D">
        <w:rPr>
          <w:rFonts w:asciiTheme="minorHAnsi" w:eastAsia="Book Antiqua" w:hAnsiTheme="minorHAnsi" w:cstheme="minorHAnsi"/>
          <w:w w:val="88"/>
          <w:position w:val="1"/>
        </w:rPr>
        <w:t>g</w:t>
      </w:r>
      <w:r w:rsidRPr="008A3E9D">
        <w:rPr>
          <w:rFonts w:asciiTheme="minorHAnsi" w:eastAsia="Book Antiqua" w:hAnsiTheme="minorHAnsi" w:cstheme="minorHAnsi"/>
          <w:spacing w:val="-11"/>
          <w:w w:val="88"/>
          <w:position w:val="1"/>
        </w:rPr>
        <w:t>y</w:t>
      </w:r>
      <w:r w:rsidRPr="008A3E9D">
        <w:rPr>
          <w:rFonts w:asciiTheme="minorHAnsi" w:eastAsia="Book Antiqua" w:hAnsiTheme="minorHAnsi" w:cstheme="minorHAnsi"/>
          <w:w w:val="88"/>
          <w:position w:val="1"/>
        </w:rPr>
        <w:t xml:space="preserve">, </w:t>
      </w:r>
      <w:r w:rsidRPr="008A3E9D">
        <w:rPr>
          <w:rFonts w:asciiTheme="minorHAnsi" w:eastAsia="Book Antiqua" w:hAnsiTheme="minorHAnsi" w:cstheme="minorHAnsi"/>
          <w:spacing w:val="14"/>
          <w:w w:val="88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PO</w:t>
      </w:r>
      <w:r w:rsidRPr="008A3E9D">
        <w:rPr>
          <w:rFonts w:asciiTheme="minorHAnsi" w:eastAsia="Book Antiqua" w:hAnsiTheme="minorHAnsi" w:cstheme="minorHAnsi"/>
          <w:spacing w:val="2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Box</w:t>
      </w:r>
      <w:r w:rsidRPr="008A3E9D">
        <w:rPr>
          <w:rFonts w:asciiTheme="minorHAnsi" w:eastAsia="Book Antiqua" w:hAnsiTheme="minorHAnsi" w:cstheme="minorHAnsi"/>
          <w:spacing w:val="24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876106,</w:t>
      </w:r>
      <w:r w:rsidRPr="008A3E9D">
        <w:rPr>
          <w:rFonts w:asciiTheme="minorHAnsi" w:eastAsia="Book Antiqua" w:hAnsiTheme="minorHAnsi" w:cstheme="minorHAnsi"/>
          <w:spacing w:val="28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spacing w:val="-13"/>
          <w:w w:val="90"/>
          <w:position w:val="1"/>
        </w:rPr>
        <w:t>T</w:t>
      </w:r>
      <w:r w:rsidRPr="008A3E9D">
        <w:rPr>
          <w:rFonts w:asciiTheme="minorHAnsi" w:eastAsia="Book Antiqua" w:hAnsiTheme="minorHAnsi" w:cstheme="minorHAnsi"/>
          <w:w w:val="90"/>
          <w:position w:val="1"/>
        </w:rPr>
        <w:t>empe,</w:t>
      </w:r>
      <w:r w:rsidRPr="008A3E9D">
        <w:rPr>
          <w:rFonts w:asciiTheme="minorHAnsi" w:eastAsia="Book Antiqua" w:hAnsiTheme="minorHAnsi" w:cstheme="minorHAnsi"/>
          <w:spacing w:val="43"/>
          <w:w w:val="90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AZ</w:t>
      </w:r>
    </w:p>
    <w:p w14:paraId="2EA08652" w14:textId="77777777" w:rsidR="005810FA" w:rsidRPr="008A3E9D" w:rsidRDefault="00C44365">
      <w:pPr>
        <w:spacing w:line="220" w:lineRule="exact"/>
        <w:ind w:left="299"/>
        <w:rPr>
          <w:rFonts w:asciiTheme="minorHAnsi" w:eastAsia="Book Antiqua" w:hAnsiTheme="minorHAnsi" w:cstheme="minorHAnsi"/>
        </w:rPr>
      </w:pPr>
      <w:r w:rsidRPr="008A3E9D">
        <w:rPr>
          <w:rFonts w:asciiTheme="minorHAnsi" w:eastAsia="Book Antiqua" w:hAnsiTheme="minorHAnsi" w:cstheme="minorHAnsi"/>
          <w:position w:val="1"/>
        </w:rPr>
        <w:t>85287-6106</w:t>
      </w:r>
    </w:p>
    <w:p w14:paraId="5F4DD6DF" w14:textId="77777777" w:rsidR="005810FA" w:rsidRPr="008A3E9D" w:rsidRDefault="00C44365">
      <w:pPr>
        <w:spacing w:line="220" w:lineRule="exact"/>
        <w:ind w:left="100"/>
        <w:rPr>
          <w:rFonts w:asciiTheme="minorHAnsi" w:hAnsiTheme="minorHAnsi" w:cstheme="minorHAnsi"/>
        </w:rPr>
      </w:pPr>
      <w:r w:rsidRPr="008A3E9D">
        <w:rPr>
          <w:rFonts w:asciiTheme="minorHAnsi" w:hAnsiTheme="minorHAnsi" w:cstheme="minorHAnsi"/>
        </w:rPr>
        <w:t xml:space="preserve">? </w:t>
      </w:r>
      <w:r w:rsidRPr="008A3E9D">
        <w:rPr>
          <w:rFonts w:asciiTheme="minorHAnsi" w:hAnsiTheme="minorHAnsi" w:cstheme="minorHAnsi"/>
          <w:spacing w:val="11"/>
        </w:rPr>
        <w:t xml:space="preserve"> </w:t>
      </w:r>
      <w:r w:rsidRPr="008A3E9D">
        <w:rPr>
          <w:rFonts w:asciiTheme="minorHAnsi" w:hAnsiTheme="minorHAnsi" w:cstheme="minorHAnsi"/>
        </w:rPr>
        <w:t>D</w:t>
      </w:r>
      <w:r w:rsidRPr="008A3E9D">
        <w:rPr>
          <w:rFonts w:asciiTheme="minorHAnsi" w:hAnsiTheme="minorHAnsi" w:cstheme="minorHAnsi"/>
          <w:spacing w:val="-22"/>
        </w:rPr>
        <w:t>r</w:t>
      </w:r>
      <w:r w:rsidRPr="008A3E9D">
        <w:rPr>
          <w:rFonts w:asciiTheme="minorHAnsi" w:hAnsiTheme="minorHAnsi" w:cstheme="minorHAnsi"/>
        </w:rPr>
        <w:t>.</w:t>
      </w:r>
      <w:r w:rsidRPr="008A3E9D">
        <w:rPr>
          <w:rFonts w:asciiTheme="minorHAnsi" w:hAnsiTheme="minorHAnsi" w:cstheme="minorHAnsi"/>
          <w:spacing w:val="9"/>
        </w:rPr>
        <w:t xml:space="preserve"> </w:t>
      </w:r>
      <w:r w:rsidRPr="008A3E9D">
        <w:rPr>
          <w:rFonts w:asciiTheme="minorHAnsi" w:hAnsiTheme="minorHAnsi" w:cstheme="minorHAnsi"/>
        </w:rPr>
        <w:t>Berman</w:t>
      </w:r>
      <w:r w:rsidRPr="008A3E9D">
        <w:rPr>
          <w:rFonts w:asciiTheme="minorHAnsi" w:hAnsiTheme="minorHAnsi" w:cstheme="minorHAnsi"/>
          <w:spacing w:val="-6"/>
        </w:rPr>
        <w:t xml:space="preserve"> </w:t>
      </w:r>
      <w:r w:rsidRPr="008A3E9D">
        <w:rPr>
          <w:rFonts w:asciiTheme="minorHAnsi" w:hAnsiTheme="minorHAnsi" w:cstheme="minorHAnsi"/>
        </w:rPr>
        <w:t>is</w:t>
      </w:r>
      <w:r w:rsidRPr="008A3E9D">
        <w:rPr>
          <w:rFonts w:asciiTheme="minorHAnsi" w:hAnsiTheme="minorHAnsi" w:cstheme="minorHAnsi"/>
          <w:spacing w:val="-1"/>
        </w:rPr>
        <w:t xml:space="preserve"> </w:t>
      </w:r>
      <w:r w:rsidRPr="008A3E9D">
        <w:rPr>
          <w:rFonts w:asciiTheme="minorHAnsi" w:hAnsiTheme="minorHAnsi" w:cstheme="minorHAnsi"/>
        </w:rPr>
        <w:t>collabo</w:t>
      </w:r>
      <w:r w:rsidRPr="008A3E9D">
        <w:rPr>
          <w:rFonts w:asciiTheme="minorHAnsi" w:hAnsiTheme="minorHAnsi" w:cstheme="minorHAnsi"/>
          <w:spacing w:val="-3"/>
        </w:rPr>
        <w:t>r</w:t>
      </w:r>
      <w:r w:rsidRPr="008A3E9D">
        <w:rPr>
          <w:rFonts w:asciiTheme="minorHAnsi" w:hAnsiTheme="minorHAnsi" w:cstheme="minorHAnsi"/>
        </w:rPr>
        <w:t>ator</w:t>
      </w:r>
      <w:r w:rsidRPr="008A3E9D">
        <w:rPr>
          <w:rFonts w:asciiTheme="minorHAnsi" w:hAnsiTheme="minorHAnsi" w:cstheme="minorHAnsi"/>
          <w:spacing w:val="38"/>
        </w:rPr>
        <w:t xml:space="preserve"> </w:t>
      </w:r>
      <w:r w:rsidRPr="008A3E9D">
        <w:rPr>
          <w:rFonts w:asciiTheme="minorHAnsi" w:hAnsiTheme="minorHAnsi" w:cstheme="minorHAnsi"/>
        </w:rPr>
        <w:t>on</w:t>
      </w:r>
      <w:r w:rsidRPr="008A3E9D">
        <w:rPr>
          <w:rFonts w:asciiTheme="minorHAnsi" w:hAnsiTheme="minorHAnsi" w:cstheme="minorHAnsi"/>
          <w:spacing w:val="-2"/>
        </w:rPr>
        <w:t xml:space="preserve"> </w:t>
      </w:r>
      <w:r w:rsidRPr="008A3E9D">
        <w:rPr>
          <w:rFonts w:asciiTheme="minorHAnsi" w:hAnsiTheme="minorHAnsi" w:cstheme="minorHAnsi"/>
          <w:w w:val="93"/>
        </w:rPr>
        <w:t>my</w:t>
      </w:r>
      <w:r w:rsidRPr="008A3E9D">
        <w:rPr>
          <w:rFonts w:asciiTheme="minorHAnsi" w:hAnsiTheme="minorHAnsi" w:cstheme="minorHAnsi"/>
          <w:spacing w:val="-4"/>
          <w:w w:val="93"/>
        </w:rPr>
        <w:t xml:space="preserve"> </w:t>
      </w:r>
      <w:r w:rsidRPr="008A3E9D">
        <w:rPr>
          <w:rFonts w:asciiTheme="minorHAnsi" w:hAnsiTheme="minorHAnsi" w:cstheme="minorHAnsi"/>
          <w:w w:val="93"/>
        </w:rPr>
        <w:t>bio-mimicry</w:t>
      </w:r>
      <w:r w:rsidRPr="008A3E9D">
        <w:rPr>
          <w:rFonts w:asciiTheme="minorHAnsi" w:hAnsiTheme="minorHAnsi" w:cstheme="minorHAnsi"/>
          <w:spacing w:val="43"/>
          <w:w w:val="93"/>
        </w:rPr>
        <w:t xml:space="preserve"> </w:t>
      </w:r>
      <w:r w:rsidRPr="008A3E9D">
        <w:rPr>
          <w:rFonts w:asciiTheme="minorHAnsi" w:hAnsiTheme="minorHAnsi" w:cstheme="minorHAnsi"/>
        </w:rPr>
        <w:t>work.</w:t>
      </w:r>
    </w:p>
    <w:p w14:paraId="4839161B" w14:textId="77777777" w:rsidR="005810FA" w:rsidRPr="008A3E9D" w:rsidRDefault="005810FA">
      <w:pPr>
        <w:spacing w:before="9" w:line="120" w:lineRule="exact"/>
        <w:rPr>
          <w:rFonts w:asciiTheme="minorHAnsi" w:hAnsiTheme="minorHAnsi" w:cstheme="minorHAnsi"/>
        </w:rPr>
      </w:pPr>
    </w:p>
    <w:p w14:paraId="5111F5A1" w14:textId="77777777" w:rsidR="005810FA" w:rsidRPr="008A3E9D" w:rsidRDefault="00C44365">
      <w:pPr>
        <w:rPr>
          <w:rFonts w:asciiTheme="minorHAnsi" w:eastAsia="Book Antiqua" w:hAnsiTheme="minorHAnsi" w:cstheme="minorHAnsi"/>
        </w:rPr>
      </w:pPr>
      <w:hyperlink r:id="rId125">
        <w:r w:rsidRPr="008A3E9D">
          <w:rPr>
            <w:rFonts w:asciiTheme="minorHAnsi" w:hAnsiTheme="minorHAnsi" w:cstheme="minorHAnsi"/>
          </w:rPr>
          <w:t>D</w:t>
        </w:r>
        <w:r w:rsidRPr="008A3E9D">
          <w:rPr>
            <w:rFonts w:asciiTheme="minorHAnsi" w:hAnsiTheme="minorHAnsi" w:cstheme="minorHAnsi"/>
            <w:spacing w:val="-20"/>
          </w:rPr>
          <w:t>r</w:t>
        </w:r>
        <w:r w:rsidRPr="008A3E9D">
          <w:rPr>
            <w:rFonts w:asciiTheme="minorHAnsi" w:hAnsiTheme="minorHAnsi" w:cstheme="minorHAnsi"/>
          </w:rPr>
          <w:t>.</w:t>
        </w:r>
        <w:r w:rsidRPr="008A3E9D">
          <w:rPr>
            <w:rFonts w:asciiTheme="minorHAnsi" w:hAnsiTheme="minorHAnsi" w:cstheme="minorHAnsi"/>
            <w:spacing w:val="21"/>
          </w:rPr>
          <w:t xml:space="preserve"> </w:t>
        </w:r>
        <w:r w:rsidRPr="008A3E9D">
          <w:rPr>
            <w:rFonts w:asciiTheme="minorHAnsi" w:hAnsiTheme="minorHAnsi" w:cstheme="minorHAnsi"/>
            <w:spacing w:val="-2"/>
          </w:rPr>
          <w:t>P</w:t>
        </w:r>
        <w:r w:rsidRPr="008A3E9D">
          <w:rPr>
            <w:rFonts w:asciiTheme="minorHAnsi" w:hAnsiTheme="minorHAnsi" w:cstheme="minorHAnsi"/>
          </w:rPr>
          <w:t>aul</w:t>
        </w:r>
        <w:r w:rsidRPr="008A3E9D">
          <w:rPr>
            <w:rFonts w:asciiTheme="minorHAnsi" w:hAnsiTheme="minorHAnsi" w:cstheme="minorHAnsi"/>
            <w:spacing w:val="30"/>
          </w:rPr>
          <w:t xml:space="preserve"> </w:t>
        </w:r>
        <w:r w:rsidRPr="008A3E9D">
          <w:rPr>
            <w:rFonts w:asciiTheme="minorHAnsi" w:hAnsiTheme="minorHAnsi" w:cstheme="minorHAnsi"/>
          </w:rPr>
          <w:t>C.</w:t>
        </w:r>
        <w:r w:rsidRPr="008A3E9D">
          <w:rPr>
            <w:rFonts w:asciiTheme="minorHAnsi" w:hAnsiTheme="minorHAnsi" w:cstheme="minorHAnsi"/>
            <w:spacing w:val="9"/>
          </w:rPr>
          <w:t xml:space="preserve"> </w:t>
        </w:r>
        <w:r w:rsidRPr="008A3E9D">
          <w:rPr>
            <w:rFonts w:asciiTheme="minorHAnsi" w:hAnsiTheme="minorHAnsi" w:cstheme="minorHAnsi"/>
            <w:spacing w:val="-18"/>
          </w:rPr>
          <w:t>W</w:t>
        </w:r>
        <w:r w:rsidRPr="008A3E9D">
          <w:rPr>
            <w:rFonts w:asciiTheme="minorHAnsi" w:hAnsiTheme="minorHAnsi" w:cstheme="minorHAnsi"/>
          </w:rPr>
          <w:t>.</w:t>
        </w:r>
        <w:r w:rsidRPr="008A3E9D">
          <w:rPr>
            <w:rFonts w:asciiTheme="minorHAnsi" w:hAnsiTheme="minorHAnsi" w:cstheme="minorHAnsi"/>
            <w:spacing w:val="9"/>
          </w:rPr>
          <w:t xml:space="preserve"> </w:t>
        </w:r>
        <w:r w:rsidRPr="008A3E9D">
          <w:rPr>
            <w:rFonts w:asciiTheme="minorHAnsi" w:hAnsiTheme="minorHAnsi" w:cstheme="minorHAnsi"/>
          </w:rPr>
          <w:t>D</w:t>
        </w:r>
        <w:r w:rsidRPr="008A3E9D">
          <w:rPr>
            <w:rFonts w:asciiTheme="minorHAnsi" w:hAnsiTheme="minorHAnsi" w:cstheme="minorHAnsi"/>
            <w:spacing w:val="-5"/>
          </w:rPr>
          <w:t>a</w:t>
        </w:r>
        <w:r w:rsidRPr="008A3E9D">
          <w:rPr>
            <w:rFonts w:asciiTheme="minorHAnsi" w:hAnsiTheme="minorHAnsi" w:cstheme="minorHAnsi"/>
          </w:rPr>
          <w:t>vies</w:t>
        </w:r>
        <w:r w:rsidRPr="008A3E9D">
          <w:rPr>
            <w:rFonts w:asciiTheme="minorHAnsi" w:hAnsiTheme="minorHAnsi" w:cstheme="minorHAnsi"/>
            <w:spacing w:val="6"/>
          </w:rPr>
          <w:t xml:space="preserve"> </w:t>
        </w:r>
        <w:r w:rsidRPr="008A3E9D">
          <w:rPr>
            <w:rFonts w:asciiTheme="minorHAnsi" w:eastAsia="Book Antiqua" w:hAnsiTheme="minorHAnsi" w:cstheme="minorHAnsi"/>
            <w:w w:val="91"/>
          </w:rPr>
          <w:t>(e-mail:</w:t>
        </w:r>
      </w:hyperlink>
      <w:r w:rsidRPr="008A3E9D">
        <w:rPr>
          <w:rFonts w:asciiTheme="minorHAnsi" w:eastAsia="Book Antiqua" w:hAnsiTheme="minorHAnsi" w:cstheme="minorHAnsi"/>
          <w:spacing w:val="18"/>
          <w:w w:val="91"/>
        </w:rPr>
        <w:t xml:space="preserve"> </w:t>
      </w:r>
      <w:hyperlink r:id="rId126">
        <w:r w:rsidRPr="008A3E9D">
          <w:rPr>
            <w:rFonts w:asciiTheme="minorHAnsi" w:eastAsia="Book Antiqua" w:hAnsiTheme="minorHAnsi" w:cstheme="minorHAnsi"/>
            <w:spacing w:val="-3"/>
            <w:w w:val="91"/>
          </w:rPr>
          <w:t>P</w:t>
        </w:r>
        <w:r w:rsidRPr="008A3E9D">
          <w:rPr>
            <w:rFonts w:asciiTheme="minorHAnsi" w:eastAsia="Book Antiqua" w:hAnsiTheme="minorHAnsi" w:cstheme="minorHAnsi"/>
            <w:w w:val="91"/>
          </w:rPr>
          <w:t>aul.D</w:t>
        </w:r>
        <w:r w:rsidRPr="008A3E9D">
          <w:rPr>
            <w:rFonts w:asciiTheme="minorHAnsi" w:eastAsia="Book Antiqua" w:hAnsiTheme="minorHAnsi" w:cstheme="minorHAnsi"/>
            <w:spacing w:val="-4"/>
            <w:w w:val="91"/>
          </w:rPr>
          <w:t>a</w:t>
        </w:r>
        <w:r w:rsidRPr="008A3E9D">
          <w:rPr>
            <w:rFonts w:asciiTheme="minorHAnsi" w:eastAsia="Book Antiqua" w:hAnsiTheme="minorHAnsi" w:cstheme="minorHAnsi"/>
            <w:w w:val="91"/>
          </w:rPr>
          <w:t>vies@asu.edu</w:t>
        </w:r>
        <w:r w:rsidRPr="008A3E9D">
          <w:rPr>
            <w:rFonts w:asciiTheme="minorHAnsi" w:eastAsia="Book Antiqua" w:hAnsiTheme="minorHAnsi" w:cstheme="minorHAnsi"/>
            <w:w w:val="91"/>
          </w:rPr>
          <w:t>;</w:t>
        </w:r>
      </w:hyperlink>
      <w:r w:rsidRPr="008A3E9D">
        <w:rPr>
          <w:rFonts w:asciiTheme="minorHAnsi" w:eastAsia="Book Antiqua" w:hAnsiTheme="minorHAnsi" w:cstheme="minorHAnsi"/>
          <w:spacing w:val="19"/>
          <w:w w:val="91"/>
        </w:rPr>
        <w:t xml:space="preserve"> </w:t>
      </w:r>
      <w:r w:rsidRPr="008A3E9D">
        <w:rPr>
          <w:rFonts w:asciiTheme="minorHAnsi" w:eastAsia="Book Antiqua" w:hAnsiTheme="minorHAnsi" w:cstheme="minorHAnsi"/>
          <w:w w:val="91"/>
        </w:rPr>
        <w:t>phone:</w:t>
      </w:r>
      <w:r w:rsidRPr="008A3E9D">
        <w:rPr>
          <w:rFonts w:asciiTheme="minorHAnsi" w:eastAsia="Book Antiqua" w:hAnsiTheme="minorHAnsi" w:cstheme="minorHAnsi"/>
          <w:spacing w:val="-8"/>
          <w:w w:val="91"/>
        </w:rPr>
        <w:t xml:space="preserve"> </w:t>
      </w:r>
      <w:r w:rsidRPr="008A3E9D">
        <w:rPr>
          <w:rFonts w:asciiTheme="minorHAnsi" w:eastAsia="Book Antiqua" w:hAnsiTheme="minorHAnsi" w:cstheme="minorHAnsi"/>
        </w:rPr>
        <w:t>+1-480-965-3240)</w:t>
      </w:r>
    </w:p>
    <w:p w14:paraId="390909F0" w14:textId="77777777" w:rsidR="005810FA" w:rsidRPr="008A3E9D" w:rsidRDefault="00C44365">
      <w:pPr>
        <w:spacing w:line="220" w:lineRule="exact"/>
        <w:ind w:left="100"/>
        <w:rPr>
          <w:rFonts w:asciiTheme="minorHAnsi" w:eastAsia="Book Antiqua" w:hAnsiTheme="minorHAnsi" w:cstheme="minorHAnsi"/>
        </w:rPr>
      </w:pPr>
      <w:r w:rsidRPr="008A3E9D">
        <w:rPr>
          <w:rFonts w:asciiTheme="minorHAnsi" w:hAnsiTheme="minorHAnsi" w:cstheme="minorHAnsi"/>
          <w:w w:val="142"/>
          <w:position w:val="1"/>
        </w:rPr>
        <w:t>•</w:t>
      </w:r>
      <w:r w:rsidRPr="008A3E9D">
        <w:rPr>
          <w:rFonts w:asciiTheme="minorHAnsi" w:hAnsiTheme="minorHAnsi" w:cstheme="minorHAnsi"/>
          <w:spacing w:val="29"/>
          <w:w w:val="142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R</w:t>
      </w:r>
      <w:r w:rsidRPr="008A3E9D">
        <w:rPr>
          <w:rFonts w:asciiTheme="minorHAnsi" w:eastAsia="Book Antiqua" w:hAnsiTheme="minorHAnsi" w:cstheme="minorHAnsi"/>
          <w:spacing w:val="-3"/>
          <w:w w:val="89"/>
          <w:position w:val="1"/>
        </w:rPr>
        <w:t>e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gents</w:t>
      </w:r>
      <w:r w:rsidRPr="008A3E9D">
        <w:rPr>
          <w:rFonts w:asciiTheme="minorHAnsi" w:eastAsia="Book Antiqua" w:hAnsiTheme="minorHAnsi" w:cstheme="minorHAnsi"/>
          <w:spacing w:val="17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Professor</w:t>
      </w:r>
      <w:r w:rsidRPr="008A3E9D">
        <w:rPr>
          <w:rFonts w:asciiTheme="minorHAnsi" w:eastAsia="Book Antiqua" w:hAnsiTheme="minorHAnsi" w:cstheme="minorHAnsi"/>
          <w:spacing w:val="15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and</w:t>
      </w:r>
      <w:r w:rsidRPr="008A3E9D">
        <w:rPr>
          <w:rFonts w:asciiTheme="minorHAnsi" w:eastAsia="Book Antiqua" w:hAnsiTheme="minorHAnsi" w:cstheme="minorHAnsi"/>
          <w:spacing w:val="-7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Directo</w:t>
      </w:r>
      <w:r w:rsidRPr="008A3E9D">
        <w:rPr>
          <w:rFonts w:asciiTheme="minorHAnsi" w:eastAsia="Book Antiqua" w:hAnsiTheme="minorHAnsi" w:cstheme="minorHAnsi"/>
          <w:spacing w:val="-7"/>
          <w:w w:val="89"/>
          <w:position w:val="1"/>
        </w:rPr>
        <w:t>r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,</w:t>
      </w:r>
      <w:r w:rsidRPr="008A3E9D">
        <w:rPr>
          <w:rFonts w:asciiTheme="minorHAnsi" w:eastAsia="Book Antiqua" w:hAnsiTheme="minorHAnsi" w:cstheme="minorHAnsi"/>
          <w:spacing w:val="25"/>
          <w:w w:val="89"/>
          <w:position w:val="1"/>
        </w:rPr>
        <w:t xml:space="preserve"> </w:t>
      </w:r>
      <w:hyperlink r:id="rId127">
        <w:r w:rsidRPr="008A3E9D">
          <w:rPr>
            <w:rFonts w:asciiTheme="minorHAnsi" w:eastAsia="Book Antiqua" w:hAnsiTheme="minorHAnsi" w:cstheme="minorHAnsi"/>
            <w:w w:val="89"/>
            <w:position w:val="1"/>
          </w:rPr>
          <w:t>B</w:t>
        </w:r>
        <w:r w:rsidRPr="008A3E9D">
          <w:rPr>
            <w:rFonts w:asciiTheme="minorHAnsi" w:eastAsia="Book Antiqua" w:hAnsiTheme="minorHAnsi" w:cstheme="minorHAnsi"/>
            <w:spacing w:val="-3"/>
            <w:w w:val="89"/>
            <w:position w:val="1"/>
          </w:rPr>
          <w:t>e</w:t>
        </w:r>
        <w:r w:rsidRPr="008A3E9D">
          <w:rPr>
            <w:rFonts w:asciiTheme="minorHAnsi" w:eastAsia="Book Antiqua" w:hAnsiTheme="minorHAnsi" w:cstheme="minorHAnsi"/>
            <w:w w:val="89"/>
            <w:position w:val="1"/>
          </w:rPr>
          <w:t>yond</w:t>
        </w:r>
        <w:r w:rsidRPr="008A3E9D">
          <w:rPr>
            <w:rFonts w:asciiTheme="minorHAnsi" w:eastAsia="Book Antiqua" w:hAnsiTheme="minorHAnsi" w:cstheme="minorHAnsi"/>
            <w:spacing w:val="19"/>
            <w:w w:val="89"/>
            <w:position w:val="1"/>
          </w:rPr>
          <w:t xml:space="preserve"> </w:t>
        </w:r>
        <w:r w:rsidRPr="008A3E9D">
          <w:rPr>
            <w:rFonts w:asciiTheme="minorHAnsi" w:eastAsia="Book Antiqua" w:hAnsiTheme="minorHAnsi" w:cstheme="minorHAnsi"/>
            <w:w w:val="89"/>
            <w:position w:val="1"/>
          </w:rPr>
          <w:t>Center</w:t>
        </w:r>
        <w:r w:rsidRPr="008A3E9D">
          <w:rPr>
            <w:rFonts w:asciiTheme="minorHAnsi" w:eastAsia="Book Antiqua" w:hAnsiTheme="minorHAnsi" w:cstheme="minorHAnsi"/>
            <w:spacing w:val="6"/>
            <w:w w:val="89"/>
            <w:position w:val="1"/>
          </w:rPr>
          <w:t xml:space="preserve"> </w:t>
        </w:r>
        <w:r w:rsidRPr="008A3E9D">
          <w:rPr>
            <w:rFonts w:asciiTheme="minorHAnsi" w:eastAsia="Book Antiqua" w:hAnsiTheme="minorHAnsi" w:cstheme="minorHAnsi"/>
            <w:w w:val="89"/>
            <w:position w:val="1"/>
          </w:rPr>
          <w:t>for</w:t>
        </w:r>
        <w:r w:rsidRPr="008A3E9D">
          <w:rPr>
            <w:rFonts w:asciiTheme="minorHAnsi" w:eastAsia="Book Antiqua" w:hAnsiTheme="minorHAnsi" w:cstheme="minorHAnsi"/>
            <w:spacing w:val="12"/>
            <w:w w:val="89"/>
            <w:position w:val="1"/>
          </w:rPr>
          <w:t xml:space="preserve"> </w:t>
        </w:r>
        <w:r w:rsidRPr="008A3E9D">
          <w:rPr>
            <w:rFonts w:asciiTheme="minorHAnsi" w:eastAsia="Book Antiqua" w:hAnsiTheme="minorHAnsi" w:cstheme="minorHAnsi"/>
            <w:w w:val="89"/>
            <w:position w:val="1"/>
          </w:rPr>
          <w:t>Fundamental</w:t>
        </w:r>
        <w:r w:rsidRPr="008A3E9D">
          <w:rPr>
            <w:rFonts w:asciiTheme="minorHAnsi" w:eastAsia="Book Antiqua" w:hAnsiTheme="minorHAnsi" w:cstheme="minorHAnsi"/>
            <w:spacing w:val="-5"/>
            <w:w w:val="89"/>
            <w:position w:val="1"/>
          </w:rPr>
          <w:t xml:space="preserve"> </w:t>
        </w:r>
        <w:r w:rsidRPr="008A3E9D">
          <w:rPr>
            <w:rFonts w:asciiTheme="minorHAnsi" w:eastAsia="Book Antiqua" w:hAnsiTheme="minorHAnsi" w:cstheme="minorHAnsi"/>
            <w:w w:val="89"/>
            <w:position w:val="1"/>
          </w:rPr>
          <w:t>Concepts</w:t>
        </w:r>
        <w:r w:rsidRPr="008A3E9D">
          <w:rPr>
            <w:rFonts w:asciiTheme="minorHAnsi" w:eastAsia="Book Antiqua" w:hAnsiTheme="minorHAnsi" w:cstheme="minorHAnsi"/>
            <w:spacing w:val="15"/>
            <w:w w:val="89"/>
            <w:position w:val="1"/>
          </w:rPr>
          <w:t xml:space="preserve"> </w:t>
        </w:r>
        <w:r w:rsidRPr="008A3E9D">
          <w:rPr>
            <w:rFonts w:asciiTheme="minorHAnsi" w:eastAsia="Book Antiqua" w:hAnsiTheme="minorHAnsi" w:cstheme="minorHAnsi"/>
            <w:position w:val="1"/>
          </w:rPr>
          <w:t>in</w:t>
        </w:r>
        <w:r w:rsidRPr="008A3E9D">
          <w:rPr>
            <w:rFonts w:asciiTheme="minorHAnsi" w:eastAsia="Book Antiqua" w:hAnsiTheme="minorHAnsi" w:cstheme="minorHAnsi"/>
            <w:spacing w:val="-20"/>
            <w:position w:val="1"/>
          </w:rPr>
          <w:t xml:space="preserve"> </w:t>
        </w:r>
        <w:r w:rsidRPr="008A3E9D">
          <w:rPr>
            <w:rFonts w:asciiTheme="minorHAnsi" w:eastAsia="Book Antiqua" w:hAnsiTheme="minorHAnsi" w:cstheme="minorHAnsi"/>
            <w:w w:val="95"/>
            <w:position w:val="1"/>
          </w:rPr>
          <w:t>Science</w:t>
        </w:r>
        <w:r w:rsidRPr="008A3E9D">
          <w:rPr>
            <w:rFonts w:asciiTheme="minorHAnsi" w:eastAsia="Book Antiqua" w:hAnsiTheme="minorHAnsi" w:cstheme="minorHAnsi"/>
            <w:w w:val="95"/>
            <w:position w:val="1"/>
          </w:rPr>
          <w:t>,</w:t>
        </w:r>
      </w:hyperlink>
      <w:r w:rsidRPr="008A3E9D">
        <w:rPr>
          <w:rFonts w:asciiTheme="minorHAnsi" w:eastAsia="Book Antiqua" w:hAnsiTheme="minorHAnsi" w:cstheme="minorHAnsi"/>
          <w:spacing w:val="5"/>
          <w:w w:val="95"/>
          <w:position w:val="1"/>
        </w:rPr>
        <w:t xml:space="preserve"> </w:t>
      </w:r>
      <w:hyperlink r:id="rId128">
        <w:r w:rsidRPr="008A3E9D">
          <w:rPr>
            <w:rFonts w:asciiTheme="minorHAnsi" w:eastAsia="Book Antiqua" w:hAnsiTheme="minorHAnsi" w:cstheme="minorHAnsi"/>
            <w:position w:val="1"/>
          </w:rPr>
          <w:t>Ari-</w:t>
        </w:r>
      </w:hyperlink>
    </w:p>
    <w:p w14:paraId="2ACF1DF8" w14:textId="77777777" w:rsidR="005810FA" w:rsidRPr="008A3E9D" w:rsidRDefault="00C44365">
      <w:pPr>
        <w:spacing w:line="220" w:lineRule="exact"/>
        <w:ind w:left="299"/>
        <w:rPr>
          <w:rFonts w:asciiTheme="minorHAnsi" w:eastAsia="Book Antiqua" w:hAnsiTheme="minorHAnsi" w:cstheme="minorHAnsi"/>
        </w:rPr>
      </w:pPr>
      <w:hyperlink r:id="rId129">
        <w:r w:rsidRPr="008A3E9D">
          <w:rPr>
            <w:rFonts w:asciiTheme="minorHAnsi" w:eastAsia="Book Antiqua" w:hAnsiTheme="minorHAnsi" w:cstheme="minorHAnsi"/>
            <w:w w:val="90"/>
            <w:position w:val="1"/>
          </w:rPr>
          <w:t>zona</w:t>
        </w:r>
        <w:r w:rsidRPr="008A3E9D">
          <w:rPr>
            <w:rFonts w:asciiTheme="minorHAnsi" w:eastAsia="Book Antiqua" w:hAnsiTheme="minorHAnsi" w:cstheme="minorHAnsi"/>
            <w:spacing w:val="-3"/>
            <w:w w:val="90"/>
            <w:position w:val="1"/>
          </w:rPr>
          <w:t xml:space="preserve"> </w:t>
        </w:r>
        <w:r w:rsidRPr="008A3E9D">
          <w:rPr>
            <w:rFonts w:asciiTheme="minorHAnsi" w:eastAsia="Book Antiqua" w:hAnsiTheme="minorHAnsi" w:cstheme="minorHAnsi"/>
            <w:w w:val="90"/>
            <w:position w:val="1"/>
          </w:rPr>
          <w:t>State</w:t>
        </w:r>
        <w:r w:rsidRPr="008A3E9D">
          <w:rPr>
            <w:rFonts w:asciiTheme="minorHAnsi" w:eastAsia="Book Antiqua" w:hAnsiTheme="minorHAnsi" w:cstheme="minorHAnsi"/>
            <w:spacing w:val="14"/>
            <w:w w:val="90"/>
            <w:position w:val="1"/>
          </w:rPr>
          <w:t xml:space="preserve"> </w:t>
        </w:r>
        <w:r w:rsidRPr="008A3E9D">
          <w:rPr>
            <w:rFonts w:asciiTheme="minorHAnsi" w:eastAsia="Book Antiqua" w:hAnsiTheme="minorHAnsi" w:cstheme="minorHAnsi"/>
            <w:position w:val="1"/>
          </w:rPr>
          <w:t>Un</w:t>
        </w:r>
        <w:r w:rsidRPr="008A3E9D">
          <w:rPr>
            <w:rFonts w:asciiTheme="minorHAnsi" w:eastAsia="Book Antiqua" w:hAnsiTheme="minorHAnsi" w:cstheme="minorHAnsi"/>
            <w:spacing w:val="-5"/>
            <w:position w:val="1"/>
          </w:rPr>
          <w:t>i</w:t>
        </w:r>
        <w:r w:rsidRPr="008A3E9D">
          <w:rPr>
            <w:rFonts w:asciiTheme="minorHAnsi" w:eastAsia="Book Antiqua" w:hAnsiTheme="minorHAnsi" w:cstheme="minorHAnsi"/>
            <w:spacing w:val="-3"/>
            <w:position w:val="1"/>
          </w:rPr>
          <w:t>v</w:t>
        </w:r>
        <w:r w:rsidRPr="008A3E9D">
          <w:rPr>
            <w:rFonts w:asciiTheme="minorHAnsi" w:eastAsia="Book Antiqua" w:hAnsiTheme="minorHAnsi" w:cstheme="minorHAnsi"/>
            <w:position w:val="1"/>
          </w:rPr>
          <w:t>ersity</w:t>
        </w:r>
      </w:hyperlink>
    </w:p>
    <w:p w14:paraId="66BD8E81" w14:textId="77777777" w:rsidR="005810FA" w:rsidRPr="008A3E9D" w:rsidRDefault="00C44365">
      <w:pPr>
        <w:spacing w:line="220" w:lineRule="exact"/>
        <w:ind w:left="100"/>
        <w:rPr>
          <w:rFonts w:asciiTheme="minorHAnsi" w:eastAsia="Book Antiqua" w:hAnsiTheme="minorHAnsi" w:cstheme="minorHAnsi"/>
        </w:rPr>
      </w:pPr>
      <w:r w:rsidRPr="008A3E9D">
        <w:rPr>
          <w:rFonts w:asciiTheme="minorHAnsi" w:hAnsiTheme="minorHAnsi" w:cstheme="minorHAnsi"/>
          <w:w w:val="199"/>
          <w:position w:val="1"/>
        </w:rPr>
        <w:t xml:space="preserve"> </w:t>
      </w:r>
      <w:r w:rsidRPr="008A3E9D">
        <w:rPr>
          <w:rFonts w:asciiTheme="minorHAnsi" w:hAnsiTheme="minorHAnsi" w:cstheme="minorHAnsi"/>
          <w:position w:val="1"/>
        </w:rPr>
        <w:t xml:space="preserve">  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B</w:t>
      </w:r>
      <w:r w:rsidRPr="008A3E9D">
        <w:rPr>
          <w:rFonts w:asciiTheme="minorHAnsi" w:eastAsia="Book Antiqua" w:hAnsiTheme="minorHAnsi" w:cstheme="minorHAnsi"/>
          <w:spacing w:val="-3"/>
          <w:w w:val="89"/>
          <w:position w:val="1"/>
        </w:rPr>
        <w:t>e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yond</w:t>
      </w:r>
      <w:r w:rsidRPr="008A3E9D">
        <w:rPr>
          <w:rFonts w:asciiTheme="minorHAnsi" w:eastAsia="Book Antiqua" w:hAnsiTheme="minorHAnsi" w:cstheme="minorHAnsi"/>
          <w:spacing w:val="13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Center for</w:t>
      </w:r>
      <w:r w:rsidRPr="008A3E9D">
        <w:rPr>
          <w:rFonts w:asciiTheme="minorHAnsi" w:eastAsia="Book Antiqua" w:hAnsiTheme="minorHAnsi" w:cstheme="minorHAnsi"/>
          <w:spacing w:val="6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Fundamental</w:t>
      </w:r>
      <w:r w:rsidRPr="008A3E9D">
        <w:rPr>
          <w:rFonts w:asciiTheme="minorHAnsi" w:eastAsia="Book Antiqua" w:hAnsiTheme="minorHAnsi" w:cstheme="minorHAnsi"/>
          <w:spacing w:val="-11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Concepts</w:t>
      </w:r>
      <w:r w:rsidRPr="008A3E9D">
        <w:rPr>
          <w:rFonts w:asciiTheme="minorHAnsi" w:eastAsia="Book Antiqua" w:hAnsiTheme="minorHAnsi" w:cstheme="minorHAnsi"/>
          <w:spacing w:val="9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in</w:t>
      </w:r>
      <w:r w:rsidRPr="008A3E9D">
        <w:rPr>
          <w:rFonts w:asciiTheme="minorHAnsi" w:eastAsia="Book Antiqua" w:hAnsiTheme="minorHAnsi" w:cstheme="minorHAnsi"/>
          <w:spacing w:val="-1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Science,</w:t>
      </w:r>
      <w:r w:rsidRPr="008A3E9D">
        <w:rPr>
          <w:rFonts w:asciiTheme="minorHAnsi" w:eastAsia="Book Antiqua" w:hAnsiTheme="minorHAnsi" w:cstheme="minorHAnsi"/>
          <w:spacing w:val="43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spacing w:val="-20"/>
          <w:w w:val="89"/>
          <w:position w:val="1"/>
        </w:rPr>
        <w:t>P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.O.</w:t>
      </w:r>
      <w:r w:rsidRPr="008A3E9D">
        <w:rPr>
          <w:rFonts w:asciiTheme="minorHAnsi" w:eastAsia="Book Antiqua" w:hAnsiTheme="minorHAnsi" w:cstheme="minorHAnsi"/>
          <w:spacing w:val="13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Box</w:t>
      </w:r>
      <w:r w:rsidRPr="008A3E9D">
        <w:rPr>
          <w:rFonts w:asciiTheme="minorHAnsi" w:eastAsia="Book Antiqua" w:hAnsiTheme="minorHAnsi" w:cstheme="minorHAnsi"/>
          <w:spacing w:val="-8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871504,</w:t>
      </w:r>
      <w:r w:rsidRPr="008A3E9D">
        <w:rPr>
          <w:rFonts w:asciiTheme="minorHAnsi" w:eastAsia="Book Antiqua" w:hAnsiTheme="minorHAnsi" w:cstheme="minorHAnsi"/>
          <w:spacing w:val="-10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spacing w:val="-13"/>
          <w:w w:val="91"/>
          <w:position w:val="1"/>
        </w:rPr>
        <w:t>T</w:t>
      </w:r>
      <w:r w:rsidRPr="008A3E9D">
        <w:rPr>
          <w:rFonts w:asciiTheme="minorHAnsi" w:eastAsia="Book Antiqua" w:hAnsiTheme="minorHAnsi" w:cstheme="minorHAnsi"/>
          <w:w w:val="91"/>
          <w:position w:val="1"/>
        </w:rPr>
        <w:t>empe,</w:t>
      </w:r>
      <w:r w:rsidRPr="008A3E9D">
        <w:rPr>
          <w:rFonts w:asciiTheme="minorHAnsi" w:eastAsia="Book Antiqua" w:hAnsiTheme="minorHAnsi" w:cstheme="minorHAnsi"/>
          <w:spacing w:val="-2"/>
          <w:w w:val="91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91"/>
          <w:position w:val="1"/>
        </w:rPr>
        <w:t>AZ</w:t>
      </w:r>
      <w:r w:rsidRPr="008A3E9D">
        <w:rPr>
          <w:rFonts w:asciiTheme="minorHAnsi" w:eastAsia="Book Antiqua" w:hAnsiTheme="minorHAnsi" w:cstheme="minorHAnsi"/>
          <w:spacing w:val="2"/>
          <w:w w:val="91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85287-</w:t>
      </w:r>
    </w:p>
    <w:p w14:paraId="1110DBC9" w14:textId="77777777" w:rsidR="005810FA" w:rsidRPr="008A3E9D" w:rsidRDefault="00C44365">
      <w:pPr>
        <w:spacing w:line="220" w:lineRule="exact"/>
        <w:ind w:left="299"/>
        <w:rPr>
          <w:rFonts w:asciiTheme="minorHAnsi" w:eastAsia="Book Antiqua" w:hAnsiTheme="minorHAnsi" w:cstheme="minorHAnsi"/>
        </w:rPr>
        <w:sectPr w:rsidR="005810FA" w:rsidRPr="008A3E9D">
          <w:type w:val="continuous"/>
          <w:pgSz w:w="12240" w:h="15840"/>
          <w:pgMar w:top="1360" w:right="560" w:bottom="280" w:left="1400" w:header="720" w:footer="720" w:gutter="0"/>
          <w:cols w:num="2" w:space="720" w:equalWidth="0">
            <w:col w:w="1371" w:space="469"/>
            <w:col w:w="8440"/>
          </w:cols>
        </w:sectPr>
      </w:pPr>
      <w:r w:rsidRPr="008A3E9D">
        <w:rPr>
          <w:rFonts w:asciiTheme="minorHAnsi" w:eastAsia="Book Antiqua" w:hAnsiTheme="minorHAnsi" w:cstheme="minorHAnsi"/>
          <w:position w:val="1"/>
        </w:rPr>
        <w:t>1504</w:t>
      </w:r>
    </w:p>
    <w:p w14:paraId="4ECC573B" w14:textId="77777777" w:rsidR="005810FA" w:rsidRPr="008A3E9D" w:rsidRDefault="00C44365">
      <w:pPr>
        <w:spacing w:before="72"/>
        <w:ind w:left="1620"/>
        <w:rPr>
          <w:rFonts w:asciiTheme="minorHAnsi" w:hAnsiTheme="minorHAnsi" w:cstheme="minorHAnsi"/>
        </w:rPr>
      </w:pPr>
      <w:r w:rsidRPr="008A3E9D">
        <w:rPr>
          <w:rFonts w:asciiTheme="minorHAnsi" w:hAnsiTheme="minorHAnsi" w:cstheme="minorHAnsi"/>
        </w:rPr>
        <w:lastRenderedPageBreak/>
        <w:t xml:space="preserve">? </w:t>
      </w:r>
      <w:r w:rsidRPr="008A3E9D">
        <w:rPr>
          <w:rFonts w:asciiTheme="minorHAnsi" w:hAnsiTheme="minorHAnsi" w:cstheme="minorHAnsi"/>
          <w:spacing w:val="11"/>
        </w:rPr>
        <w:t xml:space="preserve"> </w:t>
      </w:r>
      <w:r w:rsidRPr="008A3E9D">
        <w:rPr>
          <w:rFonts w:asciiTheme="minorHAnsi" w:hAnsiTheme="minorHAnsi" w:cstheme="minorHAnsi"/>
        </w:rPr>
        <w:t>D</w:t>
      </w:r>
      <w:r w:rsidRPr="008A3E9D">
        <w:rPr>
          <w:rFonts w:asciiTheme="minorHAnsi" w:hAnsiTheme="minorHAnsi" w:cstheme="minorHAnsi"/>
          <w:spacing w:val="-22"/>
        </w:rPr>
        <w:t>r</w:t>
      </w:r>
      <w:r w:rsidRPr="008A3E9D">
        <w:rPr>
          <w:rFonts w:asciiTheme="minorHAnsi" w:hAnsiTheme="minorHAnsi" w:cstheme="minorHAnsi"/>
        </w:rPr>
        <w:t>.</w:t>
      </w:r>
      <w:r w:rsidRPr="008A3E9D">
        <w:rPr>
          <w:rFonts w:asciiTheme="minorHAnsi" w:hAnsiTheme="minorHAnsi" w:cstheme="minorHAnsi"/>
          <w:spacing w:val="9"/>
        </w:rPr>
        <w:t xml:space="preserve"> </w:t>
      </w:r>
      <w:r w:rsidRPr="008A3E9D">
        <w:rPr>
          <w:rFonts w:asciiTheme="minorHAnsi" w:hAnsiTheme="minorHAnsi" w:cstheme="minorHAnsi"/>
        </w:rPr>
        <w:t>Davies</w:t>
      </w:r>
      <w:r w:rsidRPr="008A3E9D">
        <w:rPr>
          <w:rFonts w:asciiTheme="minorHAnsi" w:hAnsiTheme="minorHAnsi" w:cstheme="minorHAnsi"/>
          <w:spacing w:val="-6"/>
        </w:rPr>
        <w:t xml:space="preserve"> </w:t>
      </w:r>
      <w:r w:rsidRPr="008A3E9D">
        <w:rPr>
          <w:rFonts w:asciiTheme="minorHAnsi" w:hAnsiTheme="minorHAnsi" w:cstheme="minorHAnsi"/>
        </w:rPr>
        <w:t>is</w:t>
      </w:r>
      <w:r w:rsidRPr="008A3E9D">
        <w:rPr>
          <w:rFonts w:asciiTheme="minorHAnsi" w:hAnsiTheme="minorHAnsi" w:cstheme="minorHAnsi"/>
          <w:spacing w:val="-1"/>
        </w:rPr>
        <w:t xml:space="preserve"> </w:t>
      </w:r>
      <w:r w:rsidRPr="008A3E9D">
        <w:rPr>
          <w:rFonts w:asciiTheme="minorHAnsi" w:hAnsiTheme="minorHAnsi" w:cstheme="minorHAnsi"/>
        </w:rPr>
        <w:t>collabo</w:t>
      </w:r>
      <w:r w:rsidRPr="008A3E9D">
        <w:rPr>
          <w:rFonts w:asciiTheme="minorHAnsi" w:hAnsiTheme="minorHAnsi" w:cstheme="minorHAnsi"/>
          <w:spacing w:val="-3"/>
        </w:rPr>
        <w:t>r</w:t>
      </w:r>
      <w:r w:rsidRPr="008A3E9D">
        <w:rPr>
          <w:rFonts w:asciiTheme="minorHAnsi" w:hAnsiTheme="minorHAnsi" w:cstheme="minorHAnsi"/>
        </w:rPr>
        <w:t>ator</w:t>
      </w:r>
      <w:r w:rsidRPr="008A3E9D">
        <w:rPr>
          <w:rFonts w:asciiTheme="minorHAnsi" w:hAnsiTheme="minorHAnsi" w:cstheme="minorHAnsi"/>
          <w:spacing w:val="38"/>
        </w:rPr>
        <w:t xml:space="preserve"> </w:t>
      </w:r>
      <w:r w:rsidRPr="008A3E9D">
        <w:rPr>
          <w:rFonts w:asciiTheme="minorHAnsi" w:hAnsiTheme="minorHAnsi" w:cstheme="minorHAnsi"/>
        </w:rPr>
        <w:t>on</w:t>
      </w:r>
      <w:r w:rsidRPr="008A3E9D">
        <w:rPr>
          <w:rFonts w:asciiTheme="minorHAnsi" w:hAnsiTheme="minorHAnsi" w:cstheme="minorHAnsi"/>
          <w:spacing w:val="-2"/>
        </w:rPr>
        <w:t xml:space="preserve"> </w:t>
      </w:r>
      <w:r w:rsidRPr="008A3E9D">
        <w:rPr>
          <w:rFonts w:asciiTheme="minorHAnsi" w:hAnsiTheme="minorHAnsi" w:cstheme="minorHAnsi"/>
          <w:w w:val="94"/>
        </w:rPr>
        <w:t>my</w:t>
      </w:r>
      <w:r w:rsidRPr="008A3E9D">
        <w:rPr>
          <w:rFonts w:asciiTheme="minorHAnsi" w:hAnsiTheme="minorHAnsi" w:cstheme="minorHAnsi"/>
          <w:spacing w:val="-7"/>
          <w:w w:val="94"/>
        </w:rPr>
        <w:t xml:space="preserve"> </w:t>
      </w:r>
      <w:r w:rsidRPr="008A3E9D">
        <w:rPr>
          <w:rFonts w:asciiTheme="minorHAnsi" w:hAnsiTheme="minorHAnsi" w:cstheme="minorHAnsi"/>
          <w:w w:val="94"/>
        </w:rPr>
        <w:t xml:space="preserve">origins-of-life </w:t>
      </w:r>
      <w:r w:rsidRPr="008A3E9D">
        <w:rPr>
          <w:rFonts w:asciiTheme="minorHAnsi" w:hAnsiTheme="minorHAnsi" w:cstheme="minorHAnsi"/>
          <w:spacing w:val="1"/>
          <w:w w:val="94"/>
        </w:rPr>
        <w:t xml:space="preserve"> </w:t>
      </w:r>
      <w:r w:rsidRPr="008A3E9D">
        <w:rPr>
          <w:rFonts w:asciiTheme="minorHAnsi" w:hAnsiTheme="minorHAnsi" w:cstheme="minorHAnsi"/>
        </w:rPr>
        <w:t>work.</w:t>
      </w:r>
    </w:p>
    <w:p w14:paraId="103B4888" w14:textId="77777777" w:rsidR="005810FA" w:rsidRPr="008A3E9D" w:rsidRDefault="005810FA">
      <w:pPr>
        <w:spacing w:before="9" w:line="120" w:lineRule="exact"/>
        <w:rPr>
          <w:rFonts w:asciiTheme="minorHAnsi" w:hAnsiTheme="minorHAnsi" w:cstheme="minorHAnsi"/>
        </w:rPr>
      </w:pPr>
    </w:p>
    <w:p w14:paraId="4D5A3191" w14:textId="77777777" w:rsidR="005810FA" w:rsidRPr="008A3E9D" w:rsidRDefault="00C44365">
      <w:pPr>
        <w:ind w:left="1520"/>
        <w:rPr>
          <w:rFonts w:asciiTheme="minorHAnsi" w:eastAsia="Book Antiqua" w:hAnsiTheme="minorHAnsi" w:cstheme="minorHAnsi"/>
        </w:rPr>
      </w:pPr>
      <w:hyperlink r:id="rId130">
        <w:r w:rsidRPr="008A3E9D">
          <w:rPr>
            <w:rFonts w:asciiTheme="minorHAnsi" w:hAnsiTheme="minorHAnsi" w:cstheme="minorHAnsi"/>
          </w:rPr>
          <w:t>D</w:t>
        </w:r>
        <w:r w:rsidRPr="008A3E9D">
          <w:rPr>
            <w:rFonts w:asciiTheme="minorHAnsi" w:hAnsiTheme="minorHAnsi" w:cstheme="minorHAnsi"/>
            <w:spacing w:val="-20"/>
          </w:rPr>
          <w:t>r</w:t>
        </w:r>
        <w:r w:rsidRPr="008A3E9D">
          <w:rPr>
            <w:rFonts w:asciiTheme="minorHAnsi" w:hAnsiTheme="minorHAnsi" w:cstheme="minorHAnsi"/>
          </w:rPr>
          <w:t>.</w:t>
        </w:r>
        <w:r w:rsidRPr="008A3E9D">
          <w:rPr>
            <w:rFonts w:asciiTheme="minorHAnsi" w:hAnsiTheme="minorHAnsi" w:cstheme="minorHAnsi"/>
            <w:spacing w:val="21"/>
          </w:rPr>
          <w:t xml:space="preserve"> </w:t>
        </w:r>
        <w:r w:rsidRPr="008A3E9D">
          <w:rPr>
            <w:rFonts w:asciiTheme="minorHAnsi" w:hAnsiTheme="minorHAnsi" w:cstheme="minorHAnsi"/>
          </w:rPr>
          <w:t>Sara</w:t>
        </w:r>
        <w:r w:rsidRPr="008A3E9D">
          <w:rPr>
            <w:rFonts w:asciiTheme="minorHAnsi" w:hAnsiTheme="minorHAnsi" w:cstheme="minorHAnsi"/>
            <w:spacing w:val="43"/>
          </w:rPr>
          <w:t xml:space="preserve"> </w:t>
        </w:r>
        <w:r w:rsidRPr="008A3E9D">
          <w:rPr>
            <w:rFonts w:asciiTheme="minorHAnsi" w:hAnsiTheme="minorHAnsi" w:cstheme="minorHAnsi"/>
          </w:rPr>
          <w:t xml:space="preserve">Imari </w:t>
        </w:r>
        <w:r w:rsidRPr="008A3E9D">
          <w:rPr>
            <w:rFonts w:asciiTheme="minorHAnsi" w:hAnsiTheme="minorHAnsi" w:cstheme="minorHAnsi"/>
            <w:spacing w:val="2"/>
          </w:rPr>
          <w:t xml:space="preserve"> </w:t>
        </w:r>
        <w:r w:rsidRPr="008A3E9D">
          <w:rPr>
            <w:rFonts w:asciiTheme="minorHAnsi" w:hAnsiTheme="minorHAnsi" w:cstheme="minorHAnsi"/>
            <w:spacing w:val="-13"/>
          </w:rPr>
          <w:t>W</w:t>
        </w:r>
        <w:r w:rsidRPr="008A3E9D">
          <w:rPr>
            <w:rFonts w:asciiTheme="minorHAnsi" w:hAnsiTheme="minorHAnsi" w:cstheme="minorHAnsi"/>
          </w:rPr>
          <w:t>al</w:t>
        </w:r>
        <w:r w:rsidRPr="008A3E9D">
          <w:rPr>
            <w:rFonts w:asciiTheme="minorHAnsi" w:hAnsiTheme="minorHAnsi" w:cstheme="minorHAnsi"/>
            <w:spacing w:val="-2"/>
          </w:rPr>
          <w:t>k</w:t>
        </w:r>
        <w:r w:rsidRPr="008A3E9D">
          <w:rPr>
            <w:rFonts w:asciiTheme="minorHAnsi" w:hAnsiTheme="minorHAnsi" w:cstheme="minorHAnsi"/>
          </w:rPr>
          <w:t xml:space="preserve">er </w:t>
        </w:r>
        <w:r w:rsidRPr="008A3E9D">
          <w:rPr>
            <w:rFonts w:asciiTheme="minorHAnsi" w:hAnsiTheme="minorHAnsi" w:cstheme="minorHAnsi"/>
            <w:spacing w:val="1"/>
          </w:rPr>
          <w:t xml:space="preserve"> </w:t>
        </w:r>
        <w:r w:rsidRPr="008A3E9D">
          <w:rPr>
            <w:rFonts w:asciiTheme="minorHAnsi" w:eastAsia="Book Antiqua" w:hAnsiTheme="minorHAnsi" w:cstheme="minorHAnsi"/>
            <w:w w:val="91"/>
          </w:rPr>
          <w:t>(e-mail:</w:t>
        </w:r>
      </w:hyperlink>
      <w:r w:rsidRPr="008A3E9D">
        <w:rPr>
          <w:rFonts w:asciiTheme="minorHAnsi" w:eastAsia="Book Antiqua" w:hAnsiTheme="minorHAnsi" w:cstheme="minorHAnsi"/>
          <w:spacing w:val="18"/>
          <w:w w:val="91"/>
        </w:rPr>
        <w:t xml:space="preserve"> </w:t>
      </w:r>
      <w:hyperlink r:id="rId131">
        <w:r w:rsidRPr="008A3E9D">
          <w:rPr>
            <w:rFonts w:asciiTheme="minorHAnsi" w:eastAsia="Book Antiqua" w:hAnsiTheme="minorHAnsi" w:cstheme="minorHAnsi"/>
            <w:w w:val="91"/>
          </w:rPr>
          <w:t>sara.i.</w:t>
        </w:r>
        <w:r w:rsidRPr="008A3E9D">
          <w:rPr>
            <w:rFonts w:asciiTheme="minorHAnsi" w:eastAsia="Book Antiqua" w:hAnsiTheme="minorHAnsi" w:cstheme="minorHAnsi"/>
            <w:spacing w:val="-2"/>
            <w:w w:val="91"/>
          </w:rPr>
          <w:t>w</w:t>
        </w:r>
        <w:r w:rsidRPr="008A3E9D">
          <w:rPr>
            <w:rFonts w:asciiTheme="minorHAnsi" w:eastAsia="Book Antiqua" w:hAnsiTheme="minorHAnsi" w:cstheme="minorHAnsi"/>
            <w:w w:val="91"/>
          </w:rPr>
          <w:t>al</w:t>
        </w:r>
        <w:r w:rsidRPr="008A3E9D">
          <w:rPr>
            <w:rFonts w:asciiTheme="minorHAnsi" w:eastAsia="Book Antiqua" w:hAnsiTheme="minorHAnsi" w:cstheme="minorHAnsi"/>
            <w:spacing w:val="-2"/>
            <w:w w:val="91"/>
          </w:rPr>
          <w:t>k</w:t>
        </w:r>
        <w:r w:rsidRPr="008A3E9D">
          <w:rPr>
            <w:rFonts w:asciiTheme="minorHAnsi" w:eastAsia="Book Antiqua" w:hAnsiTheme="minorHAnsi" w:cstheme="minorHAnsi"/>
            <w:w w:val="91"/>
          </w:rPr>
          <w:t>er@asu.edu</w:t>
        </w:r>
        <w:r w:rsidRPr="008A3E9D">
          <w:rPr>
            <w:rFonts w:asciiTheme="minorHAnsi" w:eastAsia="Book Antiqua" w:hAnsiTheme="minorHAnsi" w:cstheme="minorHAnsi"/>
            <w:w w:val="91"/>
          </w:rPr>
          <w:t>;</w:t>
        </w:r>
      </w:hyperlink>
      <w:r w:rsidRPr="008A3E9D">
        <w:rPr>
          <w:rFonts w:asciiTheme="minorHAnsi" w:eastAsia="Book Antiqua" w:hAnsiTheme="minorHAnsi" w:cstheme="minorHAnsi"/>
          <w:spacing w:val="14"/>
          <w:w w:val="91"/>
        </w:rPr>
        <w:t xml:space="preserve"> </w:t>
      </w:r>
      <w:r w:rsidRPr="008A3E9D">
        <w:rPr>
          <w:rFonts w:asciiTheme="minorHAnsi" w:eastAsia="Book Antiqua" w:hAnsiTheme="minorHAnsi" w:cstheme="minorHAnsi"/>
          <w:w w:val="91"/>
        </w:rPr>
        <w:t>phone:</w:t>
      </w:r>
      <w:r w:rsidRPr="008A3E9D">
        <w:rPr>
          <w:rFonts w:asciiTheme="minorHAnsi" w:eastAsia="Book Antiqua" w:hAnsiTheme="minorHAnsi" w:cstheme="minorHAnsi"/>
          <w:spacing w:val="-8"/>
          <w:w w:val="91"/>
        </w:rPr>
        <w:t xml:space="preserve"> </w:t>
      </w:r>
      <w:r w:rsidRPr="008A3E9D">
        <w:rPr>
          <w:rFonts w:asciiTheme="minorHAnsi" w:eastAsia="Book Antiqua" w:hAnsiTheme="minorHAnsi" w:cstheme="minorHAnsi"/>
        </w:rPr>
        <w:t>+1-480-727-2394)</w:t>
      </w:r>
    </w:p>
    <w:p w14:paraId="182C6F4E" w14:textId="77777777" w:rsidR="005810FA" w:rsidRPr="008A3E9D" w:rsidRDefault="00C44365">
      <w:pPr>
        <w:spacing w:line="220" w:lineRule="exact"/>
        <w:ind w:left="1620"/>
        <w:rPr>
          <w:rFonts w:asciiTheme="minorHAnsi" w:eastAsia="Book Antiqua" w:hAnsiTheme="minorHAnsi" w:cstheme="minorHAnsi"/>
        </w:rPr>
      </w:pPr>
      <w:r w:rsidRPr="008A3E9D">
        <w:rPr>
          <w:rFonts w:asciiTheme="minorHAnsi" w:hAnsiTheme="minorHAnsi" w:cstheme="minorHAnsi"/>
          <w:w w:val="142"/>
          <w:position w:val="1"/>
        </w:rPr>
        <w:t>•</w:t>
      </w:r>
      <w:r w:rsidRPr="008A3E9D">
        <w:rPr>
          <w:rFonts w:asciiTheme="minorHAnsi" w:hAnsiTheme="minorHAnsi" w:cstheme="minorHAnsi"/>
          <w:spacing w:val="29"/>
          <w:w w:val="142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91"/>
          <w:position w:val="1"/>
        </w:rPr>
        <w:t>Assistant</w:t>
      </w:r>
      <w:r w:rsidRPr="008A3E9D">
        <w:rPr>
          <w:rFonts w:asciiTheme="minorHAnsi" w:eastAsia="Book Antiqua" w:hAnsiTheme="minorHAnsi" w:cstheme="minorHAnsi"/>
          <w:spacing w:val="-12"/>
          <w:w w:val="91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91"/>
          <w:position w:val="1"/>
        </w:rPr>
        <w:t>Professo</w:t>
      </w:r>
      <w:r w:rsidRPr="008A3E9D">
        <w:rPr>
          <w:rFonts w:asciiTheme="minorHAnsi" w:eastAsia="Book Antiqua" w:hAnsiTheme="minorHAnsi" w:cstheme="minorHAnsi"/>
          <w:spacing w:val="-7"/>
          <w:w w:val="91"/>
          <w:position w:val="1"/>
        </w:rPr>
        <w:t>r</w:t>
      </w:r>
      <w:r w:rsidRPr="008A3E9D">
        <w:rPr>
          <w:rFonts w:asciiTheme="minorHAnsi" w:eastAsia="Book Antiqua" w:hAnsiTheme="minorHAnsi" w:cstheme="minorHAnsi"/>
          <w:w w:val="91"/>
          <w:position w:val="1"/>
        </w:rPr>
        <w:t xml:space="preserve">, </w:t>
      </w:r>
      <w:hyperlink r:id="rId132">
        <w:r w:rsidRPr="008A3E9D">
          <w:rPr>
            <w:rFonts w:asciiTheme="minorHAnsi" w:eastAsia="Book Antiqua" w:hAnsiTheme="minorHAnsi" w:cstheme="minorHAnsi"/>
            <w:w w:val="91"/>
            <w:position w:val="1"/>
          </w:rPr>
          <w:t>School</w:t>
        </w:r>
        <w:r w:rsidRPr="008A3E9D">
          <w:rPr>
            <w:rFonts w:asciiTheme="minorHAnsi" w:eastAsia="Book Antiqua" w:hAnsiTheme="minorHAnsi" w:cstheme="minorHAnsi"/>
            <w:spacing w:val="22"/>
            <w:w w:val="91"/>
            <w:position w:val="1"/>
          </w:rPr>
          <w:t xml:space="preserve"> </w:t>
        </w:r>
        <w:r w:rsidRPr="008A3E9D">
          <w:rPr>
            <w:rFonts w:asciiTheme="minorHAnsi" w:eastAsia="Book Antiqua" w:hAnsiTheme="minorHAnsi" w:cstheme="minorHAnsi"/>
            <w:position w:val="1"/>
          </w:rPr>
          <w:t>of</w:t>
        </w:r>
        <w:r w:rsidRPr="008A3E9D">
          <w:rPr>
            <w:rFonts w:asciiTheme="minorHAnsi" w:eastAsia="Book Antiqua" w:hAnsiTheme="minorHAnsi" w:cstheme="minorHAnsi"/>
            <w:spacing w:val="-11"/>
            <w:position w:val="1"/>
          </w:rPr>
          <w:t xml:space="preserve"> </w:t>
        </w:r>
        <w:r w:rsidRPr="008A3E9D">
          <w:rPr>
            <w:rFonts w:asciiTheme="minorHAnsi" w:eastAsia="Book Antiqua" w:hAnsiTheme="minorHAnsi" w:cstheme="minorHAnsi"/>
            <w:w w:val="89"/>
            <w:position w:val="1"/>
          </w:rPr>
          <w:t>Earth</w:t>
        </w:r>
        <w:r w:rsidRPr="008A3E9D">
          <w:rPr>
            <w:rFonts w:asciiTheme="minorHAnsi" w:eastAsia="Book Antiqua" w:hAnsiTheme="minorHAnsi" w:cstheme="minorHAnsi"/>
            <w:spacing w:val="5"/>
            <w:w w:val="89"/>
            <w:position w:val="1"/>
          </w:rPr>
          <w:t xml:space="preserve"> </w:t>
        </w:r>
        <w:r w:rsidRPr="008A3E9D">
          <w:rPr>
            <w:rFonts w:asciiTheme="minorHAnsi" w:eastAsia="Book Antiqua" w:hAnsiTheme="minorHAnsi" w:cstheme="minorHAnsi"/>
            <w:w w:val="89"/>
            <w:position w:val="1"/>
          </w:rPr>
          <w:t>and</w:t>
        </w:r>
        <w:r w:rsidRPr="008A3E9D">
          <w:rPr>
            <w:rFonts w:asciiTheme="minorHAnsi" w:eastAsia="Book Antiqua" w:hAnsiTheme="minorHAnsi" w:cstheme="minorHAnsi"/>
            <w:spacing w:val="-8"/>
            <w:w w:val="89"/>
            <w:position w:val="1"/>
          </w:rPr>
          <w:t xml:space="preserve"> </w:t>
        </w:r>
        <w:r w:rsidRPr="008A3E9D">
          <w:rPr>
            <w:rFonts w:asciiTheme="minorHAnsi" w:eastAsia="Book Antiqua" w:hAnsiTheme="minorHAnsi" w:cstheme="minorHAnsi"/>
            <w:w w:val="89"/>
            <w:position w:val="1"/>
          </w:rPr>
          <w:t>Space</w:t>
        </w:r>
        <w:r w:rsidRPr="008A3E9D">
          <w:rPr>
            <w:rFonts w:asciiTheme="minorHAnsi" w:eastAsia="Book Antiqua" w:hAnsiTheme="minorHAnsi" w:cstheme="minorHAnsi"/>
            <w:spacing w:val="26"/>
            <w:w w:val="89"/>
            <w:position w:val="1"/>
          </w:rPr>
          <w:t xml:space="preserve"> </w:t>
        </w:r>
        <w:r w:rsidRPr="008A3E9D">
          <w:rPr>
            <w:rFonts w:asciiTheme="minorHAnsi" w:eastAsia="Book Antiqua" w:hAnsiTheme="minorHAnsi" w:cstheme="minorHAnsi"/>
            <w:w w:val="89"/>
            <w:position w:val="1"/>
          </w:rPr>
          <w:t>Exploration</w:t>
        </w:r>
        <w:r w:rsidRPr="008A3E9D">
          <w:rPr>
            <w:rFonts w:asciiTheme="minorHAnsi" w:eastAsia="Book Antiqua" w:hAnsiTheme="minorHAnsi" w:cstheme="minorHAnsi"/>
            <w:w w:val="89"/>
            <w:position w:val="1"/>
          </w:rPr>
          <w:t>,</w:t>
        </w:r>
      </w:hyperlink>
      <w:r w:rsidRPr="008A3E9D">
        <w:rPr>
          <w:rFonts w:asciiTheme="minorHAnsi" w:eastAsia="Book Antiqua" w:hAnsiTheme="minorHAnsi" w:cstheme="minorHAnsi"/>
          <w:spacing w:val="21"/>
          <w:w w:val="89"/>
          <w:position w:val="1"/>
        </w:rPr>
        <w:t xml:space="preserve"> </w:t>
      </w:r>
      <w:hyperlink r:id="rId133">
        <w:r w:rsidRPr="008A3E9D">
          <w:rPr>
            <w:rFonts w:asciiTheme="minorHAnsi" w:eastAsia="Book Antiqua" w:hAnsiTheme="minorHAnsi" w:cstheme="minorHAnsi"/>
            <w:w w:val="89"/>
            <w:position w:val="1"/>
          </w:rPr>
          <w:t>Arizona</w:t>
        </w:r>
        <w:r w:rsidRPr="008A3E9D">
          <w:rPr>
            <w:rFonts w:asciiTheme="minorHAnsi" w:eastAsia="Book Antiqua" w:hAnsiTheme="minorHAnsi" w:cstheme="minorHAnsi"/>
            <w:spacing w:val="5"/>
            <w:w w:val="89"/>
            <w:position w:val="1"/>
          </w:rPr>
          <w:t xml:space="preserve"> </w:t>
        </w:r>
        <w:r w:rsidRPr="008A3E9D">
          <w:rPr>
            <w:rFonts w:asciiTheme="minorHAnsi" w:eastAsia="Book Antiqua" w:hAnsiTheme="minorHAnsi" w:cstheme="minorHAnsi"/>
            <w:w w:val="89"/>
            <w:position w:val="1"/>
          </w:rPr>
          <w:t>State</w:t>
        </w:r>
        <w:r w:rsidRPr="008A3E9D">
          <w:rPr>
            <w:rFonts w:asciiTheme="minorHAnsi" w:eastAsia="Book Antiqua" w:hAnsiTheme="minorHAnsi" w:cstheme="minorHAnsi"/>
            <w:spacing w:val="18"/>
            <w:w w:val="89"/>
            <w:position w:val="1"/>
          </w:rPr>
          <w:t xml:space="preserve"> </w:t>
        </w:r>
        <w:r w:rsidRPr="008A3E9D">
          <w:rPr>
            <w:rFonts w:asciiTheme="minorHAnsi" w:eastAsia="Book Antiqua" w:hAnsiTheme="minorHAnsi" w:cstheme="minorHAnsi"/>
            <w:position w:val="1"/>
          </w:rPr>
          <w:t>Un</w:t>
        </w:r>
        <w:r w:rsidRPr="008A3E9D">
          <w:rPr>
            <w:rFonts w:asciiTheme="minorHAnsi" w:eastAsia="Book Antiqua" w:hAnsiTheme="minorHAnsi" w:cstheme="minorHAnsi"/>
            <w:spacing w:val="-5"/>
            <w:position w:val="1"/>
          </w:rPr>
          <w:t>i</w:t>
        </w:r>
        <w:r w:rsidRPr="008A3E9D">
          <w:rPr>
            <w:rFonts w:asciiTheme="minorHAnsi" w:eastAsia="Book Antiqua" w:hAnsiTheme="minorHAnsi" w:cstheme="minorHAnsi"/>
            <w:spacing w:val="-3"/>
            <w:position w:val="1"/>
          </w:rPr>
          <w:t>v</w:t>
        </w:r>
        <w:r w:rsidRPr="008A3E9D">
          <w:rPr>
            <w:rFonts w:asciiTheme="minorHAnsi" w:eastAsia="Book Antiqua" w:hAnsiTheme="minorHAnsi" w:cstheme="minorHAnsi"/>
            <w:position w:val="1"/>
          </w:rPr>
          <w:t>ersity</w:t>
        </w:r>
      </w:hyperlink>
    </w:p>
    <w:p w14:paraId="7BB6BED3" w14:textId="77777777" w:rsidR="005810FA" w:rsidRPr="008A3E9D" w:rsidRDefault="00C44365">
      <w:pPr>
        <w:spacing w:line="220" w:lineRule="exact"/>
        <w:ind w:left="1620"/>
        <w:rPr>
          <w:rFonts w:asciiTheme="minorHAnsi" w:eastAsia="Book Antiqua" w:hAnsiTheme="minorHAnsi" w:cstheme="minorHAnsi"/>
        </w:rPr>
      </w:pPr>
      <w:r w:rsidRPr="008A3E9D">
        <w:rPr>
          <w:rFonts w:asciiTheme="minorHAnsi" w:hAnsiTheme="minorHAnsi" w:cstheme="minorHAnsi"/>
          <w:w w:val="199"/>
          <w:position w:val="1"/>
        </w:rPr>
        <w:t xml:space="preserve"> </w:t>
      </w:r>
      <w:r w:rsidRPr="008A3E9D">
        <w:rPr>
          <w:rFonts w:asciiTheme="minorHAnsi" w:hAnsiTheme="minorHAnsi" w:cstheme="minorHAnsi"/>
          <w:position w:val="1"/>
        </w:rPr>
        <w:t xml:space="preserve">  </w:t>
      </w:r>
      <w:r w:rsidRPr="008A3E9D">
        <w:rPr>
          <w:rFonts w:asciiTheme="minorHAnsi" w:eastAsia="Book Antiqua" w:hAnsiTheme="minorHAnsi" w:cstheme="minorHAnsi"/>
          <w:w w:val="94"/>
          <w:position w:val="1"/>
        </w:rPr>
        <w:t>ASU</w:t>
      </w:r>
      <w:r w:rsidRPr="008A3E9D">
        <w:rPr>
          <w:rFonts w:asciiTheme="minorHAnsi" w:eastAsia="Book Antiqua" w:hAnsiTheme="minorHAnsi" w:cstheme="minorHAnsi"/>
          <w:spacing w:val="7"/>
          <w:w w:val="94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94"/>
          <w:position w:val="1"/>
        </w:rPr>
        <w:t>School</w:t>
      </w:r>
      <w:r w:rsidRPr="008A3E9D">
        <w:rPr>
          <w:rFonts w:asciiTheme="minorHAnsi" w:eastAsia="Book Antiqua" w:hAnsiTheme="minorHAnsi" w:cstheme="minorHAnsi"/>
          <w:spacing w:val="3"/>
          <w:w w:val="94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of</w:t>
      </w:r>
      <w:r w:rsidRPr="008A3E9D">
        <w:rPr>
          <w:rFonts w:asciiTheme="minorHAnsi" w:eastAsia="Book Antiqua" w:hAnsiTheme="minorHAnsi" w:cstheme="minorHAnsi"/>
          <w:spacing w:val="-11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Earth</w:t>
      </w:r>
      <w:r w:rsidRPr="008A3E9D">
        <w:rPr>
          <w:rFonts w:asciiTheme="minorHAnsi" w:eastAsia="Book Antiqua" w:hAnsiTheme="minorHAnsi" w:cstheme="minorHAnsi"/>
          <w:spacing w:val="5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and</w:t>
      </w:r>
      <w:r w:rsidRPr="008A3E9D">
        <w:rPr>
          <w:rFonts w:asciiTheme="minorHAnsi" w:eastAsia="Book Antiqua" w:hAnsiTheme="minorHAnsi" w:cstheme="minorHAnsi"/>
          <w:spacing w:val="-8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Space</w:t>
      </w:r>
      <w:r w:rsidRPr="008A3E9D">
        <w:rPr>
          <w:rFonts w:asciiTheme="minorHAnsi" w:eastAsia="Book Antiqua" w:hAnsiTheme="minorHAnsi" w:cstheme="minorHAnsi"/>
          <w:spacing w:val="26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Exploration,</w:t>
      </w:r>
      <w:r w:rsidRPr="008A3E9D">
        <w:rPr>
          <w:rFonts w:asciiTheme="minorHAnsi" w:eastAsia="Book Antiqua" w:hAnsiTheme="minorHAnsi" w:cstheme="minorHAnsi"/>
          <w:spacing w:val="16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PO</w:t>
      </w:r>
      <w:r w:rsidRPr="008A3E9D">
        <w:rPr>
          <w:rFonts w:asciiTheme="minorHAnsi" w:eastAsia="Book Antiqua" w:hAnsiTheme="minorHAnsi" w:cstheme="minorHAnsi"/>
          <w:spacing w:val="11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Box</w:t>
      </w:r>
      <w:r w:rsidRPr="008A3E9D">
        <w:rPr>
          <w:rFonts w:asciiTheme="minorHAnsi" w:eastAsia="Book Antiqua" w:hAnsiTheme="minorHAnsi" w:cstheme="minorHAnsi"/>
          <w:spacing w:val="-3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871404,</w:t>
      </w:r>
      <w:r w:rsidRPr="008A3E9D">
        <w:rPr>
          <w:rFonts w:asciiTheme="minorHAnsi" w:eastAsia="Book Antiqua" w:hAnsiTheme="minorHAnsi" w:cstheme="minorHAnsi"/>
          <w:spacing w:val="-6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spacing w:val="-13"/>
          <w:w w:val="91"/>
          <w:position w:val="1"/>
        </w:rPr>
        <w:t>T</w:t>
      </w:r>
      <w:r w:rsidRPr="008A3E9D">
        <w:rPr>
          <w:rFonts w:asciiTheme="minorHAnsi" w:eastAsia="Book Antiqua" w:hAnsiTheme="minorHAnsi" w:cstheme="minorHAnsi"/>
          <w:w w:val="91"/>
          <w:position w:val="1"/>
        </w:rPr>
        <w:t>empe,</w:t>
      </w:r>
      <w:r w:rsidRPr="008A3E9D">
        <w:rPr>
          <w:rFonts w:asciiTheme="minorHAnsi" w:eastAsia="Book Antiqua" w:hAnsiTheme="minorHAnsi" w:cstheme="minorHAnsi"/>
          <w:spacing w:val="2"/>
          <w:w w:val="91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91"/>
          <w:position w:val="1"/>
        </w:rPr>
        <w:t>AZ</w:t>
      </w:r>
      <w:r w:rsidRPr="008A3E9D">
        <w:rPr>
          <w:rFonts w:asciiTheme="minorHAnsi" w:eastAsia="Book Antiqua" w:hAnsiTheme="minorHAnsi" w:cstheme="minorHAnsi"/>
          <w:spacing w:val="7"/>
          <w:w w:val="91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85287-1404</w:t>
      </w:r>
    </w:p>
    <w:p w14:paraId="2CC3AD66" w14:textId="77777777" w:rsidR="005810FA" w:rsidRPr="008A3E9D" w:rsidRDefault="00C44365">
      <w:pPr>
        <w:spacing w:line="220" w:lineRule="exact"/>
        <w:ind w:left="1620"/>
        <w:rPr>
          <w:rFonts w:asciiTheme="minorHAnsi" w:hAnsiTheme="minorHAnsi" w:cstheme="minorHAnsi"/>
        </w:rPr>
      </w:pPr>
      <w:r w:rsidRPr="008A3E9D">
        <w:rPr>
          <w:rFonts w:asciiTheme="minorHAnsi" w:hAnsiTheme="minorHAnsi" w:cstheme="minorHAnsi"/>
        </w:rPr>
        <w:t xml:space="preserve">? </w:t>
      </w:r>
      <w:r w:rsidRPr="008A3E9D">
        <w:rPr>
          <w:rFonts w:asciiTheme="minorHAnsi" w:hAnsiTheme="minorHAnsi" w:cstheme="minorHAnsi"/>
          <w:spacing w:val="11"/>
        </w:rPr>
        <w:t xml:space="preserve"> </w:t>
      </w:r>
      <w:r w:rsidRPr="008A3E9D">
        <w:rPr>
          <w:rFonts w:asciiTheme="minorHAnsi" w:hAnsiTheme="minorHAnsi" w:cstheme="minorHAnsi"/>
        </w:rPr>
        <w:t>D</w:t>
      </w:r>
      <w:r w:rsidRPr="008A3E9D">
        <w:rPr>
          <w:rFonts w:asciiTheme="minorHAnsi" w:hAnsiTheme="minorHAnsi" w:cstheme="minorHAnsi"/>
          <w:spacing w:val="-22"/>
        </w:rPr>
        <w:t>r</w:t>
      </w:r>
      <w:r w:rsidRPr="008A3E9D">
        <w:rPr>
          <w:rFonts w:asciiTheme="minorHAnsi" w:hAnsiTheme="minorHAnsi" w:cstheme="minorHAnsi"/>
        </w:rPr>
        <w:t>.</w:t>
      </w:r>
      <w:r w:rsidRPr="008A3E9D">
        <w:rPr>
          <w:rFonts w:asciiTheme="minorHAnsi" w:hAnsiTheme="minorHAnsi" w:cstheme="minorHAnsi"/>
          <w:spacing w:val="9"/>
        </w:rPr>
        <w:t xml:space="preserve"> </w:t>
      </w:r>
      <w:r w:rsidRPr="008A3E9D">
        <w:rPr>
          <w:rFonts w:asciiTheme="minorHAnsi" w:hAnsiTheme="minorHAnsi" w:cstheme="minorHAnsi"/>
          <w:spacing w:val="-18"/>
        </w:rPr>
        <w:t>W</w:t>
      </w:r>
      <w:r w:rsidRPr="008A3E9D">
        <w:rPr>
          <w:rFonts w:asciiTheme="minorHAnsi" w:hAnsiTheme="minorHAnsi" w:cstheme="minorHAnsi"/>
        </w:rPr>
        <w:t>al</w:t>
      </w:r>
      <w:r w:rsidRPr="008A3E9D">
        <w:rPr>
          <w:rFonts w:asciiTheme="minorHAnsi" w:hAnsiTheme="minorHAnsi" w:cstheme="minorHAnsi"/>
          <w:spacing w:val="-2"/>
        </w:rPr>
        <w:t>k</w:t>
      </w:r>
      <w:r w:rsidRPr="008A3E9D">
        <w:rPr>
          <w:rFonts w:asciiTheme="minorHAnsi" w:hAnsiTheme="minorHAnsi" w:cstheme="minorHAnsi"/>
        </w:rPr>
        <w:t>er</w:t>
      </w:r>
      <w:r w:rsidRPr="008A3E9D">
        <w:rPr>
          <w:rFonts w:asciiTheme="minorHAnsi" w:hAnsiTheme="minorHAnsi" w:cstheme="minorHAnsi"/>
          <w:spacing w:val="-16"/>
        </w:rPr>
        <w:t xml:space="preserve"> </w:t>
      </w:r>
      <w:r w:rsidRPr="008A3E9D">
        <w:rPr>
          <w:rFonts w:asciiTheme="minorHAnsi" w:hAnsiTheme="minorHAnsi" w:cstheme="minorHAnsi"/>
        </w:rPr>
        <w:t>is</w:t>
      </w:r>
      <w:r w:rsidRPr="008A3E9D">
        <w:rPr>
          <w:rFonts w:asciiTheme="minorHAnsi" w:hAnsiTheme="minorHAnsi" w:cstheme="minorHAnsi"/>
          <w:spacing w:val="-1"/>
        </w:rPr>
        <w:t xml:space="preserve"> </w:t>
      </w:r>
      <w:r w:rsidRPr="008A3E9D">
        <w:rPr>
          <w:rFonts w:asciiTheme="minorHAnsi" w:hAnsiTheme="minorHAnsi" w:cstheme="minorHAnsi"/>
        </w:rPr>
        <w:t>collabo</w:t>
      </w:r>
      <w:r w:rsidRPr="008A3E9D">
        <w:rPr>
          <w:rFonts w:asciiTheme="minorHAnsi" w:hAnsiTheme="minorHAnsi" w:cstheme="minorHAnsi"/>
          <w:spacing w:val="-3"/>
        </w:rPr>
        <w:t>r</w:t>
      </w:r>
      <w:r w:rsidRPr="008A3E9D">
        <w:rPr>
          <w:rFonts w:asciiTheme="minorHAnsi" w:hAnsiTheme="minorHAnsi" w:cstheme="minorHAnsi"/>
        </w:rPr>
        <w:t>ator</w:t>
      </w:r>
      <w:r w:rsidRPr="008A3E9D">
        <w:rPr>
          <w:rFonts w:asciiTheme="minorHAnsi" w:hAnsiTheme="minorHAnsi" w:cstheme="minorHAnsi"/>
          <w:spacing w:val="38"/>
        </w:rPr>
        <w:t xml:space="preserve"> </w:t>
      </w:r>
      <w:r w:rsidRPr="008A3E9D">
        <w:rPr>
          <w:rFonts w:asciiTheme="minorHAnsi" w:hAnsiTheme="minorHAnsi" w:cstheme="minorHAnsi"/>
        </w:rPr>
        <w:t>on</w:t>
      </w:r>
      <w:r w:rsidRPr="008A3E9D">
        <w:rPr>
          <w:rFonts w:asciiTheme="minorHAnsi" w:hAnsiTheme="minorHAnsi" w:cstheme="minorHAnsi"/>
          <w:spacing w:val="-2"/>
        </w:rPr>
        <w:t xml:space="preserve"> </w:t>
      </w:r>
      <w:r w:rsidRPr="008A3E9D">
        <w:rPr>
          <w:rFonts w:asciiTheme="minorHAnsi" w:hAnsiTheme="minorHAnsi" w:cstheme="minorHAnsi"/>
          <w:w w:val="94"/>
        </w:rPr>
        <w:t>my</w:t>
      </w:r>
      <w:r w:rsidRPr="008A3E9D">
        <w:rPr>
          <w:rFonts w:asciiTheme="minorHAnsi" w:hAnsiTheme="minorHAnsi" w:cstheme="minorHAnsi"/>
          <w:spacing w:val="-7"/>
          <w:w w:val="94"/>
        </w:rPr>
        <w:t xml:space="preserve"> </w:t>
      </w:r>
      <w:r w:rsidRPr="008A3E9D">
        <w:rPr>
          <w:rFonts w:asciiTheme="minorHAnsi" w:hAnsiTheme="minorHAnsi" w:cstheme="minorHAnsi"/>
          <w:w w:val="94"/>
        </w:rPr>
        <w:t xml:space="preserve">origins-of-life </w:t>
      </w:r>
      <w:r w:rsidRPr="008A3E9D">
        <w:rPr>
          <w:rFonts w:asciiTheme="minorHAnsi" w:hAnsiTheme="minorHAnsi" w:cstheme="minorHAnsi"/>
          <w:spacing w:val="1"/>
          <w:w w:val="94"/>
        </w:rPr>
        <w:t xml:space="preserve"> </w:t>
      </w:r>
      <w:r w:rsidRPr="008A3E9D">
        <w:rPr>
          <w:rFonts w:asciiTheme="minorHAnsi" w:hAnsiTheme="minorHAnsi" w:cstheme="minorHAnsi"/>
        </w:rPr>
        <w:t>work.</w:t>
      </w:r>
    </w:p>
    <w:p w14:paraId="69DFE88F" w14:textId="77777777" w:rsidR="005810FA" w:rsidRPr="008A3E9D" w:rsidRDefault="005810FA">
      <w:pPr>
        <w:spacing w:before="9" w:line="120" w:lineRule="exact"/>
        <w:rPr>
          <w:rFonts w:asciiTheme="minorHAnsi" w:hAnsiTheme="minorHAnsi" w:cstheme="minorHAnsi"/>
        </w:rPr>
      </w:pPr>
    </w:p>
    <w:p w14:paraId="4DE9B33B" w14:textId="77777777" w:rsidR="005810FA" w:rsidRPr="008A3E9D" w:rsidRDefault="00C44365">
      <w:pPr>
        <w:ind w:left="1520"/>
        <w:rPr>
          <w:rFonts w:asciiTheme="minorHAnsi" w:eastAsia="Book Antiqua" w:hAnsiTheme="minorHAnsi" w:cstheme="minorHAnsi"/>
        </w:rPr>
      </w:pPr>
      <w:r w:rsidRPr="008A3E9D">
        <w:rPr>
          <w:rFonts w:asciiTheme="minorHAnsi" w:hAnsiTheme="minorHAnsi" w:cstheme="minorHAnsi"/>
        </w:rPr>
        <w:t>D</w:t>
      </w:r>
      <w:r w:rsidRPr="008A3E9D">
        <w:rPr>
          <w:rFonts w:asciiTheme="minorHAnsi" w:hAnsiTheme="minorHAnsi" w:cstheme="minorHAnsi"/>
          <w:spacing w:val="-20"/>
        </w:rPr>
        <w:t>r</w:t>
      </w:r>
      <w:r w:rsidRPr="008A3E9D">
        <w:rPr>
          <w:rFonts w:asciiTheme="minorHAnsi" w:hAnsiTheme="minorHAnsi" w:cstheme="minorHAnsi"/>
        </w:rPr>
        <w:t>.</w:t>
      </w:r>
      <w:r w:rsidRPr="008A3E9D">
        <w:rPr>
          <w:rFonts w:asciiTheme="minorHAnsi" w:hAnsiTheme="minorHAnsi" w:cstheme="minorHAnsi"/>
          <w:spacing w:val="21"/>
        </w:rPr>
        <w:t xml:space="preserve"> </w:t>
      </w:r>
      <w:r w:rsidRPr="008A3E9D">
        <w:rPr>
          <w:rFonts w:asciiTheme="minorHAnsi" w:hAnsiTheme="minorHAnsi" w:cstheme="minorHAnsi"/>
        </w:rPr>
        <w:t>Piet</w:t>
      </w:r>
      <w:r w:rsidRPr="008A3E9D">
        <w:rPr>
          <w:rFonts w:asciiTheme="minorHAnsi" w:hAnsiTheme="minorHAnsi" w:cstheme="minorHAnsi"/>
          <w:spacing w:val="-4"/>
        </w:rPr>
        <w:t>r</w:t>
      </w:r>
      <w:r w:rsidRPr="008A3E9D">
        <w:rPr>
          <w:rFonts w:asciiTheme="minorHAnsi" w:hAnsiTheme="minorHAnsi" w:cstheme="minorHAnsi"/>
        </w:rPr>
        <w:t>o</w:t>
      </w:r>
      <w:r w:rsidRPr="008A3E9D">
        <w:rPr>
          <w:rFonts w:asciiTheme="minorHAnsi" w:hAnsiTheme="minorHAnsi" w:cstheme="minorHAnsi"/>
          <w:spacing w:val="40"/>
        </w:rPr>
        <w:t xml:space="preserve"> </w:t>
      </w:r>
      <w:r w:rsidRPr="008A3E9D">
        <w:rPr>
          <w:rFonts w:asciiTheme="minorHAnsi" w:hAnsiTheme="minorHAnsi" w:cstheme="minorHAnsi"/>
        </w:rPr>
        <w:t>Michelucci</w:t>
      </w:r>
      <w:r w:rsidRPr="008A3E9D">
        <w:rPr>
          <w:rFonts w:asciiTheme="minorHAnsi" w:hAnsiTheme="minorHAnsi" w:cstheme="minorHAnsi"/>
          <w:spacing w:val="27"/>
        </w:rPr>
        <w:t xml:space="preserve"> </w:t>
      </w:r>
      <w:r w:rsidRPr="008A3E9D">
        <w:rPr>
          <w:rFonts w:asciiTheme="minorHAnsi" w:eastAsia="Book Antiqua" w:hAnsiTheme="minorHAnsi" w:cstheme="minorHAnsi"/>
          <w:w w:val="91"/>
        </w:rPr>
        <w:t>(e-mail:</w:t>
      </w:r>
      <w:r w:rsidRPr="008A3E9D">
        <w:rPr>
          <w:rFonts w:asciiTheme="minorHAnsi" w:eastAsia="Book Antiqua" w:hAnsiTheme="minorHAnsi" w:cstheme="minorHAnsi"/>
          <w:spacing w:val="18"/>
          <w:w w:val="91"/>
        </w:rPr>
        <w:t xml:space="preserve"> </w:t>
      </w:r>
      <w:hyperlink r:id="rId134">
        <w:r w:rsidRPr="008A3E9D">
          <w:rPr>
            <w:rFonts w:asciiTheme="minorHAnsi" w:eastAsia="Book Antiqua" w:hAnsiTheme="minorHAnsi" w:cstheme="minorHAnsi"/>
            <w:w w:val="91"/>
          </w:rPr>
          <w:t>pem@thinksplash.com</w:t>
        </w:r>
        <w:r w:rsidRPr="008A3E9D">
          <w:rPr>
            <w:rFonts w:asciiTheme="minorHAnsi" w:eastAsia="Book Antiqua" w:hAnsiTheme="minorHAnsi" w:cstheme="minorHAnsi"/>
            <w:w w:val="91"/>
          </w:rPr>
          <w:t>;</w:t>
        </w:r>
      </w:hyperlink>
      <w:r w:rsidRPr="008A3E9D">
        <w:rPr>
          <w:rFonts w:asciiTheme="minorHAnsi" w:eastAsia="Book Antiqua" w:hAnsiTheme="minorHAnsi" w:cstheme="minorHAnsi"/>
          <w:spacing w:val="14"/>
          <w:w w:val="91"/>
        </w:rPr>
        <w:t xml:space="preserve"> </w:t>
      </w:r>
      <w:r w:rsidRPr="008A3E9D">
        <w:rPr>
          <w:rFonts w:asciiTheme="minorHAnsi" w:eastAsia="Book Antiqua" w:hAnsiTheme="minorHAnsi" w:cstheme="minorHAnsi"/>
          <w:w w:val="91"/>
        </w:rPr>
        <w:t>phone:</w:t>
      </w:r>
      <w:r w:rsidRPr="008A3E9D">
        <w:rPr>
          <w:rFonts w:asciiTheme="minorHAnsi" w:eastAsia="Book Antiqua" w:hAnsiTheme="minorHAnsi" w:cstheme="minorHAnsi"/>
          <w:spacing w:val="4"/>
          <w:w w:val="91"/>
        </w:rPr>
        <w:t xml:space="preserve"> </w:t>
      </w:r>
      <w:r w:rsidRPr="008A3E9D">
        <w:rPr>
          <w:rFonts w:asciiTheme="minorHAnsi" w:eastAsia="Book Antiqua" w:hAnsiTheme="minorHAnsi" w:cstheme="minorHAnsi"/>
        </w:rPr>
        <w:t>+1-571-235-3288)</w:t>
      </w:r>
    </w:p>
    <w:p w14:paraId="198DACE3" w14:textId="77777777" w:rsidR="005810FA" w:rsidRPr="008A3E9D" w:rsidRDefault="00C44365">
      <w:pPr>
        <w:spacing w:line="220" w:lineRule="exact"/>
        <w:ind w:left="1620"/>
        <w:rPr>
          <w:rFonts w:asciiTheme="minorHAnsi" w:eastAsia="Book Antiqua" w:hAnsiTheme="minorHAnsi" w:cstheme="minorHAnsi"/>
        </w:rPr>
      </w:pPr>
      <w:r w:rsidRPr="008A3E9D">
        <w:rPr>
          <w:rFonts w:asciiTheme="minorHAnsi" w:hAnsiTheme="minorHAnsi" w:cstheme="minorHAnsi"/>
          <w:w w:val="142"/>
          <w:position w:val="1"/>
        </w:rPr>
        <w:t>•</w:t>
      </w:r>
      <w:r w:rsidRPr="008A3E9D">
        <w:rPr>
          <w:rFonts w:asciiTheme="minorHAnsi" w:hAnsiTheme="minorHAnsi" w:cstheme="minorHAnsi"/>
          <w:spacing w:val="29"/>
          <w:w w:val="142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90"/>
          <w:position w:val="1"/>
        </w:rPr>
        <w:t>Principal,</w:t>
      </w:r>
      <w:r w:rsidRPr="008A3E9D">
        <w:rPr>
          <w:rFonts w:asciiTheme="minorHAnsi" w:eastAsia="Book Antiqua" w:hAnsiTheme="minorHAnsi" w:cstheme="minorHAnsi"/>
          <w:spacing w:val="5"/>
          <w:w w:val="90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90"/>
          <w:position w:val="1"/>
        </w:rPr>
        <w:t>ThinkSplash</w:t>
      </w:r>
      <w:r w:rsidRPr="008A3E9D">
        <w:rPr>
          <w:rFonts w:asciiTheme="minorHAnsi" w:eastAsia="Book Antiqua" w:hAnsiTheme="minorHAnsi" w:cstheme="minorHAnsi"/>
          <w:spacing w:val="5"/>
          <w:w w:val="90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LLC,</w:t>
      </w:r>
      <w:r w:rsidRPr="008A3E9D">
        <w:rPr>
          <w:rFonts w:asciiTheme="minorHAnsi" w:eastAsia="Book Antiqua" w:hAnsiTheme="minorHAnsi" w:cstheme="minorHAnsi"/>
          <w:spacing w:val="-13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spacing w:val="-14"/>
          <w:w w:val="88"/>
          <w:position w:val="1"/>
        </w:rPr>
        <w:t>W</w:t>
      </w:r>
      <w:r w:rsidRPr="008A3E9D">
        <w:rPr>
          <w:rFonts w:asciiTheme="minorHAnsi" w:eastAsia="Book Antiqua" w:hAnsiTheme="minorHAnsi" w:cstheme="minorHAnsi"/>
          <w:w w:val="88"/>
          <w:position w:val="1"/>
        </w:rPr>
        <w:t>ashington,</w:t>
      </w:r>
      <w:r w:rsidRPr="008A3E9D">
        <w:rPr>
          <w:rFonts w:asciiTheme="minorHAnsi" w:eastAsia="Book Antiqua" w:hAnsiTheme="minorHAnsi" w:cstheme="minorHAnsi"/>
          <w:spacing w:val="16"/>
          <w:w w:val="88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DC</w:t>
      </w:r>
    </w:p>
    <w:p w14:paraId="6B2E3AC2" w14:textId="77777777" w:rsidR="005810FA" w:rsidRPr="008A3E9D" w:rsidRDefault="00C44365">
      <w:pPr>
        <w:spacing w:line="220" w:lineRule="exact"/>
        <w:ind w:left="1620"/>
        <w:rPr>
          <w:rFonts w:asciiTheme="minorHAnsi" w:hAnsiTheme="minorHAnsi" w:cstheme="minorHAnsi"/>
        </w:rPr>
      </w:pPr>
      <w:r w:rsidRPr="008A3E9D">
        <w:rPr>
          <w:rFonts w:asciiTheme="minorHAnsi" w:hAnsiTheme="minorHAnsi" w:cstheme="minorHAnsi"/>
          <w:position w:val="1"/>
        </w:rPr>
        <w:t xml:space="preserve">? </w:t>
      </w:r>
      <w:r w:rsidRPr="008A3E9D">
        <w:rPr>
          <w:rFonts w:asciiTheme="minorHAnsi" w:hAnsiTheme="minorHAnsi" w:cstheme="minorHAnsi"/>
          <w:spacing w:val="11"/>
          <w:position w:val="1"/>
        </w:rPr>
        <w:t xml:space="preserve"> </w:t>
      </w:r>
      <w:r w:rsidRPr="008A3E9D">
        <w:rPr>
          <w:rFonts w:asciiTheme="minorHAnsi" w:hAnsiTheme="minorHAnsi" w:cstheme="minorHAnsi"/>
          <w:position w:val="1"/>
        </w:rPr>
        <w:t>I</w:t>
      </w:r>
      <w:r w:rsidRPr="008A3E9D">
        <w:rPr>
          <w:rFonts w:asciiTheme="minorHAnsi" w:hAnsiTheme="minorHAnsi" w:cstheme="minorHAnsi"/>
          <w:spacing w:val="-4"/>
          <w:position w:val="1"/>
        </w:rPr>
        <w:t xml:space="preserve"> </w:t>
      </w:r>
      <w:r w:rsidRPr="008A3E9D">
        <w:rPr>
          <w:rFonts w:asciiTheme="minorHAnsi" w:hAnsiTheme="minorHAnsi" w:cstheme="minorHAnsi"/>
          <w:position w:val="1"/>
        </w:rPr>
        <w:t>co-autho</w:t>
      </w:r>
      <w:r w:rsidRPr="008A3E9D">
        <w:rPr>
          <w:rFonts w:asciiTheme="minorHAnsi" w:hAnsiTheme="minorHAnsi" w:cstheme="minorHAnsi"/>
          <w:spacing w:val="-7"/>
          <w:position w:val="1"/>
        </w:rPr>
        <w:t>r</w:t>
      </w:r>
      <w:r w:rsidRPr="008A3E9D">
        <w:rPr>
          <w:rFonts w:asciiTheme="minorHAnsi" w:hAnsiTheme="minorHAnsi" w:cstheme="minorHAnsi"/>
          <w:position w:val="1"/>
        </w:rPr>
        <w:t>ed</w:t>
      </w:r>
      <w:r w:rsidRPr="008A3E9D">
        <w:rPr>
          <w:rFonts w:asciiTheme="minorHAnsi" w:hAnsiTheme="minorHAnsi" w:cstheme="minorHAnsi"/>
          <w:spacing w:val="10"/>
          <w:position w:val="1"/>
        </w:rPr>
        <w:t xml:space="preserve"> </w:t>
      </w:r>
      <w:r w:rsidRPr="008A3E9D">
        <w:rPr>
          <w:rFonts w:asciiTheme="minorHAnsi" w:hAnsiTheme="minorHAnsi" w:cstheme="minorHAnsi"/>
          <w:position w:val="1"/>
        </w:rPr>
        <w:t>a</w:t>
      </w:r>
      <w:r w:rsidRPr="008A3E9D">
        <w:rPr>
          <w:rFonts w:asciiTheme="minorHAnsi" w:hAnsiTheme="minorHAnsi" w:cstheme="minorHAnsi"/>
          <w:spacing w:val="8"/>
          <w:position w:val="1"/>
        </w:rPr>
        <w:t xml:space="preserve"> </w:t>
      </w:r>
      <w:r w:rsidRPr="008A3E9D">
        <w:rPr>
          <w:rFonts w:asciiTheme="minorHAnsi" w:hAnsiTheme="minorHAnsi" w:cstheme="minorHAnsi"/>
          <w:spacing w:val="-3"/>
          <w:position w:val="1"/>
        </w:rPr>
        <w:t>c</w:t>
      </w:r>
      <w:r w:rsidRPr="008A3E9D">
        <w:rPr>
          <w:rFonts w:asciiTheme="minorHAnsi" w:hAnsiTheme="minorHAnsi" w:cstheme="minorHAnsi"/>
          <w:position w:val="1"/>
        </w:rPr>
        <w:t>hapter</w:t>
      </w:r>
      <w:r w:rsidRPr="008A3E9D">
        <w:rPr>
          <w:rFonts w:asciiTheme="minorHAnsi" w:hAnsiTheme="minorHAnsi" w:cstheme="minorHAnsi"/>
          <w:spacing w:val="16"/>
          <w:position w:val="1"/>
        </w:rPr>
        <w:t xml:space="preserve"> </w:t>
      </w:r>
      <w:r w:rsidRPr="008A3E9D">
        <w:rPr>
          <w:rFonts w:asciiTheme="minorHAnsi" w:hAnsiTheme="minorHAnsi" w:cstheme="minorHAnsi"/>
          <w:position w:val="1"/>
        </w:rPr>
        <w:t>in</w:t>
      </w:r>
      <w:r w:rsidRPr="008A3E9D">
        <w:rPr>
          <w:rFonts w:asciiTheme="minorHAnsi" w:hAnsiTheme="minorHAnsi" w:cstheme="minorHAnsi"/>
          <w:spacing w:val="-5"/>
          <w:position w:val="1"/>
        </w:rPr>
        <w:t xml:space="preserve"> </w:t>
      </w:r>
      <w:r w:rsidRPr="008A3E9D">
        <w:rPr>
          <w:rFonts w:asciiTheme="minorHAnsi" w:hAnsiTheme="minorHAnsi" w:cstheme="minorHAnsi"/>
          <w:position w:val="1"/>
        </w:rPr>
        <w:t>the</w:t>
      </w:r>
      <w:r w:rsidRPr="008A3E9D">
        <w:rPr>
          <w:rFonts w:asciiTheme="minorHAnsi" w:hAnsiTheme="minorHAnsi" w:cstheme="minorHAnsi"/>
          <w:spacing w:val="-5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  <w:position w:val="1"/>
        </w:rPr>
        <w:t>Handbook</w:t>
      </w:r>
      <w:r w:rsidRPr="008A3E9D">
        <w:rPr>
          <w:rFonts w:asciiTheme="minorHAnsi" w:eastAsia="Book Antiqua" w:hAnsiTheme="minorHAnsi" w:cstheme="minorHAnsi"/>
          <w:spacing w:val="3"/>
          <w:w w:val="87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of</w:t>
      </w:r>
      <w:r w:rsidRPr="008A3E9D">
        <w:rPr>
          <w:rFonts w:asciiTheme="minorHAnsi" w:eastAsia="Book Antiqua" w:hAnsiTheme="minorHAnsi" w:cstheme="minorHAnsi"/>
          <w:spacing w:val="-14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  <w:position w:val="1"/>
        </w:rPr>
        <w:t>Human</w:t>
      </w:r>
      <w:r w:rsidRPr="008A3E9D">
        <w:rPr>
          <w:rFonts w:asciiTheme="minorHAnsi" w:eastAsia="Book Antiqua" w:hAnsiTheme="minorHAnsi" w:cstheme="minorHAnsi"/>
          <w:spacing w:val="-3"/>
          <w:w w:val="87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7"/>
          <w:position w:val="1"/>
        </w:rPr>
        <w:t>Computation</w:t>
      </w:r>
      <w:r w:rsidRPr="008A3E9D">
        <w:rPr>
          <w:rFonts w:asciiTheme="minorHAnsi" w:hAnsiTheme="minorHAnsi" w:cstheme="minorHAnsi"/>
          <w:w w:val="87"/>
          <w:position w:val="1"/>
        </w:rPr>
        <w:t>,</w:t>
      </w:r>
      <w:r w:rsidRPr="008A3E9D">
        <w:rPr>
          <w:rFonts w:asciiTheme="minorHAnsi" w:hAnsiTheme="minorHAnsi" w:cstheme="minorHAnsi"/>
          <w:spacing w:val="22"/>
          <w:w w:val="87"/>
          <w:position w:val="1"/>
        </w:rPr>
        <w:t xml:space="preserve"> </w:t>
      </w:r>
      <w:r w:rsidRPr="008A3E9D">
        <w:rPr>
          <w:rFonts w:asciiTheme="minorHAnsi" w:hAnsiTheme="minorHAnsi" w:cstheme="minorHAnsi"/>
          <w:position w:val="1"/>
        </w:rPr>
        <w:t>for</w:t>
      </w:r>
      <w:r w:rsidRPr="008A3E9D">
        <w:rPr>
          <w:rFonts w:asciiTheme="minorHAnsi" w:hAnsiTheme="minorHAnsi" w:cstheme="minorHAnsi"/>
          <w:spacing w:val="-5"/>
          <w:position w:val="1"/>
        </w:rPr>
        <w:t xml:space="preserve"> </w:t>
      </w:r>
      <w:r w:rsidRPr="008A3E9D">
        <w:rPr>
          <w:rFonts w:asciiTheme="minorHAnsi" w:hAnsiTheme="minorHAnsi" w:cstheme="minorHAnsi"/>
          <w:position w:val="1"/>
        </w:rPr>
        <w:t>whi</w:t>
      </w:r>
      <w:r w:rsidRPr="008A3E9D">
        <w:rPr>
          <w:rFonts w:asciiTheme="minorHAnsi" w:hAnsiTheme="minorHAnsi" w:cstheme="minorHAnsi"/>
          <w:spacing w:val="-3"/>
          <w:position w:val="1"/>
        </w:rPr>
        <w:t>c</w:t>
      </w:r>
      <w:r w:rsidRPr="008A3E9D">
        <w:rPr>
          <w:rFonts w:asciiTheme="minorHAnsi" w:hAnsiTheme="minorHAnsi" w:cstheme="minorHAnsi"/>
          <w:position w:val="1"/>
        </w:rPr>
        <w:t>h</w:t>
      </w:r>
      <w:r w:rsidRPr="008A3E9D">
        <w:rPr>
          <w:rFonts w:asciiTheme="minorHAnsi" w:hAnsiTheme="minorHAnsi" w:cstheme="minorHAnsi"/>
          <w:spacing w:val="-18"/>
          <w:position w:val="1"/>
        </w:rPr>
        <w:t xml:space="preserve"> </w:t>
      </w:r>
      <w:r w:rsidRPr="008A3E9D">
        <w:rPr>
          <w:rFonts w:asciiTheme="minorHAnsi" w:hAnsiTheme="minorHAnsi" w:cstheme="minorHAnsi"/>
          <w:position w:val="1"/>
        </w:rPr>
        <w:t>D</w:t>
      </w:r>
      <w:r w:rsidRPr="008A3E9D">
        <w:rPr>
          <w:rFonts w:asciiTheme="minorHAnsi" w:hAnsiTheme="minorHAnsi" w:cstheme="minorHAnsi"/>
          <w:spacing w:val="-22"/>
          <w:position w:val="1"/>
        </w:rPr>
        <w:t>r</w:t>
      </w:r>
      <w:r w:rsidRPr="008A3E9D">
        <w:rPr>
          <w:rFonts w:asciiTheme="minorHAnsi" w:hAnsiTheme="minorHAnsi" w:cstheme="minorHAnsi"/>
          <w:position w:val="1"/>
        </w:rPr>
        <w:t>.</w:t>
      </w:r>
      <w:r w:rsidRPr="008A3E9D">
        <w:rPr>
          <w:rFonts w:asciiTheme="minorHAnsi" w:hAnsiTheme="minorHAnsi" w:cstheme="minorHAnsi"/>
          <w:spacing w:val="6"/>
          <w:position w:val="1"/>
        </w:rPr>
        <w:t xml:space="preserve"> </w:t>
      </w:r>
      <w:r w:rsidRPr="008A3E9D">
        <w:rPr>
          <w:rFonts w:asciiTheme="minorHAnsi" w:hAnsiTheme="minorHAnsi" w:cstheme="minorHAnsi"/>
          <w:position w:val="1"/>
        </w:rPr>
        <w:t>Mi</w:t>
      </w:r>
      <w:r w:rsidRPr="008A3E9D">
        <w:rPr>
          <w:rFonts w:asciiTheme="minorHAnsi" w:hAnsiTheme="minorHAnsi" w:cstheme="minorHAnsi"/>
          <w:spacing w:val="-3"/>
          <w:position w:val="1"/>
        </w:rPr>
        <w:t>c</w:t>
      </w:r>
      <w:r w:rsidRPr="008A3E9D">
        <w:rPr>
          <w:rFonts w:asciiTheme="minorHAnsi" w:hAnsiTheme="minorHAnsi" w:cstheme="minorHAnsi"/>
          <w:position w:val="1"/>
        </w:rPr>
        <w:t>helucci</w:t>
      </w:r>
    </w:p>
    <w:p w14:paraId="67910A74" w14:textId="77777777" w:rsidR="005810FA" w:rsidRPr="008A3E9D" w:rsidRDefault="00C44365">
      <w:pPr>
        <w:spacing w:line="220" w:lineRule="exact"/>
        <w:ind w:left="1819"/>
        <w:rPr>
          <w:rFonts w:asciiTheme="minorHAnsi" w:hAnsiTheme="minorHAnsi" w:cstheme="minorHAnsi"/>
        </w:rPr>
      </w:pPr>
      <w:r w:rsidRPr="008A3E9D">
        <w:rPr>
          <w:rFonts w:asciiTheme="minorHAnsi" w:hAnsiTheme="minorHAnsi" w:cstheme="minorHAnsi"/>
        </w:rPr>
        <w:t>was</w:t>
      </w:r>
      <w:r w:rsidRPr="008A3E9D">
        <w:rPr>
          <w:rFonts w:asciiTheme="minorHAnsi" w:hAnsiTheme="minorHAnsi" w:cstheme="minorHAnsi"/>
          <w:spacing w:val="-3"/>
        </w:rPr>
        <w:t xml:space="preserve"> </w:t>
      </w:r>
      <w:r w:rsidRPr="008A3E9D">
        <w:rPr>
          <w:rFonts w:asciiTheme="minorHAnsi" w:hAnsiTheme="minorHAnsi" w:cstheme="minorHAnsi"/>
        </w:rPr>
        <w:t>the</w:t>
      </w:r>
      <w:r w:rsidRPr="008A3E9D">
        <w:rPr>
          <w:rFonts w:asciiTheme="minorHAnsi" w:hAnsiTheme="minorHAnsi" w:cstheme="minorHAnsi"/>
          <w:spacing w:val="-2"/>
        </w:rPr>
        <w:t xml:space="preserve"> </w:t>
      </w:r>
      <w:r w:rsidRPr="008A3E9D">
        <w:rPr>
          <w:rFonts w:asciiTheme="minorHAnsi" w:hAnsiTheme="minorHAnsi" w:cstheme="minorHAnsi"/>
        </w:rPr>
        <w:t>editor-in-</w:t>
      </w:r>
      <w:r w:rsidRPr="008A3E9D">
        <w:rPr>
          <w:rFonts w:asciiTheme="minorHAnsi" w:hAnsiTheme="minorHAnsi" w:cstheme="minorHAnsi"/>
          <w:spacing w:val="-3"/>
        </w:rPr>
        <w:t>c</w:t>
      </w:r>
      <w:r w:rsidRPr="008A3E9D">
        <w:rPr>
          <w:rFonts w:asciiTheme="minorHAnsi" w:hAnsiTheme="minorHAnsi" w:cstheme="minorHAnsi"/>
        </w:rPr>
        <w:t>hie</w:t>
      </w:r>
      <w:r w:rsidRPr="008A3E9D">
        <w:rPr>
          <w:rFonts w:asciiTheme="minorHAnsi" w:hAnsiTheme="minorHAnsi" w:cstheme="minorHAnsi"/>
          <w:spacing w:val="-3"/>
        </w:rPr>
        <w:t>f</w:t>
      </w:r>
      <w:r w:rsidRPr="008A3E9D">
        <w:rPr>
          <w:rFonts w:asciiTheme="minorHAnsi" w:hAnsiTheme="minorHAnsi" w:cstheme="minorHAnsi"/>
        </w:rPr>
        <w:t>.</w:t>
      </w:r>
    </w:p>
    <w:p w14:paraId="424AE639" w14:textId="77777777" w:rsidR="005810FA" w:rsidRPr="008A3E9D" w:rsidRDefault="005810FA">
      <w:pPr>
        <w:spacing w:before="9" w:line="120" w:lineRule="exact"/>
        <w:rPr>
          <w:rFonts w:asciiTheme="minorHAnsi" w:hAnsiTheme="minorHAnsi" w:cstheme="minorHAnsi"/>
        </w:rPr>
      </w:pPr>
    </w:p>
    <w:p w14:paraId="4E6EE9A1" w14:textId="77777777" w:rsidR="005810FA" w:rsidRPr="008A3E9D" w:rsidRDefault="00C44365">
      <w:pPr>
        <w:ind w:left="1520"/>
        <w:rPr>
          <w:rFonts w:asciiTheme="minorHAnsi" w:eastAsia="Book Antiqua" w:hAnsiTheme="minorHAnsi" w:cstheme="minorHAnsi"/>
        </w:rPr>
      </w:pPr>
      <w:hyperlink r:id="rId135">
        <w:r w:rsidRPr="008A3E9D">
          <w:rPr>
            <w:rFonts w:asciiTheme="minorHAnsi" w:hAnsiTheme="minorHAnsi" w:cstheme="minorHAnsi"/>
          </w:rPr>
          <w:t>D</w:t>
        </w:r>
        <w:r w:rsidRPr="008A3E9D">
          <w:rPr>
            <w:rFonts w:asciiTheme="minorHAnsi" w:hAnsiTheme="minorHAnsi" w:cstheme="minorHAnsi"/>
            <w:spacing w:val="-20"/>
          </w:rPr>
          <w:t>r</w:t>
        </w:r>
        <w:r w:rsidRPr="008A3E9D">
          <w:rPr>
            <w:rFonts w:asciiTheme="minorHAnsi" w:hAnsiTheme="minorHAnsi" w:cstheme="minorHAnsi"/>
          </w:rPr>
          <w:t>.</w:t>
        </w:r>
        <w:r w:rsidRPr="008A3E9D">
          <w:rPr>
            <w:rFonts w:asciiTheme="minorHAnsi" w:hAnsiTheme="minorHAnsi" w:cstheme="minorHAnsi"/>
            <w:spacing w:val="21"/>
          </w:rPr>
          <w:t xml:space="preserve"> </w:t>
        </w:r>
        <w:r w:rsidRPr="008A3E9D">
          <w:rPr>
            <w:rFonts w:asciiTheme="minorHAnsi" w:hAnsiTheme="minorHAnsi" w:cstheme="minorHAnsi"/>
            <w:spacing w:val="-2"/>
          </w:rPr>
          <w:t>P</w:t>
        </w:r>
        <w:r w:rsidRPr="008A3E9D">
          <w:rPr>
            <w:rFonts w:asciiTheme="minorHAnsi" w:hAnsiTheme="minorHAnsi" w:cstheme="minorHAnsi"/>
          </w:rPr>
          <w:t>aolo</w:t>
        </w:r>
        <w:r w:rsidRPr="008A3E9D">
          <w:rPr>
            <w:rFonts w:asciiTheme="minorHAnsi" w:hAnsiTheme="minorHAnsi" w:cstheme="minorHAnsi"/>
            <w:spacing w:val="17"/>
          </w:rPr>
          <w:t xml:space="preserve"> </w:t>
        </w:r>
        <w:r w:rsidRPr="008A3E9D">
          <w:rPr>
            <w:rFonts w:asciiTheme="minorHAnsi" w:hAnsiTheme="minorHAnsi" w:cstheme="minorHAnsi"/>
          </w:rPr>
          <w:t>A.</w:t>
        </w:r>
        <w:r w:rsidRPr="008A3E9D">
          <w:rPr>
            <w:rFonts w:asciiTheme="minorHAnsi" w:hAnsiTheme="minorHAnsi" w:cstheme="minorHAnsi"/>
            <w:spacing w:val="-2"/>
          </w:rPr>
          <w:t xml:space="preserve"> </w:t>
        </w:r>
        <w:r w:rsidRPr="008A3E9D">
          <w:rPr>
            <w:rFonts w:asciiTheme="minorHAnsi" w:hAnsiTheme="minorHAnsi" w:cstheme="minorHAnsi"/>
          </w:rPr>
          <w:t>G.</w:t>
        </w:r>
        <w:r w:rsidRPr="008A3E9D">
          <w:rPr>
            <w:rFonts w:asciiTheme="minorHAnsi" w:hAnsiTheme="minorHAnsi" w:cstheme="minorHAnsi"/>
            <w:spacing w:val="10"/>
          </w:rPr>
          <w:t xml:space="preserve"> </w:t>
        </w:r>
        <w:r w:rsidRPr="008A3E9D">
          <w:rPr>
            <w:rFonts w:asciiTheme="minorHAnsi" w:hAnsiTheme="minorHAnsi" w:cstheme="minorHAnsi"/>
          </w:rPr>
          <w:t>S</w:t>
        </w:r>
        <w:r w:rsidRPr="008A3E9D">
          <w:rPr>
            <w:rFonts w:asciiTheme="minorHAnsi" w:hAnsiTheme="minorHAnsi" w:cstheme="minorHAnsi"/>
            <w:spacing w:val="-2"/>
          </w:rPr>
          <w:t>i</w:t>
        </w:r>
        <w:r w:rsidRPr="008A3E9D">
          <w:rPr>
            <w:rFonts w:asciiTheme="minorHAnsi" w:hAnsiTheme="minorHAnsi" w:cstheme="minorHAnsi"/>
          </w:rPr>
          <w:t>vilotti</w:t>
        </w:r>
        <w:r w:rsidRPr="008A3E9D">
          <w:rPr>
            <w:rFonts w:asciiTheme="minorHAnsi" w:hAnsiTheme="minorHAnsi" w:cstheme="minorHAnsi"/>
            <w:spacing w:val="17"/>
          </w:rPr>
          <w:t xml:space="preserve"> </w:t>
        </w:r>
        <w:r w:rsidRPr="008A3E9D">
          <w:rPr>
            <w:rFonts w:asciiTheme="minorHAnsi" w:eastAsia="Book Antiqua" w:hAnsiTheme="minorHAnsi" w:cstheme="minorHAnsi"/>
            <w:w w:val="91"/>
          </w:rPr>
          <w:t>(e-mail:</w:t>
        </w:r>
      </w:hyperlink>
      <w:r w:rsidRPr="008A3E9D">
        <w:rPr>
          <w:rFonts w:asciiTheme="minorHAnsi" w:eastAsia="Book Antiqua" w:hAnsiTheme="minorHAnsi" w:cstheme="minorHAnsi"/>
          <w:spacing w:val="18"/>
          <w:w w:val="91"/>
        </w:rPr>
        <w:t xml:space="preserve"> </w:t>
      </w:r>
      <w:hyperlink r:id="rId136">
        <w:r w:rsidRPr="008A3E9D">
          <w:rPr>
            <w:rFonts w:asciiTheme="minorHAnsi" w:eastAsia="Book Antiqua" w:hAnsiTheme="minorHAnsi" w:cstheme="minorHAnsi"/>
            <w:w w:val="91"/>
          </w:rPr>
          <w:t>s</w:t>
        </w:r>
        <w:r w:rsidRPr="008A3E9D">
          <w:rPr>
            <w:rFonts w:asciiTheme="minorHAnsi" w:eastAsia="Book Antiqua" w:hAnsiTheme="minorHAnsi" w:cstheme="minorHAnsi"/>
            <w:spacing w:val="-5"/>
            <w:w w:val="91"/>
          </w:rPr>
          <w:t>i</w:t>
        </w:r>
        <w:r w:rsidRPr="008A3E9D">
          <w:rPr>
            <w:rFonts w:asciiTheme="minorHAnsi" w:eastAsia="Book Antiqua" w:hAnsiTheme="minorHAnsi" w:cstheme="minorHAnsi"/>
            <w:w w:val="91"/>
          </w:rPr>
          <w:t>vilotti.1@osu.edu</w:t>
        </w:r>
        <w:r w:rsidRPr="008A3E9D">
          <w:rPr>
            <w:rFonts w:asciiTheme="minorHAnsi" w:eastAsia="Book Antiqua" w:hAnsiTheme="minorHAnsi" w:cstheme="minorHAnsi"/>
            <w:w w:val="91"/>
          </w:rPr>
          <w:t>;</w:t>
        </w:r>
      </w:hyperlink>
      <w:r w:rsidRPr="008A3E9D">
        <w:rPr>
          <w:rFonts w:asciiTheme="minorHAnsi" w:eastAsia="Book Antiqua" w:hAnsiTheme="minorHAnsi" w:cstheme="minorHAnsi"/>
          <w:w w:val="91"/>
        </w:rPr>
        <w:t xml:space="preserve"> </w:t>
      </w:r>
      <w:r w:rsidRPr="008A3E9D">
        <w:rPr>
          <w:rFonts w:asciiTheme="minorHAnsi" w:eastAsia="Book Antiqua" w:hAnsiTheme="minorHAnsi" w:cstheme="minorHAnsi"/>
          <w:spacing w:val="1"/>
          <w:w w:val="91"/>
        </w:rPr>
        <w:t xml:space="preserve"> </w:t>
      </w:r>
      <w:r w:rsidRPr="008A3E9D">
        <w:rPr>
          <w:rFonts w:asciiTheme="minorHAnsi" w:eastAsia="Book Antiqua" w:hAnsiTheme="minorHAnsi" w:cstheme="minorHAnsi"/>
          <w:w w:val="91"/>
        </w:rPr>
        <w:t>phone:</w:t>
      </w:r>
      <w:r w:rsidRPr="008A3E9D">
        <w:rPr>
          <w:rFonts w:asciiTheme="minorHAnsi" w:eastAsia="Book Antiqua" w:hAnsiTheme="minorHAnsi" w:cstheme="minorHAnsi"/>
          <w:spacing w:val="4"/>
          <w:w w:val="91"/>
        </w:rPr>
        <w:t xml:space="preserve"> </w:t>
      </w:r>
      <w:r w:rsidRPr="008A3E9D">
        <w:rPr>
          <w:rFonts w:asciiTheme="minorHAnsi" w:eastAsia="Book Antiqua" w:hAnsiTheme="minorHAnsi" w:cstheme="minorHAnsi"/>
        </w:rPr>
        <w:t>+1-614-292-5835)</w:t>
      </w:r>
    </w:p>
    <w:p w14:paraId="1005A5ED" w14:textId="77777777" w:rsidR="005810FA" w:rsidRPr="008A3E9D" w:rsidRDefault="00C44365">
      <w:pPr>
        <w:spacing w:line="220" w:lineRule="exact"/>
        <w:ind w:left="1620"/>
        <w:rPr>
          <w:rFonts w:asciiTheme="minorHAnsi" w:eastAsia="Book Antiqua" w:hAnsiTheme="minorHAnsi" w:cstheme="minorHAnsi"/>
        </w:rPr>
      </w:pPr>
      <w:r w:rsidRPr="008A3E9D">
        <w:rPr>
          <w:rFonts w:asciiTheme="minorHAnsi" w:hAnsiTheme="minorHAnsi" w:cstheme="minorHAnsi"/>
          <w:w w:val="142"/>
          <w:position w:val="1"/>
        </w:rPr>
        <w:t>•</w:t>
      </w:r>
      <w:r w:rsidRPr="008A3E9D">
        <w:rPr>
          <w:rFonts w:asciiTheme="minorHAnsi" w:hAnsiTheme="minorHAnsi" w:cstheme="minorHAnsi"/>
          <w:spacing w:val="29"/>
          <w:w w:val="142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Associate</w:t>
      </w:r>
      <w:r w:rsidRPr="008A3E9D">
        <w:rPr>
          <w:rFonts w:asciiTheme="minorHAnsi" w:eastAsia="Book Antiqua" w:hAnsiTheme="minorHAnsi" w:cstheme="minorHAnsi"/>
          <w:spacing w:val="31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Professo</w:t>
      </w:r>
      <w:r w:rsidRPr="008A3E9D">
        <w:rPr>
          <w:rFonts w:asciiTheme="minorHAnsi" w:eastAsia="Book Antiqua" w:hAnsiTheme="minorHAnsi" w:cstheme="minorHAnsi"/>
          <w:spacing w:val="-7"/>
          <w:w w:val="89"/>
          <w:position w:val="1"/>
        </w:rPr>
        <w:t>r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,</w:t>
      </w:r>
      <w:r w:rsidRPr="008A3E9D">
        <w:rPr>
          <w:rFonts w:asciiTheme="minorHAnsi" w:eastAsia="Book Antiqua" w:hAnsiTheme="minorHAnsi" w:cstheme="minorHAnsi"/>
          <w:spacing w:val="18"/>
          <w:w w:val="89"/>
          <w:position w:val="1"/>
        </w:rPr>
        <w:t xml:space="preserve"> </w:t>
      </w:r>
      <w:hyperlink r:id="rId137">
        <w:r w:rsidRPr="008A3E9D">
          <w:rPr>
            <w:rFonts w:asciiTheme="minorHAnsi" w:eastAsia="Book Antiqua" w:hAnsiTheme="minorHAnsi" w:cstheme="minorHAnsi"/>
            <w:w w:val="89"/>
            <w:position w:val="1"/>
          </w:rPr>
          <w:t>Computer</w:t>
        </w:r>
        <w:r w:rsidRPr="008A3E9D">
          <w:rPr>
            <w:rFonts w:asciiTheme="minorHAnsi" w:eastAsia="Book Antiqua" w:hAnsiTheme="minorHAnsi" w:cstheme="minorHAnsi"/>
            <w:spacing w:val="-13"/>
            <w:w w:val="89"/>
            <w:position w:val="1"/>
          </w:rPr>
          <w:t xml:space="preserve"> </w:t>
        </w:r>
        <w:r w:rsidRPr="008A3E9D">
          <w:rPr>
            <w:rFonts w:asciiTheme="minorHAnsi" w:eastAsia="Book Antiqua" w:hAnsiTheme="minorHAnsi" w:cstheme="minorHAnsi"/>
            <w:w w:val="89"/>
            <w:position w:val="1"/>
          </w:rPr>
          <w:t>Science</w:t>
        </w:r>
        <w:r w:rsidRPr="008A3E9D">
          <w:rPr>
            <w:rFonts w:asciiTheme="minorHAnsi" w:eastAsia="Book Antiqua" w:hAnsiTheme="minorHAnsi" w:cstheme="minorHAnsi"/>
            <w:spacing w:val="44"/>
            <w:w w:val="89"/>
            <w:position w:val="1"/>
          </w:rPr>
          <w:t xml:space="preserve"> </w:t>
        </w:r>
        <w:r w:rsidRPr="008A3E9D">
          <w:rPr>
            <w:rFonts w:asciiTheme="minorHAnsi" w:eastAsia="Book Antiqua" w:hAnsiTheme="minorHAnsi" w:cstheme="minorHAnsi"/>
            <w:w w:val="89"/>
            <w:position w:val="1"/>
          </w:rPr>
          <w:t>and</w:t>
        </w:r>
        <w:r w:rsidRPr="008A3E9D">
          <w:rPr>
            <w:rFonts w:asciiTheme="minorHAnsi" w:eastAsia="Book Antiqua" w:hAnsiTheme="minorHAnsi" w:cstheme="minorHAnsi"/>
            <w:spacing w:val="-8"/>
            <w:w w:val="89"/>
            <w:position w:val="1"/>
          </w:rPr>
          <w:t xml:space="preserve"> </w:t>
        </w:r>
        <w:r w:rsidRPr="008A3E9D">
          <w:rPr>
            <w:rFonts w:asciiTheme="minorHAnsi" w:eastAsia="Book Antiqua" w:hAnsiTheme="minorHAnsi" w:cstheme="minorHAnsi"/>
            <w:w w:val="89"/>
            <w:position w:val="1"/>
          </w:rPr>
          <w:t>Engineering</w:t>
        </w:r>
        <w:r w:rsidRPr="008A3E9D">
          <w:rPr>
            <w:rFonts w:asciiTheme="minorHAnsi" w:eastAsia="Book Antiqua" w:hAnsiTheme="minorHAnsi" w:cstheme="minorHAnsi"/>
            <w:w w:val="89"/>
            <w:position w:val="1"/>
          </w:rPr>
          <w:t>,</w:t>
        </w:r>
      </w:hyperlink>
      <w:r w:rsidRPr="008A3E9D">
        <w:rPr>
          <w:rFonts w:asciiTheme="minorHAnsi" w:eastAsia="Book Antiqua" w:hAnsiTheme="minorHAnsi" w:cstheme="minorHAnsi"/>
          <w:spacing w:val="21"/>
          <w:w w:val="89"/>
          <w:position w:val="1"/>
        </w:rPr>
        <w:t xml:space="preserve"> </w:t>
      </w:r>
      <w:hyperlink r:id="rId138">
        <w:r w:rsidRPr="008A3E9D">
          <w:rPr>
            <w:rFonts w:asciiTheme="minorHAnsi" w:eastAsia="Book Antiqua" w:hAnsiTheme="minorHAnsi" w:cstheme="minorHAnsi"/>
            <w:w w:val="89"/>
            <w:position w:val="1"/>
          </w:rPr>
          <w:t>The</w:t>
        </w:r>
        <w:r w:rsidRPr="008A3E9D">
          <w:rPr>
            <w:rFonts w:asciiTheme="minorHAnsi" w:eastAsia="Book Antiqua" w:hAnsiTheme="minorHAnsi" w:cstheme="minorHAnsi"/>
            <w:spacing w:val="16"/>
            <w:w w:val="89"/>
            <w:position w:val="1"/>
          </w:rPr>
          <w:t xml:space="preserve"> </w:t>
        </w:r>
        <w:r w:rsidRPr="008A3E9D">
          <w:rPr>
            <w:rFonts w:asciiTheme="minorHAnsi" w:eastAsia="Book Antiqua" w:hAnsiTheme="minorHAnsi" w:cstheme="minorHAnsi"/>
            <w:w w:val="89"/>
            <w:position w:val="1"/>
          </w:rPr>
          <w:t>Ohio</w:t>
        </w:r>
        <w:r w:rsidRPr="008A3E9D">
          <w:rPr>
            <w:rFonts w:asciiTheme="minorHAnsi" w:eastAsia="Book Antiqua" w:hAnsiTheme="minorHAnsi" w:cstheme="minorHAnsi"/>
            <w:spacing w:val="10"/>
            <w:w w:val="89"/>
            <w:position w:val="1"/>
          </w:rPr>
          <w:t xml:space="preserve"> </w:t>
        </w:r>
        <w:r w:rsidRPr="008A3E9D">
          <w:rPr>
            <w:rFonts w:asciiTheme="minorHAnsi" w:eastAsia="Book Antiqua" w:hAnsiTheme="minorHAnsi" w:cstheme="minorHAnsi"/>
            <w:w w:val="89"/>
            <w:position w:val="1"/>
          </w:rPr>
          <w:t>State</w:t>
        </w:r>
        <w:r w:rsidRPr="008A3E9D">
          <w:rPr>
            <w:rFonts w:asciiTheme="minorHAnsi" w:eastAsia="Book Antiqua" w:hAnsiTheme="minorHAnsi" w:cstheme="minorHAnsi"/>
            <w:spacing w:val="18"/>
            <w:w w:val="89"/>
            <w:position w:val="1"/>
          </w:rPr>
          <w:t xml:space="preserve"> </w:t>
        </w:r>
        <w:r w:rsidRPr="008A3E9D">
          <w:rPr>
            <w:rFonts w:asciiTheme="minorHAnsi" w:eastAsia="Book Antiqua" w:hAnsiTheme="minorHAnsi" w:cstheme="minorHAnsi"/>
            <w:position w:val="1"/>
          </w:rPr>
          <w:t>Un</w:t>
        </w:r>
        <w:r w:rsidRPr="008A3E9D">
          <w:rPr>
            <w:rFonts w:asciiTheme="minorHAnsi" w:eastAsia="Book Antiqua" w:hAnsiTheme="minorHAnsi" w:cstheme="minorHAnsi"/>
            <w:spacing w:val="-5"/>
            <w:position w:val="1"/>
          </w:rPr>
          <w:t>i</w:t>
        </w:r>
        <w:r w:rsidRPr="008A3E9D">
          <w:rPr>
            <w:rFonts w:asciiTheme="minorHAnsi" w:eastAsia="Book Antiqua" w:hAnsiTheme="minorHAnsi" w:cstheme="minorHAnsi"/>
            <w:spacing w:val="-3"/>
            <w:position w:val="1"/>
          </w:rPr>
          <w:t>v</w:t>
        </w:r>
        <w:r w:rsidRPr="008A3E9D">
          <w:rPr>
            <w:rFonts w:asciiTheme="minorHAnsi" w:eastAsia="Book Antiqua" w:hAnsiTheme="minorHAnsi" w:cstheme="minorHAnsi"/>
            <w:position w:val="1"/>
          </w:rPr>
          <w:t>ersity</w:t>
        </w:r>
      </w:hyperlink>
    </w:p>
    <w:p w14:paraId="43BB1FCF" w14:textId="77777777" w:rsidR="005810FA" w:rsidRPr="008A3E9D" w:rsidRDefault="00C44365">
      <w:pPr>
        <w:spacing w:line="220" w:lineRule="exact"/>
        <w:ind w:left="1620"/>
        <w:rPr>
          <w:rFonts w:asciiTheme="minorHAnsi" w:eastAsia="Book Antiqua" w:hAnsiTheme="minorHAnsi" w:cstheme="minorHAnsi"/>
        </w:rPr>
      </w:pPr>
      <w:r w:rsidRPr="008A3E9D">
        <w:rPr>
          <w:rFonts w:asciiTheme="minorHAnsi" w:hAnsiTheme="minorHAnsi" w:cstheme="minorHAnsi"/>
          <w:w w:val="199"/>
          <w:position w:val="1"/>
        </w:rPr>
        <w:t xml:space="preserve"> </w:t>
      </w:r>
      <w:r w:rsidRPr="008A3E9D">
        <w:rPr>
          <w:rFonts w:asciiTheme="minorHAnsi" w:hAnsiTheme="minorHAnsi" w:cstheme="minorHAnsi"/>
          <w:position w:val="1"/>
        </w:rPr>
        <w:t xml:space="preserve">  </w:t>
      </w:r>
      <w:r w:rsidRPr="008A3E9D">
        <w:rPr>
          <w:rFonts w:asciiTheme="minorHAnsi" w:eastAsia="Book Antiqua" w:hAnsiTheme="minorHAnsi" w:cstheme="minorHAnsi"/>
          <w:position w:val="1"/>
        </w:rPr>
        <w:t>395</w:t>
      </w:r>
      <w:r w:rsidRPr="008A3E9D">
        <w:rPr>
          <w:rFonts w:asciiTheme="minorHAnsi" w:eastAsia="Book Antiqua" w:hAnsiTheme="minorHAnsi" w:cstheme="minorHAnsi"/>
          <w:spacing w:val="-3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90"/>
          <w:position w:val="1"/>
        </w:rPr>
        <w:t>Dreese</w:t>
      </w:r>
      <w:r w:rsidRPr="008A3E9D">
        <w:rPr>
          <w:rFonts w:asciiTheme="minorHAnsi" w:eastAsia="Book Antiqua" w:hAnsiTheme="minorHAnsi" w:cstheme="minorHAnsi"/>
          <w:spacing w:val="11"/>
          <w:w w:val="90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90"/>
          <w:position w:val="1"/>
        </w:rPr>
        <w:t>Laboratories,</w:t>
      </w:r>
      <w:r w:rsidRPr="008A3E9D">
        <w:rPr>
          <w:rFonts w:asciiTheme="minorHAnsi" w:eastAsia="Book Antiqua" w:hAnsiTheme="minorHAnsi" w:cstheme="minorHAnsi"/>
          <w:spacing w:val="5"/>
          <w:w w:val="90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2015</w:t>
      </w:r>
      <w:r w:rsidRPr="008A3E9D">
        <w:rPr>
          <w:rFonts w:asciiTheme="minorHAnsi" w:eastAsia="Book Antiqua" w:hAnsiTheme="minorHAnsi" w:cstheme="minorHAnsi"/>
          <w:spacing w:val="-4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Neil</w:t>
      </w:r>
      <w:r w:rsidRPr="008A3E9D">
        <w:rPr>
          <w:rFonts w:asciiTheme="minorHAnsi" w:eastAsia="Book Antiqua" w:hAnsiTheme="minorHAnsi" w:cstheme="minorHAnsi"/>
          <w:spacing w:val="9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spacing w:val="-13"/>
          <w:w w:val="89"/>
          <w:position w:val="1"/>
        </w:rPr>
        <w:t>A</w:t>
      </w:r>
      <w:r w:rsidRPr="008A3E9D">
        <w:rPr>
          <w:rFonts w:asciiTheme="minorHAnsi" w:eastAsia="Book Antiqua" w:hAnsiTheme="minorHAnsi" w:cstheme="minorHAnsi"/>
          <w:spacing w:val="-3"/>
          <w:w w:val="89"/>
          <w:position w:val="1"/>
        </w:rPr>
        <w:t>v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e.,</w:t>
      </w:r>
      <w:r w:rsidRPr="008A3E9D">
        <w:rPr>
          <w:rFonts w:asciiTheme="minorHAnsi" w:eastAsia="Book Antiqua" w:hAnsiTheme="minorHAnsi" w:cstheme="minorHAnsi"/>
          <w:spacing w:val="21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Colum</w:t>
      </w:r>
      <w:r w:rsidRPr="008A3E9D">
        <w:rPr>
          <w:rFonts w:asciiTheme="minorHAnsi" w:eastAsia="Book Antiqua" w:hAnsiTheme="minorHAnsi" w:cstheme="minorHAnsi"/>
          <w:spacing w:val="-4"/>
          <w:w w:val="89"/>
          <w:position w:val="1"/>
        </w:rPr>
        <w:t>b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us,</w:t>
      </w:r>
      <w:r w:rsidRPr="008A3E9D">
        <w:rPr>
          <w:rFonts w:asciiTheme="minorHAnsi" w:eastAsia="Book Antiqua" w:hAnsiTheme="minorHAnsi" w:cstheme="minorHAnsi"/>
          <w:spacing w:val="3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OH</w:t>
      </w:r>
      <w:r w:rsidRPr="008A3E9D">
        <w:rPr>
          <w:rFonts w:asciiTheme="minorHAnsi" w:eastAsia="Book Antiqua" w:hAnsiTheme="minorHAnsi" w:cstheme="minorHAnsi"/>
          <w:spacing w:val="2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43210</w:t>
      </w:r>
    </w:p>
    <w:p w14:paraId="7CC01034" w14:textId="77777777" w:rsidR="005810FA" w:rsidRPr="008A3E9D" w:rsidRDefault="00C44365">
      <w:pPr>
        <w:spacing w:line="220" w:lineRule="exact"/>
        <w:ind w:left="1620"/>
        <w:rPr>
          <w:rFonts w:asciiTheme="minorHAnsi" w:hAnsiTheme="minorHAnsi" w:cstheme="minorHAnsi"/>
        </w:rPr>
      </w:pPr>
      <w:r w:rsidRPr="008A3E9D">
        <w:rPr>
          <w:rFonts w:asciiTheme="minorHAnsi" w:hAnsiTheme="minorHAnsi" w:cstheme="minorHAnsi"/>
        </w:rPr>
        <w:t xml:space="preserve">? </w:t>
      </w:r>
      <w:r w:rsidRPr="008A3E9D">
        <w:rPr>
          <w:rFonts w:asciiTheme="minorHAnsi" w:hAnsiTheme="minorHAnsi" w:cstheme="minorHAnsi"/>
          <w:spacing w:val="11"/>
        </w:rPr>
        <w:t xml:space="preserve"> </w:t>
      </w:r>
      <w:r w:rsidRPr="008A3E9D">
        <w:rPr>
          <w:rFonts w:asciiTheme="minorHAnsi" w:hAnsiTheme="minorHAnsi" w:cstheme="minorHAnsi"/>
        </w:rPr>
        <w:t>D</w:t>
      </w:r>
      <w:r w:rsidRPr="008A3E9D">
        <w:rPr>
          <w:rFonts w:asciiTheme="minorHAnsi" w:hAnsiTheme="minorHAnsi" w:cstheme="minorHAnsi"/>
          <w:spacing w:val="-22"/>
        </w:rPr>
        <w:t>r</w:t>
      </w:r>
      <w:r w:rsidRPr="008A3E9D">
        <w:rPr>
          <w:rFonts w:asciiTheme="minorHAnsi" w:hAnsiTheme="minorHAnsi" w:cstheme="minorHAnsi"/>
        </w:rPr>
        <w:t>.</w:t>
      </w:r>
      <w:r w:rsidRPr="008A3E9D">
        <w:rPr>
          <w:rFonts w:asciiTheme="minorHAnsi" w:hAnsiTheme="minorHAnsi" w:cstheme="minorHAnsi"/>
          <w:spacing w:val="9"/>
        </w:rPr>
        <w:t xml:space="preserve"> </w:t>
      </w:r>
      <w:r w:rsidRPr="008A3E9D">
        <w:rPr>
          <w:rFonts w:asciiTheme="minorHAnsi" w:hAnsiTheme="minorHAnsi" w:cstheme="minorHAnsi"/>
          <w:w w:val="96"/>
        </w:rPr>
        <w:t>Sivilotti</w:t>
      </w:r>
      <w:r w:rsidRPr="008A3E9D">
        <w:rPr>
          <w:rFonts w:asciiTheme="minorHAnsi" w:hAnsiTheme="minorHAnsi" w:cstheme="minorHAnsi"/>
          <w:spacing w:val="2"/>
          <w:w w:val="96"/>
        </w:rPr>
        <w:t xml:space="preserve"> </w:t>
      </w:r>
      <w:r w:rsidRPr="008A3E9D">
        <w:rPr>
          <w:rFonts w:asciiTheme="minorHAnsi" w:hAnsiTheme="minorHAnsi" w:cstheme="minorHAnsi"/>
        </w:rPr>
        <w:t>is</w:t>
      </w:r>
      <w:r w:rsidRPr="008A3E9D">
        <w:rPr>
          <w:rFonts w:asciiTheme="minorHAnsi" w:hAnsiTheme="minorHAnsi" w:cstheme="minorHAnsi"/>
          <w:spacing w:val="-1"/>
        </w:rPr>
        <w:t xml:space="preserve"> </w:t>
      </w:r>
      <w:r w:rsidRPr="008A3E9D">
        <w:rPr>
          <w:rFonts w:asciiTheme="minorHAnsi" w:hAnsiTheme="minorHAnsi" w:cstheme="minorHAnsi"/>
          <w:w w:val="90"/>
        </w:rPr>
        <w:t>my</w:t>
      </w:r>
      <w:r w:rsidRPr="008A3E9D">
        <w:rPr>
          <w:rFonts w:asciiTheme="minorHAnsi" w:hAnsiTheme="minorHAnsi" w:cstheme="minorHAnsi"/>
          <w:spacing w:val="5"/>
          <w:w w:val="90"/>
        </w:rPr>
        <w:t xml:space="preserve"> </w:t>
      </w:r>
      <w:r w:rsidRPr="008A3E9D">
        <w:rPr>
          <w:rFonts w:asciiTheme="minorHAnsi" w:hAnsiTheme="minorHAnsi" w:cstheme="minorHAnsi"/>
        </w:rPr>
        <w:t>past</w:t>
      </w:r>
      <w:r w:rsidRPr="008A3E9D">
        <w:rPr>
          <w:rFonts w:asciiTheme="minorHAnsi" w:hAnsiTheme="minorHAnsi" w:cstheme="minorHAnsi"/>
          <w:spacing w:val="10"/>
        </w:rPr>
        <w:t xml:space="preserve"> </w:t>
      </w:r>
      <w:r w:rsidRPr="008A3E9D">
        <w:rPr>
          <w:rFonts w:asciiTheme="minorHAnsi" w:hAnsiTheme="minorHAnsi" w:cstheme="minorHAnsi"/>
        </w:rPr>
        <w:t>postdocto</w:t>
      </w:r>
      <w:r w:rsidRPr="008A3E9D">
        <w:rPr>
          <w:rFonts w:asciiTheme="minorHAnsi" w:hAnsiTheme="minorHAnsi" w:cstheme="minorHAnsi"/>
          <w:spacing w:val="-3"/>
        </w:rPr>
        <w:t>r</w:t>
      </w:r>
      <w:r w:rsidRPr="008A3E9D">
        <w:rPr>
          <w:rFonts w:asciiTheme="minorHAnsi" w:hAnsiTheme="minorHAnsi" w:cstheme="minorHAnsi"/>
        </w:rPr>
        <w:t>al</w:t>
      </w:r>
      <w:r w:rsidRPr="008A3E9D">
        <w:rPr>
          <w:rFonts w:asciiTheme="minorHAnsi" w:hAnsiTheme="minorHAnsi" w:cstheme="minorHAnsi"/>
          <w:spacing w:val="19"/>
        </w:rPr>
        <w:t xml:space="preserve"> </w:t>
      </w:r>
      <w:r w:rsidRPr="008A3E9D">
        <w:rPr>
          <w:rFonts w:asciiTheme="minorHAnsi" w:hAnsiTheme="minorHAnsi" w:cstheme="minorHAnsi"/>
          <w:w w:val="99"/>
        </w:rPr>
        <w:t>superviso</w:t>
      </w:r>
      <w:r w:rsidRPr="008A3E9D">
        <w:rPr>
          <w:rFonts w:asciiTheme="minorHAnsi" w:hAnsiTheme="minorHAnsi" w:cstheme="minorHAnsi"/>
          <w:spacing w:val="-22"/>
          <w:w w:val="116"/>
        </w:rPr>
        <w:t>r</w:t>
      </w:r>
      <w:r w:rsidRPr="008A3E9D">
        <w:rPr>
          <w:rFonts w:asciiTheme="minorHAnsi" w:hAnsiTheme="minorHAnsi" w:cstheme="minorHAnsi"/>
          <w:w w:val="99"/>
        </w:rPr>
        <w:t>.</w:t>
      </w:r>
    </w:p>
    <w:p w14:paraId="6F3A8A15" w14:textId="77777777" w:rsidR="005810FA" w:rsidRPr="008A3E9D" w:rsidRDefault="005810FA">
      <w:pPr>
        <w:spacing w:before="9" w:line="120" w:lineRule="exact"/>
        <w:rPr>
          <w:rFonts w:asciiTheme="minorHAnsi" w:hAnsiTheme="minorHAnsi" w:cstheme="minorHAnsi"/>
        </w:rPr>
      </w:pPr>
    </w:p>
    <w:p w14:paraId="33D036C0" w14:textId="77777777" w:rsidR="005810FA" w:rsidRPr="008A3E9D" w:rsidRDefault="00C44365">
      <w:pPr>
        <w:ind w:left="1520"/>
        <w:rPr>
          <w:rFonts w:asciiTheme="minorHAnsi" w:eastAsia="Book Antiqua" w:hAnsiTheme="minorHAnsi" w:cstheme="minorHAnsi"/>
        </w:rPr>
      </w:pPr>
      <w:hyperlink r:id="rId139">
        <w:r w:rsidRPr="008A3E9D">
          <w:rPr>
            <w:rFonts w:asciiTheme="minorHAnsi" w:hAnsiTheme="minorHAnsi" w:cstheme="minorHAnsi"/>
          </w:rPr>
          <w:t>D</w:t>
        </w:r>
        <w:r w:rsidRPr="008A3E9D">
          <w:rPr>
            <w:rFonts w:asciiTheme="minorHAnsi" w:hAnsiTheme="minorHAnsi" w:cstheme="minorHAnsi"/>
            <w:spacing w:val="-20"/>
          </w:rPr>
          <w:t>r</w:t>
        </w:r>
        <w:r w:rsidRPr="008A3E9D">
          <w:rPr>
            <w:rFonts w:asciiTheme="minorHAnsi" w:hAnsiTheme="minorHAnsi" w:cstheme="minorHAnsi"/>
          </w:rPr>
          <w:t>.</w:t>
        </w:r>
        <w:r w:rsidRPr="008A3E9D">
          <w:rPr>
            <w:rFonts w:asciiTheme="minorHAnsi" w:hAnsiTheme="minorHAnsi" w:cstheme="minorHAnsi"/>
            <w:spacing w:val="21"/>
          </w:rPr>
          <w:t xml:space="preserve"> </w:t>
        </w:r>
        <w:r w:rsidRPr="008A3E9D">
          <w:rPr>
            <w:rFonts w:asciiTheme="minorHAnsi" w:hAnsiTheme="minorHAnsi" w:cstheme="minorHAnsi"/>
          </w:rPr>
          <w:t>Bruce</w:t>
        </w:r>
        <w:r w:rsidRPr="008A3E9D">
          <w:rPr>
            <w:rFonts w:asciiTheme="minorHAnsi" w:hAnsiTheme="minorHAnsi" w:cstheme="minorHAnsi"/>
            <w:spacing w:val="29"/>
          </w:rPr>
          <w:t xml:space="preserve"> </w:t>
        </w:r>
        <w:r w:rsidRPr="008A3E9D">
          <w:rPr>
            <w:rFonts w:asciiTheme="minorHAnsi" w:hAnsiTheme="minorHAnsi" w:cstheme="minorHAnsi"/>
            <w:spacing w:val="-18"/>
          </w:rPr>
          <w:t>W</w:t>
        </w:r>
        <w:r w:rsidRPr="008A3E9D">
          <w:rPr>
            <w:rFonts w:asciiTheme="minorHAnsi" w:hAnsiTheme="minorHAnsi" w:cstheme="minorHAnsi"/>
          </w:rPr>
          <w:t>.</w:t>
        </w:r>
        <w:r w:rsidRPr="008A3E9D">
          <w:rPr>
            <w:rFonts w:asciiTheme="minorHAnsi" w:hAnsiTheme="minorHAnsi" w:cstheme="minorHAnsi"/>
            <w:spacing w:val="9"/>
          </w:rPr>
          <w:t xml:space="preserve"> </w:t>
        </w:r>
        <w:r w:rsidRPr="008A3E9D">
          <w:rPr>
            <w:rFonts w:asciiTheme="minorHAnsi" w:hAnsiTheme="minorHAnsi" w:cstheme="minorHAnsi"/>
            <w:spacing w:val="-13"/>
          </w:rPr>
          <w:t>W</w:t>
        </w:r>
        <w:r w:rsidRPr="008A3E9D">
          <w:rPr>
            <w:rFonts w:asciiTheme="minorHAnsi" w:hAnsiTheme="minorHAnsi" w:cstheme="minorHAnsi"/>
          </w:rPr>
          <w:t>eide</w:t>
        </w:r>
        <w:r w:rsidRPr="008A3E9D">
          <w:rPr>
            <w:rFonts w:asciiTheme="minorHAnsi" w:hAnsiTheme="minorHAnsi" w:cstheme="minorHAnsi"/>
            <w:spacing w:val="19"/>
          </w:rPr>
          <w:t xml:space="preserve"> </w:t>
        </w:r>
        <w:r w:rsidRPr="008A3E9D">
          <w:rPr>
            <w:rFonts w:asciiTheme="minorHAnsi" w:eastAsia="Book Antiqua" w:hAnsiTheme="minorHAnsi" w:cstheme="minorHAnsi"/>
            <w:w w:val="91"/>
          </w:rPr>
          <w:t>(e-mail:</w:t>
        </w:r>
      </w:hyperlink>
      <w:r w:rsidRPr="008A3E9D">
        <w:rPr>
          <w:rFonts w:asciiTheme="minorHAnsi" w:eastAsia="Book Antiqua" w:hAnsiTheme="minorHAnsi" w:cstheme="minorHAnsi"/>
          <w:spacing w:val="18"/>
          <w:w w:val="91"/>
        </w:rPr>
        <w:t xml:space="preserve"> </w:t>
      </w:r>
      <w:hyperlink r:id="rId140">
        <w:r w:rsidRPr="008A3E9D">
          <w:rPr>
            <w:rFonts w:asciiTheme="minorHAnsi" w:eastAsia="Book Antiqua" w:hAnsiTheme="minorHAnsi" w:cstheme="minorHAnsi"/>
            <w:w w:val="91"/>
          </w:rPr>
          <w:t>weide.1@osu.edu</w:t>
        </w:r>
        <w:r w:rsidRPr="008A3E9D">
          <w:rPr>
            <w:rFonts w:asciiTheme="minorHAnsi" w:eastAsia="Book Antiqua" w:hAnsiTheme="minorHAnsi" w:cstheme="minorHAnsi"/>
            <w:w w:val="91"/>
          </w:rPr>
          <w:t>;</w:t>
        </w:r>
      </w:hyperlink>
      <w:r w:rsidRPr="008A3E9D">
        <w:rPr>
          <w:rFonts w:asciiTheme="minorHAnsi" w:eastAsia="Book Antiqua" w:hAnsiTheme="minorHAnsi" w:cstheme="minorHAnsi"/>
          <w:spacing w:val="29"/>
          <w:w w:val="91"/>
        </w:rPr>
        <w:t xml:space="preserve"> </w:t>
      </w:r>
      <w:r w:rsidRPr="008A3E9D">
        <w:rPr>
          <w:rFonts w:asciiTheme="minorHAnsi" w:eastAsia="Book Antiqua" w:hAnsiTheme="minorHAnsi" w:cstheme="minorHAnsi"/>
          <w:w w:val="91"/>
        </w:rPr>
        <w:t>phone:</w:t>
      </w:r>
      <w:r w:rsidRPr="008A3E9D">
        <w:rPr>
          <w:rFonts w:asciiTheme="minorHAnsi" w:eastAsia="Book Antiqua" w:hAnsiTheme="minorHAnsi" w:cstheme="minorHAnsi"/>
          <w:spacing w:val="-8"/>
          <w:w w:val="91"/>
        </w:rPr>
        <w:t xml:space="preserve"> </w:t>
      </w:r>
      <w:r w:rsidRPr="008A3E9D">
        <w:rPr>
          <w:rFonts w:asciiTheme="minorHAnsi" w:eastAsia="Book Antiqua" w:hAnsiTheme="minorHAnsi" w:cstheme="minorHAnsi"/>
        </w:rPr>
        <w:t>+1-614-292-1517)</w:t>
      </w:r>
    </w:p>
    <w:p w14:paraId="55D1259C" w14:textId="77777777" w:rsidR="005810FA" w:rsidRPr="008A3E9D" w:rsidRDefault="00C44365">
      <w:pPr>
        <w:spacing w:line="220" w:lineRule="exact"/>
        <w:ind w:left="1620"/>
        <w:rPr>
          <w:rFonts w:asciiTheme="minorHAnsi" w:eastAsia="Book Antiqua" w:hAnsiTheme="minorHAnsi" w:cstheme="minorHAnsi"/>
        </w:rPr>
      </w:pPr>
      <w:r w:rsidRPr="008A3E9D">
        <w:rPr>
          <w:rFonts w:asciiTheme="minorHAnsi" w:hAnsiTheme="minorHAnsi" w:cstheme="minorHAnsi"/>
          <w:w w:val="142"/>
          <w:position w:val="1"/>
        </w:rPr>
        <w:t>•</w:t>
      </w:r>
      <w:r w:rsidRPr="008A3E9D">
        <w:rPr>
          <w:rFonts w:asciiTheme="minorHAnsi" w:hAnsiTheme="minorHAnsi" w:cstheme="minorHAnsi"/>
          <w:spacing w:val="29"/>
          <w:w w:val="142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Professor</w:t>
      </w:r>
      <w:r w:rsidRPr="008A3E9D">
        <w:rPr>
          <w:rFonts w:asciiTheme="minorHAnsi" w:eastAsia="Book Antiqua" w:hAnsiTheme="minorHAnsi" w:cstheme="minorHAnsi"/>
          <w:spacing w:val="14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and</w:t>
      </w:r>
      <w:r w:rsidRPr="008A3E9D">
        <w:rPr>
          <w:rFonts w:asciiTheme="minorHAnsi" w:eastAsia="Book Antiqua" w:hAnsiTheme="minorHAnsi" w:cstheme="minorHAnsi"/>
          <w:spacing w:val="-8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Associate</w:t>
      </w:r>
      <w:r w:rsidRPr="008A3E9D">
        <w:rPr>
          <w:rFonts w:asciiTheme="minorHAnsi" w:eastAsia="Book Antiqua" w:hAnsiTheme="minorHAnsi" w:cstheme="minorHAnsi"/>
          <w:spacing w:val="31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Chai</w:t>
      </w:r>
      <w:r w:rsidRPr="008A3E9D">
        <w:rPr>
          <w:rFonts w:asciiTheme="minorHAnsi" w:eastAsia="Book Antiqua" w:hAnsiTheme="minorHAnsi" w:cstheme="minorHAnsi"/>
          <w:spacing w:val="-7"/>
          <w:w w:val="89"/>
          <w:position w:val="1"/>
        </w:rPr>
        <w:t>r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,</w:t>
      </w:r>
      <w:r w:rsidRPr="008A3E9D">
        <w:rPr>
          <w:rFonts w:asciiTheme="minorHAnsi" w:eastAsia="Book Antiqua" w:hAnsiTheme="minorHAnsi" w:cstheme="minorHAnsi"/>
          <w:spacing w:val="10"/>
          <w:w w:val="89"/>
          <w:position w:val="1"/>
        </w:rPr>
        <w:t xml:space="preserve"> </w:t>
      </w:r>
      <w:hyperlink r:id="rId141">
        <w:r w:rsidRPr="008A3E9D">
          <w:rPr>
            <w:rFonts w:asciiTheme="minorHAnsi" w:eastAsia="Book Antiqua" w:hAnsiTheme="minorHAnsi" w:cstheme="minorHAnsi"/>
            <w:w w:val="89"/>
            <w:position w:val="1"/>
          </w:rPr>
          <w:t>Computer</w:t>
        </w:r>
        <w:r w:rsidRPr="008A3E9D">
          <w:rPr>
            <w:rFonts w:asciiTheme="minorHAnsi" w:eastAsia="Book Antiqua" w:hAnsiTheme="minorHAnsi" w:cstheme="minorHAnsi"/>
            <w:spacing w:val="-13"/>
            <w:w w:val="89"/>
            <w:position w:val="1"/>
          </w:rPr>
          <w:t xml:space="preserve"> </w:t>
        </w:r>
        <w:r w:rsidRPr="008A3E9D">
          <w:rPr>
            <w:rFonts w:asciiTheme="minorHAnsi" w:eastAsia="Book Antiqua" w:hAnsiTheme="minorHAnsi" w:cstheme="minorHAnsi"/>
            <w:w w:val="89"/>
            <w:position w:val="1"/>
          </w:rPr>
          <w:t>Science</w:t>
        </w:r>
        <w:r w:rsidRPr="008A3E9D">
          <w:rPr>
            <w:rFonts w:asciiTheme="minorHAnsi" w:eastAsia="Book Antiqua" w:hAnsiTheme="minorHAnsi" w:cstheme="minorHAnsi"/>
            <w:spacing w:val="44"/>
            <w:w w:val="89"/>
            <w:position w:val="1"/>
          </w:rPr>
          <w:t xml:space="preserve"> </w:t>
        </w:r>
        <w:r w:rsidRPr="008A3E9D">
          <w:rPr>
            <w:rFonts w:asciiTheme="minorHAnsi" w:eastAsia="Book Antiqua" w:hAnsiTheme="minorHAnsi" w:cstheme="minorHAnsi"/>
            <w:w w:val="89"/>
            <w:position w:val="1"/>
          </w:rPr>
          <w:t>and</w:t>
        </w:r>
        <w:r w:rsidRPr="008A3E9D">
          <w:rPr>
            <w:rFonts w:asciiTheme="minorHAnsi" w:eastAsia="Book Antiqua" w:hAnsiTheme="minorHAnsi" w:cstheme="minorHAnsi"/>
            <w:spacing w:val="-8"/>
            <w:w w:val="89"/>
            <w:position w:val="1"/>
          </w:rPr>
          <w:t xml:space="preserve"> </w:t>
        </w:r>
        <w:r w:rsidRPr="008A3E9D">
          <w:rPr>
            <w:rFonts w:asciiTheme="minorHAnsi" w:eastAsia="Book Antiqua" w:hAnsiTheme="minorHAnsi" w:cstheme="minorHAnsi"/>
            <w:position w:val="1"/>
          </w:rPr>
          <w:t>Engineering</w:t>
        </w:r>
      </w:hyperlink>
    </w:p>
    <w:p w14:paraId="539CC4E9" w14:textId="77777777" w:rsidR="005810FA" w:rsidRPr="008A3E9D" w:rsidRDefault="00C44365">
      <w:pPr>
        <w:spacing w:line="220" w:lineRule="exact"/>
        <w:ind w:left="1819"/>
        <w:rPr>
          <w:rFonts w:asciiTheme="minorHAnsi" w:eastAsia="Book Antiqua" w:hAnsiTheme="minorHAnsi" w:cstheme="minorHAnsi"/>
        </w:rPr>
      </w:pPr>
      <w:hyperlink r:id="rId142">
        <w:r w:rsidRPr="008A3E9D">
          <w:rPr>
            <w:rFonts w:asciiTheme="minorHAnsi" w:eastAsia="Book Antiqua" w:hAnsiTheme="minorHAnsi" w:cstheme="minorHAnsi"/>
            <w:w w:val="91"/>
            <w:position w:val="1"/>
          </w:rPr>
          <w:t>The</w:t>
        </w:r>
        <w:r w:rsidRPr="008A3E9D">
          <w:rPr>
            <w:rFonts w:asciiTheme="minorHAnsi" w:eastAsia="Book Antiqua" w:hAnsiTheme="minorHAnsi" w:cstheme="minorHAnsi"/>
            <w:spacing w:val="8"/>
            <w:w w:val="91"/>
            <w:position w:val="1"/>
          </w:rPr>
          <w:t xml:space="preserve"> </w:t>
        </w:r>
        <w:r w:rsidRPr="008A3E9D">
          <w:rPr>
            <w:rFonts w:asciiTheme="minorHAnsi" w:eastAsia="Book Antiqua" w:hAnsiTheme="minorHAnsi" w:cstheme="minorHAnsi"/>
            <w:w w:val="91"/>
            <w:position w:val="1"/>
          </w:rPr>
          <w:t>Ohio State</w:t>
        </w:r>
        <w:r w:rsidRPr="008A3E9D">
          <w:rPr>
            <w:rFonts w:asciiTheme="minorHAnsi" w:eastAsia="Book Antiqua" w:hAnsiTheme="minorHAnsi" w:cstheme="minorHAnsi"/>
            <w:spacing w:val="9"/>
            <w:w w:val="91"/>
            <w:position w:val="1"/>
          </w:rPr>
          <w:t xml:space="preserve"> </w:t>
        </w:r>
        <w:r w:rsidRPr="008A3E9D">
          <w:rPr>
            <w:rFonts w:asciiTheme="minorHAnsi" w:eastAsia="Book Antiqua" w:hAnsiTheme="minorHAnsi" w:cstheme="minorHAnsi"/>
            <w:position w:val="1"/>
          </w:rPr>
          <w:t>Un</w:t>
        </w:r>
        <w:r w:rsidRPr="008A3E9D">
          <w:rPr>
            <w:rFonts w:asciiTheme="minorHAnsi" w:eastAsia="Book Antiqua" w:hAnsiTheme="minorHAnsi" w:cstheme="minorHAnsi"/>
            <w:spacing w:val="-5"/>
            <w:position w:val="1"/>
          </w:rPr>
          <w:t>i</w:t>
        </w:r>
        <w:r w:rsidRPr="008A3E9D">
          <w:rPr>
            <w:rFonts w:asciiTheme="minorHAnsi" w:eastAsia="Book Antiqua" w:hAnsiTheme="minorHAnsi" w:cstheme="minorHAnsi"/>
            <w:spacing w:val="-3"/>
            <w:position w:val="1"/>
          </w:rPr>
          <w:t>v</w:t>
        </w:r>
        <w:r w:rsidRPr="008A3E9D">
          <w:rPr>
            <w:rFonts w:asciiTheme="minorHAnsi" w:eastAsia="Book Antiqua" w:hAnsiTheme="minorHAnsi" w:cstheme="minorHAnsi"/>
            <w:position w:val="1"/>
          </w:rPr>
          <w:t>ersity</w:t>
        </w:r>
      </w:hyperlink>
    </w:p>
    <w:p w14:paraId="403B066C" w14:textId="77777777" w:rsidR="005810FA" w:rsidRPr="008A3E9D" w:rsidRDefault="00C44365">
      <w:pPr>
        <w:spacing w:line="220" w:lineRule="exact"/>
        <w:ind w:left="1620"/>
        <w:rPr>
          <w:rFonts w:asciiTheme="minorHAnsi" w:eastAsia="Book Antiqua" w:hAnsiTheme="minorHAnsi" w:cstheme="minorHAnsi"/>
        </w:rPr>
      </w:pPr>
      <w:r w:rsidRPr="008A3E9D">
        <w:rPr>
          <w:rFonts w:asciiTheme="minorHAnsi" w:hAnsiTheme="minorHAnsi" w:cstheme="minorHAnsi"/>
          <w:w w:val="199"/>
          <w:position w:val="1"/>
        </w:rPr>
        <w:t xml:space="preserve"> </w:t>
      </w:r>
      <w:r w:rsidRPr="008A3E9D">
        <w:rPr>
          <w:rFonts w:asciiTheme="minorHAnsi" w:hAnsiTheme="minorHAnsi" w:cstheme="minorHAnsi"/>
          <w:position w:val="1"/>
        </w:rPr>
        <w:t xml:space="preserve">  </w:t>
      </w:r>
      <w:r w:rsidRPr="008A3E9D">
        <w:rPr>
          <w:rFonts w:asciiTheme="minorHAnsi" w:eastAsia="Book Antiqua" w:hAnsiTheme="minorHAnsi" w:cstheme="minorHAnsi"/>
          <w:position w:val="1"/>
        </w:rPr>
        <w:t>395</w:t>
      </w:r>
      <w:r w:rsidRPr="008A3E9D">
        <w:rPr>
          <w:rFonts w:asciiTheme="minorHAnsi" w:eastAsia="Book Antiqua" w:hAnsiTheme="minorHAnsi" w:cstheme="minorHAnsi"/>
          <w:spacing w:val="-3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90"/>
          <w:position w:val="1"/>
        </w:rPr>
        <w:t>Dreese</w:t>
      </w:r>
      <w:r w:rsidRPr="008A3E9D">
        <w:rPr>
          <w:rFonts w:asciiTheme="minorHAnsi" w:eastAsia="Book Antiqua" w:hAnsiTheme="minorHAnsi" w:cstheme="minorHAnsi"/>
          <w:spacing w:val="11"/>
          <w:w w:val="90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90"/>
          <w:position w:val="1"/>
        </w:rPr>
        <w:t>Laboratories,</w:t>
      </w:r>
      <w:r w:rsidRPr="008A3E9D">
        <w:rPr>
          <w:rFonts w:asciiTheme="minorHAnsi" w:eastAsia="Book Antiqua" w:hAnsiTheme="minorHAnsi" w:cstheme="minorHAnsi"/>
          <w:spacing w:val="5"/>
          <w:w w:val="90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2015</w:t>
      </w:r>
      <w:r w:rsidRPr="008A3E9D">
        <w:rPr>
          <w:rFonts w:asciiTheme="minorHAnsi" w:eastAsia="Book Antiqua" w:hAnsiTheme="minorHAnsi" w:cstheme="minorHAnsi"/>
          <w:spacing w:val="-4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Neil</w:t>
      </w:r>
      <w:r w:rsidRPr="008A3E9D">
        <w:rPr>
          <w:rFonts w:asciiTheme="minorHAnsi" w:eastAsia="Book Antiqua" w:hAnsiTheme="minorHAnsi" w:cstheme="minorHAnsi"/>
          <w:spacing w:val="9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spacing w:val="-13"/>
          <w:w w:val="89"/>
          <w:position w:val="1"/>
        </w:rPr>
        <w:t>A</w:t>
      </w:r>
      <w:r w:rsidRPr="008A3E9D">
        <w:rPr>
          <w:rFonts w:asciiTheme="minorHAnsi" w:eastAsia="Book Antiqua" w:hAnsiTheme="minorHAnsi" w:cstheme="minorHAnsi"/>
          <w:spacing w:val="-3"/>
          <w:w w:val="89"/>
          <w:position w:val="1"/>
        </w:rPr>
        <w:t>v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e.,</w:t>
      </w:r>
      <w:r w:rsidRPr="008A3E9D">
        <w:rPr>
          <w:rFonts w:asciiTheme="minorHAnsi" w:eastAsia="Book Antiqua" w:hAnsiTheme="minorHAnsi" w:cstheme="minorHAnsi"/>
          <w:spacing w:val="21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Colum</w:t>
      </w:r>
      <w:r w:rsidRPr="008A3E9D">
        <w:rPr>
          <w:rFonts w:asciiTheme="minorHAnsi" w:eastAsia="Book Antiqua" w:hAnsiTheme="minorHAnsi" w:cstheme="minorHAnsi"/>
          <w:spacing w:val="-4"/>
          <w:w w:val="89"/>
          <w:position w:val="1"/>
        </w:rPr>
        <w:t>b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us,</w:t>
      </w:r>
      <w:r w:rsidRPr="008A3E9D">
        <w:rPr>
          <w:rFonts w:asciiTheme="minorHAnsi" w:eastAsia="Book Antiqua" w:hAnsiTheme="minorHAnsi" w:cstheme="minorHAnsi"/>
          <w:spacing w:val="3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OH</w:t>
      </w:r>
      <w:r w:rsidRPr="008A3E9D">
        <w:rPr>
          <w:rFonts w:asciiTheme="minorHAnsi" w:eastAsia="Book Antiqua" w:hAnsiTheme="minorHAnsi" w:cstheme="minorHAnsi"/>
          <w:spacing w:val="2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43210</w:t>
      </w:r>
    </w:p>
    <w:p w14:paraId="337226AA" w14:textId="77777777" w:rsidR="005810FA" w:rsidRPr="008A3E9D" w:rsidRDefault="00C44365">
      <w:pPr>
        <w:spacing w:line="220" w:lineRule="exact"/>
        <w:ind w:left="1620"/>
        <w:rPr>
          <w:rFonts w:asciiTheme="minorHAnsi" w:hAnsiTheme="minorHAnsi" w:cstheme="minorHAnsi"/>
        </w:rPr>
      </w:pPr>
      <w:r w:rsidRPr="008A3E9D">
        <w:rPr>
          <w:rFonts w:asciiTheme="minorHAnsi" w:hAnsiTheme="minorHAnsi" w:cstheme="minorHAnsi"/>
        </w:rPr>
        <w:t xml:space="preserve">? </w:t>
      </w:r>
      <w:r w:rsidRPr="008A3E9D">
        <w:rPr>
          <w:rFonts w:asciiTheme="minorHAnsi" w:hAnsiTheme="minorHAnsi" w:cstheme="minorHAnsi"/>
          <w:spacing w:val="11"/>
        </w:rPr>
        <w:t xml:space="preserve"> </w:t>
      </w:r>
      <w:r w:rsidRPr="008A3E9D">
        <w:rPr>
          <w:rFonts w:asciiTheme="minorHAnsi" w:hAnsiTheme="minorHAnsi" w:cstheme="minorHAnsi"/>
        </w:rPr>
        <w:t>D</w:t>
      </w:r>
      <w:r w:rsidRPr="008A3E9D">
        <w:rPr>
          <w:rFonts w:asciiTheme="minorHAnsi" w:hAnsiTheme="minorHAnsi" w:cstheme="minorHAnsi"/>
          <w:spacing w:val="-22"/>
        </w:rPr>
        <w:t>r</w:t>
      </w:r>
      <w:r w:rsidRPr="008A3E9D">
        <w:rPr>
          <w:rFonts w:asciiTheme="minorHAnsi" w:hAnsiTheme="minorHAnsi" w:cstheme="minorHAnsi"/>
        </w:rPr>
        <w:t>.</w:t>
      </w:r>
      <w:r w:rsidRPr="008A3E9D">
        <w:rPr>
          <w:rFonts w:asciiTheme="minorHAnsi" w:hAnsiTheme="minorHAnsi" w:cstheme="minorHAnsi"/>
          <w:spacing w:val="9"/>
        </w:rPr>
        <w:t xml:space="preserve"> </w:t>
      </w:r>
      <w:r w:rsidRPr="008A3E9D">
        <w:rPr>
          <w:rFonts w:asciiTheme="minorHAnsi" w:hAnsiTheme="minorHAnsi" w:cstheme="minorHAnsi"/>
          <w:spacing w:val="-17"/>
          <w:w w:val="94"/>
        </w:rPr>
        <w:t>W</w:t>
      </w:r>
      <w:r w:rsidRPr="008A3E9D">
        <w:rPr>
          <w:rFonts w:asciiTheme="minorHAnsi" w:hAnsiTheme="minorHAnsi" w:cstheme="minorHAnsi"/>
          <w:w w:val="94"/>
        </w:rPr>
        <w:t>eide</w:t>
      </w:r>
      <w:r w:rsidRPr="008A3E9D">
        <w:rPr>
          <w:rFonts w:asciiTheme="minorHAnsi" w:hAnsiTheme="minorHAnsi" w:cstheme="minorHAnsi"/>
          <w:spacing w:val="7"/>
          <w:w w:val="94"/>
        </w:rPr>
        <w:t xml:space="preserve"> </w:t>
      </w:r>
      <w:r w:rsidRPr="008A3E9D">
        <w:rPr>
          <w:rFonts w:asciiTheme="minorHAnsi" w:hAnsiTheme="minorHAnsi" w:cstheme="minorHAnsi"/>
        </w:rPr>
        <w:t>is</w:t>
      </w:r>
      <w:r w:rsidRPr="008A3E9D">
        <w:rPr>
          <w:rFonts w:asciiTheme="minorHAnsi" w:hAnsiTheme="minorHAnsi" w:cstheme="minorHAnsi"/>
          <w:spacing w:val="-1"/>
        </w:rPr>
        <w:t xml:space="preserve"> </w:t>
      </w:r>
      <w:r w:rsidRPr="008A3E9D">
        <w:rPr>
          <w:rFonts w:asciiTheme="minorHAnsi" w:hAnsiTheme="minorHAnsi" w:cstheme="minorHAnsi"/>
        </w:rPr>
        <w:t>a</w:t>
      </w:r>
      <w:r w:rsidRPr="008A3E9D">
        <w:rPr>
          <w:rFonts w:asciiTheme="minorHAnsi" w:hAnsiTheme="minorHAnsi" w:cstheme="minorHAnsi"/>
          <w:spacing w:val="11"/>
        </w:rPr>
        <w:t xml:space="preserve"> </w:t>
      </w:r>
      <w:r w:rsidRPr="008A3E9D">
        <w:rPr>
          <w:rFonts w:asciiTheme="minorHAnsi" w:hAnsiTheme="minorHAnsi" w:cstheme="minorHAnsi"/>
        </w:rPr>
        <w:t>co-PI</w:t>
      </w:r>
      <w:r w:rsidRPr="008A3E9D">
        <w:rPr>
          <w:rFonts w:asciiTheme="minorHAnsi" w:hAnsiTheme="minorHAnsi" w:cstheme="minorHAnsi"/>
          <w:spacing w:val="9"/>
        </w:rPr>
        <w:t xml:space="preserve"> </w:t>
      </w:r>
      <w:r w:rsidRPr="008A3E9D">
        <w:rPr>
          <w:rFonts w:asciiTheme="minorHAnsi" w:hAnsiTheme="minorHAnsi" w:cstheme="minorHAnsi"/>
        </w:rPr>
        <w:t>on</w:t>
      </w:r>
      <w:r w:rsidRPr="008A3E9D">
        <w:rPr>
          <w:rFonts w:asciiTheme="minorHAnsi" w:hAnsiTheme="minorHAnsi" w:cstheme="minorHAnsi"/>
          <w:spacing w:val="-2"/>
        </w:rPr>
        <w:t xml:space="preserve"> </w:t>
      </w:r>
      <w:r w:rsidRPr="008A3E9D">
        <w:rPr>
          <w:rFonts w:asciiTheme="minorHAnsi" w:hAnsiTheme="minorHAnsi" w:cstheme="minorHAnsi"/>
        </w:rPr>
        <w:t>the</w:t>
      </w:r>
      <w:r w:rsidRPr="008A3E9D">
        <w:rPr>
          <w:rFonts w:asciiTheme="minorHAnsi" w:hAnsiTheme="minorHAnsi" w:cstheme="minorHAnsi"/>
          <w:spacing w:val="-2"/>
        </w:rPr>
        <w:t xml:space="preserve"> </w:t>
      </w:r>
      <w:r w:rsidRPr="008A3E9D">
        <w:rPr>
          <w:rFonts w:asciiTheme="minorHAnsi" w:hAnsiTheme="minorHAnsi" w:cstheme="minorHAnsi"/>
        </w:rPr>
        <w:t>NSF</w:t>
      </w:r>
      <w:r w:rsidRPr="008A3E9D">
        <w:rPr>
          <w:rFonts w:asciiTheme="minorHAnsi" w:hAnsiTheme="minorHAnsi" w:cstheme="minorHAnsi"/>
          <w:spacing w:val="-15"/>
        </w:rPr>
        <w:t xml:space="preserve"> </w:t>
      </w:r>
      <w:r w:rsidRPr="008A3E9D">
        <w:rPr>
          <w:rFonts w:asciiTheme="minorHAnsi" w:hAnsiTheme="minorHAnsi" w:cstheme="minorHAnsi"/>
        </w:rPr>
        <w:t>g</w:t>
      </w:r>
      <w:r w:rsidRPr="008A3E9D">
        <w:rPr>
          <w:rFonts w:asciiTheme="minorHAnsi" w:hAnsiTheme="minorHAnsi" w:cstheme="minorHAnsi"/>
          <w:spacing w:val="-3"/>
        </w:rPr>
        <w:t>r</w:t>
      </w:r>
      <w:r w:rsidRPr="008A3E9D">
        <w:rPr>
          <w:rFonts w:asciiTheme="minorHAnsi" w:hAnsiTheme="minorHAnsi" w:cstheme="minorHAnsi"/>
        </w:rPr>
        <w:t>ant</w:t>
      </w:r>
      <w:r w:rsidRPr="008A3E9D">
        <w:rPr>
          <w:rFonts w:asciiTheme="minorHAnsi" w:hAnsiTheme="minorHAnsi" w:cstheme="minorHAnsi"/>
          <w:spacing w:val="20"/>
        </w:rPr>
        <w:t xml:space="preserve"> </w:t>
      </w:r>
      <w:r w:rsidRPr="008A3E9D">
        <w:rPr>
          <w:rFonts w:asciiTheme="minorHAnsi" w:hAnsiTheme="minorHAnsi" w:cstheme="minorHAnsi"/>
        </w:rPr>
        <w:t>that</w:t>
      </w:r>
      <w:r w:rsidRPr="008A3E9D">
        <w:rPr>
          <w:rFonts w:asciiTheme="minorHAnsi" w:hAnsiTheme="minorHAnsi" w:cstheme="minorHAnsi"/>
          <w:spacing w:val="9"/>
        </w:rPr>
        <w:t xml:space="preserve"> </w:t>
      </w:r>
      <w:r w:rsidRPr="008A3E9D">
        <w:rPr>
          <w:rFonts w:asciiTheme="minorHAnsi" w:hAnsiTheme="minorHAnsi" w:cstheme="minorHAnsi"/>
        </w:rPr>
        <w:t>funded</w:t>
      </w:r>
      <w:r w:rsidRPr="008A3E9D">
        <w:rPr>
          <w:rFonts w:asciiTheme="minorHAnsi" w:hAnsiTheme="minorHAnsi" w:cstheme="minorHAnsi"/>
          <w:spacing w:val="-17"/>
        </w:rPr>
        <w:t xml:space="preserve"> </w:t>
      </w:r>
      <w:r w:rsidRPr="008A3E9D">
        <w:rPr>
          <w:rFonts w:asciiTheme="minorHAnsi" w:hAnsiTheme="minorHAnsi" w:cstheme="minorHAnsi"/>
          <w:w w:val="90"/>
        </w:rPr>
        <w:t>my</w:t>
      </w:r>
      <w:r w:rsidRPr="008A3E9D">
        <w:rPr>
          <w:rFonts w:asciiTheme="minorHAnsi" w:hAnsiTheme="minorHAnsi" w:cstheme="minorHAnsi"/>
          <w:spacing w:val="5"/>
          <w:w w:val="90"/>
        </w:rPr>
        <w:t xml:space="preserve"> </w:t>
      </w:r>
      <w:r w:rsidRPr="008A3E9D">
        <w:rPr>
          <w:rFonts w:asciiTheme="minorHAnsi" w:hAnsiTheme="minorHAnsi" w:cstheme="minorHAnsi"/>
        </w:rPr>
        <w:t>p</w:t>
      </w:r>
      <w:r w:rsidRPr="008A3E9D">
        <w:rPr>
          <w:rFonts w:asciiTheme="minorHAnsi" w:hAnsiTheme="minorHAnsi" w:cstheme="minorHAnsi"/>
          <w:spacing w:val="-7"/>
        </w:rPr>
        <w:t>r</w:t>
      </w:r>
      <w:r w:rsidRPr="008A3E9D">
        <w:rPr>
          <w:rFonts w:asciiTheme="minorHAnsi" w:hAnsiTheme="minorHAnsi" w:cstheme="minorHAnsi"/>
          <w:spacing w:val="-3"/>
        </w:rPr>
        <w:t>e</w:t>
      </w:r>
      <w:r w:rsidRPr="008A3E9D">
        <w:rPr>
          <w:rFonts w:asciiTheme="minorHAnsi" w:hAnsiTheme="minorHAnsi" w:cstheme="minorHAnsi"/>
        </w:rPr>
        <w:t>vious</w:t>
      </w:r>
      <w:r w:rsidRPr="008A3E9D">
        <w:rPr>
          <w:rFonts w:asciiTheme="minorHAnsi" w:hAnsiTheme="minorHAnsi" w:cstheme="minorHAnsi"/>
          <w:spacing w:val="-4"/>
        </w:rPr>
        <w:t xml:space="preserve"> </w:t>
      </w:r>
      <w:r w:rsidRPr="008A3E9D">
        <w:rPr>
          <w:rFonts w:asciiTheme="minorHAnsi" w:hAnsiTheme="minorHAnsi" w:cstheme="minorHAnsi"/>
        </w:rPr>
        <w:t>postdocto</w:t>
      </w:r>
      <w:r w:rsidRPr="008A3E9D">
        <w:rPr>
          <w:rFonts w:asciiTheme="minorHAnsi" w:hAnsiTheme="minorHAnsi" w:cstheme="minorHAnsi"/>
          <w:spacing w:val="-3"/>
        </w:rPr>
        <w:t>r</w:t>
      </w:r>
      <w:r w:rsidRPr="008A3E9D">
        <w:rPr>
          <w:rFonts w:asciiTheme="minorHAnsi" w:hAnsiTheme="minorHAnsi" w:cstheme="minorHAnsi"/>
        </w:rPr>
        <w:t>al</w:t>
      </w:r>
      <w:r w:rsidRPr="008A3E9D">
        <w:rPr>
          <w:rFonts w:asciiTheme="minorHAnsi" w:hAnsiTheme="minorHAnsi" w:cstheme="minorHAnsi"/>
          <w:spacing w:val="19"/>
        </w:rPr>
        <w:t xml:space="preserve"> </w:t>
      </w:r>
      <w:r w:rsidRPr="008A3E9D">
        <w:rPr>
          <w:rFonts w:asciiTheme="minorHAnsi" w:hAnsiTheme="minorHAnsi" w:cstheme="minorHAnsi"/>
        </w:rPr>
        <w:t>position.</w:t>
      </w:r>
    </w:p>
    <w:p w14:paraId="3D4221E6" w14:textId="77777777" w:rsidR="005810FA" w:rsidRPr="008A3E9D" w:rsidRDefault="005810FA">
      <w:pPr>
        <w:spacing w:before="9" w:line="120" w:lineRule="exact"/>
        <w:rPr>
          <w:rFonts w:asciiTheme="minorHAnsi" w:hAnsiTheme="minorHAnsi" w:cstheme="minorHAnsi"/>
        </w:rPr>
      </w:pPr>
    </w:p>
    <w:p w14:paraId="2D1B3BBD" w14:textId="77777777" w:rsidR="005810FA" w:rsidRPr="008A3E9D" w:rsidRDefault="00C44365">
      <w:pPr>
        <w:ind w:left="1520"/>
        <w:rPr>
          <w:rFonts w:asciiTheme="minorHAnsi" w:eastAsia="Book Antiqua" w:hAnsiTheme="minorHAnsi" w:cstheme="minorHAnsi"/>
        </w:rPr>
      </w:pPr>
      <w:hyperlink r:id="rId143">
        <w:r w:rsidRPr="008A3E9D">
          <w:rPr>
            <w:rFonts w:asciiTheme="minorHAnsi" w:hAnsiTheme="minorHAnsi" w:cstheme="minorHAnsi"/>
          </w:rPr>
          <w:t>D</w:t>
        </w:r>
        <w:r w:rsidRPr="008A3E9D">
          <w:rPr>
            <w:rFonts w:asciiTheme="minorHAnsi" w:hAnsiTheme="minorHAnsi" w:cstheme="minorHAnsi"/>
            <w:spacing w:val="-20"/>
          </w:rPr>
          <w:t>r</w:t>
        </w:r>
        <w:r w:rsidRPr="008A3E9D">
          <w:rPr>
            <w:rFonts w:asciiTheme="minorHAnsi" w:hAnsiTheme="minorHAnsi" w:cstheme="minorHAnsi"/>
          </w:rPr>
          <w:t>.</w:t>
        </w:r>
        <w:r w:rsidRPr="008A3E9D">
          <w:rPr>
            <w:rFonts w:asciiTheme="minorHAnsi" w:hAnsiTheme="minorHAnsi" w:cstheme="minorHAnsi"/>
            <w:spacing w:val="21"/>
          </w:rPr>
          <w:t xml:space="preserve"> </w:t>
        </w:r>
        <w:r w:rsidRPr="008A3E9D">
          <w:rPr>
            <w:rFonts w:asciiTheme="minorHAnsi" w:hAnsiTheme="minorHAnsi" w:cstheme="minorHAnsi"/>
          </w:rPr>
          <w:t>Ian</w:t>
        </w:r>
        <w:r w:rsidRPr="008A3E9D">
          <w:rPr>
            <w:rFonts w:asciiTheme="minorHAnsi" w:hAnsiTheme="minorHAnsi" w:cstheme="minorHAnsi"/>
            <w:spacing w:val="31"/>
          </w:rPr>
          <w:t xml:space="preserve"> </w:t>
        </w:r>
        <w:r w:rsidRPr="008A3E9D">
          <w:rPr>
            <w:rFonts w:asciiTheme="minorHAnsi" w:hAnsiTheme="minorHAnsi" w:cstheme="minorHAnsi"/>
          </w:rPr>
          <w:t>M.</w:t>
        </w:r>
        <w:r w:rsidRPr="008A3E9D">
          <w:rPr>
            <w:rFonts w:asciiTheme="minorHAnsi" w:hAnsiTheme="minorHAnsi" w:cstheme="minorHAnsi"/>
            <w:spacing w:val="9"/>
          </w:rPr>
          <w:t xml:space="preserve"> </w:t>
        </w:r>
        <w:r w:rsidRPr="008A3E9D">
          <w:rPr>
            <w:rFonts w:asciiTheme="minorHAnsi" w:hAnsiTheme="minorHAnsi" w:cstheme="minorHAnsi"/>
          </w:rPr>
          <w:t xml:space="preserve">Hamilton </w:t>
        </w:r>
        <w:r w:rsidRPr="008A3E9D">
          <w:rPr>
            <w:rFonts w:asciiTheme="minorHAnsi" w:hAnsiTheme="minorHAnsi" w:cstheme="minorHAnsi"/>
            <w:spacing w:val="3"/>
          </w:rPr>
          <w:t xml:space="preserve"> </w:t>
        </w:r>
        <w:r w:rsidRPr="008A3E9D">
          <w:rPr>
            <w:rFonts w:asciiTheme="minorHAnsi" w:eastAsia="Book Antiqua" w:hAnsiTheme="minorHAnsi" w:cstheme="minorHAnsi"/>
            <w:w w:val="91"/>
          </w:rPr>
          <w:t>(e-mail:</w:t>
        </w:r>
      </w:hyperlink>
      <w:r w:rsidRPr="008A3E9D">
        <w:rPr>
          <w:rFonts w:asciiTheme="minorHAnsi" w:eastAsia="Book Antiqua" w:hAnsiTheme="minorHAnsi" w:cstheme="minorHAnsi"/>
          <w:spacing w:val="18"/>
          <w:w w:val="91"/>
        </w:rPr>
        <w:t xml:space="preserve"> </w:t>
      </w:r>
      <w:hyperlink r:id="rId144">
        <w:r w:rsidRPr="008A3E9D">
          <w:rPr>
            <w:rFonts w:asciiTheme="minorHAnsi" w:eastAsia="Book Antiqua" w:hAnsiTheme="minorHAnsi" w:cstheme="minorHAnsi"/>
            <w:w w:val="91"/>
          </w:rPr>
          <w:t>hamilton.598@osu.edu</w:t>
        </w:r>
        <w:r w:rsidRPr="008A3E9D">
          <w:rPr>
            <w:rFonts w:asciiTheme="minorHAnsi" w:eastAsia="Book Antiqua" w:hAnsiTheme="minorHAnsi" w:cstheme="minorHAnsi"/>
            <w:w w:val="91"/>
          </w:rPr>
          <w:t>;</w:t>
        </w:r>
      </w:hyperlink>
      <w:r w:rsidRPr="008A3E9D">
        <w:rPr>
          <w:rFonts w:asciiTheme="minorHAnsi" w:eastAsia="Book Antiqua" w:hAnsiTheme="minorHAnsi" w:cstheme="minorHAnsi"/>
          <w:spacing w:val="34"/>
          <w:w w:val="91"/>
        </w:rPr>
        <w:t xml:space="preserve"> </w:t>
      </w:r>
      <w:r w:rsidRPr="008A3E9D">
        <w:rPr>
          <w:rFonts w:asciiTheme="minorHAnsi" w:eastAsia="Book Antiqua" w:hAnsiTheme="minorHAnsi" w:cstheme="minorHAnsi"/>
          <w:w w:val="91"/>
        </w:rPr>
        <w:t>phone:</w:t>
      </w:r>
      <w:r w:rsidRPr="008A3E9D">
        <w:rPr>
          <w:rFonts w:asciiTheme="minorHAnsi" w:eastAsia="Book Antiqua" w:hAnsiTheme="minorHAnsi" w:cstheme="minorHAnsi"/>
          <w:spacing w:val="-8"/>
          <w:w w:val="91"/>
        </w:rPr>
        <w:t xml:space="preserve"> </w:t>
      </w:r>
      <w:r w:rsidRPr="008A3E9D">
        <w:rPr>
          <w:rFonts w:asciiTheme="minorHAnsi" w:eastAsia="Book Antiqua" w:hAnsiTheme="minorHAnsi" w:cstheme="minorHAnsi"/>
        </w:rPr>
        <w:t>+1-614-292-9147)</w:t>
      </w:r>
    </w:p>
    <w:p w14:paraId="08CF8A92" w14:textId="77777777" w:rsidR="005810FA" w:rsidRPr="008A3E9D" w:rsidRDefault="00C44365">
      <w:pPr>
        <w:spacing w:line="220" w:lineRule="exact"/>
        <w:ind w:left="1620"/>
        <w:rPr>
          <w:rFonts w:asciiTheme="minorHAnsi" w:eastAsia="Book Antiqua" w:hAnsiTheme="minorHAnsi" w:cstheme="minorHAnsi"/>
        </w:rPr>
      </w:pPr>
      <w:r w:rsidRPr="008A3E9D">
        <w:rPr>
          <w:rFonts w:asciiTheme="minorHAnsi" w:hAnsiTheme="minorHAnsi" w:cstheme="minorHAnsi"/>
          <w:w w:val="142"/>
          <w:position w:val="1"/>
        </w:rPr>
        <w:t>•</w:t>
      </w:r>
      <w:r w:rsidRPr="008A3E9D">
        <w:rPr>
          <w:rFonts w:asciiTheme="minorHAnsi" w:hAnsiTheme="minorHAnsi" w:cstheme="minorHAnsi"/>
          <w:spacing w:val="29"/>
          <w:w w:val="142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Assistant</w:t>
      </w:r>
      <w:r w:rsidRPr="008A3E9D">
        <w:rPr>
          <w:rFonts w:asciiTheme="minorHAnsi" w:eastAsia="Book Antiqua" w:hAnsiTheme="minorHAnsi" w:cstheme="minorHAnsi"/>
          <w:spacing w:val="5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Professo</w:t>
      </w:r>
      <w:r w:rsidRPr="008A3E9D">
        <w:rPr>
          <w:rFonts w:asciiTheme="minorHAnsi" w:eastAsia="Book Antiqua" w:hAnsiTheme="minorHAnsi" w:cstheme="minorHAnsi"/>
          <w:spacing w:val="-7"/>
          <w:w w:val="89"/>
          <w:position w:val="1"/>
        </w:rPr>
        <w:t>r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,</w:t>
      </w:r>
      <w:r w:rsidRPr="008A3E9D">
        <w:rPr>
          <w:rFonts w:asciiTheme="minorHAnsi" w:eastAsia="Book Antiqua" w:hAnsiTheme="minorHAnsi" w:cstheme="minorHAnsi"/>
          <w:spacing w:val="18"/>
          <w:w w:val="89"/>
          <w:position w:val="1"/>
        </w:rPr>
        <w:t xml:space="preserve"> </w:t>
      </w:r>
      <w:hyperlink r:id="rId145">
        <w:r w:rsidRPr="008A3E9D">
          <w:rPr>
            <w:rFonts w:asciiTheme="minorHAnsi" w:eastAsia="Book Antiqua" w:hAnsiTheme="minorHAnsi" w:cstheme="minorHAnsi"/>
            <w:w w:val="89"/>
            <w:position w:val="1"/>
          </w:rPr>
          <w:t>E</w:t>
        </w:r>
        <w:r w:rsidRPr="008A3E9D">
          <w:rPr>
            <w:rFonts w:asciiTheme="minorHAnsi" w:eastAsia="Book Antiqua" w:hAnsiTheme="minorHAnsi" w:cstheme="minorHAnsi"/>
            <w:spacing w:val="-4"/>
            <w:w w:val="89"/>
            <w:position w:val="1"/>
          </w:rPr>
          <w:t>v</w:t>
        </w:r>
        <w:r w:rsidRPr="008A3E9D">
          <w:rPr>
            <w:rFonts w:asciiTheme="minorHAnsi" w:eastAsia="Book Antiqua" w:hAnsiTheme="minorHAnsi" w:cstheme="minorHAnsi"/>
            <w:w w:val="89"/>
            <w:position w:val="1"/>
          </w:rPr>
          <w:t>olution,</w:t>
        </w:r>
        <w:r w:rsidRPr="008A3E9D">
          <w:rPr>
            <w:rFonts w:asciiTheme="minorHAnsi" w:eastAsia="Book Antiqua" w:hAnsiTheme="minorHAnsi" w:cstheme="minorHAnsi"/>
            <w:spacing w:val="17"/>
            <w:w w:val="89"/>
            <w:position w:val="1"/>
          </w:rPr>
          <w:t xml:space="preserve"> </w:t>
        </w:r>
        <w:r w:rsidRPr="008A3E9D">
          <w:rPr>
            <w:rFonts w:asciiTheme="minorHAnsi" w:eastAsia="Book Antiqua" w:hAnsiTheme="minorHAnsi" w:cstheme="minorHAnsi"/>
            <w:w w:val="89"/>
            <w:position w:val="1"/>
          </w:rPr>
          <w:t>Ecolog</w:t>
        </w:r>
        <w:r w:rsidRPr="008A3E9D">
          <w:rPr>
            <w:rFonts w:asciiTheme="minorHAnsi" w:eastAsia="Book Antiqua" w:hAnsiTheme="minorHAnsi" w:cstheme="minorHAnsi"/>
            <w:spacing w:val="-12"/>
            <w:w w:val="89"/>
            <w:position w:val="1"/>
          </w:rPr>
          <w:t>y</w:t>
        </w:r>
        <w:r w:rsidRPr="008A3E9D">
          <w:rPr>
            <w:rFonts w:asciiTheme="minorHAnsi" w:eastAsia="Book Antiqua" w:hAnsiTheme="minorHAnsi" w:cstheme="minorHAnsi"/>
            <w:w w:val="89"/>
            <w:position w:val="1"/>
          </w:rPr>
          <w:t>,</w:t>
        </w:r>
        <w:r w:rsidRPr="008A3E9D">
          <w:rPr>
            <w:rFonts w:asciiTheme="minorHAnsi" w:eastAsia="Book Antiqua" w:hAnsiTheme="minorHAnsi" w:cstheme="minorHAnsi"/>
            <w:spacing w:val="37"/>
            <w:w w:val="89"/>
            <w:position w:val="1"/>
          </w:rPr>
          <w:t xml:space="preserve"> </w:t>
        </w:r>
        <w:r w:rsidRPr="008A3E9D">
          <w:rPr>
            <w:rFonts w:asciiTheme="minorHAnsi" w:eastAsia="Book Antiqua" w:hAnsiTheme="minorHAnsi" w:cstheme="minorHAnsi"/>
            <w:w w:val="89"/>
            <w:position w:val="1"/>
          </w:rPr>
          <w:t>and</w:t>
        </w:r>
        <w:r w:rsidRPr="008A3E9D">
          <w:rPr>
            <w:rFonts w:asciiTheme="minorHAnsi" w:eastAsia="Book Antiqua" w:hAnsiTheme="minorHAnsi" w:cstheme="minorHAnsi"/>
            <w:spacing w:val="-8"/>
            <w:w w:val="89"/>
            <w:position w:val="1"/>
          </w:rPr>
          <w:t xml:space="preserve"> </w:t>
        </w:r>
        <w:r w:rsidRPr="008A3E9D">
          <w:rPr>
            <w:rFonts w:asciiTheme="minorHAnsi" w:eastAsia="Book Antiqua" w:hAnsiTheme="minorHAnsi" w:cstheme="minorHAnsi"/>
            <w:w w:val="89"/>
            <w:position w:val="1"/>
          </w:rPr>
          <w:t>O</w:t>
        </w:r>
        <w:r w:rsidRPr="008A3E9D">
          <w:rPr>
            <w:rFonts w:asciiTheme="minorHAnsi" w:eastAsia="Book Antiqua" w:hAnsiTheme="minorHAnsi" w:cstheme="minorHAnsi"/>
            <w:spacing w:val="-4"/>
            <w:w w:val="89"/>
            <w:position w:val="1"/>
          </w:rPr>
          <w:t>r</w:t>
        </w:r>
        <w:r w:rsidRPr="008A3E9D">
          <w:rPr>
            <w:rFonts w:asciiTheme="minorHAnsi" w:eastAsia="Book Antiqua" w:hAnsiTheme="minorHAnsi" w:cstheme="minorHAnsi"/>
            <w:spacing w:val="-1"/>
            <w:w w:val="89"/>
            <w:position w:val="1"/>
          </w:rPr>
          <w:t>g</w:t>
        </w:r>
        <w:r w:rsidRPr="008A3E9D">
          <w:rPr>
            <w:rFonts w:asciiTheme="minorHAnsi" w:eastAsia="Book Antiqua" w:hAnsiTheme="minorHAnsi" w:cstheme="minorHAnsi"/>
            <w:w w:val="89"/>
            <w:position w:val="1"/>
          </w:rPr>
          <w:t>anismal</w:t>
        </w:r>
        <w:r w:rsidRPr="008A3E9D">
          <w:rPr>
            <w:rFonts w:asciiTheme="minorHAnsi" w:eastAsia="Book Antiqua" w:hAnsiTheme="minorHAnsi" w:cstheme="minorHAnsi"/>
            <w:spacing w:val="3"/>
            <w:w w:val="89"/>
            <w:position w:val="1"/>
          </w:rPr>
          <w:t xml:space="preserve"> </w:t>
        </w:r>
        <w:r w:rsidRPr="008A3E9D">
          <w:rPr>
            <w:rFonts w:asciiTheme="minorHAnsi" w:eastAsia="Book Antiqua" w:hAnsiTheme="minorHAnsi" w:cstheme="minorHAnsi"/>
            <w:w w:val="89"/>
            <w:position w:val="1"/>
          </w:rPr>
          <w:t>Biology</w:t>
        </w:r>
        <w:r w:rsidRPr="008A3E9D">
          <w:rPr>
            <w:rFonts w:asciiTheme="minorHAnsi" w:eastAsia="Book Antiqua" w:hAnsiTheme="minorHAnsi" w:cstheme="minorHAnsi"/>
            <w:spacing w:val="39"/>
            <w:w w:val="89"/>
            <w:position w:val="1"/>
          </w:rPr>
          <w:t xml:space="preserve"> </w:t>
        </w:r>
        <w:r w:rsidRPr="008A3E9D">
          <w:rPr>
            <w:rFonts w:asciiTheme="minorHAnsi" w:eastAsia="Book Antiqua" w:hAnsiTheme="minorHAnsi" w:cstheme="minorHAnsi"/>
            <w:w w:val="89"/>
            <w:position w:val="1"/>
          </w:rPr>
          <w:t>and</w:t>
        </w:r>
      </w:hyperlink>
      <w:r w:rsidRPr="008A3E9D">
        <w:rPr>
          <w:rFonts w:asciiTheme="minorHAnsi" w:eastAsia="Book Antiqua" w:hAnsiTheme="minorHAnsi" w:cstheme="minorHAnsi"/>
          <w:spacing w:val="-8"/>
          <w:w w:val="89"/>
          <w:position w:val="1"/>
        </w:rPr>
        <w:t xml:space="preserve"> </w:t>
      </w:r>
      <w:hyperlink r:id="rId146">
        <w:r w:rsidRPr="008A3E9D">
          <w:rPr>
            <w:rFonts w:asciiTheme="minorHAnsi" w:eastAsia="Book Antiqua" w:hAnsiTheme="minorHAnsi" w:cstheme="minorHAnsi"/>
            <w:position w:val="1"/>
          </w:rPr>
          <w:t>Mathematics</w:t>
        </w:r>
      </w:hyperlink>
    </w:p>
    <w:p w14:paraId="1D03AC67" w14:textId="77777777" w:rsidR="005810FA" w:rsidRPr="008A3E9D" w:rsidRDefault="00C44365">
      <w:pPr>
        <w:spacing w:line="220" w:lineRule="exact"/>
        <w:ind w:left="1819"/>
        <w:rPr>
          <w:rFonts w:asciiTheme="minorHAnsi" w:eastAsia="Book Antiqua" w:hAnsiTheme="minorHAnsi" w:cstheme="minorHAnsi"/>
        </w:rPr>
      </w:pPr>
      <w:hyperlink r:id="rId147">
        <w:r w:rsidRPr="008A3E9D">
          <w:rPr>
            <w:rFonts w:asciiTheme="minorHAnsi" w:eastAsia="Book Antiqua" w:hAnsiTheme="minorHAnsi" w:cstheme="minorHAnsi"/>
            <w:w w:val="91"/>
            <w:position w:val="1"/>
          </w:rPr>
          <w:t>The</w:t>
        </w:r>
        <w:r w:rsidRPr="008A3E9D">
          <w:rPr>
            <w:rFonts w:asciiTheme="minorHAnsi" w:eastAsia="Book Antiqua" w:hAnsiTheme="minorHAnsi" w:cstheme="minorHAnsi"/>
            <w:spacing w:val="8"/>
            <w:w w:val="91"/>
            <w:position w:val="1"/>
          </w:rPr>
          <w:t xml:space="preserve"> </w:t>
        </w:r>
        <w:r w:rsidRPr="008A3E9D">
          <w:rPr>
            <w:rFonts w:asciiTheme="minorHAnsi" w:eastAsia="Book Antiqua" w:hAnsiTheme="minorHAnsi" w:cstheme="minorHAnsi"/>
            <w:w w:val="91"/>
            <w:position w:val="1"/>
          </w:rPr>
          <w:t>Ohio State</w:t>
        </w:r>
        <w:r w:rsidRPr="008A3E9D">
          <w:rPr>
            <w:rFonts w:asciiTheme="minorHAnsi" w:eastAsia="Book Antiqua" w:hAnsiTheme="minorHAnsi" w:cstheme="minorHAnsi"/>
            <w:spacing w:val="9"/>
            <w:w w:val="91"/>
            <w:position w:val="1"/>
          </w:rPr>
          <w:t xml:space="preserve"> </w:t>
        </w:r>
        <w:r w:rsidRPr="008A3E9D">
          <w:rPr>
            <w:rFonts w:asciiTheme="minorHAnsi" w:eastAsia="Book Antiqua" w:hAnsiTheme="minorHAnsi" w:cstheme="minorHAnsi"/>
            <w:position w:val="1"/>
          </w:rPr>
          <w:t>Un</w:t>
        </w:r>
        <w:r w:rsidRPr="008A3E9D">
          <w:rPr>
            <w:rFonts w:asciiTheme="minorHAnsi" w:eastAsia="Book Antiqua" w:hAnsiTheme="minorHAnsi" w:cstheme="minorHAnsi"/>
            <w:spacing w:val="-5"/>
            <w:position w:val="1"/>
          </w:rPr>
          <w:t>i</w:t>
        </w:r>
        <w:r w:rsidRPr="008A3E9D">
          <w:rPr>
            <w:rFonts w:asciiTheme="minorHAnsi" w:eastAsia="Book Antiqua" w:hAnsiTheme="minorHAnsi" w:cstheme="minorHAnsi"/>
            <w:spacing w:val="-3"/>
            <w:position w:val="1"/>
          </w:rPr>
          <w:t>v</w:t>
        </w:r>
        <w:r w:rsidRPr="008A3E9D">
          <w:rPr>
            <w:rFonts w:asciiTheme="minorHAnsi" w:eastAsia="Book Antiqua" w:hAnsiTheme="minorHAnsi" w:cstheme="minorHAnsi"/>
            <w:position w:val="1"/>
          </w:rPr>
          <w:t>ersity</w:t>
        </w:r>
      </w:hyperlink>
    </w:p>
    <w:p w14:paraId="30F9A916" w14:textId="77777777" w:rsidR="005810FA" w:rsidRPr="008A3E9D" w:rsidRDefault="00C44365">
      <w:pPr>
        <w:spacing w:line="220" w:lineRule="exact"/>
        <w:ind w:left="1620"/>
        <w:rPr>
          <w:rFonts w:asciiTheme="minorHAnsi" w:eastAsia="Book Antiqua" w:hAnsiTheme="minorHAnsi" w:cstheme="minorHAnsi"/>
        </w:rPr>
      </w:pPr>
      <w:r w:rsidRPr="008A3E9D">
        <w:rPr>
          <w:rFonts w:asciiTheme="minorHAnsi" w:hAnsiTheme="minorHAnsi" w:cstheme="minorHAnsi"/>
          <w:w w:val="199"/>
          <w:position w:val="1"/>
        </w:rPr>
        <w:t xml:space="preserve"> </w:t>
      </w:r>
      <w:r w:rsidRPr="008A3E9D">
        <w:rPr>
          <w:rFonts w:asciiTheme="minorHAnsi" w:hAnsiTheme="minorHAnsi" w:cstheme="minorHAnsi"/>
          <w:position w:val="1"/>
        </w:rPr>
        <w:t xml:space="preserve">  </w:t>
      </w:r>
      <w:r w:rsidRPr="008A3E9D">
        <w:rPr>
          <w:rFonts w:asciiTheme="minorHAnsi" w:eastAsia="Book Antiqua" w:hAnsiTheme="minorHAnsi" w:cstheme="minorHAnsi"/>
          <w:position w:val="1"/>
        </w:rPr>
        <w:t>300</w:t>
      </w:r>
      <w:r w:rsidRPr="008A3E9D">
        <w:rPr>
          <w:rFonts w:asciiTheme="minorHAnsi" w:eastAsia="Book Antiqua" w:hAnsiTheme="minorHAnsi" w:cstheme="minorHAnsi"/>
          <w:spacing w:val="-3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Arono</w:t>
      </w:r>
      <w:r w:rsidRPr="008A3E9D">
        <w:rPr>
          <w:rFonts w:asciiTheme="minorHAnsi" w:eastAsia="Book Antiqua" w:hAnsiTheme="minorHAnsi" w:cstheme="minorHAnsi"/>
          <w:spacing w:val="-4"/>
          <w:w w:val="89"/>
          <w:position w:val="1"/>
        </w:rPr>
        <w:t>f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f</w:t>
      </w:r>
      <w:r w:rsidRPr="008A3E9D">
        <w:rPr>
          <w:rFonts w:asciiTheme="minorHAnsi" w:eastAsia="Book Antiqua" w:hAnsiTheme="minorHAnsi" w:cstheme="minorHAnsi"/>
          <w:spacing w:val="18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Laborator</w:t>
      </w:r>
      <w:r w:rsidRPr="008A3E9D">
        <w:rPr>
          <w:rFonts w:asciiTheme="minorHAnsi" w:eastAsia="Book Antiqua" w:hAnsiTheme="minorHAnsi" w:cstheme="minorHAnsi"/>
          <w:spacing w:val="-12"/>
          <w:w w:val="89"/>
          <w:position w:val="1"/>
        </w:rPr>
        <w:t>y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,</w:t>
      </w:r>
      <w:r w:rsidRPr="008A3E9D">
        <w:rPr>
          <w:rFonts w:asciiTheme="minorHAnsi" w:eastAsia="Book Antiqua" w:hAnsiTheme="minorHAnsi" w:cstheme="minorHAnsi"/>
          <w:spacing w:val="9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318</w:t>
      </w:r>
      <w:r w:rsidRPr="008A3E9D">
        <w:rPr>
          <w:rFonts w:asciiTheme="minorHAnsi" w:eastAsia="Book Antiqua" w:hAnsiTheme="minorHAnsi" w:cstheme="minorHAnsi"/>
          <w:spacing w:val="-3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spacing w:val="-18"/>
          <w:position w:val="1"/>
        </w:rPr>
        <w:t>W</w:t>
      </w:r>
      <w:r w:rsidRPr="008A3E9D">
        <w:rPr>
          <w:rFonts w:asciiTheme="minorHAnsi" w:eastAsia="Book Antiqua" w:hAnsiTheme="minorHAnsi" w:cstheme="minorHAnsi"/>
          <w:position w:val="1"/>
        </w:rPr>
        <w:t>.</w:t>
      </w:r>
      <w:r w:rsidRPr="008A3E9D">
        <w:rPr>
          <w:rFonts w:asciiTheme="minorHAnsi" w:eastAsia="Book Antiqua" w:hAnsiTheme="minorHAnsi" w:cstheme="minorHAnsi"/>
          <w:spacing w:val="-13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12th</w:t>
      </w:r>
      <w:r w:rsidRPr="008A3E9D">
        <w:rPr>
          <w:rFonts w:asciiTheme="minorHAnsi" w:eastAsia="Book Antiqua" w:hAnsiTheme="minorHAnsi" w:cstheme="minorHAnsi"/>
          <w:spacing w:val="17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spacing w:val="-13"/>
          <w:w w:val="89"/>
          <w:position w:val="1"/>
        </w:rPr>
        <w:t>A</w:t>
      </w:r>
      <w:r w:rsidRPr="008A3E9D">
        <w:rPr>
          <w:rFonts w:asciiTheme="minorHAnsi" w:eastAsia="Book Antiqua" w:hAnsiTheme="minorHAnsi" w:cstheme="minorHAnsi"/>
          <w:spacing w:val="-3"/>
          <w:w w:val="89"/>
          <w:position w:val="1"/>
        </w:rPr>
        <w:t>v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enue,</w:t>
      </w:r>
      <w:r w:rsidRPr="008A3E9D">
        <w:rPr>
          <w:rFonts w:asciiTheme="minorHAnsi" w:eastAsia="Book Antiqua" w:hAnsiTheme="minorHAnsi" w:cstheme="minorHAnsi"/>
          <w:spacing w:val="7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Colum</w:t>
      </w:r>
      <w:r w:rsidRPr="008A3E9D">
        <w:rPr>
          <w:rFonts w:asciiTheme="minorHAnsi" w:eastAsia="Book Antiqua" w:hAnsiTheme="minorHAnsi" w:cstheme="minorHAnsi"/>
          <w:spacing w:val="-4"/>
          <w:w w:val="89"/>
          <w:position w:val="1"/>
        </w:rPr>
        <w:t>b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us,</w:t>
      </w:r>
      <w:r w:rsidRPr="008A3E9D">
        <w:rPr>
          <w:rFonts w:asciiTheme="minorHAnsi" w:eastAsia="Book Antiqua" w:hAnsiTheme="minorHAnsi" w:cstheme="minorHAnsi"/>
          <w:spacing w:val="3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OH</w:t>
      </w:r>
      <w:r w:rsidRPr="008A3E9D">
        <w:rPr>
          <w:rFonts w:asciiTheme="minorHAnsi" w:eastAsia="Book Antiqua" w:hAnsiTheme="minorHAnsi" w:cstheme="minorHAnsi"/>
          <w:spacing w:val="2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43210</w:t>
      </w:r>
    </w:p>
    <w:p w14:paraId="74D87746" w14:textId="77777777" w:rsidR="005810FA" w:rsidRPr="008A3E9D" w:rsidRDefault="00C44365">
      <w:pPr>
        <w:spacing w:line="220" w:lineRule="exact"/>
        <w:ind w:left="1620"/>
        <w:rPr>
          <w:rFonts w:asciiTheme="minorHAnsi" w:hAnsiTheme="minorHAnsi" w:cstheme="minorHAnsi"/>
        </w:rPr>
      </w:pPr>
      <w:r w:rsidRPr="008A3E9D">
        <w:rPr>
          <w:rFonts w:asciiTheme="minorHAnsi" w:hAnsiTheme="minorHAnsi" w:cstheme="minorHAnsi"/>
        </w:rPr>
        <w:t xml:space="preserve">? </w:t>
      </w:r>
      <w:r w:rsidRPr="008A3E9D">
        <w:rPr>
          <w:rFonts w:asciiTheme="minorHAnsi" w:hAnsiTheme="minorHAnsi" w:cstheme="minorHAnsi"/>
          <w:spacing w:val="11"/>
        </w:rPr>
        <w:t xml:space="preserve"> </w:t>
      </w:r>
      <w:r w:rsidRPr="008A3E9D">
        <w:rPr>
          <w:rFonts w:asciiTheme="minorHAnsi" w:hAnsiTheme="minorHAnsi" w:cstheme="minorHAnsi"/>
        </w:rPr>
        <w:t>D</w:t>
      </w:r>
      <w:r w:rsidRPr="008A3E9D">
        <w:rPr>
          <w:rFonts w:asciiTheme="minorHAnsi" w:hAnsiTheme="minorHAnsi" w:cstheme="minorHAnsi"/>
          <w:spacing w:val="-22"/>
        </w:rPr>
        <w:t>r</w:t>
      </w:r>
      <w:r w:rsidRPr="008A3E9D">
        <w:rPr>
          <w:rFonts w:asciiTheme="minorHAnsi" w:hAnsiTheme="minorHAnsi" w:cstheme="minorHAnsi"/>
        </w:rPr>
        <w:t>.</w:t>
      </w:r>
      <w:r w:rsidRPr="008A3E9D">
        <w:rPr>
          <w:rFonts w:asciiTheme="minorHAnsi" w:hAnsiTheme="minorHAnsi" w:cstheme="minorHAnsi"/>
          <w:spacing w:val="9"/>
        </w:rPr>
        <w:t xml:space="preserve"> </w:t>
      </w:r>
      <w:r w:rsidRPr="008A3E9D">
        <w:rPr>
          <w:rFonts w:asciiTheme="minorHAnsi" w:hAnsiTheme="minorHAnsi" w:cstheme="minorHAnsi"/>
        </w:rPr>
        <w:t>Hamilton</w:t>
      </w:r>
      <w:r w:rsidRPr="008A3E9D">
        <w:rPr>
          <w:rFonts w:asciiTheme="minorHAnsi" w:hAnsiTheme="minorHAnsi" w:cstheme="minorHAnsi"/>
          <w:spacing w:val="-8"/>
        </w:rPr>
        <w:t xml:space="preserve"> </w:t>
      </w:r>
      <w:r w:rsidRPr="008A3E9D">
        <w:rPr>
          <w:rFonts w:asciiTheme="minorHAnsi" w:hAnsiTheme="minorHAnsi" w:cstheme="minorHAnsi"/>
        </w:rPr>
        <w:t>has</w:t>
      </w:r>
      <w:r w:rsidRPr="008A3E9D">
        <w:rPr>
          <w:rFonts w:asciiTheme="minorHAnsi" w:hAnsiTheme="minorHAnsi" w:cstheme="minorHAnsi"/>
          <w:spacing w:val="8"/>
        </w:rPr>
        <w:t xml:space="preserve"> </w:t>
      </w:r>
      <w:r w:rsidRPr="008A3E9D">
        <w:rPr>
          <w:rFonts w:asciiTheme="minorHAnsi" w:hAnsiTheme="minorHAnsi" w:cstheme="minorHAnsi"/>
        </w:rPr>
        <w:t>been</w:t>
      </w:r>
      <w:r w:rsidRPr="008A3E9D">
        <w:rPr>
          <w:rFonts w:asciiTheme="minorHAnsi" w:hAnsiTheme="minorHAnsi" w:cstheme="minorHAnsi"/>
          <w:spacing w:val="-4"/>
        </w:rPr>
        <w:t xml:space="preserve"> </w:t>
      </w:r>
      <w:r w:rsidRPr="008A3E9D">
        <w:rPr>
          <w:rFonts w:asciiTheme="minorHAnsi" w:hAnsiTheme="minorHAnsi" w:cstheme="minorHAnsi"/>
        </w:rPr>
        <w:t>a</w:t>
      </w:r>
      <w:r w:rsidRPr="008A3E9D">
        <w:rPr>
          <w:rFonts w:asciiTheme="minorHAnsi" w:hAnsiTheme="minorHAnsi" w:cstheme="minorHAnsi"/>
          <w:spacing w:val="11"/>
        </w:rPr>
        <w:t xml:space="preserve"> </w:t>
      </w:r>
      <w:r w:rsidRPr="008A3E9D">
        <w:rPr>
          <w:rFonts w:asciiTheme="minorHAnsi" w:hAnsiTheme="minorHAnsi" w:cstheme="minorHAnsi"/>
        </w:rPr>
        <w:t>valuable</w:t>
      </w:r>
      <w:r w:rsidRPr="008A3E9D">
        <w:rPr>
          <w:rFonts w:asciiTheme="minorHAnsi" w:hAnsiTheme="minorHAnsi" w:cstheme="minorHAnsi"/>
          <w:spacing w:val="7"/>
        </w:rPr>
        <w:t xml:space="preserve"> </w:t>
      </w:r>
      <w:r w:rsidRPr="008A3E9D">
        <w:rPr>
          <w:rFonts w:asciiTheme="minorHAnsi" w:hAnsiTheme="minorHAnsi" w:cstheme="minorHAnsi"/>
        </w:rPr>
        <w:t>inte</w:t>
      </w:r>
      <w:r w:rsidRPr="008A3E9D">
        <w:rPr>
          <w:rFonts w:asciiTheme="minorHAnsi" w:hAnsiTheme="minorHAnsi" w:cstheme="minorHAnsi"/>
          <w:spacing w:val="-7"/>
        </w:rPr>
        <w:t>r</w:t>
      </w:r>
      <w:r w:rsidRPr="008A3E9D">
        <w:rPr>
          <w:rFonts w:asciiTheme="minorHAnsi" w:hAnsiTheme="minorHAnsi" w:cstheme="minorHAnsi"/>
        </w:rPr>
        <w:t>disciplinary</w:t>
      </w:r>
      <w:r w:rsidRPr="008A3E9D">
        <w:rPr>
          <w:rFonts w:asciiTheme="minorHAnsi" w:hAnsiTheme="minorHAnsi" w:cstheme="minorHAnsi"/>
          <w:spacing w:val="7"/>
        </w:rPr>
        <w:t xml:space="preserve"> </w:t>
      </w:r>
      <w:r w:rsidRPr="008A3E9D">
        <w:rPr>
          <w:rFonts w:asciiTheme="minorHAnsi" w:hAnsiTheme="minorHAnsi" w:cstheme="minorHAnsi"/>
          <w:spacing w:val="-7"/>
        </w:rPr>
        <w:t>r</w:t>
      </w:r>
      <w:r w:rsidRPr="008A3E9D">
        <w:rPr>
          <w:rFonts w:asciiTheme="minorHAnsi" w:hAnsiTheme="minorHAnsi" w:cstheme="minorHAnsi"/>
        </w:rPr>
        <w:t>esou</w:t>
      </w:r>
      <w:r w:rsidRPr="008A3E9D">
        <w:rPr>
          <w:rFonts w:asciiTheme="minorHAnsi" w:hAnsiTheme="minorHAnsi" w:cstheme="minorHAnsi"/>
          <w:spacing w:val="-7"/>
        </w:rPr>
        <w:t>r</w:t>
      </w:r>
      <w:r w:rsidRPr="008A3E9D">
        <w:rPr>
          <w:rFonts w:asciiTheme="minorHAnsi" w:hAnsiTheme="minorHAnsi" w:cstheme="minorHAnsi"/>
        </w:rPr>
        <w:t>ce</w:t>
      </w:r>
      <w:r w:rsidRPr="008A3E9D">
        <w:rPr>
          <w:rFonts w:asciiTheme="minorHAnsi" w:hAnsiTheme="minorHAnsi" w:cstheme="minorHAnsi"/>
          <w:spacing w:val="18"/>
        </w:rPr>
        <w:t xml:space="preserve"> </w:t>
      </w:r>
      <w:r w:rsidRPr="008A3E9D">
        <w:rPr>
          <w:rFonts w:asciiTheme="minorHAnsi" w:hAnsiTheme="minorHAnsi" w:cstheme="minorHAnsi"/>
        </w:rPr>
        <w:t>to</w:t>
      </w:r>
      <w:r w:rsidRPr="008A3E9D">
        <w:rPr>
          <w:rFonts w:asciiTheme="minorHAnsi" w:hAnsiTheme="minorHAnsi" w:cstheme="minorHAnsi"/>
          <w:spacing w:val="-2"/>
        </w:rPr>
        <w:t xml:space="preserve"> </w:t>
      </w:r>
      <w:r w:rsidRPr="008A3E9D">
        <w:rPr>
          <w:rFonts w:asciiTheme="minorHAnsi" w:hAnsiTheme="minorHAnsi" w:cstheme="minorHAnsi"/>
        </w:rPr>
        <w:t>m</w:t>
      </w:r>
      <w:r w:rsidRPr="008A3E9D">
        <w:rPr>
          <w:rFonts w:asciiTheme="minorHAnsi" w:hAnsiTheme="minorHAnsi" w:cstheme="minorHAnsi"/>
          <w:spacing w:val="-3"/>
        </w:rPr>
        <w:t>e</w:t>
      </w:r>
      <w:r w:rsidRPr="008A3E9D">
        <w:rPr>
          <w:rFonts w:asciiTheme="minorHAnsi" w:hAnsiTheme="minorHAnsi" w:cstheme="minorHAnsi"/>
        </w:rPr>
        <w:t>.</w:t>
      </w:r>
    </w:p>
    <w:p w14:paraId="2F64A0CE" w14:textId="77777777" w:rsidR="005810FA" w:rsidRPr="008A3E9D" w:rsidRDefault="005810FA">
      <w:pPr>
        <w:spacing w:before="9" w:line="120" w:lineRule="exact"/>
        <w:rPr>
          <w:rFonts w:asciiTheme="minorHAnsi" w:hAnsiTheme="minorHAnsi" w:cstheme="minorHAnsi"/>
        </w:rPr>
      </w:pPr>
    </w:p>
    <w:p w14:paraId="4279D9B9" w14:textId="77777777" w:rsidR="005810FA" w:rsidRPr="008A3E9D" w:rsidRDefault="00C44365">
      <w:pPr>
        <w:ind w:left="1520"/>
        <w:rPr>
          <w:rFonts w:asciiTheme="minorHAnsi" w:eastAsia="Book Antiqua" w:hAnsiTheme="minorHAnsi" w:cstheme="minorHAnsi"/>
        </w:rPr>
      </w:pPr>
      <w:hyperlink r:id="rId148">
        <w:r w:rsidRPr="008A3E9D">
          <w:rPr>
            <w:rFonts w:asciiTheme="minorHAnsi" w:hAnsiTheme="minorHAnsi" w:cstheme="minorHAnsi"/>
          </w:rPr>
          <w:t>D</w:t>
        </w:r>
        <w:r w:rsidRPr="008A3E9D">
          <w:rPr>
            <w:rFonts w:asciiTheme="minorHAnsi" w:hAnsiTheme="minorHAnsi" w:cstheme="minorHAnsi"/>
            <w:spacing w:val="-20"/>
          </w:rPr>
          <w:t>r</w:t>
        </w:r>
        <w:r w:rsidRPr="008A3E9D">
          <w:rPr>
            <w:rFonts w:asciiTheme="minorHAnsi" w:hAnsiTheme="minorHAnsi" w:cstheme="minorHAnsi"/>
          </w:rPr>
          <w:t>.</w:t>
        </w:r>
        <w:r w:rsidRPr="008A3E9D">
          <w:rPr>
            <w:rFonts w:asciiTheme="minorHAnsi" w:hAnsiTheme="minorHAnsi" w:cstheme="minorHAnsi"/>
            <w:spacing w:val="21"/>
          </w:rPr>
          <w:t xml:space="preserve"> </w:t>
        </w:r>
        <w:r w:rsidRPr="008A3E9D">
          <w:rPr>
            <w:rFonts w:asciiTheme="minorHAnsi" w:hAnsiTheme="minorHAnsi" w:cstheme="minorHAnsi"/>
            <w:spacing w:val="-5"/>
          </w:rPr>
          <w:t>K</w:t>
        </w:r>
        <w:r w:rsidRPr="008A3E9D">
          <w:rPr>
            <w:rFonts w:asciiTheme="minorHAnsi" w:hAnsiTheme="minorHAnsi" w:cstheme="minorHAnsi"/>
            <w:spacing w:val="-3"/>
          </w:rPr>
          <w:t>e</w:t>
        </w:r>
        <w:r w:rsidRPr="008A3E9D">
          <w:rPr>
            <w:rFonts w:asciiTheme="minorHAnsi" w:hAnsiTheme="minorHAnsi" w:cstheme="minorHAnsi"/>
          </w:rPr>
          <w:t>vin</w:t>
        </w:r>
        <w:r w:rsidRPr="008A3E9D">
          <w:rPr>
            <w:rFonts w:asciiTheme="minorHAnsi" w:hAnsiTheme="minorHAnsi" w:cstheme="minorHAnsi"/>
            <w:spacing w:val="19"/>
          </w:rPr>
          <w:t xml:space="preserve"> </w:t>
        </w:r>
        <w:r w:rsidRPr="008A3E9D">
          <w:rPr>
            <w:rFonts w:asciiTheme="minorHAnsi" w:hAnsiTheme="minorHAnsi" w:cstheme="minorHAnsi"/>
          </w:rPr>
          <w:t>M.</w:t>
        </w:r>
        <w:r w:rsidRPr="008A3E9D">
          <w:rPr>
            <w:rFonts w:asciiTheme="minorHAnsi" w:hAnsiTheme="minorHAnsi" w:cstheme="minorHAnsi"/>
            <w:spacing w:val="9"/>
          </w:rPr>
          <w:t xml:space="preserve"> </w:t>
        </w:r>
        <w:r w:rsidRPr="008A3E9D">
          <w:rPr>
            <w:rFonts w:asciiTheme="minorHAnsi" w:hAnsiTheme="minorHAnsi" w:cstheme="minorHAnsi"/>
            <w:spacing w:val="-2"/>
          </w:rPr>
          <w:t>P</w:t>
        </w:r>
        <w:r w:rsidRPr="008A3E9D">
          <w:rPr>
            <w:rFonts w:asciiTheme="minorHAnsi" w:hAnsiTheme="minorHAnsi" w:cstheme="minorHAnsi"/>
          </w:rPr>
          <w:t>assino</w:t>
        </w:r>
        <w:r w:rsidRPr="008A3E9D">
          <w:rPr>
            <w:rFonts w:asciiTheme="minorHAnsi" w:hAnsiTheme="minorHAnsi" w:cstheme="minorHAnsi"/>
            <w:spacing w:val="30"/>
          </w:rPr>
          <w:t xml:space="preserve"> </w:t>
        </w:r>
        <w:r w:rsidRPr="008A3E9D">
          <w:rPr>
            <w:rFonts w:asciiTheme="minorHAnsi" w:eastAsia="Book Antiqua" w:hAnsiTheme="minorHAnsi" w:cstheme="minorHAnsi"/>
            <w:w w:val="91"/>
          </w:rPr>
          <w:t>(e-mail:</w:t>
        </w:r>
      </w:hyperlink>
      <w:r w:rsidRPr="008A3E9D">
        <w:rPr>
          <w:rFonts w:asciiTheme="minorHAnsi" w:eastAsia="Book Antiqua" w:hAnsiTheme="minorHAnsi" w:cstheme="minorHAnsi"/>
          <w:spacing w:val="18"/>
          <w:w w:val="91"/>
        </w:rPr>
        <w:t xml:space="preserve"> </w:t>
      </w:r>
      <w:hyperlink r:id="rId149">
        <w:r w:rsidRPr="008A3E9D">
          <w:rPr>
            <w:rFonts w:asciiTheme="minorHAnsi" w:eastAsia="Book Antiqua" w:hAnsiTheme="minorHAnsi" w:cstheme="minorHAnsi"/>
            <w:w w:val="91"/>
          </w:rPr>
          <w:t>passino.1@osu.edu</w:t>
        </w:r>
        <w:r w:rsidRPr="008A3E9D">
          <w:rPr>
            <w:rFonts w:asciiTheme="minorHAnsi" w:eastAsia="Book Antiqua" w:hAnsiTheme="minorHAnsi" w:cstheme="minorHAnsi"/>
            <w:w w:val="91"/>
          </w:rPr>
          <w:t>;</w:t>
        </w:r>
      </w:hyperlink>
      <w:r w:rsidRPr="008A3E9D">
        <w:rPr>
          <w:rFonts w:asciiTheme="minorHAnsi" w:eastAsia="Book Antiqua" w:hAnsiTheme="minorHAnsi" w:cstheme="minorHAnsi"/>
          <w:spacing w:val="31"/>
          <w:w w:val="91"/>
        </w:rPr>
        <w:t xml:space="preserve"> </w:t>
      </w:r>
      <w:r w:rsidRPr="008A3E9D">
        <w:rPr>
          <w:rFonts w:asciiTheme="minorHAnsi" w:eastAsia="Book Antiqua" w:hAnsiTheme="minorHAnsi" w:cstheme="minorHAnsi"/>
          <w:w w:val="91"/>
        </w:rPr>
        <w:t>phone:</w:t>
      </w:r>
      <w:r w:rsidRPr="008A3E9D">
        <w:rPr>
          <w:rFonts w:asciiTheme="minorHAnsi" w:eastAsia="Book Antiqua" w:hAnsiTheme="minorHAnsi" w:cstheme="minorHAnsi"/>
          <w:spacing w:val="-8"/>
          <w:w w:val="91"/>
        </w:rPr>
        <w:t xml:space="preserve"> </w:t>
      </w:r>
      <w:r w:rsidRPr="008A3E9D">
        <w:rPr>
          <w:rFonts w:asciiTheme="minorHAnsi" w:eastAsia="Book Antiqua" w:hAnsiTheme="minorHAnsi" w:cstheme="minorHAnsi"/>
        </w:rPr>
        <w:t>+1-614-312-2472)</w:t>
      </w:r>
    </w:p>
    <w:p w14:paraId="57A274B5" w14:textId="77777777" w:rsidR="005810FA" w:rsidRPr="008A3E9D" w:rsidRDefault="00C44365">
      <w:pPr>
        <w:spacing w:line="220" w:lineRule="exact"/>
        <w:ind w:left="1620"/>
        <w:rPr>
          <w:rFonts w:asciiTheme="minorHAnsi" w:eastAsia="Book Antiqua" w:hAnsiTheme="minorHAnsi" w:cstheme="minorHAnsi"/>
        </w:rPr>
      </w:pPr>
      <w:r w:rsidRPr="008A3E9D">
        <w:rPr>
          <w:rFonts w:asciiTheme="minorHAnsi" w:hAnsiTheme="minorHAnsi" w:cstheme="minorHAnsi"/>
          <w:w w:val="142"/>
          <w:position w:val="1"/>
        </w:rPr>
        <w:t>•</w:t>
      </w:r>
      <w:r w:rsidRPr="008A3E9D">
        <w:rPr>
          <w:rFonts w:asciiTheme="minorHAnsi" w:hAnsiTheme="minorHAnsi" w:cstheme="minorHAnsi"/>
          <w:spacing w:val="29"/>
          <w:w w:val="142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Professo</w:t>
      </w:r>
      <w:r w:rsidRPr="008A3E9D">
        <w:rPr>
          <w:rFonts w:asciiTheme="minorHAnsi" w:eastAsia="Book Antiqua" w:hAnsiTheme="minorHAnsi" w:cstheme="minorHAnsi"/>
          <w:spacing w:val="-7"/>
          <w:w w:val="89"/>
          <w:position w:val="1"/>
        </w:rPr>
        <w:t>r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,</w:t>
      </w:r>
      <w:r w:rsidRPr="008A3E9D">
        <w:rPr>
          <w:rFonts w:asciiTheme="minorHAnsi" w:eastAsia="Book Antiqua" w:hAnsiTheme="minorHAnsi" w:cstheme="minorHAnsi"/>
          <w:spacing w:val="18"/>
          <w:w w:val="89"/>
          <w:position w:val="1"/>
        </w:rPr>
        <w:t xml:space="preserve"> </w:t>
      </w:r>
      <w:hyperlink r:id="rId150">
        <w:r w:rsidRPr="008A3E9D">
          <w:rPr>
            <w:rFonts w:asciiTheme="minorHAnsi" w:eastAsia="Book Antiqua" w:hAnsiTheme="minorHAnsi" w:cstheme="minorHAnsi"/>
            <w:w w:val="89"/>
            <w:position w:val="1"/>
          </w:rPr>
          <w:t>Electrical</w:t>
        </w:r>
        <w:r w:rsidRPr="008A3E9D">
          <w:rPr>
            <w:rFonts w:asciiTheme="minorHAnsi" w:eastAsia="Book Antiqua" w:hAnsiTheme="minorHAnsi" w:cstheme="minorHAnsi"/>
            <w:spacing w:val="38"/>
            <w:w w:val="89"/>
            <w:position w:val="1"/>
          </w:rPr>
          <w:t xml:space="preserve"> </w:t>
        </w:r>
        <w:r w:rsidRPr="008A3E9D">
          <w:rPr>
            <w:rFonts w:asciiTheme="minorHAnsi" w:eastAsia="Book Antiqua" w:hAnsiTheme="minorHAnsi" w:cstheme="minorHAnsi"/>
            <w:w w:val="89"/>
            <w:position w:val="1"/>
          </w:rPr>
          <w:t>and</w:t>
        </w:r>
        <w:r w:rsidRPr="008A3E9D">
          <w:rPr>
            <w:rFonts w:asciiTheme="minorHAnsi" w:eastAsia="Book Antiqua" w:hAnsiTheme="minorHAnsi" w:cstheme="minorHAnsi"/>
            <w:spacing w:val="-8"/>
            <w:w w:val="89"/>
            <w:position w:val="1"/>
          </w:rPr>
          <w:t xml:space="preserve"> </w:t>
        </w:r>
        <w:r w:rsidRPr="008A3E9D">
          <w:rPr>
            <w:rFonts w:asciiTheme="minorHAnsi" w:eastAsia="Book Antiqua" w:hAnsiTheme="minorHAnsi" w:cstheme="minorHAnsi"/>
            <w:w w:val="89"/>
            <w:position w:val="1"/>
          </w:rPr>
          <w:t>Computer</w:t>
        </w:r>
        <w:r w:rsidRPr="008A3E9D">
          <w:rPr>
            <w:rFonts w:asciiTheme="minorHAnsi" w:eastAsia="Book Antiqua" w:hAnsiTheme="minorHAnsi" w:cstheme="minorHAnsi"/>
            <w:spacing w:val="-13"/>
            <w:w w:val="89"/>
            <w:position w:val="1"/>
          </w:rPr>
          <w:t xml:space="preserve"> </w:t>
        </w:r>
        <w:r w:rsidRPr="008A3E9D">
          <w:rPr>
            <w:rFonts w:asciiTheme="minorHAnsi" w:eastAsia="Book Antiqua" w:hAnsiTheme="minorHAnsi" w:cstheme="minorHAnsi"/>
            <w:w w:val="89"/>
            <w:position w:val="1"/>
          </w:rPr>
          <w:t>Engineering</w:t>
        </w:r>
        <w:r w:rsidRPr="008A3E9D">
          <w:rPr>
            <w:rFonts w:asciiTheme="minorHAnsi" w:eastAsia="Book Antiqua" w:hAnsiTheme="minorHAnsi" w:cstheme="minorHAnsi"/>
            <w:w w:val="89"/>
            <w:position w:val="1"/>
          </w:rPr>
          <w:t>,</w:t>
        </w:r>
      </w:hyperlink>
      <w:r w:rsidRPr="008A3E9D">
        <w:rPr>
          <w:rFonts w:asciiTheme="minorHAnsi" w:eastAsia="Book Antiqua" w:hAnsiTheme="minorHAnsi" w:cstheme="minorHAnsi"/>
          <w:spacing w:val="21"/>
          <w:w w:val="89"/>
          <w:position w:val="1"/>
        </w:rPr>
        <w:t xml:space="preserve"> </w:t>
      </w:r>
      <w:hyperlink r:id="rId151">
        <w:r w:rsidRPr="008A3E9D">
          <w:rPr>
            <w:rFonts w:asciiTheme="minorHAnsi" w:eastAsia="Book Antiqua" w:hAnsiTheme="minorHAnsi" w:cstheme="minorHAnsi"/>
            <w:w w:val="89"/>
            <w:position w:val="1"/>
          </w:rPr>
          <w:t>The</w:t>
        </w:r>
        <w:r w:rsidRPr="008A3E9D">
          <w:rPr>
            <w:rFonts w:asciiTheme="minorHAnsi" w:eastAsia="Book Antiqua" w:hAnsiTheme="minorHAnsi" w:cstheme="minorHAnsi"/>
            <w:spacing w:val="16"/>
            <w:w w:val="89"/>
            <w:position w:val="1"/>
          </w:rPr>
          <w:t xml:space="preserve"> </w:t>
        </w:r>
        <w:r w:rsidRPr="008A3E9D">
          <w:rPr>
            <w:rFonts w:asciiTheme="minorHAnsi" w:eastAsia="Book Antiqua" w:hAnsiTheme="minorHAnsi" w:cstheme="minorHAnsi"/>
            <w:w w:val="89"/>
            <w:position w:val="1"/>
          </w:rPr>
          <w:t>Ohio</w:t>
        </w:r>
        <w:r w:rsidRPr="008A3E9D">
          <w:rPr>
            <w:rFonts w:asciiTheme="minorHAnsi" w:eastAsia="Book Antiqua" w:hAnsiTheme="minorHAnsi" w:cstheme="minorHAnsi"/>
            <w:spacing w:val="10"/>
            <w:w w:val="89"/>
            <w:position w:val="1"/>
          </w:rPr>
          <w:t xml:space="preserve"> </w:t>
        </w:r>
        <w:r w:rsidRPr="008A3E9D">
          <w:rPr>
            <w:rFonts w:asciiTheme="minorHAnsi" w:eastAsia="Book Antiqua" w:hAnsiTheme="minorHAnsi" w:cstheme="minorHAnsi"/>
            <w:w w:val="89"/>
            <w:position w:val="1"/>
          </w:rPr>
          <w:t>State</w:t>
        </w:r>
        <w:r w:rsidRPr="008A3E9D">
          <w:rPr>
            <w:rFonts w:asciiTheme="minorHAnsi" w:eastAsia="Book Antiqua" w:hAnsiTheme="minorHAnsi" w:cstheme="minorHAnsi"/>
            <w:spacing w:val="18"/>
            <w:w w:val="89"/>
            <w:position w:val="1"/>
          </w:rPr>
          <w:t xml:space="preserve"> </w:t>
        </w:r>
        <w:r w:rsidRPr="008A3E9D">
          <w:rPr>
            <w:rFonts w:asciiTheme="minorHAnsi" w:eastAsia="Book Antiqua" w:hAnsiTheme="minorHAnsi" w:cstheme="minorHAnsi"/>
            <w:position w:val="1"/>
          </w:rPr>
          <w:t>Un</w:t>
        </w:r>
        <w:r w:rsidRPr="008A3E9D">
          <w:rPr>
            <w:rFonts w:asciiTheme="minorHAnsi" w:eastAsia="Book Antiqua" w:hAnsiTheme="minorHAnsi" w:cstheme="minorHAnsi"/>
            <w:spacing w:val="-5"/>
            <w:position w:val="1"/>
          </w:rPr>
          <w:t>i</w:t>
        </w:r>
        <w:r w:rsidRPr="008A3E9D">
          <w:rPr>
            <w:rFonts w:asciiTheme="minorHAnsi" w:eastAsia="Book Antiqua" w:hAnsiTheme="minorHAnsi" w:cstheme="minorHAnsi"/>
            <w:spacing w:val="-3"/>
            <w:position w:val="1"/>
          </w:rPr>
          <w:t>v</w:t>
        </w:r>
        <w:r w:rsidRPr="008A3E9D">
          <w:rPr>
            <w:rFonts w:asciiTheme="minorHAnsi" w:eastAsia="Book Antiqua" w:hAnsiTheme="minorHAnsi" w:cstheme="minorHAnsi"/>
            <w:position w:val="1"/>
          </w:rPr>
          <w:t>ersity</w:t>
        </w:r>
      </w:hyperlink>
    </w:p>
    <w:p w14:paraId="0E64302E" w14:textId="77777777" w:rsidR="005810FA" w:rsidRPr="008A3E9D" w:rsidRDefault="00C44365">
      <w:pPr>
        <w:spacing w:line="220" w:lineRule="exact"/>
        <w:ind w:left="1620"/>
        <w:rPr>
          <w:rFonts w:asciiTheme="minorHAnsi" w:eastAsia="Book Antiqua" w:hAnsiTheme="minorHAnsi" w:cstheme="minorHAnsi"/>
        </w:rPr>
      </w:pPr>
      <w:r w:rsidRPr="008A3E9D">
        <w:rPr>
          <w:rFonts w:asciiTheme="minorHAnsi" w:hAnsiTheme="minorHAnsi" w:cstheme="minorHAnsi"/>
          <w:w w:val="199"/>
          <w:position w:val="1"/>
        </w:rPr>
        <w:t xml:space="preserve"> </w:t>
      </w:r>
      <w:r w:rsidRPr="008A3E9D">
        <w:rPr>
          <w:rFonts w:asciiTheme="minorHAnsi" w:hAnsiTheme="minorHAnsi" w:cstheme="minorHAnsi"/>
          <w:position w:val="1"/>
        </w:rPr>
        <w:t xml:space="preserve">  </w:t>
      </w:r>
      <w:r w:rsidRPr="008A3E9D">
        <w:rPr>
          <w:rFonts w:asciiTheme="minorHAnsi" w:eastAsia="Book Antiqua" w:hAnsiTheme="minorHAnsi" w:cstheme="minorHAnsi"/>
          <w:position w:val="1"/>
        </w:rPr>
        <w:t>205</w:t>
      </w:r>
      <w:r w:rsidRPr="008A3E9D">
        <w:rPr>
          <w:rFonts w:asciiTheme="minorHAnsi" w:eastAsia="Book Antiqua" w:hAnsiTheme="minorHAnsi" w:cstheme="minorHAnsi"/>
          <w:spacing w:val="-3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90"/>
          <w:position w:val="1"/>
        </w:rPr>
        <w:t>Dreese</w:t>
      </w:r>
      <w:r w:rsidRPr="008A3E9D">
        <w:rPr>
          <w:rFonts w:asciiTheme="minorHAnsi" w:eastAsia="Book Antiqua" w:hAnsiTheme="minorHAnsi" w:cstheme="minorHAnsi"/>
          <w:spacing w:val="11"/>
          <w:w w:val="90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90"/>
          <w:position w:val="1"/>
        </w:rPr>
        <w:t>Laboratories,</w:t>
      </w:r>
      <w:r w:rsidRPr="008A3E9D">
        <w:rPr>
          <w:rFonts w:asciiTheme="minorHAnsi" w:eastAsia="Book Antiqua" w:hAnsiTheme="minorHAnsi" w:cstheme="minorHAnsi"/>
          <w:spacing w:val="5"/>
          <w:w w:val="90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2015</w:t>
      </w:r>
      <w:r w:rsidRPr="008A3E9D">
        <w:rPr>
          <w:rFonts w:asciiTheme="minorHAnsi" w:eastAsia="Book Antiqua" w:hAnsiTheme="minorHAnsi" w:cstheme="minorHAnsi"/>
          <w:spacing w:val="-4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Neil</w:t>
      </w:r>
      <w:r w:rsidRPr="008A3E9D">
        <w:rPr>
          <w:rFonts w:asciiTheme="minorHAnsi" w:eastAsia="Book Antiqua" w:hAnsiTheme="minorHAnsi" w:cstheme="minorHAnsi"/>
          <w:spacing w:val="9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spacing w:val="-13"/>
          <w:w w:val="89"/>
          <w:position w:val="1"/>
        </w:rPr>
        <w:t>A</w:t>
      </w:r>
      <w:r w:rsidRPr="008A3E9D">
        <w:rPr>
          <w:rFonts w:asciiTheme="minorHAnsi" w:eastAsia="Book Antiqua" w:hAnsiTheme="minorHAnsi" w:cstheme="minorHAnsi"/>
          <w:spacing w:val="-3"/>
          <w:w w:val="89"/>
          <w:position w:val="1"/>
        </w:rPr>
        <w:t>v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e.,</w:t>
      </w:r>
      <w:r w:rsidRPr="008A3E9D">
        <w:rPr>
          <w:rFonts w:asciiTheme="minorHAnsi" w:eastAsia="Book Antiqua" w:hAnsiTheme="minorHAnsi" w:cstheme="minorHAnsi"/>
          <w:spacing w:val="21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Colum</w:t>
      </w:r>
      <w:r w:rsidRPr="008A3E9D">
        <w:rPr>
          <w:rFonts w:asciiTheme="minorHAnsi" w:eastAsia="Book Antiqua" w:hAnsiTheme="minorHAnsi" w:cstheme="minorHAnsi"/>
          <w:spacing w:val="-4"/>
          <w:w w:val="89"/>
          <w:position w:val="1"/>
        </w:rPr>
        <w:t>b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us,</w:t>
      </w:r>
      <w:r w:rsidRPr="008A3E9D">
        <w:rPr>
          <w:rFonts w:asciiTheme="minorHAnsi" w:eastAsia="Book Antiqua" w:hAnsiTheme="minorHAnsi" w:cstheme="minorHAnsi"/>
          <w:spacing w:val="3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OH</w:t>
      </w:r>
      <w:r w:rsidRPr="008A3E9D">
        <w:rPr>
          <w:rFonts w:asciiTheme="minorHAnsi" w:eastAsia="Book Antiqua" w:hAnsiTheme="minorHAnsi" w:cstheme="minorHAnsi"/>
          <w:spacing w:val="2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43210</w:t>
      </w:r>
    </w:p>
    <w:p w14:paraId="349901D2" w14:textId="77777777" w:rsidR="005810FA" w:rsidRPr="008A3E9D" w:rsidRDefault="00C44365">
      <w:pPr>
        <w:spacing w:line="220" w:lineRule="exact"/>
        <w:ind w:left="1620"/>
        <w:rPr>
          <w:rFonts w:asciiTheme="minorHAnsi" w:hAnsiTheme="minorHAnsi" w:cstheme="minorHAnsi"/>
        </w:rPr>
      </w:pPr>
      <w:r w:rsidRPr="008A3E9D">
        <w:rPr>
          <w:rFonts w:asciiTheme="minorHAnsi" w:hAnsiTheme="minorHAnsi" w:cstheme="minorHAnsi"/>
        </w:rPr>
        <w:t xml:space="preserve">? </w:t>
      </w:r>
      <w:r w:rsidRPr="008A3E9D">
        <w:rPr>
          <w:rFonts w:asciiTheme="minorHAnsi" w:hAnsiTheme="minorHAnsi" w:cstheme="minorHAnsi"/>
          <w:spacing w:val="11"/>
        </w:rPr>
        <w:t xml:space="preserve"> </w:t>
      </w:r>
      <w:r w:rsidRPr="008A3E9D">
        <w:rPr>
          <w:rFonts w:asciiTheme="minorHAnsi" w:hAnsiTheme="minorHAnsi" w:cstheme="minorHAnsi"/>
        </w:rPr>
        <w:t>D</w:t>
      </w:r>
      <w:r w:rsidRPr="008A3E9D">
        <w:rPr>
          <w:rFonts w:asciiTheme="minorHAnsi" w:hAnsiTheme="minorHAnsi" w:cstheme="minorHAnsi"/>
          <w:spacing w:val="-22"/>
        </w:rPr>
        <w:t>r</w:t>
      </w:r>
      <w:r w:rsidRPr="008A3E9D">
        <w:rPr>
          <w:rFonts w:asciiTheme="minorHAnsi" w:hAnsiTheme="minorHAnsi" w:cstheme="minorHAnsi"/>
        </w:rPr>
        <w:t>.</w:t>
      </w:r>
      <w:r w:rsidRPr="008A3E9D">
        <w:rPr>
          <w:rFonts w:asciiTheme="minorHAnsi" w:hAnsiTheme="minorHAnsi" w:cstheme="minorHAnsi"/>
          <w:spacing w:val="9"/>
        </w:rPr>
        <w:t xml:space="preserve"> </w:t>
      </w:r>
      <w:r w:rsidRPr="008A3E9D">
        <w:rPr>
          <w:rFonts w:asciiTheme="minorHAnsi" w:hAnsiTheme="minorHAnsi" w:cstheme="minorHAnsi"/>
          <w:spacing w:val="-16"/>
        </w:rPr>
        <w:t>P</w:t>
      </w:r>
      <w:r w:rsidRPr="008A3E9D">
        <w:rPr>
          <w:rFonts w:asciiTheme="minorHAnsi" w:hAnsiTheme="minorHAnsi" w:cstheme="minorHAnsi"/>
        </w:rPr>
        <w:t>assino</w:t>
      </w:r>
      <w:r w:rsidRPr="008A3E9D">
        <w:rPr>
          <w:rFonts w:asciiTheme="minorHAnsi" w:hAnsiTheme="minorHAnsi" w:cstheme="minorHAnsi"/>
          <w:spacing w:val="15"/>
        </w:rPr>
        <w:t xml:space="preserve"> </w:t>
      </w:r>
      <w:r w:rsidRPr="008A3E9D">
        <w:rPr>
          <w:rFonts w:asciiTheme="minorHAnsi" w:hAnsiTheme="minorHAnsi" w:cstheme="minorHAnsi"/>
        </w:rPr>
        <w:t>was</w:t>
      </w:r>
      <w:r w:rsidRPr="008A3E9D">
        <w:rPr>
          <w:rFonts w:asciiTheme="minorHAnsi" w:hAnsiTheme="minorHAnsi" w:cstheme="minorHAnsi"/>
          <w:spacing w:val="-3"/>
        </w:rPr>
        <w:t xml:space="preserve"> </w:t>
      </w:r>
      <w:r w:rsidRPr="008A3E9D">
        <w:rPr>
          <w:rFonts w:asciiTheme="minorHAnsi" w:hAnsiTheme="minorHAnsi" w:cstheme="minorHAnsi"/>
          <w:w w:val="90"/>
        </w:rPr>
        <w:t>my</w:t>
      </w:r>
      <w:r w:rsidRPr="008A3E9D">
        <w:rPr>
          <w:rFonts w:asciiTheme="minorHAnsi" w:hAnsiTheme="minorHAnsi" w:cstheme="minorHAnsi"/>
          <w:spacing w:val="5"/>
          <w:w w:val="90"/>
        </w:rPr>
        <w:t xml:space="preserve"> </w:t>
      </w:r>
      <w:r w:rsidRPr="008A3E9D">
        <w:rPr>
          <w:rFonts w:asciiTheme="minorHAnsi" w:hAnsiTheme="minorHAnsi" w:cstheme="minorHAnsi"/>
        </w:rPr>
        <w:t>g</w:t>
      </w:r>
      <w:r w:rsidRPr="008A3E9D">
        <w:rPr>
          <w:rFonts w:asciiTheme="minorHAnsi" w:hAnsiTheme="minorHAnsi" w:cstheme="minorHAnsi"/>
          <w:spacing w:val="-3"/>
        </w:rPr>
        <w:t>r</w:t>
      </w:r>
      <w:r w:rsidRPr="008A3E9D">
        <w:rPr>
          <w:rFonts w:asciiTheme="minorHAnsi" w:hAnsiTheme="minorHAnsi" w:cstheme="minorHAnsi"/>
        </w:rPr>
        <w:t>aduate</w:t>
      </w:r>
      <w:r w:rsidRPr="008A3E9D">
        <w:rPr>
          <w:rFonts w:asciiTheme="minorHAnsi" w:hAnsiTheme="minorHAnsi" w:cstheme="minorHAnsi"/>
          <w:spacing w:val="31"/>
        </w:rPr>
        <w:t xml:space="preserve"> </w:t>
      </w:r>
      <w:r w:rsidRPr="008A3E9D">
        <w:rPr>
          <w:rFonts w:asciiTheme="minorHAnsi" w:hAnsiTheme="minorHAnsi" w:cstheme="minorHAnsi"/>
          <w:w w:val="99"/>
        </w:rPr>
        <w:t>advise</w:t>
      </w:r>
      <w:r w:rsidRPr="008A3E9D">
        <w:rPr>
          <w:rFonts w:asciiTheme="minorHAnsi" w:hAnsiTheme="minorHAnsi" w:cstheme="minorHAnsi"/>
          <w:spacing w:val="-22"/>
          <w:w w:val="116"/>
        </w:rPr>
        <w:t>r</w:t>
      </w:r>
      <w:r w:rsidRPr="008A3E9D">
        <w:rPr>
          <w:rFonts w:asciiTheme="minorHAnsi" w:hAnsiTheme="minorHAnsi" w:cstheme="minorHAnsi"/>
          <w:w w:val="99"/>
        </w:rPr>
        <w:t>.</w:t>
      </w:r>
    </w:p>
    <w:p w14:paraId="6CE7961A" w14:textId="77777777" w:rsidR="005810FA" w:rsidRPr="008A3E9D" w:rsidRDefault="005810FA">
      <w:pPr>
        <w:spacing w:before="9" w:line="120" w:lineRule="exact"/>
        <w:rPr>
          <w:rFonts w:asciiTheme="minorHAnsi" w:hAnsiTheme="minorHAnsi" w:cstheme="minorHAnsi"/>
        </w:rPr>
      </w:pPr>
    </w:p>
    <w:p w14:paraId="0B7641DC" w14:textId="77777777" w:rsidR="005810FA" w:rsidRPr="008A3E9D" w:rsidRDefault="00C44365">
      <w:pPr>
        <w:ind w:left="1520"/>
        <w:rPr>
          <w:rFonts w:asciiTheme="minorHAnsi" w:eastAsia="Book Antiqua" w:hAnsiTheme="minorHAnsi" w:cstheme="minorHAnsi"/>
        </w:rPr>
      </w:pPr>
      <w:hyperlink r:id="rId152">
        <w:r w:rsidRPr="008A3E9D">
          <w:rPr>
            <w:rFonts w:asciiTheme="minorHAnsi" w:hAnsiTheme="minorHAnsi" w:cstheme="minorHAnsi"/>
          </w:rPr>
          <w:t>D</w:t>
        </w:r>
        <w:r w:rsidRPr="008A3E9D">
          <w:rPr>
            <w:rFonts w:asciiTheme="minorHAnsi" w:hAnsiTheme="minorHAnsi" w:cstheme="minorHAnsi"/>
            <w:spacing w:val="-20"/>
          </w:rPr>
          <w:t>r</w:t>
        </w:r>
        <w:r w:rsidRPr="008A3E9D">
          <w:rPr>
            <w:rFonts w:asciiTheme="minorHAnsi" w:hAnsiTheme="minorHAnsi" w:cstheme="minorHAnsi"/>
          </w:rPr>
          <w:t>.</w:t>
        </w:r>
        <w:r w:rsidRPr="008A3E9D">
          <w:rPr>
            <w:rFonts w:asciiTheme="minorHAnsi" w:hAnsiTheme="minorHAnsi" w:cstheme="minorHAnsi"/>
            <w:spacing w:val="21"/>
          </w:rPr>
          <w:t xml:space="preserve"> </w:t>
        </w:r>
        <w:r w:rsidRPr="008A3E9D">
          <w:rPr>
            <w:rFonts w:asciiTheme="minorHAnsi" w:hAnsiTheme="minorHAnsi" w:cstheme="minorHAnsi"/>
          </w:rPr>
          <w:t>And</w:t>
        </w:r>
        <w:r w:rsidRPr="008A3E9D">
          <w:rPr>
            <w:rFonts w:asciiTheme="minorHAnsi" w:hAnsiTheme="minorHAnsi" w:cstheme="minorHAnsi"/>
            <w:spacing w:val="-4"/>
          </w:rPr>
          <w:t>r</w:t>
        </w:r>
        <w:r w:rsidRPr="008A3E9D">
          <w:rPr>
            <w:rFonts w:asciiTheme="minorHAnsi" w:hAnsiTheme="minorHAnsi" w:cstheme="minorHAnsi"/>
          </w:rPr>
          <w:t xml:space="preserve">ea </w:t>
        </w:r>
        <w:r w:rsidRPr="008A3E9D">
          <w:rPr>
            <w:rFonts w:asciiTheme="minorHAnsi" w:hAnsiTheme="minorHAnsi" w:cstheme="minorHAnsi"/>
            <w:spacing w:val="2"/>
          </w:rPr>
          <w:t xml:space="preserve"> </w:t>
        </w:r>
        <w:r w:rsidRPr="008A3E9D">
          <w:rPr>
            <w:rFonts w:asciiTheme="minorHAnsi" w:hAnsiTheme="minorHAnsi" w:cstheme="minorHAnsi"/>
            <w:w w:val="111"/>
          </w:rPr>
          <w:t>Serrani</w:t>
        </w:r>
        <w:r w:rsidRPr="008A3E9D">
          <w:rPr>
            <w:rFonts w:asciiTheme="minorHAnsi" w:hAnsiTheme="minorHAnsi" w:cstheme="minorHAnsi"/>
            <w:spacing w:val="-5"/>
            <w:w w:val="111"/>
          </w:rPr>
          <w:t xml:space="preserve"> </w:t>
        </w:r>
        <w:r w:rsidRPr="008A3E9D">
          <w:rPr>
            <w:rFonts w:asciiTheme="minorHAnsi" w:eastAsia="Book Antiqua" w:hAnsiTheme="minorHAnsi" w:cstheme="minorHAnsi"/>
            <w:w w:val="91"/>
          </w:rPr>
          <w:t>(e-mail:</w:t>
        </w:r>
      </w:hyperlink>
      <w:r w:rsidRPr="008A3E9D">
        <w:rPr>
          <w:rFonts w:asciiTheme="minorHAnsi" w:eastAsia="Book Antiqua" w:hAnsiTheme="minorHAnsi" w:cstheme="minorHAnsi"/>
          <w:spacing w:val="18"/>
          <w:w w:val="91"/>
        </w:rPr>
        <w:t xml:space="preserve"> </w:t>
      </w:r>
      <w:hyperlink r:id="rId153">
        <w:r w:rsidRPr="008A3E9D">
          <w:rPr>
            <w:rFonts w:asciiTheme="minorHAnsi" w:eastAsia="Book Antiqua" w:hAnsiTheme="minorHAnsi" w:cstheme="minorHAnsi"/>
            <w:w w:val="91"/>
          </w:rPr>
          <w:t>serrani.1@osu.edu</w:t>
        </w:r>
        <w:r w:rsidRPr="008A3E9D">
          <w:rPr>
            <w:rFonts w:asciiTheme="minorHAnsi" w:eastAsia="Book Antiqua" w:hAnsiTheme="minorHAnsi" w:cstheme="minorHAnsi"/>
            <w:w w:val="91"/>
          </w:rPr>
          <w:t>;</w:t>
        </w:r>
      </w:hyperlink>
      <w:r w:rsidRPr="008A3E9D">
        <w:rPr>
          <w:rFonts w:asciiTheme="minorHAnsi" w:eastAsia="Book Antiqua" w:hAnsiTheme="minorHAnsi" w:cstheme="minorHAnsi"/>
          <w:spacing w:val="30"/>
          <w:w w:val="91"/>
        </w:rPr>
        <w:t xml:space="preserve"> </w:t>
      </w:r>
      <w:r w:rsidRPr="008A3E9D">
        <w:rPr>
          <w:rFonts w:asciiTheme="minorHAnsi" w:eastAsia="Book Antiqua" w:hAnsiTheme="minorHAnsi" w:cstheme="minorHAnsi"/>
          <w:w w:val="91"/>
        </w:rPr>
        <w:t>phone:</w:t>
      </w:r>
      <w:r w:rsidRPr="008A3E9D">
        <w:rPr>
          <w:rFonts w:asciiTheme="minorHAnsi" w:eastAsia="Book Antiqua" w:hAnsiTheme="minorHAnsi" w:cstheme="minorHAnsi"/>
          <w:spacing w:val="-8"/>
          <w:w w:val="91"/>
        </w:rPr>
        <w:t xml:space="preserve"> </w:t>
      </w:r>
      <w:r w:rsidRPr="008A3E9D">
        <w:rPr>
          <w:rFonts w:asciiTheme="minorHAnsi" w:eastAsia="Book Antiqua" w:hAnsiTheme="minorHAnsi" w:cstheme="minorHAnsi"/>
        </w:rPr>
        <w:t>+1-614-292-4976)</w:t>
      </w:r>
    </w:p>
    <w:p w14:paraId="52C9434D" w14:textId="77777777" w:rsidR="005810FA" w:rsidRPr="008A3E9D" w:rsidRDefault="00C44365">
      <w:pPr>
        <w:spacing w:line="220" w:lineRule="exact"/>
        <w:ind w:left="1620"/>
        <w:rPr>
          <w:rFonts w:asciiTheme="minorHAnsi" w:eastAsia="Book Antiqua" w:hAnsiTheme="minorHAnsi" w:cstheme="minorHAnsi"/>
        </w:rPr>
      </w:pPr>
      <w:r w:rsidRPr="008A3E9D">
        <w:rPr>
          <w:rFonts w:asciiTheme="minorHAnsi" w:hAnsiTheme="minorHAnsi" w:cstheme="minorHAnsi"/>
          <w:w w:val="142"/>
          <w:position w:val="1"/>
        </w:rPr>
        <w:t>•</w:t>
      </w:r>
      <w:r w:rsidRPr="008A3E9D">
        <w:rPr>
          <w:rFonts w:asciiTheme="minorHAnsi" w:hAnsiTheme="minorHAnsi" w:cstheme="minorHAnsi"/>
          <w:spacing w:val="29"/>
          <w:w w:val="142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Associate</w:t>
      </w:r>
      <w:r w:rsidRPr="008A3E9D">
        <w:rPr>
          <w:rFonts w:asciiTheme="minorHAnsi" w:eastAsia="Book Antiqua" w:hAnsiTheme="minorHAnsi" w:cstheme="minorHAnsi"/>
          <w:spacing w:val="31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Professo</w:t>
      </w:r>
      <w:r w:rsidRPr="008A3E9D">
        <w:rPr>
          <w:rFonts w:asciiTheme="minorHAnsi" w:eastAsia="Book Antiqua" w:hAnsiTheme="minorHAnsi" w:cstheme="minorHAnsi"/>
          <w:spacing w:val="-7"/>
          <w:w w:val="89"/>
          <w:position w:val="1"/>
        </w:rPr>
        <w:t>r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,</w:t>
      </w:r>
      <w:r w:rsidRPr="008A3E9D">
        <w:rPr>
          <w:rFonts w:asciiTheme="minorHAnsi" w:eastAsia="Book Antiqua" w:hAnsiTheme="minorHAnsi" w:cstheme="minorHAnsi"/>
          <w:spacing w:val="18"/>
          <w:w w:val="89"/>
          <w:position w:val="1"/>
        </w:rPr>
        <w:t xml:space="preserve"> </w:t>
      </w:r>
      <w:hyperlink r:id="rId154">
        <w:r w:rsidRPr="008A3E9D">
          <w:rPr>
            <w:rFonts w:asciiTheme="minorHAnsi" w:eastAsia="Book Antiqua" w:hAnsiTheme="minorHAnsi" w:cstheme="minorHAnsi"/>
            <w:w w:val="89"/>
            <w:position w:val="1"/>
          </w:rPr>
          <w:t>Electrical</w:t>
        </w:r>
        <w:r w:rsidRPr="008A3E9D">
          <w:rPr>
            <w:rFonts w:asciiTheme="minorHAnsi" w:eastAsia="Book Antiqua" w:hAnsiTheme="minorHAnsi" w:cstheme="minorHAnsi"/>
            <w:spacing w:val="38"/>
            <w:w w:val="89"/>
            <w:position w:val="1"/>
          </w:rPr>
          <w:t xml:space="preserve"> </w:t>
        </w:r>
        <w:r w:rsidRPr="008A3E9D">
          <w:rPr>
            <w:rFonts w:asciiTheme="minorHAnsi" w:eastAsia="Book Antiqua" w:hAnsiTheme="minorHAnsi" w:cstheme="minorHAnsi"/>
            <w:w w:val="89"/>
            <w:position w:val="1"/>
          </w:rPr>
          <w:t>and</w:t>
        </w:r>
        <w:r w:rsidRPr="008A3E9D">
          <w:rPr>
            <w:rFonts w:asciiTheme="minorHAnsi" w:eastAsia="Book Antiqua" w:hAnsiTheme="minorHAnsi" w:cstheme="minorHAnsi"/>
            <w:spacing w:val="-8"/>
            <w:w w:val="89"/>
            <w:position w:val="1"/>
          </w:rPr>
          <w:t xml:space="preserve"> </w:t>
        </w:r>
        <w:r w:rsidRPr="008A3E9D">
          <w:rPr>
            <w:rFonts w:asciiTheme="minorHAnsi" w:eastAsia="Book Antiqua" w:hAnsiTheme="minorHAnsi" w:cstheme="minorHAnsi"/>
            <w:w w:val="89"/>
            <w:position w:val="1"/>
          </w:rPr>
          <w:t>Computer</w:t>
        </w:r>
        <w:r w:rsidRPr="008A3E9D">
          <w:rPr>
            <w:rFonts w:asciiTheme="minorHAnsi" w:eastAsia="Book Antiqua" w:hAnsiTheme="minorHAnsi" w:cstheme="minorHAnsi"/>
            <w:spacing w:val="-13"/>
            <w:w w:val="89"/>
            <w:position w:val="1"/>
          </w:rPr>
          <w:t xml:space="preserve"> </w:t>
        </w:r>
        <w:r w:rsidRPr="008A3E9D">
          <w:rPr>
            <w:rFonts w:asciiTheme="minorHAnsi" w:eastAsia="Book Antiqua" w:hAnsiTheme="minorHAnsi" w:cstheme="minorHAnsi"/>
            <w:position w:val="1"/>
          </w:rPr>
          <w:t>Engineering</w:t>
        </w:r>
      </w:hyperlink>
    </w:p>
    <w:p w14:paraId="0E27CB86" w14:textId="77777777" w:rsidR="005810FA" w:rsidRPr="008A3E9D" w:rsidRDefault="00C44365">
      <w:pPr>
        <w:spacing w:line="220" w:lineRule="exact"/>
        <w:ind w:left="1819"/>
        <w:rPr>
          <w:rFonts w:asciiTheme="minorHAnsi" w:eastAsia="Book Antiqua" w:hAnsiTheme="minorHAnsi" w:cstheme="minorHAnsi"/>
        </w:rPr>
      </w:pPr>
      <w:hyperlink r:id="rId155">
        <w:r w:rsidRPr="008A3E9D">
          <w:rPr>
            <w:rFonts w:asciiTheme="minorHAnsi" w:eastAsia="Book Antiqua" w:hAnsiTheme="minorHAnsi" w:cstheme="minorHAnsi"/>
            <w:w w:val="91"/>
            <w:position w:val="1"/>
          </w:rPr>
          <w:t>The</w:t>
        </w:r>
        <w:r w:rsidRPr="008A3E9D">
          <w:rPr>
            <w:rFonts w:asciiTheme="minorHAnsi" w:eastAsia="Book Antiqua" w:hAnsiTheme="minorHAnsi" w:cstheme="minorHAnsi"/>
            <w:spacing w:val="8"/>
            <w:w w:val="91"/>
            <w:position w:val="1"/>
          </w:rPr>
          <w:t xml:space="preserve"> </w:t>
        </w:r>
        <w:r w:rsidRPr="008A3E9D">
          <w:rPr>
            <w:rFonts w:asciiTheme="minorHAnsi" w:eastAsia="Book Antiqua" w:hAnsiTheme="minorHAnsi" w:cstheme="minorHAnsi"/>
            <w:w w:val="91"/>
            <w:position w:val="1"/>
          </w:rPr>
          <w:t>Ohio State</w:t>
        </w:r>
        <w:r w:rsidRPr="008A3E9D">
          <w:rPr>
            <w:rFonts w:asciiTheme="minorHAnsi" w:eastAsia="Book Antiqua" w:hAnsiTheme="minorHAnsi" w:cstheme="minorHAnsi"/>
            <w:spacing w:val="9"/>
            <w:w w:val="91"/>
            <w:position w:val="1"/>
          </w:rPr>
          <w:t xml:space="preserve"> </w:t>
        </w:r>
        <w:r w:rsidRPr="008A3E9D">
          <w:rPr>
            <w:rFonts w:asciiTheme="minorHAnsi" w:eastAsia="Book Antiqua" w:hAnsiTheme="minorHAnsi" w:cstheme="minorHAnsi"/>
            <w:position w:val="1"/>
          </w:rPr>
          <w:t>Un</w:t>
        </w:r>
        <w:r w:rsidRPr="008A3E9D">
          <w:rPr>
            <w:rFonts w:asciiTheme="minorHAnsi" w:eastAsia="Book Antiqua" w:hAnsiTheme="minorHAnsi" w:cstheme="minorHAnsi"/>
            <w:spacing w:val="-5"/>
            <w:position w:val="1"/>
          </w:rPr>
          <w:t>i</w:t>
        </w:r>
        <w:r w:rsidRPr="008A3E9D">
          <w:rPr>
            <w:rFonts w:asciiTheme="minorHAnsi" w:eastAsia="Book Antiqua" w:hAnsiTheme="minorHAnsi" w:cstheme="minorHAnsi"/>
            <w:spacing w:val="-3"/>
            <w:position w:val="1"/>
          </w:rPr>
          <w:t>v</w:t>
        </w:r>
        <w:r w:rsidRPr="008A3E9D">
          <w:rPr>
            <w:rFonts w:asciiTheme="minorHAnsi" w:eastAsia="Book Antiqua" w:hAnsiTheme="minorHAnsi" w:cstheme="minorHAnsi"/>
            <w:position w:val="1"/>
          </w:rPr>
          <w:t>ersity</w:t>
        </w:r>
      </w:hyperlink>
    </w:p>
    <w:p w14:paraId="27B79265" w14:textId="77777777" w:rsidR="005810FA" w:rsidRPr="008A3E9D" w:rsidRDefault="00C44365">
      <w:pPr>
        <w:spacing w:line="220" w:lineRule="exact"/>
        <w:ind w:left="1620"/>
        <w:rPr>
          <w:rFonts w:asciiTheme="minorHAnsi" w:eastAsia="Book Antiqua" w:hAnsiTheme="minorHAnsi" w:cstheme="minorHAnsi"/>
        </w:rPr>
      </w:pPr>
      <w:r w:rsidRPr="008A3E9D">
        <w:rPr>
          <w:rFonts w:asciiTheme="minorHAnsi" w:hAnsiTheme="minorHAnsi" w:cstheme="minorHAnsi"/>
          <w:w w:val="199"/>
          <w:position w:val="1"/>
        </w:rPr>
        <w:t xml:space="preserve"> </w:t>
      </w:r>
      <w:r w:rsidRPr="008A3E9D">
        <w:rPr>
          <w:rFonts w:asciiTheme="minorHAnsi" w:hAnsiTheme="minorHAnsi" w:cstheme="minorHAnsi"/>
          <w:position w:val="1"/>
        </w:rPr>
        <w:t xml:space="preserve">  </w:t>
      </w:r>
      <w:r w:rsidRPr="008A3E9D">
        <w:rPr>
          <w:rFonts w:asciiTheme="minorHAnsi" w:eastAsia="Book Antiqua" w:hAnsiTheme="minorHAnsi" w:cstheme="minorHAnsi"/>
          <w:position w:val="1"/>
        </w:rPr>
        <w:t>205</w:t>
      </w:r>
      <w:r w:rsidRPr="008A3E9D">
        <w:rPr>
          <w:rFonts w:asciiTheme="minorHAnsi" w:eastAsia="Book Antiqua" w:hAnsiTheme="minorHAnsi" w:cstheme="minorHAnsi"/>
          <w:spacing w:val="-3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90"/>
          <w:position w:val="1"/>
        </w:rPr>
        <w:t>Dreese</w:t>
      </w:r>
      <w:r w:rsidRPr="008A3E9D">
        <w:rPr>
          <w:rFonts w:asciiTheme="minorHAnsi" w:eastAsia="Book Antiqua" w:hAnsiTheme="minorHAnsi" w:cstheme="minorHAnsi"/>
          <w:spacing w:val="11"/>
          <w:w w:val="90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90"/>
          <w:position w:val="1"/>
        </w:rPr>
        <w:t>Laboratories,</w:t>
      </w:r>
      <w:r w:rsidRPr="008A3E9D">
        <w:rPr>
          <w:rFonts w:asciiTheme="minorHAnsi" w:eastAsia="Book Antiqua" w:hAnsiTheme="minorHAnsi" w:cstheme="minorHAnsi"/>
          <w:spacing w:val="5"/>
          <w:w w:val="90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2015</w:t>
      </w:r>
      <w:r w:rsidRPr="008A3E9D">
        <w:rPr>
          <w:rFonts w:asciiTheme="minorHAnsi" w:eastAsia="Book Antiqua" w:hAnsiTheme="minorHAnsi" w:cstheme="minorHAnsi"/>
          <w:spacing w:val="-4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Neil</w:t>
      </w:r>
      <w:r w:rsidRPr="008A3E9D">
        <w:rPr>
          <w:rFonts w:asciiTheme="minorHAnsi" w:eastAsia="Book Antiqua" w:hAnsiTheme="minorHAnsi" w:cstheme="minorHAnsi"/>
          <w:spacing w:val="9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spacing w:val="-13"/>
          <w:w w:val="89"/>
          <w:position w:val="1"/>
        </w:rPr>
        <w:t>A</w:t>
      </w:r>
      <w:r w:rsidRPr="008A3E9D">
        <w:rPr>
          <w:rFonts w:asciiTheme="minorHAnsi" w:eastAsia="Book Antiqua" w:hAnsiTheme="minorHAnsi" w:cstheme="minorHAnsi"/>
          <w:spacing w:val="-3"/>
          <w:w w:val="89"/>
          <w:position w:val="1"/>
        </w:rPr>
        <w:t>v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e.,</w:t>
      </w:r>
      <w:r w:rsidRPr="008A3E9D">
        <w:rPr>
          <w:rFonts w:asciiTheme="minorHAnsi" w:eastAsia="Book Antiqua" w:hAnsiTheme="minorHAnsi" w:cstheme="minorHAnsi"/>
          <w:spacing w:val="21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Colum</w:t>
      </w:r>
      <w:r w:rsidRPr="008A3E9D">
        <w:rPr>
          <w:rFonts w:asciiTheme="minorHAnsi" w:eastAsia="Book Antiqua" w:hAnsiTheme="minorHAnsi" w:cstheme="minorHAnsi"/>
          <w:spacing w:val="-4"/>
          <w:w w:val="89"/>
          <w:position w:val="1"/>
        </w:rPr>
        <w:t>b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us,</w:t>
      </w:r>
      <w:r w:rsidRPr="008A3E9D">
        <w:rPr>
          <w:rFonts w:asciiTheme="minorHAnsi" w:eastAsia="Book Antiqua" w:hAnsiTheme="minorHAnsi" w:cstheme="minorHAnsi"/>
          <w:spacing w:val="3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OH</w:t>
      </w:r>
      <w:r w:rsidRPr="008A3E9D">
        <w:rPr>
          <w:rFonts w:asciiTheme="minorHAnsi" w:eastAsia="Book Antiqua" w:hAnsiTheme="minorHAnsi" w:cstheme="minorHAnsi"/>
          <w:spacing w:val="2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43210</w:t>
      </w:r>
    </w:p>
    <w:p w14:paraId="487807CE" w14:textId="77777777" w:rsidR="005810FA" w:rsidRPr="008A3E9D" w:rsidRDefault="00C44365">
      <w:pPr>
        <w:spacing w:line="220" w:lineRule="exact"/>
        <w:ind w:left="1620"/>
        <w:rPr>
          <w:rFonts w:asciiTheme="minorHAnsi" w:hAnsiTheme="minorHAnsi" w:cstheme="minorHAnsi"/>
        </w:rPr>
      </w:pPr>
      <w:r w:rsidRPr="008A3E9D">
        <w:rPr>
          <w:rFonts w:asciiTheme="minorHAnsi" w:hAnsiTheme="minorHAnsi" w:cstheme="minorHAnsi"/>
        </w:rPr>
        <w:t xml:space="preserve">? </w:t>
      </w:r>
      <w:r w:rsidRPr="008A3E9D">
        <w:rPr>
          <w:rFonts w:asciiTheme="minorHAnsi" w:hAnsiTheme="minorHAnsi" w:cstheme="minorHAnsi"/>
          <w:spacing w:val="11"/>
        </w:rPr>
        <w:t xml:space="preserve"> </w:t>
      </w:r>
      <w:r w:rsidRPr="008A3E9D">
        <w:rPr>
          <w:rFonts w:asciiTheme="minorHAnsi" w:hAnsiTheme="minorHAnsi" w:cstheme="minorHAnsi"/>
        </w:rPr>
        <w:t>D</w:t>
      </w:r>
      <w:r w:rsidRPr="008A3E9D">
        <w:rPr>
          <w:rFonts w:asciiTheme="minorHAnsi" w:hAnsiTheme="minorHAnsi" w:cstheme="minorHAnsi"/>
          <w:spacing w:val="-22"/>
        </w:rPr>
        <w:t>r</w:t>
      </w:r>
      <w:r w:rsidRPr="008A3E9D">
        <w:rPr>
          <w:rFonts w:asciiTheme="minorHAnsi" w:hAnsiTheme="minorHAnsi" w:cstheme="minorHAnsi"/>
        </w:rPr>
        <w:t>.</w:t>
      </w:r>
      <w:r w:rsidRPr="008A3E9D">
        <w:rPr>
          <w:rFonts w:asciiTheme="minorHAnsi" w:hAnsiTheme="minorHAnsi" w:cstheme="minorHAnsi"/>
          <w:spacing w:val="9"/>
        </w:rPr>
        <w:t xml:space="preserve"> </w:t>
      </w:r>
      <w:r w:rsidRPr="008A3E9D">
        <w:rPr>
          <w:rFonts w:asciiTheme="minorHAnsi" w:hAnsiTheme="minorHAnsi" w:cstheme="minorHAnsi"/>
        </w:rPr>
        <w:t>Ser</w:t>
      </w:r>
      <w:r w:rsidRPr="008A3E9D">
        <w:rPr>
          <w:rFonts w:asciiTheme="minorHAnsi" w:hAnsiTheme="minorHAnsi" w:cstheme="minorHAnsi"/>
          <w:spacing w:val="-3"/>
        </w:rPr>
        <w:t>r</w:t>
      </w:r>
      <w:r w:rsidRPr="008A3E9D">
        <w:rPr>
          <w:rFonts w:asciiTheme="minorHAnsi" w:hAnsiTheme="minorHAnsi" w:cstheme="minorHAnsi"/>
        </w:rPr>
        <w:t>ani</w:t>
      </w:r>
      <w:r w:rsidRPr="008A3E9D">
        <w:rPr>
          <w:rFonts w:asciiTheme="minorHAnsi" w:hAnsiTheme="minorHAnsi" w:cstheme="minorHAnsi"/>
          <w:spacing w:val="20"/>
        </w:rPr>
        <w:t xml:space="preserve"> </w:t>
      </w:r>
      <w:r w:rsidRPr="008A3E9D">
        <w:rPr>
          <w:rFonts w:asciiTheme="minorHAnsi" w:hAnsiTheme="minorHAnsi" w:cstheme="minorHAnsi"/>
        </w:rPr>
        <w:t>was</w:t>
      </w:r>
      <w:r w:rsidRPr="008A3E9D">
        <w:rPr>
          <w:rFonts w:asciiTheme="minorHAnsi" w:hAnsiTheme="minorHAnsi" w:cstheme="minorHAnsi"/>
          <w:spacing w:val="-3"/>
        </w:rPr>
        <w:t xml:space="preserve"> </w:t>
      </w:r>
      <w:r w:rsidRPr="008A3E9D">
        <w:rPr>
          <w:rFonts w:asciiTheme="minorHAnsi" w:hAnsiTheme="minorHAnsi" w:cstheme="minorHAnsi"/>
        </w:rPr>
        <w:t>a</w:t>
      </w:r>
      <w:r w:rsidRPr="008A3E9D">
        <w:rPr>
          <w:rFonts w:asciiTheme="minorHAnsi" w:hAnsiTheme="minorHAnsi" w:cstheme="minorHAnsi"/>
          <w:spacing w:val="11"/>
        </w:rPr>
        <w:t xml:space="preserve"> </w:t>
      </w:r>
      <w:r w:rsidRPr="008A3E9D">
        <w:rPr>
          <w:rFonts w:asciiTheme="minorHAnsi" w:hAnsiTheme="minorHAnsi" w:cstheme="minorHAnsi"/>
        </w:rPr>
        <w:t>member</w:t>
      </w:r>
      <w:r w:rsidRPr="008A3E9D">
        <w:rPr>
          <w:rFonts w:asciiTheme="minorHAnsi" w:hAnsiTheme="minorHAnsi" w:cstheme="minorHAnsi"/>
          <w:spacing w:val="-13"/>
        </w:rPr>
        <w:t xml:space="preserve"> </w:t>
      </w:r>
      <w:r w:rsidRPr="008A3E9D">
        <w:rPr>
          <w:rFonts w:asciiTheme="minorHAnsi" w:hAnsiTheme="minorHAnsi" w:cstheme="minorHAnsi"/>
        </w:rPr>
        <w:t>of</w:t>
      </w:r>
      <w:r w:rsidRPr="008A3E9D">
        <w:rPr>
          <w:rFonts w:asciiTheme="minorHAnsi" w:hAnsiTheme="minorHAnsi" w:cstheme="minorHAnsi"/>
          <w:spacing w:val="-12"/>
        </w:rPr>
        <w:t xml:space="preserve"> </w:t>
      </w:r>
      <w:r w:rsidRPr="008A3E9D">
        <w:rPr>
          <w:rFonts w:asciiTheme="minorHAnsi" w:hAnsiTheme="minorHAnsi" w:cstheme="minorHAnsi"/>
          <w:w w:val="90"/>
        </w:rPr>
        <w:t>my</w:t>
      </w:r>
      <w:r w:rsidRPr="008A3E9D">
        <w:rPr>
          <w:rFonts w:asciiTheme="minorHAnsi" w:hAnsiTheme="minorHAnsi" w:cstheme="minorHAnsi"/>
          <w:spacing w:val="5"/>
          <w:w w:val="90"/>
        </w:rPr>
        <w:t xml:space="preserve"> </w:t>
      </w:r>
      <w:r w:rsidRPr="008A3E9D">
        <w:rPr>
          <w:rFonts w:asciiTheme="minorHAnsi" w:hAnsiTheme="minorHAnsi" w:cstheme="minorHAnsi"/>
        </w:rPr>
        <w:t>docto</w:t>
      </w:r>
      <w:r w:rsidRPr="008A3E9D">
        <w:rPr>
          <w:rFonts w:asciiTheme="minorHAnsi" w:hAnsiTheme="minorHAnsi" w:cstheme="minorHAnsi"/>
          <w:spacing w:val="-3"/>
        </w:rPr>
        <w:t>r</w:t>
      </w:r>
      <w:r w:rsidRPr="008A3E9D">
        <w:rPr>
          <w:rFonts w:asciiTheme="minorHAnsi" w:hAnsiTheme="minorHAnsi" w:cstheme="minorHAnsi"/>
        </w:rPr>
        <w:t>al</w:t>
      </w:r>
      <w:r w:rsidRPr="008A3E9D">
        <w:rPr>
          <w:rFonts w:asciiTheme="minorHAnsi" w:hAnsiTheme="minorHAnsi" w:cstheme="minorHAnsi"/>
          <w:spacing w:val="15"/>
        </w:rPr>
        <w:t xml:space="preserve"> </w:t>
      </w:r>
      <w:r w:rsidRPr="008A3E9D">
        <w:rPr>
          <w:rFonts w:asciiTheme="minorHAnsi" w:hAnsiTheme="minorHAnsi" w:cstheme="minorHAnsi"/>
        </w:rPr>
        <w:t>committe</w:t>
      </w:r>
      <w:r w:rsidRPr="008A3E9D">
        <w:rPr>
          <w:rFonts w:asciiTheme="minorHAnsi" w:hAnsiTheme="minorHAnsi" w:cstheme="minorHAnsi"/>
          <w:spacing w:val="-3"/>
        </w:rPr>
        <w:t>e</w:t>
      </w:r>
      <w:r w:rsidRPr="008A3E9D">
        <w:rPr>
          <w:rFonts w:asciiTheme="minorHAnsi" w:hAnsiTheme="minorHAnsi" w:cstheme="minorHAnsi"/>
        </w:rPr>
        <w:t>.</w:t>
      </w:r>
    </w:p>
    <w:p w14:paraId="3FD03EE1" w14:textId="77777777" w:rsidR="005810FA" w:rsidRPr="008A3E9D" w:rsidRDefault="005810FA">
      <w:pPr>
        <w:spacing w:before="9" w:line="120" w:lineRule="exact"/>
        <w:rPr>
          <w:rFonts w:asciiTheme="minorHAnsi" w:hAnsiTheme="minorHAnsi" w:cstheme="minorHAnsi"/>
        </w:rPr>
      </w:pPr>
    </w:p>
    <w:p w14:paraId="33091DCC" w14:textId="77777777" w:rsidR="005810FA" w:rsidRPr="008A3E9D" w:rsidRDefault="00C44365">
      <w:pPr>
        <w:ind w:left="1520"/>
        <w:rPr>
          <w:rFonts w:asciiTheme="minorHAnsi" w:eastAsia="Book Antiqua" w:hAnsiTheme="minorHAnsi" w:cstheme="minorHAnsi"/>
        </w:rPr>
      </w:pPr>
      <w:hyperlink r:id="rId156">
        <w:r w:rsidRPr="008A3E9D">
          <w:rPr>
            <w:rFonts w:asciiTheme="minorHAnsi" w:hAnsiTheme="minorHAnsi" w:cstheme="minorHAnsi"/>
          </w:rPr>
          <w:t>D</w:t>
        </w:r>
        <w:r w:rsidRPr="008A3E9D">
          <w:rPr>
            <w:rFonts w:asciiTheme="minorHAnsi" w:hAnsiTheme="minorHAnsi" w:cstheme="minorHAnsi"/>
            <w:spacing w:val="-20"/>
          </w:rPr>
          <w:t>r</w:t>
        </w:r>
        <w:r w:rsidRPr="008A3E9D">
          <w:rPr>
            <w:rFonts w:asciiTheme="minorHAnsi" w:hAnsiTheme="minorHAnsi" w:cstheme="minorHAnsi"/>
          </w:rPr>
          <w:t>.</w:t>
        </w:r>
        <w:r w:rsidRPr="008A3E9D">
          <w:rPr>
            <w:rFonts w:asciiTheme="minorHAnsi" w:hAnsiTheme="minorHAnsi" w:cstheme="minorHAnsi"/>
            <w:spacing w:val="21"/>
          </w:rPr>
          <w:t xml:space="preserve"> </w:t>
        </w:r>
        <w:r w:rsidRPr="008A3E9D">
          <w:rPr>
            <w:rFonts w:asciiTheme="minorHAnsi" w:hAnsiTheme="minorHAnsi" w:cstheme="minorHAnsi"/>
            <w:w w:val="112"/>
          </w:rPr>
          <w:t>Richard</w:t>
        </w:r>
        <w:r w:rsidRPr="008A3E9D">
          <w:rPr>
            <w:rFonts w:asciiTheme="minorHAnsi" w:hAnsiTheme="minorHAnsi" w:cstheme="minorHAnsi"/>
            <w:spacing w:val="-19"/>
            <w:w w:val="112"/>
          </w:rPr>
          <w:t xml:space="preserve"> </w:t>
        </w:r>
        <w:r w:rsidRPr="008A3E9D">
          <w:rPr>
            <w:rFonts w:asciiTheme="minorHAnsi" w:hAnsiTheme="minorHAnsi" w:cstheme="minorHAnsi"/>
            <w:spacing w:val="-4"/>
            <w:w w:val="112"/>
          </w:rPr>
          <w:t>J</w:t>
        </w:r>
        <w:r w:rsidRPr="008A3E9D">
          <w:rPr>
            <w:rFonts w:asciiTheme="minorHAnsi" w:hAnsiTheme="minorHAnsi" w:cstheme="minorHAnsi"/>
            <w:w w:val="112"/>
          </w:rPr>
          <w:t>. F</w:t>
        </w:r>
        <w:r w:rsidRPr="008A3E9D">
          <w:rPr>
            <w:rFonts w:asciiTheme="minorHAnsi" w:hAnsiTheme="minorHAnsi" w:cstheme="minorHAnsi"/>
            <w:spacing w:val="-4"/>
            <w:w w:val="112"/>
          </w:rPr>
          <w:t>r</w:t>
        </w:r>
        <w:r w:rsidRPr="008A3E9D">
          <w:rPr>
            <w:rFonts w:asciiTheme="minorHAnsi" w:hAnsiTheme="minorHAnsi" w:cstheme="minorHAnsi"/>
            <w:w w:val="112"/>
          </w:rPr>
          <w:t>euler</w:t>
        </w:r>
        <w:r w:rsidRPr="008A3E9D">
          <w:rPr>
            <w:rFonts w:asciiTheme="minorHAnsi" w:hAnsiTheme="minorHAnsi" w:cstheme="minorHAnsi"/>
            <w:spacing w:val="-11"/>
            <w:w w:val="112"/>
          </w:rPr>
          <w:t xml:space="preserve"> </w:t>
        </w:r>
        <w:r w:rsidRPr="008A3E9D">
          <w:rPr>
            <w:rFonts w:asciiTheme="minorHAnsi" w:eastAsia="Book Antiqua" w:hAnsiTheme="minorHAnsi" w:cstheme="minorHAnsi"/>
            <w:w w:val="91"/>
          </w:rPr>
          <w:t>(e-mail:</w:t>
        </w:r>
      </w:hyperlink>
      <w:r w:rsidRPr="008A3E9D">
        <w:rPr>
          <w:rFonts w:asciiTheme="minorHAnsi" w:eastAsia="Book Antiqua" w:hAnsiTheme="minorHAnsi" w:cstheme="minorHAnsi"/>
          <w:spacing w:val="18"/>
          <w:w w:val="91"/>
        </w:rPr>
        <w:t xml:space="preserve"> </w:t>
      </w:r>
      <w:hyperlink r:id="rId157">
        <w:r w:rsidRPr="008A3E9D">
          <w:rPr>
            <w:rFonts w:asciiTheme="minorHAnsi" w:eastAsia="Book Antiqua" w:hAnsiTheme="minorHAnsi" w:cstheme="minorHAnsi"/>
            <w:w w:val="91"/>
          </w:rPr>
          <w:t>freule</w:t>
        </w:r>
        <w:r w:rsidRPr="008A3E9D">
          <w:rPr>
            <w:rFonts w:asciiTheme="minorHAnsi" w:eastAsia="Book Antiqua" w:hAnsiTheme="minorHAnsi" w:cstheme="minorHAnsi"/>
            <w:spacing w:val="-10"/>
            <w:w w:val="91"/>
          </w:rPr>
          <w:t>r</w:t>
        </w:r>
        <w:r w:rsidRPr="008A3E9D">
          <w:rPr>
            <w:rFonts w:asciiTheme="minorHAnsi" w:eastAsia="Book Antiqua" w:hAnsiTheme="minorHAnsi" w:cstheme="minorHAnsi"/>
            <w:w w:val="91"/>
          </w:rPr>
          <w:t>.1@osu.edu</w:t>
        </w:r>
        <w:r w:rsidRPr="008A3E9D">
          <w:rPr>
            <w:rFonts w:asciiTheme="minorHAnsi" w:eastAsia="Book Antiqua" w:hAnsiTheme="minorHAnsi" w:cstheme="minorHAnsi"/>
            <w:w w:val="91"/>
          </w:rPr>
          <w:t>;</w:t>
        </w:r>
      </w:hyperlink>
      <w:r w:rsidRPr="008A3E9D">
        <w:rPr>
          <w:rFonts w:asciiTheme="minorHAnsi" w:eastAsia="Book Antiqua" w:hAnsiTheme="minorHAnsi" w:cstheme="minorHAnsi"/>
          <w:spacing w:val="31"/>
          <w:w w:val="91"/>
        </w:rPr>
        <w:t xml:space="preserve"> </w:t>
      </w:r>
      <w:r w:rsidRPr="008A3E9D">
        <w:rPr>
          <w:rFonts w:asciiTheme="minorHAnsi" w:eastAsia="Book Antiqua" w:hAnsiTheme="minorHAnsi" w:cstheme="minorHAnsi"/>
          <w:w w:val="91"/>
        </w:rPr>
        <w:t>phone:</w:t>
      </w:r>
      <w:r w:rsidRPr="008A3E9D">
        <w:rPr>
          <w:rFonts w:asciiTheme="minorHAnsi" w:eastAsia="Book Antiqua" w:hAnsiTheme="minorHAnsi" w:cstheme="minorHAnsi"/>
          <w:spacing w:val="4"/>
          <w:w w:val="91"/>
        </w:rPr>
        <w:t xml:space="preserve"> </w:t>
      </w:r>
      <w:r w:rsidRPr="008A3E9D">
        <w:rPr>
          <w:rFonts w:asciiTheme="minorHAnsi" w:eastAsia="Book Antiqua" w:hAnsiTheme="minorHAnsi" w:cstheme="minorHAnsi"/>
        </w:rPr>
        <w:t>+1-614-688-0499)</w:t>
      </w:r>
    </w:p>
    <w:p w14:paraId="7FC8EFB3" w14:textId="77777777" w:rsidR="005810FA" w:rsidRPr="008A3E9D" w:rsidRDefault="00C44365">
      <w:pPr>
        <w:spacing w:line="220" w:lineRule="exact"/>
        <w:ind w:left="1620"/>
        <w:rPr>
          <w:rFonts w:asciiTheme="minorHAnsi" w:eastAsia="Book Antiqua" w:hAnsiTheme="minorHAnsi" w:cstheme="minorHAnsi"/>
        </w:rPr>
      </w:pPr>
      <w:r w:rsidRPr="008A3E9D">
        <w:rPr>
          <w:rFonts w:asciiTheme="minorHAnsi" w:hAnsiTheme="minorHAnsi" w:cstheme="minorHAnsi"/>
          <w:w w:val="142"/>
          <w:position w:val="1"/>
        </w:rPr>
        <w:t>•</w:t>
      </w:r>
      <w:r w:rsidRPr="008A3E9D">
        <w:rPr>
          <w:rFonts w:asciiTheme="minorHAnsi" w:hAnsiTheme="minorHAnsi" w:cstheme="minorHAnsi"/>
          <w:spacing w:val="29"/>
          <w:w w:val="142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90"/>
          <w:position w:val="1"/>
        </w:rPr>
        <w:t>Professor</w:t>
      </w:r>
      <w:r w:rsidRPr="008A3E9D">
        <w:rPr>
          <w:rFonts w:asciiTheme="minorHAnsi" w:eastAsia="Book Antiqua" w:hAnsiTheme="minorHAnsi" w:cstheme="minorHAnsi"/>
          <w:spacing w:val="5"/>
          <w:w w:val="90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of</w:t>
      </w:r>
      <w:r w:rsidRPr="008A3E9D">
        <w:rPr>
          <w:rFonts w:asciiTheme="minorHAnsi" w:eastAsia="Book Antiqua" w:hAnsiTheme="minorHAnsi" w:cstheme="minorHAnsi"/>
          <w:spacing w:val="-11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Practice,</w:t>
      </w:r>
      <w:r w:rsidRPr="008A3E9D">
        <w:rPr>
          <w:rFonts w:asciiTheme="minorHAnsi" w:eastAsia="Book Antiqua" w:hAnsiTheme="minorHAnsi" w:cstheme="minorHAnsi"/>
          <w:spacing w:val="28"/>
          <w:w w:val="89"/>
          <w:position w:val="1"/>
        </w:rPr>
        <w:t xml:space="preserve"> </w:t>
      </w:r>
      <w:hyperlink r:id="rId158">
        <w:r w:rsidRPr="008A3E9D">
          <w:rPr>
            <w:rFonts w:asciiTheme="minorHAnsi" w:eastAsia="Book Antiqua" w:hAnsiTheme="minorHAnsi" w:cstheme="minorHAnsi"/>
            <w:w w:val="89"/>
            <w:position w:val="1"/>
          </w:rPr>
          <w:t>Mechanical</w:t>
        </w:r>
        <w:r w:rsidRPr="008A3E9D">
          <w:rPr>
            <w:rFonts w:asciiTheme="minorHAnsi" w:eastAsia="Book Antiqua" w:hAnsiTheme="minorHAnsi" w:cstheme="minorHAnsi"/>
            <w:spacing w:val="26"/>
            <w:w w:val="89"/>
            <w:position w:val="1"/>
          </w:rPr>
          <w:t xml:space="preserve"> </w:t>
        </w:r>
        <w:r w:rsidRPr="008A3E9D">
          <w:rPr>
            <w:rFonts w:asciiTheme="minorHAnsi" w:eastAsia="Book Antiqua" w:hAnsiTheme="minorHAnsi" w:cstheme="minorHAnsi"/>
            <w:w w:val="89"/>
            <w:position w:val="1"/>
          </w:rPr>
          <w:t>and</w:t>
        </w:r>
        <w:r w:rsidRPr="008A3E9D">
          <w:rPr>
            <w:rFonts w:asciiTheme="minorHAnsi" w:eastAsia="Book Antiqua" w:hAnsiTheme="minorHAnsi" w:cstheme="minorHAnsi"/>
            <w:spacing w:val="-8"/>
            <w:w w:val="89"/>
            <w:position w:val="1"/>
          </w:rPr>
          <w:t xml:space="preserve"> </w:t>
        </w:r>
        <w:r w:rsidRPr="008A3E9D">
          <w:rPr>
            <w:rFonts w:asciiTheme="minorHAnsi" w:eastAsia="Book Antiqua" w:hAnsiTheme="minorHAnsi" w:cstheme="minorHAnsi"/>
            <w:w w:val="89"/>
            <w:position w:val="1"/>
          </w:rPr>
          <w:t>Aerospace</w:t>
        </w:r>
        <w:r w:rsidRPr="008A3E9D">
          <w:rPr>
            <w:rFonts w:asciiTheme="minorHAnsi" w:eastAsia="Book Antiqua" w:hAnsiTheme="minorHAnsi" w:cstheme="minorHAnsi"/>
            <w:spacing w:val="15"/>
            <w:w w:val="89"/>
            <w:position w:val="1"/>
          </w:rPr>
          <w:t xml:space="preserve"> </w:t>
        </w:r>
        <w:r w:rsidRPr="008A3E9D">
          <w:rPr>
            <w:rFonts w:asciiTheme="minorHAnsi" w:eastAsia="Book Antiqua" w:hAnsiTheme="minorHAnsi" w:cstheme="minorHAnsi"/>
            <w:position w:val="1"/>
          </w:rPr>
          <w:t>Engineering</w:t>
        </w:r>
      </w:hyperlink>
    </w:p>
    <w:p w14:paraId="5AA0A900" w14:textId="77777777" w:rsidR="005810FA" w:rsidRPr="008A3E9D" w:rsidRDefault="00C44365">
      <w:pPr>
        <w:spacing w:line="220" w:lineRule="exact"/>
        <w:ind w:left="1819"/>
        <w:rPr>
          <w:rFonts w:asciiTheme="minorHAnsi" w:eastAsia="Book Antiqua" w:hAnsiTheme="minorHAnsi" w:cstheme="minorHAnsi"/>
        </w:rPr>
      </w:pPr>
      <w:hyperlink r:id="rId159">
        <w:r w:rsidRPr="008A3E9D">
          <w:rPr>
            <w:rFonts w:asciiTheme="minorHAnsi" w:eastAsia="Book Antiqua" w:hAnsiTheme="minorHAnsi" w:cstheme="minorHAnsi"/>
            <w:w w:val="91"/>
            <w:position w:val="1"/>
          </w:rPr>
          <w:t>The</w:t>
        </w:r>
        <w:r w:rsidRPr="008A3E9D">
          <w:rPr>
            <w:rFonts w:asciiTheme="minorHAnsi" w:eastAsia="Book Antiqua" w:hAnsiTheme="minorHAnsi" w:cstheme="minorHAnsi"/>
            <w:spacing w:val="8"/>
            <w:w w:val="91"/>
            <w:position w:val="1"/>
          </w:rPr>
          <w:t xml:space="preserve"> </w:t>
        </w:r>
        <w:r w:rsidRPr="008A3E9D">
          <w:rPr>
            <w:rFonts w:asciiTheme="minorHAnsi" w:eastAsia="Book Antiqua" w:hAnsiTheme="minorHAnsi" w:cstheme="minorHAnsi"/>
            <w:w w:val="91"/>
            <w:position w:val="1"/>
          </w:rPr>
          <w:t>Ohio State</w:t>
        </w:r>
        <w:r w:rsidRPr="008A3E9D">
          <w:rPr>
            <w:rFonts w:asciiTheme="minorHAnsi" w:eastAsia="Book Antiqua" w:hAnsiTheme="minorHAnsi" w:cstheme="minorHAnsi"/>
            <w:spacing w:val="9"/>
            <w:w w:val="91"/>
            <w:position w:val="1"/>
          </w:rPr>
          <w:t xml:space="preserve"> </w:t>
        </w:r>
        <w:r w:rsidRPr="008A3E9D">
          <w:rPr>
            <w:rFonts w:asciiTheme="minorHAnsi" w:eastAsia="Book Antiqua" w:hAnsiTheme="minorHAnsi" w:cstheme="minorHAnsi"/>
            <w:position w:val="1"/>
          </w:rPr>
          <w:t>Un</w:t>
        </w:r>
        <w:r w:rsidRPr="008A3E9D">
          <w:rPr>
            <w:rFonts w:asciiTheme="minorHAnsi" w:eastAsia="Book Antiqua" w:hAnsiTheme="minorHAnsi" w:cstheme="minorHAnsi"/>
            <w:spacing w:val="-5"/>
            <w:position w:val="1"/>
          </w:rPr>
          <w:t>i</w:t>
        </w:r>
        <w:r w:rsidRPr="008A3E9D">
          <w:rPr>
            <w:rFonts w:asciiTheme="minorHAnsi" w:eastAsia="Book Antiqua" w:hAnsiTheme="minorHAnsi" w:cstheme="minorHAnsi"/>
            <w:spacing w:val="-3"/>
            <w:position w:val="1"/>
          </w:rPr>
          <w:t>v</w:t>
        </w:r>
        <w:r w:rsidRPr="008A3E9D">
          <w:rPr>
            <w:rFonts w:asciiTheme="minorHAnsi" w:eastAsia="Book Antiqua" w:hAnsiTheme="minorHAnsi" w:cstheme="minorHAnsi"/>
            <w:position w:val="1"/>
          </w:rPr>
          <w:t>ersity</w:t>
        </w:r>
      </w:hyperlink>
    </w:p>
    <w:p w14:paraId="60805252" w14:textId="77777777" w:rsidR="005810FA" w:rsidRPr="008A3E9D" w:rsidRDefault="00C44365">
      <w:pPr>
        <w:spacing w:line="220" w:lineRule="exact"/>
        <w:ind w:left="1620"/>
        <w:rPr>
          <w:rFonts w:asciiTheme="minorHAnsi" w:eastAsia="Book Antiqua" w:hAnsiTheme="minorHAnsi" w:cstheme="minorHAnsi"/>
        </w:rPr>
      </w:pPr>
      <w:r w:rsidRPr="008A3E9D">
        <w:rPr>
          <w:rFonts w:asciiTheme="minorHAnsi" w:hAnsiTheme="minorHAnsi" w:cstheme="minorHAnsi"/>
          <w:w w:val="199"/>
          <w:position w:val="1"/>
        </w:rPr>
        <w:t xml:space="preserve"> </w:t>
      </w:r>
      <w:r w:rsidRPr="008A3E9D">
        <w:rPr>
          <w:rFonts w:asciiTheme="minorHAnsi" w:hAnsiTheme="minorHAnsi" w:cstheme="minorHAnsi"/>
          <w:position w:val="1"/>
        </w:rPr>
        <w:t xml:space="preserve">  </w:t>
      </w:r>
      <w:r w:rsidRPr="008A3E9D">
        <w:rPr>
          <w:rFonts w:asciiTheme="minorHAnsi" w:eastAsia="Book Antiqua" w:hAnsiTheme="minorHAnsi" w:cstheme="minorHAnsi"/>
          <w:position w:val="1"/>
        </w:rPr>
        <w:t>244</w:t>
      </w:r>
      <w:r w:rsidRPr="008A3E9D">
        <w:rPr>
          <w:rFonts w:asciiTheme="minorHAnsi" w:eastAsia="Book Antiqua" w:hAnsiTheme="minorHAnsi" w:cstheme="minorHAnsi"/>
          <w:spacing w:val="-3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90"/>
          <w:position w:val="1"/>
        </w:rPr>
        <w:t>Hitchcock</w:t>
      </w:r>
      <w:r w:rsidRPr="008A3E9D">
        <w:rPr>
          <w:rFonts w:asciiTheme="minorHAnsi" w:eastAsia="Book Antiqua" w:hAnsiTheme="minorHAnsi" w:cstheme="minorHAnsi"/>
          <w:spacing w:val="14"/>
          <w:w w:val="90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90"/>
          <w:position w:val="1"/>
        </w:rPr>
        <w:t>Hall,</w:t>
      </w:r>
      <w:r w:rsidRPr="008A3E9D">
        <w:rPr>
          <w:rFonts w:asciiTheme="minorHAnsi" w:eastAsia="Book Antiqua" w:hAnsiTheme="minorHAnsi" w:cstheme="minorHAnsi"/>
          <w:spacing w:val="5"/>
          <w:w w:val="90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2070</w:t>
      </w:r>
      <w:r w:rsidRPr="008A3E9D">
        <w:rPr>
          <w:rFonts w:asciiTheme="minorHAnsi" w:eastAsia="Book Antiqua" w:hAnsiTheme="minorHAnsi" w:cstheme="minorHAnsi"/>
          <w:spacing w:val="-4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Neil</w:t>
      </w:r>
      <w:r w:rsidRPr="008A3E9D">
        <w:rPr>
          <w:rFonts w:asciiTheme="minorHAnsi" w:eastAsia="Book Antiqua" w:hAnsiTheme="minorHAnsi" w:cstheme="minorHAnsi"/>
          <w:spacing w:val="9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spacing w:val="-13"/>
          <w:w w:val="89"/>
          <w:position w:val="1"/>
        </w:rPr>
        <w:t>A</w:t>
      </w:r>
      <w:r w:rsidRPr="008A3E9D">
        <w:rPr>
          <w:rFonts w:asciiTheme="minorHAnsi" w:eastAsia="Book Antiqua" w:hAnsiTheme="minorHAnsi" w:cstheme="minorHAnsi"/>
          <w:spacing w:val="-3"/>
          <w:w w:val="89"/>
          <w:position w:val="1"/>
        </w:rPr>
        <w:t>v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e.,</w:t>
      </w:r>
      <w:r w:rsidRPr="008A3E9D">
        <w:rPr>
          <w:rFonts w:asciiTheme="minorHAnsi" w:eastAsia="Book Antiqua" w:hAnsiTheme="minorHAnsi" w:cstheme="minorHAnsi"/>
          <w:spacing w:val="21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Colum</w:t>
      </w:r>
      <w:r w:rsidRPr="008A3E9D">
        <w:rPr>
          <w:rFonts w:asciiTheme="minorHAnsi" w:eastAsia="Book Antiqua" w:hAnsiTheme="minorHAnsi" w:cstheme="minorHAnsi"/>
          <w:spacing w:val="-4"/>
          <w:w w:val="89"/>
          <w:position w:val="1"/>
        </w:rPr>
        <w:t>b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us,</w:t>
      </w:r>
      <w:r w:rsidRPr="008A3E9D">
        <w:rPr>
          <w:rFonts w:asciiTheme="minorHAnsi" w:eastAsia="Book Antiqua" w:hAnsiTheme="minorHAnsi" w:cstheme="minorHAnsi"/>
          <w:spacing w:val="3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OH</w:t>
      </w:r>
      <w:r w:rsidRPr="008A3E9D">
        <w:rPr>
          <w:rFonts w:asciiTheme="minorHAnsi" w:eastAsia="Book Antiqua" w:hAnsiTheme="minorHAnsi" w:cstheme="minorHAnsi"/>
          <w:spacing w:val="2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43210</w:t>
      </w:r>
    </w:p>
    <w:p w14:paraId="35E2EE27" w14:textId="77777777" w:rsidR="005810FA" w:rsidRPr="008A3E9D" w:rsidRDefault="00C44365">
      <w:pPr>
        <w:spacing w:line="220" w:lineRule="exact"/>
        <w:ind w:left="1620"/>
        <w:rPr>
          <w:rFonts w:asciiTheme="minorHAnsi" w:hAnsiTheme="minorHAnsi" w:cstheme="minorHAnsi"/>
        </w:rPr>
      </w:pPr>
      <w:r w:rsidRPr="008A3E9D">
        <w:rPr>
          <w:rFonts w:asciiTheme="minorHAnsi" w:hAnsiTheme="minorHAnsi" w:cstheme="minorHAnsi"/>
        </w:rPr>
        <w:t xml:space="preserve">? </w:t>
      </w:r>
      <w:r w:rsidRPr="008A3E9D">
        <w:rPr>
          <w:rFonts w:asciiTheme="minorHAnsi" w:hAnsiTheme="minorHAnsi" w:cstheme="minorHAnsi"/>
          <w:spacing w:val="11"/>
        </w:rPr>
        <w:t xml:space="preserve"> </w:t>
      </w:r>
      <w:r w:rsidRPr="008A3E9D">
        <w:rPr>
          <w:rFonts w:asciiTheme="minorHAnsi" w:hAnsiTheme="minorHAnsi" w:cstheme="minorHAnsi"/>
        </w:rPr>
        <w:t>D</w:t>
      </w:r>
      <w:r w:rsidRPr="008A3E9D">
        <w:rPr>
          <w:rFonts w:asciiTheme="minorHAnsi" w:hAnsiTheme="minorHAnsi" w:cstheme="minorHAnsi"/>
          <w:spacing w:val="-22"/>
        </w:rPr>
        <w:t>r</w:t>
      </w:r>
      <w:r w:rsidRPr="008A3E9D">
        <w:rPr>
          <w:rFonts w:asciiTheme="minorHAnsi" w:hAnsiTheme="minorHAnsi" w:cstheme="minorHAnsi"/>
        </w:rPr>
        <w:t>.</w:t>
      </w:r>
      <w:r w:rsidRPr="008A3E9D">
        <w:rPr>
          <w:rFonts w:asciiTheme="minorHAnsi" w:hAnsiTheme="minorHAnsi" w:cstheme="minorHAnsi"/>
          <w:spacing w:val="22"/>
        </w:rPr>
        <w:t xml:space="preserve"> </w:t>
      </w:r>
      <w:r w:rsidRPr="008A3E9D">
        <w:rPr>
          <w:rFonts w:asciiTheme="minorHAnsi" w:hAnsiTheme="minorHAnsi" w:cstheme="minorHAnsi"/>
          <w:spacing w:val="-11"/>
        </w:rPr>
        <w:t>F</w:t>
      </w:r>
      <w:r w:rsidRPr="008A3E9D">
        <w:rPr>
          <w:rFonts w:asciiTheme="minorHAnsi" w:hAnsiTheme="minorHAnsi" w:cstheme="minorHAnsi"/>
          <w:spacing w:val="-7"/>
        </w:rPr>
        <w:t>r</w:t>
      </w:r>
      <w:r w:rsidRPr="008A3E9D">
        <w:rPr>
          <w:rFonts w:asciiTheme="minorHAnsi" w:hAnsiTheme="minorHAnsi" w:cstheme="minorHAnsi"/>
        </w:rPr>
        <w:t>euler</w:t>
      </w:r>
      <w:r w:rsidRPr="008A3E9D">
        <w:rPr>
          <w:rFonts w:asciiTheme="minorHAnsi" w:hAnsiTheme="minorHAnsi" w:cstheme="minorHAnsi"/>
          <w:spacing w:val="42"/>
        </w:rPr>
        <w:t xml:space="preserve"> </w:t>
      </w:r>
      <w:r w:rsidRPr="008A3E9D">
        <w:rPr>
          <w:rFonts w:asciiTheme="minorHAnsi" w:hAnsiTheme="minorHAnsi" w:cstheme="minorHAnsi"/>
        </w:rPr>
        <w:t>coo</w:t>
      </w:r>
      <w:r w:rsidRPr="008A3E9D">
        <w:rPr>
          <w:rFonts w:asciiTheme="minorHAnsi" w:hAnsiTheme="minorHAnsi" w:cstheme="minorHAnsi"/>
          <w:spacing w:val="-7"/>
        </w:rPr>
        <w:t>r</w:t>
      </w:r>
      <w:r w:rsidRPr="008A3E9D">
        <w:rPr>
          <w:rFonts w:asciiTheme="minorHAnsi" w:hAnsiTheme="minorHAnsi" w:cstheme="minorHAnsi"/>
        </w:rPr>
        <w:t>dinates</w:t>
      </w:r>
      <w:r w:rsidRPr="008A3E9D">
        <w:rPr>
          <w:rFonts w:asciiTheme="minorHAnsi" w:hAnsiTheme="minorHAnsi" w:cstheme="minorHAnsi"/>
          <w:spacing w:val="26"/>
        </w:rPr>
        <w:t xml:space="preserve"> </w:t>
      </w:r>
      <w:r w:rsidRPr="008A3E9D">
        <w:rPr>
          <w:rFonts w:asciiTheme="minorHAnsi" w:hAnsiTheme="minorHAnsi" w:cstheme="minorHAnsi"/>
        </w:rPr>
        <w:t>the</w:t>
      </w:r>
      <w:r w:rsidRPr="008A3E9D">
        <w:rPr>
          <w:rFonts w:asciiTheme="minorHAnsi" w:hAnsiTheme="minorHAnsi" w:cstheme="minorHAnsi"/>
          <w:spacing w:val="11"/>
        </w:rPr>
        <w:t xml:space="preserve"> </w:t>
      </w:r>
      <w:r w:rsidRPr="008A3E9D">
        <w:rPr>
          <w:rFonts w:asciiTheme="minorHAnsi" w:hAnsiTheme="minorHAnsi" w:cstheme="minorHAnsi"/>
        </w:rPr>
        <w:t>Fundamentals</w:t>
      </w:r>
      <w:r w:rsidRPr="008A3E9D">
        <w:rPr>
          <w:rFonts w:asciiTheme="minorHAnsi" w:hAnsiTheme="minorHAnsi" w:cstheme="minorHAnsi"/>
          <w:spacing w:val="24"/>
        </w:rPr>
        <w:t xml:space="preserve"> </w:t>
      </w:r>
      <w:r w:rsidRPr="008A3E9D">
        <w:rPr>
          <w:rFonts w:asciiTheme="minorHAnsi" w:hAnsiTheme="minorHAnsi" w:cstheme="minorHAnsi"/>
        </w:rPr>
        <w:t>of</w:t>
      </w:r>
      <w:r w:rsidRPr="008A3E9D">
        <w:rPr>
          <w:rFonts w:asciiTheme="minorHAnsi" w:hAnsiTheme="minorHAnsi" w:cstheme="minorHAnsi"/>
          <w:spacing w:val="1"/>
        </w:rPr>
        <w:t xml:space="preserve"> </w:t>
      </w:r>
      <w:r w:rsidRPr="008A3E9D">
        <w:rPr>
          <w:rFonts w:asciiTheme="minorHAnsi" w:hAnsiTheme="minorHAnsi" w:cstheme="minorHAnsi"/>
        </w:rPr>
        <w:t>Engineering</w:t>
      </w:r>
      <w:r w:rsidRPr="008A3E9D">
        <w:rPr>
          <w:rFonts w:asciiTheme="minorHAnsi" w:hAnsiTheme="minorHAnsi" w:cstheme="minorHAnsi"/>
          <w:spacing w:val="13"/>
        </w:rPr>
        <w:t xml:space="preserve"> </w:t>
      </w:r>
      <w:r w:rsidRPr="008A3E9D">
        <w:rPr>
          <w:rFonts w:asciiTheme="minorHAnsi" w:hAnsiTheme="minorHAnsi" w:cstheme="minorHAnsi"/>
        </w:rPr>
        <w:t>for</w:t>
      </w:r>
      <w:r w:rsidRPr="008A3E9D">
        <w:rPr>
          <w:rFonts w:asciiTheme="minorHAnsi" w:hAnsiTheme="minorHAnsi" w:cstheme="minorHAnsi"/>
          <w:spacing w:val="11"/>
        </w:rPr>
        <w:t xml:space="preserve"> </w:t>
      </w:r>
      <w:r w:rsidRPr="008A3E9D">
        <w:rPr>
          <w:rFonts w:asciiTheme="minorHAnsi" w:hAnsiTheme="minorHAnsi" w:cstheme="minorHAnsi"/>
        </w:rPr>
        <w:t>Hono</w:t>
      </w:r>
      <w:r w:rsidRPr="008A3E9D">
        <w:rPr>
          <w:rFonts w:asciiTheme="minorHAnsi" w:hAnsiTheme="minorHAnsi" w:cstheme="minorHAnsi"/>
          <w:spacing w:val="-2"/>
        </w:rPr>
        <w:t>r</w:t>
      </w:r>
      <w:r w:rsidRPr="008A3E9D">
        <w:rPr>
          <w:rFonts w:asciiTheme="minorHAnsi" w:hAnsiTheme="minorHAnsi" w:cstheme="minorHAnsi"/>
        </w:rPr>
        <w:t>s</w:t>
      </w:r>
      <w:r w:rsidRPr="008A3E9D">
        <w:rPr>
          <w:rFonts w:asciiTheme="minorHAnsi" w:hAnsiTheme="minorHAnsi" w:cstheme="minorHAnsi"/>
          <w:spacing w:val="17"/>
        </w:rPr>
        <w:t xml:space="preserve"> </w:t>
      </w:r>
      <w:r w:rsidRPr="008A3E9D">
        <w:rPr>
          <w:rFonts w:asciiTheme="minorHAnsi" w:hAnsiTheme="minorHAnsi" w:cstheme="minorHAnsi"/>
        </w:rPr>
        <w:t>p</w:t>
      </w:r>
      <w:r w:rsidRPr="008A3E9D">
        <w:rPr>
          <w:rFonts w:asciiTheme="minorHAnsi" w:hAnsiTheme="minorHAnsi" w:cstheme="minorHAnsi"/>
          <w:spacing w:val="-9"/>
        </w:rPr>
        <w:t>r</w:t>
      </w:r>
      <w:r w:rsidRPr="008A3E9D">
        <w:rPr>
          <w:rFonts w:asciiTheme="minorHAnsi" w:hAnsiTheme="minorHAnsi" w:cstheme="minorHAnsi"/>
          <w:spacing w:val="-2"/>
        </w:rPr>
        <w:t>o</w:t>
      </w:r>
      <w:r w:rsidRPr="008A3E9D">
        <w:rPr>
          <w:rFonts w:asciiTheme="minorHAnsi" w:hAnsiTheme="minorHAnsi" w:cstheme="minorHAnsi"/>
        </w:rPr>
        <w:t>g</w:t>
      </w:r>
      <w:r w:rsidRPr="008A3E9D">
        <w:rPr>
          <w:rFonts w:asciiTheme="minorHAnsi" w:hAnsiTheme="minorHAnsi" w:cstheme="minorHAnsi"/>
          <w:spacing w:val="-3"/>
        </w:rPr>
        <w:t>r</w:t>
      </w:r>
      <w:r w:rsidRPr="008A3E9D">
        <w:rPr>
          <w:rFonts w:asciiTheme="minorHAnsi" w:hAnsiTheme="minorHAnsi" w:cstheme="minorHAnsi"/>
        </w:rPr>
        <w:t>am</w:t>
      </w:r>
      <w:r w:rsidRPr="008A3E9D">
        <w:rPr>
          <w:rFonts w:asciiTheme="minorHAnsi" w:hAnsiTheme="minorHAnsi" w:cstheme="minorHAnsi"/>
          <w:spacing w:val="30"/>
        </w:rPr>
        <w:t xml:space="preserve"> </w:t>
      </w:r>
      <w:r w:rsidRPr="008A3E9D">
        <w:rPr>
          <w:rFonts w:asciiTheme="minorHAnsi" w:hAnsiTheme="minorHAnsi" w:cstheme="minorHAnsi"/>
        </w:rPr>
        <w:t>in</w:t>
      </w:r>
      <w:r w:rsidRPr="008A3E9D">
        <w:rPr>
          <w:rFonts w:asciiTheme="minorHAnsi" w:hAnsiTheme="minorHAnsi" w:cstheme="minorHAnsi"/>
          <w:spacing w:val="11"/>
        </w:rPr>
        <w:t xml:space="preserve"> </w:t>
      </w:r>
      <w:r w:rsidRPr="008A3E9D">
        <w:rPr>
          <w:rFonts w:asciiTheme="minorHAnsi" w:hAnsiTheme="minorHAnsi" w:cstheme="minorHAnsi"/>
        </w:rPr>
        <w:t>whi</w:t>
      </w:r>
      <w:r w:rsidRPr="008A3E9D">
        <w:rPr>
          <w:rFonts w:asciiTheme="minorHAnsi" w:hAnsiTheme="minorHAnsi" w:cstheme="minorHAnsi"/>
          <w:spacing w:val="-3"/>
        </w:rPr>
        <w:t>c</w:t>
      </w:r>
      <w:r w:rsidRPr="008A3E9D">
        <w:rPr>
          <w:rFonts w:asciiTheme="minorHAnsi" w:hAnsiTheme="minorHAnsi" w:cstheme="minorHAnsi"/>
        </w:rPr>
        <w:t>h</w:t>
      </w:r>
      <w:r w:rsidRPr="008A3E9D">
        <w:rPr>
          <w:rFonts w:asciiTheme="minorHAnsi" w:hAnsiTheme="minorHAnsi" w:cstheme="minorHAnsi"/>
          <w:spacing w:val="-4"/>
        </w:rPr>
        <w:t xml:space="preserve"> </w:t>
      </w:r>
      <w:r w:rsidRPr="008A3E9D">
        <w:rPr>
          <w:rFonts w:asciiTheme="minorHAnsi" w:hAnsiTheme="minorHAnsi" w:cstheme="minorHAnsi"/>
        </w:rPr>
        <w:t>I</w:t>
      </w:r>
    </w:p>
    <w:p w14:paraId="5DD72A41" w14:textId="77777777" w:rsidR="005810FA" w:rsidRPr="008A3E9D" w:rsidRDefault="00C44365">
      <w:pPr>
        <w:spacing w:before="9"/>
        <w:ind w:left="1819"/>
        <w:rPr>
          <w:rFonts w:asciiTheme="minorHAnsi" w:hAnsiTheme="minorHAnsi" w:cstheme="minorHAnsi"/>
        </w:rPr>
      </w:pPr>
      <w:r w:rsidRPr="008A3E9D">
        <w:rPr>
          <w:rFonts w:asciiTheme="minorHAnsi" w:hAnsiTheme="minorHAnsi" w:cstheme="minorHAnsi"/>
        </w:rPr>
        <w:t>served</w:t>
      </w:r>
      <w:r w:rsidRPr="008A3E9D">
        <w:rPr>
          <w:rFonts w:asciiTheme="minorHAnsi" w:hAnsiTheme="minorHAnsi" w:cstheme="minorHAnsi"/>
          <w:spacing w:val="-5"/>
        </w:rPr>
        <w:t xml:space="preserve"> </w:t>
      </w:r>
      <w:r w:rsidRPr="008A3E9D">
        <w:rPr>
          <w:rFonts w:asciiTheme="minorHAnsi" w:hAnsiTheme="minorHAnsi" w:cstheme="minorHAnsi"/>
        </w:rPr>
        <w:t>as</w:t>
      </w:r>
      <w:r w:rsidRPr="008A3E9D">
        <w:rPr>
          <w:rFonts w:asciiTheme="minorHAnsi" w:hAnsiTheme="minorHAnsi" w:cstheme="minorHAnsi"/>
          <w:spacing w:val="10"/>
        </w:rPr>
        <w:t xml:space="preserve"> </w:t>
      </w:r>
      <w:r w:rsidRPr="008A3E9D">
        <w:rPr>
          <w:rFonts w:asciiTheme="minorHAnsi" w:hAnsiTheme="minorHAnsi" w:cstheme="minorHAnsi"/>
        </w:rPr>
        <w:t>an</w:t>
      </w:r>
      <w:r w:rsidRPr="008A3E9D">
        <w:rPr>
          <w:rFonts w:asciiTheme="minorHAnsi" w:hAnsiTheme="minorHAnsi" w:cstheme="minorHAnsi"/>
          <w:spacing w:val="9"/>
        </w:rPr>
        <w:t xml:space="preserve"> </w:t>
      </w:r>
      <w:r w:rsidRPr="008A3E9D">
        <w:rPr>
          <w:rFonts w:asciiTheme="minorHAnsi" w:hAnsiTheme="minorHAnsi" w:cstheme="minorHAnsi"/>
        </w:rPr>
        <w:t>instructor</w:t>
      </w:r>
      <w:r w:rsidRPr="008A3E9D">
        <w:rPr>
          <w:rFonts w:asciiTheme="minorHAnsi" w:hAnsiTheme="minorHAnsi" w:cstheme="minorHAnsi"/>
          <w:spacing w:val="15"/>
        </w:rPr>
        <w:t xml:space="preserve"> </w:t>
      </w:r>
      <w:r w:rsidRPr="008A3E9D">
        <w:rPr>
          <w:rFonts w:asciiTheme="minorHAnsi" w:hAnsiTheme="minorHAnsi" w:cstheme="minorHAnsi"/>
        </w:rPr>
        <w:t>early</w:t>
      </w:r>
      <w:r w:rsidRPr="008A3E9D">
        <w:rPr>
          <w:rFonts w:asciiTheme="minorHAnsi" w:hAnsiTheme="minorHAnsi" w:cstheme="minorHAnsi"/>
          <w:spacing w:val="8"/>
        </w:rPr>
        <w:t xml:space="preserve"> </w:t>
      </w:r>
      <w:r w:rsidRPr="008A3E9D">
        <w:rPr>
          <w:rFonts w:asciiTheme="minorHAnsi" w:hAnsiTheme="minorHAnsi" w:cstheme="minorHAnsi"/>
        </w:rPr>
        <w:t>in</w:t>
      </w:r>
      <w:r w:rsidRPr="008A3E9D">
        <w:rPr>
          <w:rFonts w:asciiTheme="minorHAnsi" w:hAnsiTheme="minorHAnsi" w:cstheme="minorHAnsi"/>
          <w:spacing w:val="-2"/>
        </w:rPr>
        <w:t xml:space="preserve"> </w:t>
      </w:r>
      <w:r w:rsidRPr="008A3E9D">
        <w:rPr>
          <w:rFonts w:asciiTheme="minorHAnsi" w:hAnsiTheme="minorHAnsi" w:cstheme="minorHAnsi"/>
          <w:w w:val="90"/>
        </w:rPr>
        <w:t>my</w:t>
      </w:r>
      <w:r w:rsidRPr="008A3E9D">
        <w:rPr>
          <w:rFonts w:asciiTheme="minorHAnsi" w:hAnsiTheme="minorHAnsi" w:cstheme="minorHAnsi"/>
          <w:spacing w:val="5"/>
          <w:w w:val="90"/>
        </w:rPr>
        <w:t xml:space="preserve"> </w:t>
      </w:r>
      <w:r w:rsidRPr="008A3E9D">
        <w:rPr>
          <w:rFonts w:asciiTheme="minorHAnsi" w:hAnsiTheme="minorHAnsi" w:cstheme="minorHAnsi"/>
        </w:rPr>
        <w:t>academic</w:t>
      </w:r>
      <w:r w:rsidRPr="008A3E9D">
        <w:rPr>
          <w:rFonts w:asciiTheme="minorHAnsi" w:hAnsiTheme="minorHAnsi" w:cstheme="minorHAnsi"/>
          <w:spacing w:val="8"/>
        </w:rPr>
        <w:t xml:space="preserve"> </w:t>
      </w:r>
      <w:r w:rsidRPr="008A3E9D">
        <w:rPr>
          <w:rFonts w:asciiTheme="minorHAnsi" w:hAnsiTheme="minorHAnsi" w:cstheme="minorHAnsi"/>
          <w:w w:val="108"/>
        </w:rPr>
        <w:t>ca</w:t>
      </w:r>
      <w:r w:rsidRPr="008A3E9D">
        <w:rPr>
          <w:rFonts w:asciiTheme="minorHAnsi" w:hAnsiTheme="minorHAnsi" w:cstheme="minorHAnsi"/>
          <w:spacing w:val="-7"/>
          <w:w w:val="108"/>
        </w:rPr>
        <w:t>r</w:t>
      </w:r>
      <w:r w:rsidRPr="008A3E9D">
        <w:rPr>
          <w:rFonts w:asciiTheme="minorHAnsi" w:hAnsiTheme="minorHAnsi" w:cstheme="minorHAnsi"/>
          <w:w w:val="99"/>
        </w:rPr>
        <w:t>ee</w:t>
      </w:r>
      <w:r w:rsidRPr="008A3E9D">
        <w:rPr>
          <w:rFonts w:asciiTheme="minorHAnsi" w:hAnsiTheme="minorHAnsi" w:cstheme="minorHAnsi"/>
          <w:spacing w:val="-22"/>
          <w:w w:val="116"/>
        </w:rPr>
        <w:t>r</w:t>
      </w:r>
      <w:r w:rsidRPr="008A3E9D">
        <w:rPr>
          <w:rFonts w:asciiTheme="minorHAnsi" w:hAnsiTheme="minorHAnsi" w:cstheme="minorHAnsi"/>
          <w:w w:val="99"/>
        </w:rPr>
        <w:t>.</w:t>
      </w:r>
    </w:p>
    <w:p w14:paraId="227CE285" w14:textId="77777777" w:rsidR="005810FA" w:rsidRPr="008A3E9D" w:rsidRDefault="005810FA">
      <w:pPr>
        <w:spacing w:before="9" w:line="120" w:lineRule="exact"/>
        <w:rPr>
          <w:rFonts w:asciiTheme="minorHAnsi" w:hAnsiTheme="minorHAnsi" w:cstheme="minorHAnsi"/>
        </w:rPr>
      </w:pPr>
    </w:p>
    <w:p w14:paraId="2C0AD92A" w14:textId="77777777" w:rsidR="005810FA" w:rsidRPr="008A3E9D" w:rsidRDefault="00C44365">
      <w:pPr>
        <w:ind w:left="1520"/>
        <w:rPr>
          <w:rFonts w:asciiTheme="minorHAnsi" w:eastAsia="Book Antiqua" w:hAnsiTheme="minorHAnsi" w:cstheme="minorHAnsi"/>
        </w:rPr>
      </w:pPr>
      <w:hyperlink r:id="rId160">
        <w:r w:rsidRPr="008A3E9D">
          <w:rPr>
            <w:rFonts w:asciiTheme="minorHAnsi" w:hAnsiTheme="minorHAnsi" w:cstheme="minorHAnsi"/>
          </w:rPr>
          <w:t>D</w:t>
        </w:r>
        <w:r w:rsidRPr="008A3E9D">
          <w:rPr>
            <w:rFonts w:asciiTheme="minorHAnsi" w:hAnsiTheme="minorHAnsi" w:cstheme="minorHAnsi"/>
            <w:spacing w:val="-20"/>
          </w:rPr>
          <w:t>r</w:t>
        </w:r>
        <w:r w:rsidRPr="008A3E9D">
          <w:rPr>
            <w:rFonts w:asciiTheme="minorHAnsi" w:hAnsiTheme="minorHAnsi" w:cstheme="minorHAnsi"/>
          </w:rPr>
          <w:t>.</w:t>
        </w:r>
        <w:r w:rsidRPr="008A3E9D">
          <w:rPr>
            <w:rFonts w:asciiTheme="minorHAnsi" w:hAnsiTheme="minorHAnsi" w:cstheme="minorHAnsi"/>
            <w:spacing w:val="21"/>
          </w:rPr>
          <w:t xml:space="preserve"> </w:t>
        </w:r>
        <w:r w:rsidRPr="008A3E9D">
          <w:rPr>
            <w:rFonts w:asciiTheme="minorHAnsi" w:hAnsiTheme="minorHAnsi" w:cstheme="minorHAnsi"/>
          </w:rPr>
          <w:t>Geo</w:t>
        </w:r>
        <w:r w:rsidRPr="008A3E9D">
          <w:rPr>
            <w:rFonts w:asciiTheme="minorHAnsi" w:hAnsiTheme="minorHAnsi" w:cstheme="minorHAnsi"/>
            <w:spacing w:val="-2"/>
          </w:rPr>
          <w:t>r</w:t>
        </w:r>
        <w:r w:rsidRPr="008A3E9D">
          <w:rPr>
            <w:rFonts w:asciiTheme="minorHAnsi" w:hAnsiTheme="minorHAnsi" w:cstheme="minorHAnsi"/>
          </w:rPr>
          <w:t>ge</w:t>
        </w:r>
        <w:r w:rsidRPr="008A3E9D">
          <w:rPr>
            <w:rFonts w:asciiTheme="minorHAnsi" w:hAnsiTheme="minorHAnsi" w:cstheme="minorHAnsi"/>
            <w:spacing w:val="30"/>
          </w:rPr>
          <w:t xml:space="preserve"> </w:t>
        </w:r>
        <w:r w:rsidRPr="008A3E9D">
          <w:rPr>
            <w:rFonts w:asciiTheme="minorHAnsi" w:hAnsiTheme="minorHAnsi" w:cstheme="minorHAnsi"/>
          </w:rPr>
          <w:t>H.</w:t>
        </w:r>
        <w:r w:rsidRPr="008A3E9D">
          <w:rPr>
            <w:rFonts w:asciiTheme="minorHAnsi" w:hAnsiTheme="minorHAnsi" w:cstheme="minorHAnsi"/>
            <w:spacing w:val="10"/>
          </w:rPr>
          <w:t xml:space="preserve"> </w:t>
        </w:r>
        <w:r w:rsidRPr="008A3E9D">
          <w:rPr>
            <w:rFonts w:asciiTheme="minorHAnsi" w:hAnsiTheme="minorHAnsi" w:cstheme="minorHAnsi"/>
          </w:rPr>
          <w:t>Staab</w:t>
        </w:r>
        <w:r w:rsidRPr="008A3E9D">
          <w:rPr>
            <w:rFonts w:asciiTheme="minorHAnsi" w:hAnsiTheme="minorHAnsi" w:cstheme="minorHAnsi"/>
            <w:spacing w:val="40"/>
          </w:rPr>
          <w:t xml:space="preserve"> </w:t>
        </w:r>
        <w:r w:rsidRPr="008A3E9D">
          <w:rPr>
            <w:rFonts w:asciiTheme="minorHAnsi" w:eastAsia="Book Antiqua" w:hAnsiTheme="minorHAnsi" w:cstheme="minorHAnsi"/>
            <w:w w:val="91"/>
          </w:rPr>
          <w:t>(e-mail:</w:t>
        </w:r>
      </w:hyperlink>
      <w:r w:rsidRPr="008A3E9D">
        <w:rPr>
          <w:rFonts w:asciiTheme="minorHAnsi" w:eastAsia="Book Antiqua" w:hAnsiTheme="minorHAnsi" w:cstheme="minorHAnsi"/>
          <w:spacing w:val="18"/>
          <w:w w:val="91"/>
        </w:rPr>
        <w:t xml:space="preserve"> </w:t>
      </w:r>
      <w:hyperlink r:id="rId161">
        <w:r w:rsidRPr="008A3E9D">
          <w:rPr>
            <w:rFonts w:asciiTheme="minorHAnsi" w:eastAsia="Book Antiqua" w:hAnsiTheme="minorHAnsi" w:cstheme="minorHAnsi"/>
            <w:w w:val="91"/>
          </w:rPr>
          <w:t>staa</w:t>
        </w:r>
        <w:r w:rsidRPr="008A3E9D">
          <w:rPr>
            <w:rFonts w:asciiTheme="minorHAnsi" w:eastAsia="Book Antiqua" w:hAnsiTheme="minorHAnsi" w:cstheme="minorHAnsi"/>
            <w:spacing w:val="-7"/>
            <w:w w:val="91"/>
          </w:rPr>
          <w:t>b</w:t>
        </w:r>
        <w:r w:rsidRPr="008A3E9D">
          <w:rPr>
            <w:rFonts w:asciiTheme="minorHAnsi" w:eastAsia="Book Antiqua" w:hAnsiTheme="minorHAnsi" w:cstheme="minorHAnsi"/>
            <w:w w:val="91"/>
          </w:rPr>
          <w:t>.1@osu.edu</w:t>
        </w:r>
        <w:r w:rsidRPr="008A3E9D">
          <w:rPr>
            <w:rFonts w:asciiTheme="minorHAnsi" w:eastAsia="Book Antiqua" w:hAnsiTheme="minorHAnsi" w:cstheme="minorHAnsi"/>
            <w:w w:val="91"/>
          </w:rPr>
          <w:t>;</w:t>
        </w:r>
      </w:hyperlink>
      <w:r w:rsidRPr="008A3E9D">
        <w:rPr>
          <w:rFonts w:asciiTheme="minorHAnsi" w:eastAsia="Book Antiqua" w:hAnsiTheme="minorHAnsi" w:cstheme="minorHAnsi"/>
          <w:spacing w:val="30"/>
          <w:w w:val="91"/>
        </w:rPr>
        <w:t xml:space="preserve"> </w:t>
      </w:r>
      <w:r w:rsidRPr="008A3E9D">
        <w:rPr>
          <w:rFonts w:asciiTheme="minorHAnsi" w:eastAsia="Book Antiqua" w:hAnsiTheme="minorHAnsi" w:cstheme="minorHAnsi"/>
          <w:w w:val="91"/>
        </w:rPr>
        <w:t>phone:</w:t>
      </w:r>
      <w:r w:rsidRPr="008A3E9D">
        <w:rPr>
          <w:rFonts w:asciiTheme="minorHAnsi" w:eastAsia="Book Antiqua" w:hAnsiTheme="minorHAnsi" w:cstheme="minorHAnsi"/>
          <w:spacing w:val="4"/>
          <w:w w:val="91"/>
        </w:rPr>
        <w:t xml:space="preserve"> </w:t>
      </w:r>
      <w:r w:rsidRPr="008A3E9D">
        <w:rPr>
          <w:rFonts w:asciiTheme="minorHAnsi" w:eastAsia="Book Antiqua" w:hAnsiTheme="minorHAnsi" w:cstheme="minorHAnsi"/>
        </w:rPr>
        <w:t>+1-614-292-7920)</w:t>
      </w:r>
    </w:p>
    <w:p w14:paraId="3739F9B9" w14:textId="77777777" w:rsidR="005810FA" w:rsidRPr="008A3E9D" w:rsidRDefault="00C44365">
      <w:pPr>
        <w:spacing w:line="220" w:lineRule="exact"/>
        <w:ind w:left="1620"/>
        <w:rPr>
          <w:rFonts w:asciiTheme="minorHAnsi" w:eastAsia="Book Antiqua" w:hAnsiTheme="minorHAnsi" w:cstheme="minorHAnsi"/>
        </w:rPr>
      </w:pPr>
      <w:r w:rsidRPr="008A3E9D">
        <w:rPr>
          <w:rFonts w:asciiTheme="minorHAnsi" w:hAnsiTheme="minorHAnsi" w:cstheme="minorHAnsi"/>
          <w:w w:val="142"/>
          <w:position w:val="1"/>
        </w:rPr>
        <w:t>•</w:t>
      </w:r>
      <w:r w:rsidRPr="008A3E9D">
        <w:rPr>
          <w:rFonts w:asciiTheme="minorHAnsi" w:hAnsiTheme="minorHAnsi" w:cstheme="minorHAnsi"/>
          <w:spacing w:val="29"/>
          <w:w w:val="142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Associate</w:t>
      </w:r>
      <w:r w:rsidRPr="008A3E9D">
        <w:rPr>
          <w:rFonts w:asciiTheme="minorHAnsi" w:eastAsia="Book Antiqua" w:hAnsiTheme="minorHAnsi" w:cstheme="minorHAnsi"/>
          <w:spacing w:val="31"/>
          <w:w w:val="89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Professo</w:t>
      </w:r>
      <w:r w:rsidRPr="008A3E9D">
        <w:rPr>
          <w:rFonts w:asciiTheme="minorHAnsi" w:eastAsia="Book Antiqua" w:hAnsiTheme="minorHAnsi" w:cstheme="minorHAnsi"/>
          <w:spacing w:val="-7"/>
          <w:w w:val="89"/>
          <w:position w:val="1"/>
        </w:rPr>
        <w:t>r</w:t>
      </w:r>
      <w:r w:rsidRPr="008A3E9D">
        <w:rPr>
          <w:rFonts w:asciiTheme="minorHAnsi" w:eastAsia="Book Antiqua" w:hAnsiTheme="minorHAnsi" w:cstheme="minorHAnsi"/>
          <w:w w:val="89"/>
          <w:position w:val="1"/>
        </w:rPr>
        <w:t>,</w:t>
      </w:r>
      <w:r w:rsidRPr="008A3E9D">
        <w:rPr>
          <w:rFonts w:asciiTheme="minorHAnsi" w:eastAsia="Book Antiqua" w:hAnsiTheme="minorHAnsi" w:cstheme="minorHAnsi"/>
          <w:spacing w:val="18"/>
          <w:w w:val="89"/>
          <w:position w:val="1"/>
        </w:rPr>
        <w:t xml:space="preserve"> </w:t>
      </w:r>
      <w:hyperlink r:id="rId162">
        <w:r w:rsidRPr="008A3E9D">
          <w:rPr>
            <w:rFonts w:asciiTheme="minorHAnsi" w:eastAsia="Book Antiqua" w:hAnsiTheme="minorHAnsi" w:cstheme="minorHAnsi"/>
            <w:w w:val="89"/>
            <w:position w:val="1"/>
          </w:rPr>
          <w:t>Mechanical</w:t>
        </w:r>
        <w:r w:rsidRPr="008A3E9D">
          <w:rPr>
            <w:rFonts w:asciiTheme="minorHAnsi" w:eastAsia="Book Antiqua" w:hAnsiTheme="minorHAnsi" w:cstheme="minorHAnsi"/>
            <w:spacing w:val="26"/>
            <w:w w:val="89"/>
            <w:position w:val="1"/>
          </w:rPr>
          <w:t xml:space="preserve"> </w:t>
        </w:r>
        <w:r w:rsidRPr="008A3E9D">
          <w:rPr>
            <w:rFonts w:asciiTheme="minorHAnsi" w:eastAsia="Book Antiqua" w:hAnsiTheme="minorHAnsi" w:cstheme="minorHAnsi"/>
            <w:w w:val="89"/>
            <w:position w:val="1"/>
          </w:rPr>
          <w:t>and</w:t>
        </w:r>
        <w:r w:rsidRPr="008A3E9D">
          <w:rPr>
            <w:rFonts w:asciiTheme="minorHAnsi" w:eastAsia="Book Antiqua" w:hAnsiTheme="minorHAnsi" w:cstheme="minorHAnsi"/>
            <w:spacing w:val="-8"/>
            <w:w w:val="89"/>
            <w:position w:val="1"/>
          </w:rPr>
          <w:t xml:space="preserve"> </w:t>
        </w:r>
        <w:r w:rsidRPr="008A3E9D">
          <w:rPr>
            <w:rFonts w:asciiTheme="minorHAnsi" w:eastAsia="Book Antiqua" w:hAnsiTheme="minorHAnsi" w:cstheme="minorHAnsi"/>
            <w:w w:val="89"/>
            <w:position w:val="1"/>
          </w:rPr>
          <w:t>Aerospace</w:t>
        </w:r>
        <w:r w:rsidRPr="008A3E9D">
          <w:rPr>
            <w:rFonts w:asciiTheme="minorHAnsi" w:eastAsia="Book Antiqua" w:hAnsiTheme="minorHAnsi" w:cstheme="minorHAnsi"/>
            <w:spacing w:val="15"/>
            <w:w w:val="89"/>
            <w:position w:val="1"/>
          </w:rPr>
          <w:t xml:space="preserve"> </w:t>
        </w:r>
        <w:r w:rsidRPr="008A3E9D">
          <w:rPr>
            <w:rFonts w:asciiTheme="minorHAnsi" w:eastAsia="Book Antiqua" w:hAnsiTheme="minorHAnsi" w:cstheme="minorHAnsi"/>
            <w:position w:val="1"/>
          </w:rPr>
          <w:t>Engineering</w:t>
        </w:r>
      </w:hyperlink>
    </w:p>
    <w:p w14:paraId="462E0367" w14:textId="77777777" w:rsidR="005810FA" w:rsidRPr="008A3E9D" w:rsidRDefault="00C44365">
      <w:pPr>
        <w:spacing w:line="220" w:lineRule="exact"/>
        <w:ind w:left="1819"/>
        <w:rPr>
          <w:rFonts w:asciiTheme="minorHAnsi" w:eastAsia="Book Antiqua" w:hAnsiTheme="minorHAnsi" w:cstheme="minorHAnsi"/>
        </w:rPr>
      </w:pPr>
      <w:hyperlink r:id="rId163">
        <w:r w:rsidRPr="008A3E9D">
          <w:rPr>
            <w:rFonts w:asciiTheme="minorHAnsi" w:eastAsia="Book Antiqua" w:hAnsiTheme="minorHAnsi" w:cstheme="minorHAnsi"/>
            <w:w w:val="91"/>
            <w:position w:val="1"/>
          </w:rPr>
          <w:t>The</w:t>
        </w:r>
        <w:r w:rsidRPr="008A3E9D">
          <w:rPr>
            <w:rFonts w:asciiTheme="minorHAnsi" w:eastAsia="Book Antiqua" w:hAnsiTheme="minorHAnsi" w:cstheme="minorHAnsi"/>
            <w:spacing w:val="8"/>
            <w:w w:val="91"/>
            <w:position w:val="1"/>
          </w:rPr>
          <w:t xml:space="preserve"> </w:t>
        </w:r>
        <w:r w:rsidRPr="008A3E9D">
          <w:rPr>
            <w:rFonts w:asciiTheme="minorHAnsi" w:eastAsia="Book Antiqua" w:hAnsiTheme="minorHAnsi" w:cstheme="minorHAnsi"/>
            <w:w w:val="91"/>
            <w:position w:val="1"/>
          </w:rPr>
          <w:t>Ohio State</w:t>
        </w:r>
        <w:r w:rsidRPr="008A3E9D">
          <w:rPr>
            <w:rFonts w:asciiTheme="minorHAnsi" w:eastAsia="Book Antiqua" w:hAnsiTheme="minorHAnsi" w:cstheme="minorHAnsi"/>
            <w:spacing w:val="9"/>
            <w:w w:val="91"/>
            <w:position w:val="1"/>
          </w:rPr>
          <w:t xml:space="preserve"> </w:t>
        </w:r>
        <w:r w:rsidRPr="008A3E9D">
          <w:rPr>
            <w:rFonts w:asciiTheme="minorHAnsi" w:eastAsia="Book Antiqua" w:hAnsiTheme="minorHAnsi" w:cstheme="minorHAnsi"/>
            <w:position w:val="1"/>
          </w:rPr>
          <w:t>Un</w:t>
        </w:r>
        <w:r w:rsidRPr="008A3E9D">
          <w:rPr>
            <w:rFonts w:asciiTheme="minorHAnsi" w:eastAsia="Book Antiqua" w:hAnsiTheme="minorHAnsi" w:cstheme="minorHAnsi"/>
            <w:spacing w:val="-5"/>
            <w:position w:val="1"/>
          </w:rPr>
          <w:t>i</w:t>
        </w:r>
        <w:r w:rsidRPr="008A3E9D">
          <w:rPr>
            <w:rFonts w:asciiTheme="minorHAnsi" w:eastAsia="Book Antiqua" w:hAnsiTheme="minorHAnsi" w:cstheme="minorHAnsi"/>
            <w:spacing w:val="-3"/>
            <w:position w:val="1"/>
          </w:rPr>
          <w:t>v</w:t>
        </w:r>
        <w:r w:rsidRPr="008A3E9D">
          <w:rPr>
            <w:rFonts w:asciiTheme="minorHAnsi" w:eastAsia="Book Antiqua" w:hAnsiTheme="minorHAnsi" w:cstheme="minorHAnsi"/>
            <w:position w:val="1"/>
          </w:rPr>
          <w:t>ersity</w:t>
        </w:r>
      </w:hyperlink>
    </w:p>
    <w:p w14:paraId="6E454E0C" w14:textId="77777777" w:rsidR="005810FA" w:rsidRPr="008A3E9D" w:rsidRDefault="00C44365">
      <w:pPr>
        <w:spacing w:line="220" w:lineRule="exact"/>
        <w:ind w:left="1620"/>
        <w:rPr>
          <w:rFonts w:asciiTheme="minorHAnsi" w:eastAsia="Book Antiqua" w:hAnsiTheme="minorHAnsi" w:cstheme="minorHAnsi"/>
        </w:rPr>
      </w:pPr>
      <w:r w:rsidRPr="008A3E9D">
        <w:rPr>
          <w:rFonts w:asciiTheme="minorHAnsi" w:hAnsiTheme="minorHAnsi" w:cstheme="minorHAnsi"/>
          <w:w w:val="199"/>
          <w:position w:val="1"/>
        </w:rPr>
        <w:t xml:space="preserve"> </w:t>
      </w:r>
      <w:r w:rsidRPr="008A3E9D">
        <w:rPr>
          <w:rFonts w:asciiTheme="minorHAnsi" w:hAnsiTheme="minorHAnsi" w:cstheme="minorHAnsi"/>
          <w:position w:val="1"/>
        </w:rPr>
        <w:t xml:space="preserve">  </w:t>
      </w:r>
      <w:r w:rsidRPr="008A3E9D">
        <w:rPr>
          <w:rFonts w:asciiTheme="minorHAnsi" w:eastAsia="Book Antiqua" w:hAnsiTheme="minorHAnsi" w:cstheme="minorHAnsi"/>
          <w:position w:val="1"/>
        </w:rPr>
        <w:t>W192</w:t>
      </w:r>
      <w:r w:rsidRPr="008A3E9D">
        <w:rPr>
          <w:rFonts w:asciiTheme="minorHAnsi" w:eastAsia="Book Antiqua" w:hAnsiTheme="minorHAnsi" w:cstheme="minorHAnsi"/>
          <w:spacing w:val="-15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91"/>
          <w:position w:val="1"/>
        </w:rPr>
        <w:t>Scott</w:t>
      </w:r>
      <w:r w:rsidRPr="008A3E9D">
        <w:rPr>
          <w:rFonts w:asciiTheme="minorHAnsi" w:eastAsia="Book Antiqua" w:hAnsiTheme="minorHAnsi" w:cstheme="minorHAnsi"/>
          <w:spacing w:val="17"/>
          <w:w w:val="91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91"/>
          <w:position w:val="1"/>
        </w:rPr>
        <w:t>Laborator</w:t>
      </w:r>
      <w:r w:rsidRPr="008A3E9D">
        <w:rPr>
          <w:rFonts w:asciiTheme="minorHAnsi" w:eastAsia="Book Antiqua" w:hAnsiTheme="minorHAnsi" w:cstheme="minorHAnsi"/>
          <w:spacing w:val="-12"/>
          <w:w w:val="91"/>
          <w:position w:val="1"/>
        </w:rPr>
        <w:t>y</w:t>
      </w:r>
      <w:r w:rsidRPr="008A3E9D">
        <w:rPr>
          <w:rFonts w:asciiTheme="minorHAnsi" w:eastAsia="Book Antiqua" w:hAnsiTheme="minorHAnsi" w:cstheme="minorHAnsi"/>
          <w:w w:val="91"/>
          <w:position w:val="1"/>
        </w:rPr>
        <w:t>,</w:t>
      </w:r>
      <w:r w:rsidRPr="008A3E9D">
        <w:rPr>
          <w:rFonts w:asciiTheme="minorHAnsi" w:eastAsia="Book Antiqua" w:hAnsiTheme="minorHAnsi" w:cstheme="minorHAnsi"/>
          <w:spacing w:val="-12"/>
          <w:w w:val="91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201</w:t>
      </w:r>
      <w:r w:rsidRPr="008A3E9D">
        <w:rPr>
          <w:rFonts w:asciiTheme="minorHAnsi" w:eastAsia="Book Antiqua" w:hAnsiTheme="minorHAnsi" w:cstheme="minorHAnsi"/>
          <w:spacing w:val="-3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spacing w:val="-18"/>
          <w:position w:val="1"/>
        </w:rPr>
        <w:t>W</w:t>
      </w:r>
      <w:r w:rsidRPr="008A3E9D">
        <w:rPr>
          <w:rFonts w:asciiTheme="minorHAnsi" w:eastAsia="Book Antiqua" w:hAnsiTheme="minorHAnsi" w:cstheme="minorHAnsi"/>
          <w:position w:val="1"/>
        </w:rPr>
        <w:t>.</w:t>
      </w:r>
      <w:r w:rsidRPr="008A3E9D">
        <w:rPr>
          <w:rFonts w:asciiTheme="minorHAnsi" w:eastAsia="Book Antiqua" w:hAnsiTheme="minorHAnsi" w:cstheme="minorHAnsi"/>
          <w:spacing w:val="-13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90"/>
          <w:position w:val="1"/>
        </w:rPr>
        <w:t>19th</w:t>
      </w:r>
      <w:r w:rsidRPr="008A3E9D">
        <w:rPr>
          <w:rFonts w:asciiTheme="minorHAnsi" w:eastAsia="Book Antiqua" w:hAnsiTheme="minorHAnsi" w:cstheme="minorHAnsi"/>
          <w:spacing w:val="13"/>
          <w:w w:val="90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spacing w:val="-13"/>
          <w:w w:val="90"/>
          <w:position w:val="1"/>
        </w:rPr>
        <w:t>A</w:t>
      </w:r>
      <w:r w:rsidRPr="008A3E9D">
        <w:rPr>
          <w:rFonts w:asciiTheme="minorHAnsi" w:eastAsia="Book Antiqua" w:hAnsiTheme="minorHAnsi" w:cstheme="minorHAnsi"/>
          <w:spacing w:val="-3"/>
          <w:w w:val="90"/>
          <w:position w:val="1"/>
        </w:rPr>
        <w:t>v</w:t>
      </w:r>
      <w:r w:rsidRPr="008A3E9D">
        <w:rPr>
          <w:rFonts w:asciiTheme="minorHAnsi" w:eastAsia="Book Antiqua" w:hAnsiTheme="minorHAnsi" w:cstheme="minorHAnsi"/>
          <w:w w:val="90"/>
          <w:position w:val="1"/>
        </w:rPr>
        <w:t>e.,</w:t>
      </w:r>
      <w:r w:rsidRPr="008A3E9D">
        <w:rPr>
          <w:rFonts w:asciiTheme="minorHAnsi" w:eastAsia="Book Antiqua" w:hAnsiTheme="minorHAnsi" w:cstheme="minorHAnsi"/>
          <w:spacing w:val="16"/>
          <w:w w:val="90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90"/>
          <w:position w:val="1"/>
        </w:rPr>
        <w:t>Colum</w:t>
      </w:r>
      <w:r w:rsidRPr="008A3E9D">
        <w:rPr>
          <w:rFonts w:asciiTheme="minorHAnsi" w:eastAsia="Book Antiqua" w:hAnsiTheme="minorHAnsi" w:cstheme="minorHAnsi"/>
          <w:spacing w:val="-4"/>
          <w:w w:val="90"/>
          <w:position w:val="1"/>
        </w:rPr>
        <w:t>b</w:t>
      </w:r>
      <w:r w:rsidRPr="008A3E9D">
        <w:rPr>
          <w:rFonts w:asciiTheme="minorHAnsi" w:eastAsia="Book Antiqua" w:hAnsiTheme="minorHAnsi" w:cstheme="minorHAnsi"/>
          <w:w w:val="90"/>
          <w:position w:val="1"/>
        </w:rPr>
        <w:t>us,</w:t>
      </w:r>
      <w:r w:rsidRPr="008A3E9D">
        <w:rPr>
          <w:rFonts w:asciiTheme="minorHAnsi" w:eastAsia="Book Antiqua" w:hAnsiTheme="minorHAnsi" w:cstheme="minorHAnsi"/>
          <w:spacing w:val="-8"/>
          <w:w w:val="90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90"/>
          <w:position w:val="1"/>
        </w:rPr>
        <w:t>OH</w:t>
      </w:r>
      <w:r w:rsidRPr="008A3E9D">
        <w:rPr>
          <w:rFonts w:asciiTheme="minorHAnsi" w:eastAsia="Book Antiqua" w:hAnsiTheme="minorHAnsi" w:cstheme="minorHAnsi"/>
          <w:spacing w:val="-1"/>
          <w:w w:val="90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position w:val="1"/>
        </w:rPr>
        <w:t>43210</w:t>
      </w:r>
    </w:p>
    <w:p w14:paraId="73D01512" w14:textId="77777777" w:rsidR="005810FA" w:rsidRPr="008A3E9D" w:rsidRDefault="00C44365">
      <w:pPr>
        <w:spacing w:line="220" w:lineRule="exact"/>
        <w:ind w:left="1620"/>
        <w:rPr>
          <w:rFonts w:asciiTheme="minorHAnsi" w:hAnsiTheme="minorHAnsi" w:cstheme="minorHAnsi"/>
        </w:rPr>
      </w:pPr>
      <w:r w:rsidRPr="008A3E9D">
        <w:rPr>
          <w:rFonts w:asciiTheme="minorHAnsi" w:hAnsiTheme="minorHAnsi" w:cstheme="minorHAnsi"/>
        </w:rPr>
        <w:t xml:space="preserve">? </w:t>
      </w:r>
      <w:r w:rsidRPr="008A3E9D">
        <w:rPr>
          <w:rFonts w:asciiTheme="minorHAnsi" w:hAnsiTheme="minorHAnsi" w:cstheme="minorHAnsi"/>
          <w:spacing w:val="11"/>
        </w:rPr>
        <w:t xml:space="preserve"> </w:t>
      </w:r>
      <w:r w:rsidRPr="008A3E9D">
        <w:rPr>
          <w:rFonts w:asciiTheme="minorHAnsi" w:hAnsiTheme="minorHAnsi" w:cstheme="minorHAnsi"/>
        </w:rPr>
        <w:t>D</w:t>
      </w:r>
      <w:r w:rsidRPr="008A3E9D">
        <w:rPr>
          <w:rFonts w:asciiTheme="minorHAnsi" w:hAnsiTheme="minorHAnsi" w:cstheme="minorHAnsi"/>
          <w:spacing w:val="-22"/>
        </w:rPr>
        <w:t>r</w:t>
      </w:r>
      <w:r w:rsidRPr="008A3E9D">
        <w:rPr>
          <w:rFonts w:asciiTheme="minorHAnsi" w:hAnsiTheme="minorHAnsi" w:cstheme="minorHAnsi"/>
        </w:rPr>
        <w:t>.</w:t>
      </w:r>
      <w:r w:rsidRPr="008A3E9D">
        <w:rPr>
          <w:rFonts w:asciiTheme="minorHAnsi" w:hAnsiTheme="minorHAnsi" w:cstheme="minorHAnsi"/>
          <w:spacing w:val="2"/>
        </w:rPr>
        <w:t xml:space="preserve"> </w:t>
      </w:r>
      <w:r w:rsidRPr="008A3E9D">
        <w:rPr>
          <w:rFonts w:asciiTheme="minorHAnsi" w:hAnsiTheme="minorHAnsi" w:cstheme="minorHAnsi"/>
        </w:rPr>
        <w:t>Staab</w:t>
      </w:r>
      <w:r w:rsidRPr="008A3E9D">
        <w:rPr>
          <w:rFonts w:asciiTheme="minorHAnsi" w:hAnsiTheme="minorHAnsi" w:cstheme="minorHAnsi"/>
          <w:spacing w:val="3"/>
        </w:rPr>
        <w:t xml:space="preserve"> </w:t>
      </w:r>
      <w:r w:rsidRPr="008A3E9D">
        <w:rPr>
          <w:rFonts w:asciiTheme="minorHAnsi" w:hAnsiTheme="minorHAnsi" w:cstheme="minorHAnsi"/>
        </w:rPr>
        <w:t>is</w:t>
      </w:r>
      <w:r w:rsidRPr="008A3E9D">
        <w:rPr>
          <w:rFonts w:asciiTheme="minorHAnsi" w:hAnsiTheme="minorHAnsi" w:cstheme="minorHAnsi"/>
          <w:spacing w:val="-8"/>
        </w:rPr>
        <w:t xml:space="preserve"> </w:t>
      </w:r>
      <w:r w:rsidRPr="008A3E9D">
        <w:rPr>
          <w:rFonts w:asciiTheme="minorHAnsi" w:hAnsiTheme="minorHAnsi" w:cstheme="minorHAnsi"/>
        </w:rPr>
        <w:t>the</w:t>
      </w:r>
      <w:r w:rsidRPr="008A3E9D">
        <w:rPr>
          <w:rFonts w:asciiTheme="minorHAnsi" w:hAnsiTheme="minorHAnsi" w:cstheme="minorHAnsi"/>
          <w:spacing w:val="-8"/>
        </w:rPr>
        <w:t xml:space="preserve"> </w:t>
      </w:r>
      <w:r w:rsidRPr="008A3E9D">
        <w:rPr>
          <w:rFonts w:asciiTheme="minorHAnsi" w:hAnsiTheme="minorHAnsi" w:cstheme="minorHAnsi"/>
          <w:w w:val="97"/>
        </w:rPr>
        <w:t>faculty</w:t>
      </w:r>
      <w:r w:rsidRPr="008A3E9D">
        <w:rPr>
          <w:rFonts w:asciiTheme="minorHAnsi" w:hAnsiTheme="minorHAnsi" w:cstheme="minorHAnsi"/>
          <w:spacing w:val="-5"/>
          <w:w w:val="97"/>
        </w:rPr>
        <w:t xml:space="preserve"> </w:t>
      </w:r>
      <w:r w:rsidRPr="008A3E9D">
        <w:rPr>
          <w:rFonts w:asciiTheme="minorHAnsi" w:hAnsiTheme="minorHAnsi" w:cstheme="minorHAnsi"/>
        </w:rPr>
        <w:t>adviser for</w:t>
      </w:r>
      <w:r w:rsidRPr="008A3E9D">
        <w:rPr>
          <w:rFonts w:asciiTheme="minorHAnsi" w:hAnsiTheme="minorHAnsi" w:cstheme="minorHAnsi"/>
          <w:spacing w:val="-9"/>
        </w:rPr>
        <w:t xml:space="preserve"> </w:t>
      </w:r>
      <w:r w:rsidRPr="008A3E9D">
        <w:rPr>
          <w:rFonts w:asciiTheme="minorHAnsi" w:hAnsiTheme="minorHAnsi" w:cstheme="minorHAnsi"/>
        </w:rPr>
        <w:t>the</w:t>
      </w:r>
      <w:r w:rsidRPr="008A3E9D">
        <w:rPr>
          <w:rFonts w:asciiTheme="minorHAnsi" w:hAnsiTheme="minorHAnsi" w:cstheme="minorHAnsi"/>
          <w:spacing w:val="-9"/>
        </w:rPr>
        <w:t xml:space="preserve"> </w:t>
      </w:r>
      <w:r w:rsidRPr="008A3E9D">
        <w:rPr>
          <w:rFonts w:asciiTheme="minorHAnsi" w:hAnsiTheme="minorHAnsi" w:cstheme="minorHAnsi"/>
          <w:w w:val="95"/>
        </w:rPr>
        <w:t>OSU FIRST</w:t>
      </w:r>
      <w:r w:rsidRPr="008A3E9D">
        <w:rPr>
          <w:rFonts w:asciiTheme="minorHAnsi" w:hAnsiTheme="minorHAnsi" w:cstheme="minorHAnsi"/>
          <w:spacing w:val="-4"/>
          <w:w w:val="95"/>
        </w:rPr>
        <w:t xml:space="preserve"> </w:t>
      </w:r>
      <w:r w:rsidRPr="008A3E9D">
        <w:rPr>
          <w:rFonts w:asciiTheme="minorHAnsi" w:hAnsiTheme="minorHAnsi" w:cstheme="minorHAnsi"/>
          <w:spacing w:val="-9"/>
        </w:rPr>
        <w:t>r</w:t>
      </w:r>
      <w:r w:rsidRPr="008A3E9D">
        <w:rPr>
          <w:rFonts w:asciiTheme="minorHAnsi" w:hAnsiTheme="minorHAnsi" w:cstheme="minorHAnsi"/>
        </w:rPr>
        <w:t>obotics</w:t>
      </w:r>
      <w:r w:rsidRPr="008A3E9D">
        <w:rPr>
          <w:rFonts w:asciiTheme="minorHAnsi" w:hAnsiTheme="minorHAnsi" w:cstheme="minorHAnsi"/>
          <w:spacing w:val="-1"/>
        </w:rPr>
        <w:t xml:space="preserve"> </w:t>
      </w:r>
      <w:r w:rsidRPr="008A3E9D">
        <w:rPr>
          <w:rFonts w:asciiTheme="minorHAnsi" w:hAnsiTheme="minorHAnsi" w:cstheme="minorHAnsi"/>
        </w:rPr>
        <w:t>and</w:t>
      </w:r>
      <w:r w:rsidRPr="008A3E9D">
        <w:rPr>
          <w:rFonts w:asciiTheme="minorHAnsi" w:hAnsiTheme="minorHAnsi" w:cstheme="minorHAnsi"/>
          <w:spacing w:val="2"/>
        </w:rPr>
        <w:t xml:space="preserve"> </w:t>
      </w:r>
      <w:r w:rsidRPr="008A3E9D">
        <w:rPr>
          <w:rFonts w:asciiTheme="minorHAnsi" w:hAnsiTheme="minorHAnsi" w:cstheme="minorHAnsi"/>
        </w:rPr>
        <w:t>engineering</w:t>
      </w:r>
      <w:r w:rsidRPr="008A3E9D">
        <w:rPr>
          <w:rFonts w:asciiTheme="minorHAnsi" w:hAnsiTheme="minorHAnsi" w:cstheme="minorHAnsi"/>
          <w:spacing w:val="-7"/>
        </w:rPr>
        <w:t xml:space="preserve"> </w:t>
      </w:r>
      <w:r w:rsidRPr="008A3E9D">
        <w:rPr>
          <w:rFonts w:asciiTheme="minorHAnsi" w:hAnsiTheme="minorHAnsi" w:cstheme="minorHAnsi"/>
        </w:rPr>
        <w:t>out</w:t>
      </w:r>
      <w:r w:rsidRPr="008A3E9D">
        <w:rPr>
          <w:rFonts w:asciiTheme="minorHAnsi" w:hAnsiTheme="minorHAnsi" w:cstheme="minorHAnsi"/>
          <w:spacing w:val="-7"/>
        </w:rPr>
        <w:t>r</w:t>
      </w:r>
      <w:r w:rsidRPr="008A3E9D">
        <w:rPr>
          <w:rFonts w:asciiTheme="minorHAnsi" w:hAnsiTheme="minorHAnsi" w:cstheme="minorHAnsi"/>
        </w:rPr>
        <w:t>ea</w:t>
      </w:r>
      <w:r w:rsidRPr="008A3E9D">
        <w:rPr>
          <w:rFonts w:asciiTheme="minorHAnsi" w:hAnsiTheme="minorHAnsi" w:cstheme="minorHAnsi"/>
          <w:spacing w:val="-3"/>
        </w:rPr>
        <w:t>c</w:t>
      </w:r>
      <w:r w:rsidRPr="008A3E9D">
        <w:rPr>
          <w:rFonts w:asciiTheme="minorHAnsi" w:hAnsiTheme="minorHAnsi" w:cstheme="minorHAnsi"/>
        </w:rPr>
        <w:t>h</w:t>
      </w:r>
      <w:r w:rsidRPr="008A3E9D">
        <w:rPr>
          <w:rFonts w:asciiTheme="minorHAnsi" w:hAnsiTheme="minorHAnsi" w:cstheme="minorHAnsi"/>
          <w:spacing w:val="13"/>
        </w:rPr>
        <w:t xml:space="preserve"> </w:t>
      </w:r>
      <w:r w:rsidRPr="008A3E9D">
        <w:rPr>
          <w:rFonts w:asciiTheme="minorHAnsi" w:hAnsiTheme="minorHAnsi" w:cstheme="minorHAnsi"/>
          <w:w w:val="106"/>
        </w:rPr>
        <w:t>g</w:t>
      </w:r>
      <w:r w:rsidRPr="008A3E9D">
        <w:rPr>
          <w:rFonts w:asciiTheme="minorHAnsi" w:hAnsiTheme="minorHAnsi" w:cstheme="minorHAnsi"/>
          <w:spacing w:val="-9"/>
          <w:w w:val="106"/>
        </w:rPr>
        <w:t>r</w:t>
      </w:r>
      <w:r w:rsidRPr="008A3E9D">
        <w:rPr>
          <w:rFonts w:asciiTheme="minorHAnsi" w:hAnsiTheme="minorHAnsi" w:cstheme="minorHAnsi"/>
          <w:w w:val="99"/>
        </w:rPr>
        <w:t>oup</w:t>
      </w:r>
    </w:p>
    <w:p w14:paraId="10C55757" w14:textId="77777777" w:rsidR="005810FA" w:rsidRPr="008A3E9D" w:rsidRDefault="00C44365">
      <w:pPr>
        <w:spacing w:before="9"/>
        <w:ind w:left="1819"/>
        <w:rPr>
          <w:rFonts w:asciiTheme="minorHAnsi" w:hAnsiTheme="minorHAnsi" w:cstheme="minorHAnsi"/>
        </w:rPr>
      </w:pPr>
      <w:r w:rsidRPr="008A3E9D">
        <w:rPr>
          <w:rFonts w:asciiTheme="minorHAnsi" w:hAnsiTheme="minorHAnsi" w:cstheme="minorHAnsi"/>
        </w:rPr>
        <w:t>of</w:t>
      </w:r>
      <w:r w:rsidRPr="008A3E9D">
        <w:rPr>
          <w:rFonts w:asciiTheme="minorHAnsi" w:hAnsiTheme="minorHAnsi" w:cstheme="minorHAnsi"/>
          <w:spacing w:val="-12"/>
        </w:rPr>
        <w:t xml:space="preserve"> </w:t>
      </w:r>
      <w:r w:rsidRPr="008A3E9D">
        <w:rPr>
          <w:rFonts w:asciiTheme="minorHAnsi" w:hAnsiTheme="minorHAnsi" w:cstheme="minorHAnsi"/>
        </w:rPr>
        <w:t>whi</w:t>
      </w:r>
      <w:r w:rsidRPr="008A3E9D">
        <w:rPr>
          <w:rFonts w:asciiTheme="minorHAnsi" w:hAnsiTheme="minorHAnsi" w:cstheme="minorHAnsi"/>
          <w:spacing w:val="-3"/>
        </w:rPr>
        <w:t>c</w:t>
      </w:r>
      <w:r w:rsidRPr="008A3E9D">
        <w:rPr>
          <w:rFonts w:asciiTheme="minorHAnsi" w:hAnsiTheme="minorHAnsi" w:cstheme="minorHAnsi"/>
        </w:rPr>
        <w:t>h</w:t>
      </w:r>
      <w:r w:rsidRPr="008A3E9D">
        <w:rPr>
          <w:rFonts w:asciiTheme="minorHAnsi" w:hAnsiTheme="minorHAnsi" w:cstheme="minorHAnsi"/>
          <w:spacing w:val="-17"/>
        </w:rPr>
        <w:t xml:space="preserve"> </w:t>
      </w:r>
      <w:r w:rsidRPr="008A3E9D">
        <w:rPr>
          <w:rFonts w:asciiTheme="minorHAnsi" w:hAnsiTheme="minorHAnsi" w:cstheme="minorHAnsi"/>
        </w:rPr>
        <w:t>I</w:t>
      </w:r>
      <w:r w:rsidRPr="008A3E9D">
        <w:rPr>
          <w:rFonts w:asciiTheme="minorHAnsi" w:hAnsiTheme="minorHAnsi" w:cstheme="minorHAnsi"/>
          <w:spacing w:val="-1"/>
        </w:rPr>
        <w:t xml:space="preserve"> </w:t>
      </w:r>
      <w:r w:rsidRPr="008A3E9D">
        <w:rPr>
          <w:rFonts w:asciiTheme="minorHAnsi" w:hAnsiTheme="minorHAnsi" w:cstheme="minorHAnsi"/>
        </w:rPr>
        <w:t>was</w:t>
      </w:r>
      <w:r w:rsidRPr="008A3E9D">
        <w:rPr>
          <w:rFonts w:asciiTheme="minorHAnsi" w:hAnsiTheme="minorHAnsi" w:cstheme="minorHAnsi"/>
          <w:spacing w:val="-3"/>
        </w:rPr>
        <w:t xml:space="preserve"> </w:t>
      </w:r>
      <w:r w:rsidRPr="008A3E9D">
        <w:rPr>
          <w:rFonts w:asciiTheme="minorHAnsi" w:hAnsiTheme="minorHAnsi" w:cstheme="minorHAnsi"/>
        </w:rPr>
        <w:t>a</w:t>
      </w:r>
      <w:r w:rsidRPr="008A3E9D">
        <w:rPr>
          <w:rFonts w:asciiTheme="minorHAnsi" w:hAnsiTheme="minorHAnsi" w:cstheme="minorHAnsi"/>
          <w:spacing w:val="11"/>
        </w:rPr>
        <w:t xml:space="preserve"> </w:t>
      </w:r>
      <w:r w:rsidRPr="008A3E9D">
        <w:rPr>
          <w:rFonts w:asciiTheme="minorHAnsi" w:hAnsiTheme="minorHAnsi" w:cstheme="minorHAnsi"/>
        </w:rPr>
        <w:t>four-year</w:t>
      </w:r>
      <w:r w:rsidRPr="008A3E9D">
        <w:rPr>
          <w:rFonts w:asciiTheme="minorHAnsi" w:hAnsiTheme="minorHAnsi" w:cstheme="minorHAnsi"/>
          <w:spacing w:val="7"/>
        </w:rPr>
        <w:t xml:space="preserve"> </w:t>
      </w:r>
      <w:r w:rsidRPr="008A3E9D">
        <w:rPr>
          <w:rFonts w:asciiTheme="minorHAnsi" w:hAnsiTheme="minorHAnsi" w:cstheme="minorHAnsi"/>
        </w:rPr>
        <w:t>member</w:t>
      </w:r>
      <w:r w:rsidRPr="008A3E9D">
        <w:rPr>
          <w:rFonts w:asciiTheme="minorHAnsi" w:hAnsiTheme="minorHAnsi" w:cstheme="minorHAnsi"/>
          <w:spacing w:val="-13"/>
        </w:rPr>
        <w:t xml:space="preserve"> </w:t>
      </w:r>
      <w:r w:rsidRPr="008A3E9D">
        <w:rPr>
          <w:rFonts w:asciiTheme="minorHAnsi" w:hAnsiTheme="minorHAnsi" w:cstheme="minorHAnsi"/>
        </w:rPr>
        <w:t>and</w:t>
      </w:r>
      <w:r w:rsidRPr="008A3E9D">
        <w:rPr>
          <w:rFonts w:asciiTheme="minorHAnsi" w:hAnsiTheme="minorHAnsi" w:cstheme="minorHAnsi"/>
          <w:spacing w:val="9"/>
        </w:rPr>
        <w:t xml:space="preserve"> </w:t>
      </w:r>
      <w:r w:rsidRPr="008A3E9D">
        <w:rPr>
          <w:rFonts w:asciiTheme="minorHAnsi" w:hAnsiTheme="minorHAnsi" w:cstheme="minorHAnsi"/>
        </w:rPr>
        <w:t>team</w:t>
      </w:r>
      <w:r w:rsidRPr="008A3E9D">
        <w:rPr>
          <w:rFonts w:asciiTheme="minorHAnsi" w:hAnsiTheme="minorHAnsi" w:cstheme="minorHAnsi"/>
          <w:spacing w:val="-4"/>
        </w:rPr>
        <w:t xml:space="preserve"> </w:t>
      </w:r>
      <w:r w:rsidRPr="008A3E9D">
        <w:rPr>
          <w:rFonts w:asciiTheme="minorHAnsi" w:hAnsiTheme="minorHAnsi" w:cstheme="minorHAnsi"/>
          <w:w w:val="102"/>
        </w:rPr>
        <w:t>leade</w:t>
      </w:r>
      <w:r w:rsidRPr="008A3E9D">
        <w:rPr>
          <w:rFonts w:asciiTheme="minorHAnsi" w:hAnsiTheme="minorHAnsi" w:cstheme="minorHAnsi"/>
          <w:spacing w:val="-22"/>
          <w:w w:val="116"/>
        </w:rPr>
        <w:t>r</w:t>
      </w:r>
      <w:r w:rsidRPr="008A3E9D">
        <w:rPr>
          <w:rFonts w:asciiTheme="minorHAnsi" w:hAnsiTheme="minorHAnsi" w:cstheme="minorHAnsi"/>
          <w:w w:val="99"/>
        </w:rPr>
        <w:t>.</w:t>
      </w:r>
    </w:p>
    <w:p w14:paraId="7DB46B8F" w14:textId="77777777" w:rsidR="005810FA" w:rsidRPr="008A3E9D" w:rsidRDefault="005810FA">
      <w:pPr>
        <w:spacing w:before="9" w:line="120" w:lineRule="exact"/>
        <w:rPr>
          <w:rFonts w:asciiTheme="minorHAnsi" w:hAnsiTheme="minorHAnsi" w:cstheme="minorHAnsi"/>
        </w:rPr>
      </w:pPr>
    </w:p>
    <w:p w14:paraId="0D8F4DAE" w14:textId="77777777" w:rsidR="005810FA" w:rsidRPr="008A3E9D" w:rsidRDefault="00C44365">
      <w:pPr>
        <w:ind w:left="1520"/>
        <w:rPr>
          <w:rFonts w:asciiTheme="minorHAnsi" w:eastAsia="Book Antiqua" w:hAnsiTheme="minorHAnsi" w:cstheme="minorHAnsi"/>
        </w:rPr>
      </w:pPr>
      <w:r w:rsidRPr="008A3E9D">
        <w:rPr>
          <w:rFonts w:asciiTheme="minorHAnsi" w:hAnsiTheme="minorHAnsi" w:cstheme="minorHAnsi"/>
        </w:rPr>
        <w:t>D</w:t>
      </w:r>
      <w:r w:rsidRPr="008A3E9D">
        <w:rPr>
          <w:rFonts w:asciiTheme="minorHAnsi" w:hAnsiTheme="minorHAnsi" w:cstheme="minorHAnsi"/>
          <w:spacing w:val="-20"/>
        </w:rPr>
        <w:t>r</w:t>
      </w:r>
      <w:r w:rsidRPr="008A3E9D">
        <w:rPr>
          <w:rFonts w:asciiTheme="minorHAnsi" w:hAnsiTheme="minorHAnsi" w:cstheme="minorHAnsi"/>
        </w:rPr>
        <w:t>.</w:t>
      </w:r>
      <w:r w:rsidRPr="008A3E9D">
        <w:rPr>
          <w:rFonts w:asciiTheme="minorHAnsi" w:hAnsiTheme="minorHAnsi" w:cstheme="minorHAnsi"/>
          <w:spacing w:val="21"/>
        </w:rPr>
        <w:t xml:space="preserve"> </w:t>
      </w:r>
      <w:r w:rsidRPr="008A3E9D">
        <w:rPr>
          <w:rFonts w:asciiTheme="minorHAnsi" w:hAnsiTheme="minorHAnsi" w:cstheme="minorHAnsi"/>
        </w:rPr>
        <w:t>Clayton</w:t>
      </w:r>
      <w:r w:rsidRPr="008A3E9D">
        <w:rPr>
          <w:rFonts w:asciiTheme="minorHAnsi" w:hAnsiTheme="minorHAnsi" w:cstheme="minorHAnsi"/>
          <w:spacing w:val="38"/>
        </w:rPr>
        <w:t xml:space="preserve"> </w:t>
      </w:r>
      <w:r w:rsidRPr="008A3E9D">
        <w:rPr>
          <w:rFonts w:asciiTheme="minorHAnsi" w:hAnsiTheme="minorHAnsi" w:cstheme="minorHAnsi"/>
        </w:rPr>
        <w:t>Daigle</w:t>
      </w:r>
      <w:r w:rsidRPr="008A3E9D">
        <w:rPr>
          <w:rFonts w:asciiTheme="minorHAnsi" w:hAnsiTheme="minorHAnsi" w:cstheme="minorHAnsi"/>
          <w:spacing w:val="5"/>
        </w:rPr>
        <w:t xml:space="preserve"> </w:t>
      </w:r>
      <w:r w:rsidRPr="008A3E9D">
        <w:rPr>
          <w:rFonts w:asciiTheme="minorHAnsi" w:eastAsia="Book Antiqua" w:hAnsiTheme="minorHAnsi" w:cstheme="minorHAnsi"/>
          <w:w w:val="91"/>
        </w:rPr>
        <w:t>(e-mail:</w:t>
      </w:r>
      <w:r w:rsidRPr="008A3E9D">
        <w:rPr>
          <w:rFonts w:asciiTheme="minorHAnsi" w:eastAsia="Book Antiqua" w:hAnsiTheme="minorHAnsi" w:cstheme="minorHAnsi"/>
          <w:spacing w:val="18"/>
          <w:w w:val="91"/>
        </w:rPr>
        <w:t xml:space="preserve"> </w:t>
      </w:r>
      <w:hyperlink r:id="rId164">
        <w:r w:rsidRPr="008A3E9D">
          <w:rPr>
            <w:rFonts w:asciiTheme="minorHAnsi" w:eastAsia="Book Antiqua" w:hAnsiTheme="minorHAnsi" w:cstheme="minorHAnsi"/>
            <w:w w:val="91"/>
          </w:rPr>
          <w:t>Clayton.Daigle@silabs.com</w:t>
        </w:r>
        <w:r w:rsidRPr="008A3E9D">
          <w:rPr>
            <w:rFonts w:asciiTheme="minorHAnsi" w:eastAsia="Book Antiqua" w:hAnsiTheme="minorHAnsi" w:cstheme="minorHAnsi"/>
            <w:w w:val="91"/>
          </w:rPr>
          <w:t>;</w:t>
        </w:r>
      </w:hyperlink>
      <w:r w:rsidRPr="008A3E9D">
        <w:rPr>
          <w:rFonts w:asciiTheme="minorHAnsi" w:eastAsia="Book Antiqua" w:hAnsiTheme="minorHAnsi" w:cstheme="minorHAnsi"/>
          <w:w w:val="91"/>
        </w:rPr>
        <w:t xml:space="preserve"> </w:t>
      </w:r>
      <w:r w:rsidRPr="008A3E9D">
        <w:rPr>
          <w:rFonts w:asciiTheme="minorHAnsi" w:eastAsia="Book Antiqua" w:hAnsiTheme="minorHAnsi" w:cstheme="minorHAnsi"/>
          <w:spacing w:val="16"/>
          <w:w w:val="91"/>
        </w:rPr>
        <w:t xml:space="preserve"> </w:t>
      </w:r>
      <w:r w:rsidRPr="008A3E9D">
        <w:rPr>
          <w:rFonts w:asciiTheme="minorHAnsi" w:eastAsia="Book Antiqua" w:hAnsiTheme="minorHAnsi" w:cstheme="minorHAnsi"/>
          <w:w w:val="91"/>
        </w:rPr>
        <w:t>phone:</w:t>
      </w:r>
      <w:r w:rsidRPr="008A3E9D">
        <w:rPr>
          <w:rFonts w:asciiTheme="minorHAnsi" w:eastAsia="Book Antiqua" w:hAnsiTheme="minorHAnsi" w:cstheme="minorHAnsi"/>
          <w:spacing w:val="4"/>
          <w:w w:val="91"/>
        </w:rPr>
        <w:t xml:space="preserve"> </w:t>
      </w:r>
      <w:r w:rsidRPr="008A3E9D">
        <w:rPr>
          <w:rFonts w:asciiTheme="minorHAnsi" w:eastAsia="Book Antiqua" w:hAnsiTheme="minorHAnsi" w:cstheme="minorHAnsi"/>
        </w:rPr>
        <w:t>+1-512-532-5935)</w:t>
      </w:r>
    </w:p>
    <w:p w14:paraId="4DA3C215" w14:textId="77777777" w:rsidR="005810FA" w:rsidRPr="008A3E9D" w:rsidRDefault="00C44365">
      <w:pPr>
        <w:spacing w:line="220" w:lineRule="exact"/>
        <w:ind w:left="1620"/>
        <w:rPr>
          <w:rFonts w:asciiTheme="minorHAnsi" w:eastAsia="Book Antiqua" w:hAnsiTheme="minorHAnsi" w:cstheme="minorHAnsi"/>
        </w:rPr>
      </w:pPr>
      <w:r w:rsidRPr="008A3E9D">
        <w:rPr>
          <w:rFonts w:asciiTheme="minorHAnsi" w:hAnsiTheme="minorHAnsi" w:cstheme="minorHAnsi"/>
          <w:w w:val="142"/>
          <w:position w:val="1"/>
        </w:rPr>
        <w:t>•</w:t>
      </w:r>
      <w:r w:rsidRPr="008A3E9D">
        <w:rPr>
          <w:rFonts w:asciiTheme="minorHAnsi" w:hAnsiTheme="minorHAnsi" w:cstheme="minorHAnsi"/>
          <w:spacing w:val="29"/>
          <w:w w:val="142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91"/>
          <w:position w:val="1"/>
        </w:rPr>
        <w:t>Mi</w:t>
      </w:r>
      <w:r w:rsidRPr="008A3E9D">
        <w:rPr>
          <w:rFonts w:asciiTheme="minorHAnsi" w:eastAsia="Book Antiqua" w:hAnsiTheme="minorHAnsi" w:cstheme="minorHAnsi"/>
          <w:spacing w:val="-3"/>
          <w:w w:val="91"/>
          <w:position w:val="1"/>
        </w:rPr>
        <w:t>x</w:t>
      </w:r>
      <w:r w:rsidRPr="008A3E9D">
        <w:rPr>
          <w:rFonts w:asciiTheme="minorHAnsi" w:eastAsia="Book Antiqua" w:hAnsiTheme="minorHAnsi" w:cstheme="minorHAnsi"/>
          <w:w w:val="91"/>
          <w:position w:val="1"/>
        </w:rPr>
        <w:t>ed-Signal</w:t>
      </w:r>
      <w:r w:rsidRPr="008A3E9D">
        <w:rPr>
          <w:rFonts w:asciiTheme="minorHAnsi" w:eastAsia="Book Antiqua" w:hAnsiTheme="minorHAnsi" w:cstheme="minorHAnsi"/>
          <w:spacing w:val="15"/>
          <w:w w:val="91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91"/>
          <w:position w:val="1"/>
        </w:rPr>
        <w:t>Enginee</w:t>
      </w:r>
      <w:r w:rsidRPr="008A3E9D">
        <w:rPr>
          <w:rFonts w:asciiTheme="minorHAnsi" w:eastAsia="Book Antiqua" w:hAnsiTheme="minorHAnsi" w:cstheme="minorHAnsi"/>
          <w:spacing w:val="-7"/>
          <w:w w:val="91"/>
          <w:position w:val="1"/>
        </w:rPr>
        <w:t>r</w:t>
      </w:r>
      <w:r w:rsidRPr="008A3E9D">
        <w:rPr>
          <w:rFonts w:asciiTheme="minorHAnsi" w:eastAsia="Book Antiqua" w:hAnsiTheme="minorHAnsi" w:cstheme="minorHAnsi"/>
          <w:w w:val="91"/>
          <w:position w:val="1"/>
        </w:rPr>
        <w:t xml:space="preserve">, </w:t>
      </w:r>
      <w:hyperlink r:id="rId165">
        <w:r w:rsidRPr="008A3E9D">
          <w:rPr>
            <w:rFonts w:asciiTheme="minorHAnsi" w:eastAsia="Book Antiqua" w:hAnsiTheme="minorHAnsi" w:cstheme="minorHAnsi"/>
            <w:w w:val="91"/>
            <w:position w:val="1"/>
          </w:rPr>
          <w:t>Silicon</w:t>
        </w:r>
        <w:r w:rsidRPr="008A3E9D">
          <w:rPr>
            <w:rFonts w:asciiTheme="minorHAnsi" w:eastAsia="Book Antiqua" w:hAnsiTheme="minorHAnsi" w:cstheme="minorHAnsi"/>
            <w:spacing w:val="28"/>
            <w:w w:val="91"/>
            <w:position w:val="1"/>
          </w:rPr>
          <w:t xml:space="preserve"> </w:t>
        </w:r>
        <w:r w:rsidRPr="008A3E9D">
          <w:rPr>
            <w:rFonts w:asciiTheme="minorHAnsi" w:eastAsia="Book Antiqua" w:hAnsiTheme="minorHAnsi" w:cstheme="minorHAnsi"/>
            <w:w w:val="91"/>
            <w:position w:val="1"/>
          </w:rPr>
          <w:t>Laboratories</w:t>
        </w:r>
        <w:r w:rsidRPr="008A3E9D">
          <w:rPr>
            <w:rFonts w:asciiTheme="minorHAnsi" w:eastAsia="Book Antiqua" w:hAnsiTheme="minorHAnsi" w:cstheme="minorHAnsi"/>
            <w:w w:val="91"/>
            <w:position w:val="1"/>
          </w:rPr>
          <w:t>,</w:t>
        </w:r>
      </w:hyperlink>
      <w:r w:rsidRPr="008A3E9D">
        <w:rPr>
          <w:rFonts w:asciiTheme="minorHAnsi" w:eastAsia="Book Antiqua" w:hAnsiTheme="minorHAnsi" w:cstheme="minorHAnsi"/>
          <w:spacing w:val="-3"/>
          <w:w w:val="91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91"/>
          <w:position w:val="1"/>
        </w:rPr>
        <w:t>Austin,</w:t>
      </w:r>
      <w:r w:rsidRPr="008A3E9D">
        <w:rPr>
          <w:rFonts w:asciiTheme="minorHAnsi" w:eastAsia="Book Antiqua" w:hAnsiTheme="minorHAnsi" w:cstheme="minorHAnsi"/>
          <w:spacing w:val="-8"/>
          <w:w w:val="91"/>
          <w:position w:val="1"/>
        </w:rPr>
        <w:t xml:space="preserve"> </w:t>
      </w:r>
      <w:r w:rsidRPr="008A3E9D">
        <w:rPr>
          <w:rFonts w:asciiTheme="minorHAnsi" w:eastAsia="Book Antiqua" w:hAnsiTheme="minorHAnsi" w:cstheme="minorHAnsi"/>
          <w:w w:val="103"/>
          <w:position w:val="1"/>
        </w:rPr>
        <w:t>TX</w:t>
      </w:r>
    </w:p>
    <w:p w14:paraId="1E599079" w14:textId="77777777" w:rsidR="005810FA" w:rsidRPr="008A3E9D" w:rsidRDefault="00C44365">
      <w:pPr>
        <w:spacing w:line="220" w:lineRule="exact"/>
        <w:ind w:left="1620"/>
        <w:rPr>
          <w:rFonts w:asciiTheme="minorHAnsi" w:hAnsiTheme="minorHAnsi" w:cstheme="minorHAnsi"/>
        </w:rPr>
      </w:pPr>
      <w:r w:rsidRPr="008A3E9D">
        <w:rPr>
          <w:rFonts w:asciiTheme="minorHAnsi" w:hAnsiTheme="minorHAnsi" w:cstheme="minorHAnsi"/>
        </w:rPr>
        <w:t xml:space="preserve">? </w:t>
      </w:r>
      <w:r w:rsidRPr="008A3E9D">
        <w:rPr>
          <w:rFonts w:asciiTheme="minorHAnsi" w:hAnsiTheme="minorHAnsi" w:cstheme="minorHAnsi"/>
          <w:spacing w:val="11"/>
        </w:rPr>
        <w:t xml:space="preserve"> </w:t>
      </w:r>
      <w:r w:rsidRPr="008A3E9D">
        <w:rPr>
          <w:rFonts w:asciiTheme="minorHAnsi" w:hAnsiTheme="minorHAnsi" w:cstheme="minorHAnsi"/>
        </w:rPr>
        <w:t>D</w:t>
      </w:r>
      <w:r w:rsidRPr="008A3E9D">
        <w:rPr>
          <w:rFonts w:asciiTheme="minorHAnsi" w:hAnsiTheme="minorHAnsi" w:cstheme="minorHAnsi"/>
          <w:spacing w:val="-22"/>
        </w:rPr>
        <w:t>r</w:t>
      </w:r>
      <w:r w:rsidRPr="008A3E9D">
        <w:rPr>
          <w:rFonts w:asciiTheme="minorHAnsi" w:hAnsiTheme="minorHAnsi" w:cstheme="minorHAnsi"/>
        </w:rPr>
        <w:t>.</w:t>
      </w:r>
      <w:r w:rsidRPr="008A3E9D">
        <w:rPr>
          <w:rFonts w:asciiTheme="minorHAnsi" w:hAnsiTheme="minorHAnsi" w:cstheme="minorHAnsi"/>
          <w:spacing w:val="13"/>
        </w:rPr>
        <w:t xml:space="preserve"> </w:t>
      </w:r>
      <w:r w:rsidRPr="008A3E9D">
        <w:rPr>
          <w:rFonts w:asciiTheme="minorHAnsi" w:hAnsiTheme="minorHAnsi" w:cstheme="minorHAnsi"/>
        </w:rPr>
        <w:t>Daigle</w:t>
      </w:r>
      <w:r w:rsidRPr="008A3E9D">
        <w:rPr>
          <w:rFonts w:asciiTheme="minorHAnsi" w:hAnsiTheme="minorHAnsi" w:cstheme="minorHAnsi"/>
          <w:spacing w:val="9"/>
        </w:rPr>
        <w:t xml:space="preserve"> </w:t>
      </w:r>
      <w:r w:rsidRPr="008A3E9D">
        <w:rPr>
          <w:rFonts w:asciiTheme="minorHAnsi" w:hAnsiTheme="minorHAnsi" w:cstheme="minorHAnsi"/>
        </w:rPr>
        <w:t>was</w:t>
      </w:r>
      <w:r w:rsidRPr="008A3E9D">
        <w:rPr>
          <w:rFonts w:asciiTheme="minorHAnsi" w:hAnsiTheme="minorHAnsi" w:cstheme="minorHAnsi"/>
          <w:spacing w:val="1"/>
        </w:rPr>
        <w:t xml:space="preserve"> </w:t>
      </w:r>
      <w:r w:rsidRPr="008A3E9D">
        <w:rPr>
          <w:rFonts w:asciiTheme="minorHAnsi" w:hAnsiTheme="minorHAnsi" w:cstheme="minorHAnsi"/>
          <w:w w:val="90"/>
        </w:rPr>
        <w:t>my</w:t>
      </w:r>
      <w:r w:rsidRPr="008A3E9D">
        <w:rPr>
          <w:rFonts w:asciiTheme="minorHAnsi" w:hAnsiTheme="minorHAnsi" w:cstheme="minorHAnsi"/>
          <w:spacing w:val="9"/>
          <w:w w:val="90"/>
        </w:rPr>
        <w:t xml:space="preserve"> </w:t>
      </w:r>
      <w:r w:rsidRPr="008A3E9D">
        <w:rPr>
          <w:rFonts w:asciiTheme="minorHAnsi" w:hAnsiTheme="minorHAnsi" w:cstheme="minorHAnsi"/>
        </w:rPr>
        <w:t>di</w:t>
      </w:r>
      <w:r w:rsidRPr="008A3E9D">
        <w:rPr>
          <w:rFonts w:asciiTheme="minorHAnsi" w:hAnsiTheme="minorHAnsi" w:cstheme="minorHAnsi"/>
          <w:spacing w:val="-7"/>
        </w:rPr>
        <w:t>r</w:t>
      </w:r>
      <w:r w:rsidRPr="008A3E9D">
        <w:rPr>
          <w:rFonts w:asciiTheme="minorHAnsi" w:hAnsiTheme="minorHAnsi" w:cstheme="minorHAnsi"/>
        </w:rPr>
        <w:t>ect</w:t>
      </w:r>
      <w:r w:rsidRPr="008A3E9D">
        <w:rPr>
          <w:rFonts w:asciiTheme="minorHAnsi" w:hAnsiTheme="minorHAnsi" w:cstheme="minorHAnsi"/>
          <w:spacing w:val="11"/>
        </w:rPr>
        <w:t xml:space="preserve"> </w:t>
      </w:r>
      <w:r w:rsidRPr="008A3E9D">
        <w:rPr>
          <w:rFonts w:asciiTheme="minorHAnsi" w:hAnsiTheme="minorHAnsi" w:cstheme="minorHAnsi"/>
        </w:rPr>
        <w:t>supervisor</w:t>
      </w:r>
      <w:r w:rsidRPr="008A3E9D">
        <w:rPr>
          <w:rFonts w:asciiTheme="minorHAnsi" w:hAnsiTheme="minorHAnsi" w:cstheme="minorHAnsi"/>
          <w:spacing w:val="12"/>
        </w:rPr>
        <w:t xml:space="preserve"> </w:t>
      </w:r>
      <w:r w:rsidRPr="008A3E9D">
        <w:rPr>
          <w:rFonts w:asciiTheme="minorHAnsi" w:hAnsiTheme="minorHAnsi" w:cstheme="minorHAnsi"/>
        </w:rPr>
        <w:t>when</w:t>
      </w:r>
      <w:r w:rsidRPr="008A3E9D">
        <w:rPr>
          <w:rFonts w:asciiTheme="minorHAnsi" w:hAnsiTheme="minorHAnsi" w:cstheme="minorHAnsi"/>
          <w:spacing w:val="-9"/>
        </w:rPr>
        <w:t xml:space="preserve"> </w:t>
      </w:r>
      <w:r w:rsidRPr="008A3E9D">
        <w:rPr>
          <w:rFonts w:asciiTheme="minorHAnsi" w:hAnsiTheme="minorHAnsi" w:cstheme="minorHAnsi"/>
        </w:rPr>
        <w:t>I</w:t>
      </w:r>
      <w:r w:rsidRPr="008A3E9D">
        <w:rPr>
          <w:rFonts w:asciiTheme="minorHAnsi" w:hAnsiTheme="minorHAnsi" w:cstheme="minorHAnsi"/>
          <w:spacing w:val="3"/>
        </w:rPr>
        <w:t xml:space="preserve"> </w:t>
      </w:r>
      <w:r w:rsidRPr="008A3E9D">
        <w:rPr>
          <w:rFonts w:asciiTheme="minorHAnsi" w:hAnsiTheme="minorHAnsi" w:cstheme="minorHAnsi"/>
        </w:rPr>
        <w:t>wor</w:t>
      </w:r>
      <w:r w:rsidRPr="008A3E9D">
        <w:rPr>
          <w:rFonts w:asciiTheme="minorHAnsi" w:hAnsiTheme="minorHAnsi" w:cstheme="minorHAnsi"/>
          <w:spacing w:val="-2"/>
        </w:rPr>
        <w:t>k</w:t>
      </w:r>
      <w:r w:rsidRPr="008A3E9D">
        <w:rPr>
          <w:rFonts w:asciiTheme="minorHAnsi" w:hAnsiTheme="minorHAnsi" w:cstheme="minorHAnsi"/>
        </w:rPr>
        <w:t>ed</w:t>
      </w:r>
      <w:r w:rsidRPr="008A3E9D">
        <w:rPr>
          <w:rFonts w:asciiTheme="minorHAnsi" w:hAnsiTheme="minorHAnsi" w:cstheme="minorHAnsi"/>
          <w:spacing w:val="-14"/>
        </w:rPr>
        <w:t xml:space="preserve"> </w:t>
      </w:r>
      <w:r w:rsidRPr="008A3E9D">
        <w:rPr>
          <w:rFonts w:asciiTheme="minorHAnsi" w:hAnsiTheme="minorHAnsi" w:cstheme="minorHAnsi"/>
        </w:rPr>
        <w:t>for</w:t>
      </w:r>
      <w:r w:rsidRPr="008A3E9D">
        <w:rPr>
          <w:rFonts w:asciiTheme="minorHAnsi" w:hAnsiTheme="minorHAnsi" w:cstheme="minorHAnsi"/>
          <w:spacing w:val="2"/>
        </w:rPr>
        <w:t xml:space="preserve"> </w:t>
      </w:r>
      <w:r w:rsidRPr="008A3E9D">
        <w:rPr>
          <w:rFonts w:asciiTheme="minorHAnsi" w:hAnsiTheme="minorHAnsi" w:cstheme="minorHAnsi"/>
        </w:rPr>
        <w:t>National</w:t>
      </w:r>
      <w:r w:rsidRPr="008A3E9D">
        <w:rPr>
          <w:rFonts w:asciiTheme="minorHAnsi" w:hAnsiTheme="minorHAnsi" w:cstheme="minorHAnsi"/>
          <w:spacing w:val="11"/>
        </w:rPr>
        <w:t xml:space="preserve"> </w:t>
      </w:r>
      <w:r w:rsidRPr="008A3E9D">
        <w:rPr>
          <w:rFonts w:asciiTheme="minorHAnsi" w:hAnsiTheme="minorHAnsi" w:cstheme="minorHAnsi"/>
        </w:rPr>
        <w:t>Instruments</w:t>
      </w:r>
      <w:r w:rsidRPr="008A3E9D">
        <w:rPr>
          <w:rFonts w:asciiTheme="minorHAnsi" w:hAnsiTheme="minorHAnsi" w:cstheme="minorHAnsi"/>
          <w:spacing w:val="-5"/>
        </w:rPr>
        <w:t xml:space="preserve"> </w:t>
      </w:r>
      <w:r w:rsidRPr="008A3E9D">
        <w:rPr>
          <w:rFonts w:asciiTheme="minorHAnsi" w:hAnsiTheme="minorHAnsi" w:cstheme="minorHAnsi"/>
        </w:rPr>
        <w:t>as</w:t>
      </w:r>
      <w:r w:rsidRPr="008A3E9D">
        <w:rPr>
          <w:rFonts w:asciiTheme="minorHAnsi" w:hAnsiTheme="minorHAnsi" w:cstheme="minorHAnsi"/>
          <w:spacing w:val="14"/>
        </w:rPr>
        <w:t xml:space="preserve"> </w:t>
      </w:r>
      <w:r w:rsidRPr="008A3E9D">
        <w:rPr>
          <w:rFonts w:asciiTheme="minorHAnsi" w:hAnsiTheme="minorHAnsi" w:cstheme="minorHAnsi"/>
        </w:rPr>
        <w:t>an</w:t>
      </w:r>
      <w:r w:rsidRPr="008A3E9D">
        <w:rPr>
          <w:rFonts w:asciiTheme="minorHAnsi" w:hAnsiTheme="minorHAnsi" w:cstheme="minorHAnsi"/>
          <w:spacing w:val="13"/>
        </w:rPr>
        <w:t xml:space="preserve"> </w:t>
      </w:r>
      <w:r w:rsidRPr="008A3E9D">
        <w:rPr>
          <w:rFonts w:asciiTheme="minorHAnsi" w:hAnsiTheme="minorHAnsi" w:cstheme="minorHAnsi"/>
          <w:w w:val="104"/>
        </w:rPr>
        <w:t>anal</w:t>
      </w:r>
      <w:r w:rsidRPr="008A3E9D">
        <w:rPr>
          <w:rFonts w:asciiTheme="minorHAnsi" w:hAnsiTheme="minorHAnsi" w:cstheme="minorHAnsi"/>
          <w:spacing w:val="-2"/>
          <w:w w:val="104"/>
        </w:rPr>
        <w:t>o</w:t>
      </w:r>
      <w:r w:rsidRPr="008A3E9D">
        <w:rPr>
          <w:rFonts w:asciiTheme="minorHAnsi" w:hAnsiTheme="minorHAnsi" w:cstheme="minorHAnsi"/>
          <w:w w:val="99"/>
        </w:rPr>
        <w:t>g</w:t>
      </w:r>
    </w:p>
    <w:p w14:paraId="6D083A8F" w14:textId="77777777" w:rsidR="005810FA" w:rsidRPr="008A3E9D" w:rsidRDefault="00C44365">
      <w:pPr>
        <w:spacing w:before="9"/>
        <w:ind w:left="1819"/>
        <w:rPr>
          <w:rFonts w:asciiTheme="minorHAnsi" w:hAnsiTheme="minorHAnsi" w:cstheme="minorHAnsi"/>
        </w:rPr>
        <w:sectPr w:rsidR="005810FA" w:rsidRPr="008A3E9D">
          <w:pgSz w:w="12240" w:h="15840"/>
          <w:pgMar w:top="1380" w:right="1320" w:bottom="280" w:left="1720" w:header="0" w:footer="762" w:gutter="0"/>
          <w:cols w:space="720"/>
        </w:sectPr>
      </w:pPr>
      <w:r w:rsidRPr="008A3E9D">
        <w:rPr>
          <w:rFonts w:asciiTheme="minorHAnsi" w:hAnsiTheme="minorHAnsi" w:cstheme="minorHAnsi"/>
        </w:rPr>
        <w:t>ha</w:t>
      </w:r>
      <w:r w:rsidRPr="008A3E9D">
        <w:rPr>
          <w:rFonts w:asciiTheme="minorHAnsi" w:hAnsiTheme="minorHAnsi" w:cstheme="minorHAnsi"/>
          <w:spacing w:val="-7"/>
        </w:rPr>
        <w:t>r</w:t>
      </w:r>
      <w:r w:rsidRPr="008A3E9D">
        <w:rPr>
          <w:rFonts w:asciiTheme="minorHAnsi" w:hAnsiTheme="minorHAnsi" w:cstheme="minorHAnsi"/>
        </w:rPr>
        <w:t>dwa</w:t>
      </w:r>
      <w:r w:rsidRPr="008A3E9D">
        <w:rPr>
          <w:rFonts w:asciiTheme="minorHAnsi" w:hAnsiTheme="minorHAnsi" w:cstheme="minorHAnsi"/>
          <w:spacing w:val="-7"/>
        </w:rPr>
        <w:t>r</w:t>
      </w:r>
      <w:r w:rsidRPr="008A3E9D">
        <w:rPr>
          <w:rFonts w:asciiTheme="minorHAnsi" w:hAnsiTheme="minorHAnsi" w:cstheme="minorHAnsi"/>
        </w:rPr>
        <w:t>e</w:t>
      </w:r>
      <w:r w:rsidRPr="008A3E9D">
        <w:rPr>
          <w:rFonts w:asciiTheme="minorHAnsi" w:hAnsiTheme="minorHAnsi" w:cstheme="minorHAnsi"/>
          <w:spacing w:val="28"/>
        </w:rPr>
        <w:t xml:space="preserve"> </w:t>
      </w:r>
      <w:r w:rsidRPr="008A3E9D">
        <w:rPr>
          <w:rFonts w:asciiTheme="minorHAnsi" w:hAnsiTheme="minorHAnsi" w:cstheme="minorHAnsi"/>
        </w:rPr>
        <w:t>R&amp;D</w:t>
      </w:r>
      <w:r w:rsidRPr="008A3E9D">
        <w:rPr>
          <w:rFonts w:asciiTheme="minorHAnsi" w:hAnsiTheme="minorHAnsi" w:cstheme="minorHAnsi"/>
          <w:spacing w:val="-13"/>
        </w:rPr>
        <w:t xml:space="preserve"> </w:t>
      </w:r>
      <w:r w:rsidRPr="008A3E9D">
        <w:rPr>
          <w:rFonts w:asciiTheme="minorHAnsi" w:hAnsiTheme="minorHAnsi" w:cstheme="minorHAnsi"/>
          <w:w w:val="99"/>
        </w:rPr>
        <w:t>enginee</w:t>
      </w:r>
      <w:r w:rsidRPr="008A3E9D">
        <w:rPr>
          <w:rFonts w:asciiTheme="minorHAnsi" w:hAnsiTheme="minorHAnsi" w:cstheme="minorHAnsi"/>
          <w:spacing w:val="-22"/>
          <w:w w:val="116"/>
        </w:rPr>
        <w:t>r</w:t>
      </w:r>
      <w:r w:rsidRPr="008A3E9D">
        <w:rPr>
          <w:rFonts w:asciiTheme="minorHAnsi" w:hAnsiTheme="minorHAnsi" w:cstheme="minorHAnsi"/>
          <w:w w:val="99"/>
        </w:rPr>
        <w:t>.</w:t>
      </w:r>
    </w:p>
    <w:p w14:paraId="6FBB8086" w14:textId="77777777" w:rsidR="005810FA" w:rsidRPr="008A3E9D" w:rsidRDefault="00C44365">
      <w:pPr>
        <w:spacing w:before="74"/>
        <w:ind w:left="117"/>
        <w:rPr>
          <w:rFonts w:asciiTheme="minorHAnsi" w:eastAsia="Book Antiqua" w:hAnsiTheme="minorHAnsi" w:cstheme="minorHAnsi"/>
        </w:rPr>
      </w:pPr>
      <w:r w:rsidRPr="008A3E9D">
        <w:rPr>
          <w:rFonts w:asciiTheme="minorHAnsi" w:eastAsia="Book Antiqua" w:hAnsiTheme="minorHAnsi" w:cstheme="minorHAnsi"/>
          <w:spacing w:val="10"/>
        </w:rPr>
        <w:lastRenderedPageBreak/>
        <w:t>M</w:t>
      </w:r>
      <w:r w:rsidRPr="008A3E9D">
        <w:rPr>
          <w:rFonts w:asciiTheme="minorHAnsi" w:eastAsia="Book Antiqua" w:hAnsiTheme="minorHAnsi" w:cstheme="minorHAnsi"/>
          <w:spacing w:val="10"/>
        </w:rPr>
        <w:t>OR</w:t>
      </w:r>
      <w:r w:rsidRPr="008A3E9D">
        <w:rPr>
          <w:rFonts w:asciiTheme="minorHAnsi" w:eastAsia="Book Antiqua" w:hAnsiTheme="minorHAnsi" w:cstheme="minorHAnsi"/>
        </w:rPr>
        <w:t>E</w:t>
      </w:r>
    </w:p>
    <w:p w14:paraId="073E8932" w14:textId="77777777" w:rsidR="005810FA" w:rsidRPr="008A3E9D" w:rsidRDefault="00C44365">
      <w:pPr>
        <w:spacing w:line="220" w:lineRule="exact"/>
        <w:ind w:left="117" w:right="-50"/>
        <w:rPr>
          <w:rFonts w:asciiTheme="minorHAnsi" w:eastAsia="Book Antiqua" w:hAnsiTheme="minorHAnsi" w:cstheme="minorHAnsi"/>
        </w:rPr>
      </w:pPr>
      <w:r w:rsidRPr="008A3E9D">
        <w:rPr>
          <w:rFonts w:asciiTheme="minorHAnsi" w:eastAsia="Book Antiqua" w:hAnsiTheme="minorHAnsi" w:cstheme="minorHAnsi"/>
          <w:spacing w:val="10"/>
          <w:w w:val="98"/>
          <w:position w:val="1"/>
        </w:rPr>
        <w:t>I</w:t>
      </w:r>
      <w:r w:rsidRPr="008A3E9D">
        <w:rPr>
          <w:rFonts w:asciiTheme="minorHAnsi" w:eastAsia="Book Antiqua" w:hAnsiTheme="minorHAnsi" w:cstheme="minorHAnsi"/>
          <w:spacing w:val="10"/>
          <w:w w:val="86"/>
          <w:position w:val="1"/>
        </w:rPr>
        <w:t>N</w:t>
      </w:r>
      <w:r w:rsidRPr="008A3E9D">
        <w:rPr>
          <w:rFonts w:asciiTheme="minorHAnsi" w:eastAsia="Book Antiqua" w:hAnsiTheme="minorHAnsi" w:cstheme="minorHAnsi"/>
          <w:spacing w:val="10"/>
          <w:w w:val="99"/>
          <w:position w:val="1"/>
        </w:rPr>
        <w:t>F</w:t>
      </w:r>
      <w:r w:rsidRPr="008A3E9D">
        <w:rPr>
          <w:rFonts w:asciiTheme="minorHAnsi" w:eastAsia="Book Antiqua" w:hAnsiTheme="minorHAnsi" w:cstheme="minorHAnsi"/>
          <w:spacing w:val="10"/>
          <w:w w:val="91"/>
          <w:position w:val="1"/>
        </w:rPr>
        <w:t>O</w:t>
      </w:r>
      <w:r w:rsidRPr="008A3E9D">
        <w:rPr>
          <w:rFonts w:asciiTheme="minorHAnsi" w:eastAsia="Book Antiqua" w:hAnsiTheme="minorHAnsi" w:cstheme="minorHAnsi"/>
          <w:spacing w:val="10"/>
          <w:w w:val="99"/>
          <w:position w:val="1"/>
        </w:rPr>
        <w:t>R</w:t>
      </w:r>
      <w:r w:rsidRPr="008A3E9D">
        <w:rPr>
          <w:rFonts w:asciiTheme="minorHAnsi" w:eastAsia="Book Antiqua" w:hAnsiTheme="minorHAnsi" w:cstheme="minorHAnsi"/>
          <w:spacing w:val="10"/>
          <w:w w:val="93"/>
          <w:position w:val="1"/>
        </w:rPr>
        <w:t>M</w:t>
      </w:r>
      <w:r w:rsidRPr="008A3E9D">
        <w:rPr>
          <w:rFonts w:asciiTheme="minorHAnsi" w:eastAsia="Book Antiqua" w:hAnsiTheme="minorHAnsi" w:cstheme="minorHAnsi"/>
          <w:spacing w:val="-8"/>
          <w:w w:val="92"/>
          <w:position w:val="1"/>
        </w:rPr>
        <w:t>A</w:t>
      </w:r>
      <w:r w:rsidRPr="008A3E9D">
        <w:rPr>
          <w:rFonts w:asciiTheme="minorHAnsi" w:eastAsia="Book Antiqua" w:hAnsiTheme="minorHAnsi" w:cstheme="minorHAnsi"/>
          <w:spacing w:val="10"/>
          <w:w w:val="99"/>
          <w:position w:val="1"/>
        </w:rPr>
        <w:t>T</w:t>
      </w:r>
      <w:r w:rsidRPr="008A3E9D">
        <w:rPr>
          <w:rFonts w:asciiTheme="minorHAnsi" w:eastAsia="Book Antiqua" w:hAnsiTheme="minorHAnsi" w:cstheme="minorHAnsi"/>
          <w:spacing w:val="10"/>
          <w:w w:val="98"/>
          <w:position w:val="1"/>
        </w:rPr>
        <w:t>I</w:t>
      </w:r>
      <w:r w:rsidRPr="008A3E9D">
        <w:rPr>
          <w:rFonts w:asciiTheme="minorHAnsi" w:eastAsia="Book Antiqua" w:hAnsiTheme="minorHAnsi" w:cstheme="minorHAnsi"/>
          <w:spacing w:val="10"/>
          <w:w w:val="91"/>
          <w:position w:val="1"/>
        </w:rPr>
        <w:t>O</w:t>
      </w:r>
      <w:r w:rsidRPr="008A3E9D">
        <w:rPr>
          <w:rFonts w:asciiTheme="minorHAnsi" w:eastAsia="Book Antiqua" w:hAnsiTheme="minorHAnsi" w:cstheme="minorHAnsi"/>
          <w:w w:val="86"/>
          <w:position w:val="1"/>
        </w:rPr>
        <w:t>N</w:t>
      </w:r>
    </w:p>
    <w:p w14:paraId="05220807" w14:textId="77777777" w:rsidR="005810FA" w:rsidRPr="008A3E9D" w:rsidRDefault="00C44365">
      <w:pPr>
        <w:spacing w:before="67" w:line="240" w:lineRule="exact"/>
        <w:ind w:right="2540"/>
        <w:rPr>
          <w:rFonts w:asciiTheme="minorHAnsi" w:eastAsia="Book Antiqua" w:hAnsiTheme="minorHAnsi" w:cstheme="minorHAnsi"/>
        </w:rPr>
      </w:pPr>
      <w:r w:rsidRPr="008A3E9D">
        <w:rPr>
          <w:rFonts w:asciiTheme="minorHAnsi" w:hAnsiTheme="minorHAnsi" w:cstheme="minorHAnsi"/>
        </w:rPr>
        <w:br w:type="column"/>
      </w:r>
      <w:r w:rsidRPr="008A3E9D">
        <w:rPr>
          <w:rFonts w:asciiTheme="minorHAnsi" w:eastAsia="Book Antiqua" w:hAnsiTheme="minorHAnsi" w:cstheme="minorHAnsi"/>
          <w:w w:val="88"/>
        </w:rPr>
        <w:t>More</w:t>
      </w:r>
      <w:r w:rsidRPr="008A3E9D">
        <w:rPr>
          <w:rFonts w:asciiTheme="minorHAnsi" w:eastAsia="Book Antiqua" w:hAnsiTheme="minorHAnsi" w:cstheme="minorHAnsi"/>
          <w:spacing w:val="20"/>
          <w:w w:val="88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</w:rPr>
        <w:t>information</w:t>
      </w:r>
      <w:r w:rsidRPr="008A3E9D">
        <w:rPr>
          <w:rFonts w:asciiTheme="minorHAnsi" w:eastAsia="Book Antiqua" w:hAnsiTheme="minorHAnsi" w:cstheme="minorHAnsi"/>
          <w:spacing w:val="17"/>
          <w:w w:val="88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</w:rPr>
        <w:t>and</w:t>
      </w:r>
      <w:r w:rsidRPr="008A3E9D">
        <w:rPr>
          <w:rFonts w:asciiTheme="minorHAnsi" w:eastAsia="Book Antiqua" w:hAnsiTheme="minorHAnsi" w:cstheme="minorHAnsi"/>
          <w:spacing w:val="-4"/>
          <w:w w:val="88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</w:rPr>
        <w:t>auxiliary</w:t>
      </w:r>
      <w:r w:rsidRPr="008A3E9D">
        <w:rPr>
          <w:rFonts w:asciiTheme="minorHAnsi" w:eastAsia="Book Antiqua" w:hAnsiTheme="minorHAnsi" w:cstheme="minorHAnsi"/>
          <w:spacing w:val="14"/>
          <w:w w:val="88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</w:rPr>
        <w:t>documents</w:t>
      </w:r>
      <w:r w:rsidRPr="008A3E9D">
        <w:rPr>
          <w:rFonts w:asciiTheme="minorHAnsi" w:eastAsia="Book Antiqua" w:hAnsiTheme="minorHAnsi" w:cstheme="minorHAnsi"/>
          <w:spacing w:val="6"/>
          <w:w w:val="88"/>
        </w:rPr>
        <w:t xml:space="preserve"> </w:t>
      </w:r>
      <w:r w:rsidRPr="008A3E9D">
        <w:rPr>
          <w:rFonts w:asciiTheme="minorHAnsi" w:eastAsia="Book Antiqua" w:hAnsiTheme="minorHAnsi" w:cstheme="minorHAnsi"/>
          <w:w w:val="88"/>
        </w:rPr>
        <w:t>can</w:t>
      </w:r>
      <w:r w:rsidRPr="008A3E9D">
        <w:rPr>
          <w:rFonts w:asciiTheme="minorHAnsi" w:eastAsia="Book Antiqua" w:hAnsiTheme="minorHAnsi" w:cstheme="minorHAnsi"/>
          <w:spacing w:val="12"/>
          <w:w w:val="88"/>
        </w:rPr>
        <w:t xml:space="preserve"> </w:t>
      </w:r>
      <w:r w:rsidRPr="008A3E9D">
        <w:rPr>
          <w:rFonts w:asciiTheme="minorHAnsi" w:eastAsia="Book Antiqua" w:hAnsiTheme="minorHAnsi" w:cstheme="minorHAnsi"/>
        </w:rPr>
        <w:t>be</w:t>
      </w:r>
      <w:r w:rsidRPr="008A3E9D">
        <w:rPr>
          <w:rFonts w:asciiTheme="minorHAnsi" w:eastAsia="Book Antiqua" w:hAnsiTheme="minorHAnsi" w:cstheme="minorHAnsi"/>
          <w:spacing w:val="-19"/>
        </w:rPr>
        <w:t xml:space="preserve"> </w:t>
      </w:r>
      <w:r w:rsidRPr="008A3E9D">
        <w:rPr>
          <w:rFonts w:asciiTheme="minorHAnsi" w:eastAsia="Book Antiqua" w:hAnsiTheme="minorHAnsi" w:cstheme="minorHAnsi"/>
          <w:w w:val="86"/>
        </w:rPr>
        <w:t>found</w:t>
      </w:r>
      <w:r w:rsidRPr="008A3E9D">
        <w:rPr>
          <w:rFonts w:asciiTheme="minorHAnsi" w:eastAsia="Book Antiqua" w:hAnsiTheme="minorHAnsi" w:cstheme="minorHAnsi"/>
          <w:spacing w:val="7"/>
          <w:w w:val="86"/>
        </w:rPr>
        <w:t xml:space="preserve"> </w:t>
      </w:r>
      <w:r w:rsidRPr="008A3E9D">
        <w:rPr>
          <w:rFonts w:asciiTheme="minorHAnsi" w:eastAsia="Book Antiqua" w:hAnsiTheme="minorHAnsi" w:cstheme="minorHAnsi"/>
        </w:rPr>
        <w:t xml:space="preserve">at </w:t>
      </w:r>
      <w:hyperlink r:id="rId166">
        <w:r w:rsidRPr="008A3E9D">
          <w:rPr>
            <w:rFonts w:asciiTheme="minorHAnsi" w:eastAsia="Book Antiqua" w:hAnsiTheme="minorHAnsi" w:cstheme="minorHAnsi"/>
            <w:w w:val="78"/>
          </w:rPr>
          <w:t>http://ww</w:t>
        </w:r>
        <w:r w:rsidRPr="008A3E9D">
          <w:rPr>
            <w:rFonts w:asciiTheme="minorHAnsi" w:eastAsia="Book Antiqua" w:hAnsiTheme="minorHAnsi" w:cstheme="minorHAnsi"/>
            <w:spacing w:val="-13"/>
            <w:w w:val="78"/>
          </w:rPr>
          <w:t>w</w:t>
        </w:r>
        <w:r w:rsidRPr="008A3E9D">
          <w:rPr>
            <w:rFonts w:asciiTheme="minorHAnsi" w:eastAsia="Book Antiqua" w:hAnsiTheme="minorHAnsi" w:cstheme="minorHAnsi"/>
            <w:w w:val="87"/>
          </w:rPr>
          <w:t>.tedp</w:t>
        </w:r>
        <w:r w:rsidRPr="008A3E9D">
          <w:rPr>
            <w:rFonts w:asciiTheme="minorHAnsi" w:eastAsia="Book Antiqua" w:hAnsiTheme="minorHAnsi" w:cstheme="minorHAnsi"/>
            <w:spacing w:val="-4"/>
            <w:w w:val="87"/>
          </w:rPr>
          <w:t>a</w:t>
        </w:r>
        <w:r w:rsidRPr="008A3E9D">
          <w:rPr>
            <w:rFonts w:asciiTheme="minorHAnsi" w:eastAsia="Book Antiqua" w:hAnsiTheme="minorHAnsi" w:cstheme="minorHAnsi"/>
            <w:w w:val="87"/>
          </w:rPr>
          <w:t>vlic.com/</w:t>
        </w:r>
        <w:r w:rsidRPr="008A3E9D">
          <w:rPr>
            <w:rFonts w:asciiTheme="minorHAnsi" w:eastAsia="Book Antiqua" w:hAnsiTheme="minorHAnsi" w:cstheme="minorHAnsi"/>
            <w:spacing w:val="-2"/>
            <w:w w:val="87"/>
          </w:rPr>
          <w:t>f</w:t>
        </w:r>
        <w:r w:rsidRPr="008A3E9D">
          <w:rPr>
            <w:rFonts w:asciiTheme="minorHAnsi" w:eastAsia="Book Antiqua" w:hAnsiTheme="minorHAnsi" w:cstheme="minorHAnsi"/>
            <w:w w:val="87"/>
          </w:rPr>
          <w:t>acjobsearch/</w:t>
        </w:r>
        <w:r w:rsidRPr="008A3E9D">
          <w:rPr>
            <w:rFonts w:asciiTheme="minorHAnsi" w:eastAsia="Book Antiqua" w:hAnsiTheme="minorHAnsi" w:cstheme="minorHAnsi"/>
            <w:w w:val="99"/>
          </w:rPr>
          <w:t>.</w:t>
        </w:r>
      </w:hyperlink>
    </w:p>
    <w:sectPr w:rsidR="005810FA" w:rsidRPr="008A3E9D">
      <w:pgSz w:w="12240" w:h="15840"/>
      <w:pgMar w:top="1380" w:right="1720" w:bottom="280" w:left="1400" w:header="0" w:footer="762" w:gutter="0"/>
      <w:cols w:num="2" w:space="720" w:equalWidth="0">
        <w:col w:w="1327" w:space="513"/>
        <w:col w:w="7280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540328" w14:textId="77777777" w:rsidR="00C44365" w:rsidRDefault="00C44365">
      <w:r>
        <w:separator/>
      </w:r>
    </w:p>
  </w:endnote>
  <w:endnote w:type="continuationSeparator" w:id="0">
    <w:p w14:paraId="3D2EDADD" w14:textId="77777777" w:rsidR="00C44365" w:rsidRDefault="00C443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96ACD8" w14:textId="0EDA9BEB" w:rsidR="005810FA" w:rsidRDefault="008A3E9D">
    <w:pPr>
      <w:spacing w:line="180" w:lineRule="exact"/>
      <w:rPr>
        <w:sz w:val="19"/>
        <w:szCs w:val="19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1FF95290" wp14:editId="5FF9D7D9">
              <wp:simplePos x="0" y="0"/>
              <wp:positionH relativeFrom="page">
                <wp:posOffset>3623310</wp:posOffset>
              </wp:positionH>
              <wp:positionV relativeFrom="page">
                <wp:posOffset>9434195</wp:posOffset>
              </wp:positionV>
              <wp:extent cx="459740" cy="152400"/>
              <wp:effectExtent l="3810" t="4445" r="3175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974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AE128DE" w14:textId="77777777" w:rsidR="005810FA" w:rsidRDefault="00C44365">
                          <w:pPr>
                            <w:spacing w:line="220" w:lineRule="exact"/>
                            <w:ind w:left="40" w:right="-30"/>
                            <w:rPr>
                              <w:rFonts w:ascii="Book Antiqua" w:eastAsia="Book Antiqua" w:hAnsi="Book Antiqua" w:cs="Book Antiqua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Book Antiqua" w:eastAsia="Book Antiqua" w:hAnsi="Book Antiqua" w:cs="Book Antiqua"/>
                              <w:position w:val="1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10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Book Antiqua" w:eastAsia="Book Antiqua" w:hAnsi="Book Antiqua" w:cs="Book Antiqua"/>
                              <w:spacing w:val="-2"/>
                              <w:position w:val="1"/>
                            </w:rPr>
                            <w:t xml:space="preserve"> </w:t>
                          </w:r>
                          <w:r>
                            <w:rPr>
                              <w:rFonts w:ascii="Book Antiqua" w:eastAsia="Book Antiqua" w:hAnsi="Book Antiqua" w:cs="Book Antiqua"/>
                              <w:position w:val="1"/>
                            </w:rPr>
                            <w:t>of</w:t>
                          </w:r>
                          <w:r>
                            <w:rPr>
                              <w:rFonts w:ascii="Book Antiqua" w:eastAsia="Book Antiqua" w:hAnsi="Book Antiqua" w:cs="Book Antiqua"/>
                              <w:spacing w:val="-11"/>
                              <w:position w:val="1"/>
                            </w:rPr>
                            <w:t xml:space="preserve"> </w:t>
                          </w:r>
                          <w:r>
                            <w:rPr>
                              <w:rFonts w:ascii="Book Antiqua" w:eastAsia="Book Antiqua" w:hAnsi="Book Antiqua" w:cs="Book Antiqua"/>
                              <w:position w:val="1"/>
                            </w:rPr>
                            <w:t>15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FF95290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285.3pt;margin-top:742.85pt;width:36.2pt;height:12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" filled="f" stroked="f">
              <v:textbox inset="0,0,0,0">
                <w:txbxContent>
                  <w:p w14:paraId="3AE128DE" w14:textId="77777777" w:rsidR="005810FA" w:rsidRDefault="00C44365">
                    <w:pPr>
                      <w:spacing w:line="220" w:lineRule="exact"/>
                      <w:ind w:left="40" w:right="-30"/>
                      <w:rPr>
                        <w:rFonts w:ascii="Book Antiqua" w:eastAsia="Book Antiqua" w:hAnsi="Book Antiqua" w:cs="Book Antiqua"/>
                      </w:rPr>
                    </w:pPr>
                    <w:r>
                      <w:fldChar w:fldCharType="begin"/>
                    </w:r>
                    <w:r>
                      <w:rPr>
                        <w:rFonts w:ascii="Book Antiqua" w:eastAsia="Book Antiqua" w:hAnsi="Book Antiqua" w:cs="Book Antiqua"/>
                        <w:position w:val="1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10</w:t>
                    </w:r>
                    <w:r>
                      <w:fldChar w:fldCharType="end"/>
                    </w:r>
                    <w:r>
                      <w:rPr>
                        <w:rFonts w:ascii="Book Antiqua" w:eastAsia="Book Antiqua" w:hAnsi="Book Antiqua" w:cs="Book Antiqua"/>
                        <w:spacing w:val="-2"/>
                        <w:position w:val="1"/>
                      </w:rPr>
                      <w:t xml:space="preserve"> </w:t>
                    </w:r>
                    <w:r>
                      <w:rPr>
                        <w:rFonts w:ascii="Book Antiqua" w:eastAsia="Book Antiqua" w:hAnsi="Book Antiqua" w:cs="Book Antiqua"/>
                        <w:position w:val="1"/>
                      </w:rPr>
                      <w:t>of</w:t>
                    </w:r>
                    <w:r>
                      <w:rPr>
                        <w:rFonts w:ascii="Book Antiqua" w:eastAsia="Book Antiqua" w:hAnsi="Book Antiqua" w:cs="Book Antiqua"/>
                        <w:spacing w:val="-11"/>
                        <w:position w:val="1"/>
                      </w:rPr>
                      <w:t xml:space="preserve"> </w:t>
                    </w:r>
                    <w:r>
                      <w:rPr>
                        <w:rFonts w:ascii="Book Antiqua" w:eastAsia="Book Antiqua" w:hAnsi="Book Antiqua" w:cs="Book Antiqua"/>
                        <w:position w:val="1"/>
                      </w:rPr>
                      <w:t>15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655E81" w14:textId="77777777" w:rsidR="00C44365" w:rsidRDefault="00C44365">
      <w:r>
        <w:separator/>
      </w:r>
    </w:p>
  </w:footnote>
  <w:footnote w:type="continuationSeparator" w:id="0">
    <w:p w14:paraId="596F7AA1" w14:textId="77777777" w:rsidR="00C44365" w:rsidRDefault="00C443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A759AD"/>
    <w:multiLevelType w:val="multilevel"/>
    <w:tmpl w:val="19C29F00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10FA"/>
    <w:rsid w:val="005810FA"/>
    <w:rsid w:val="008A3E9D"/>
    <w:rsid w:val="00C44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8021822"/>
  <w15:docId w15:val="{B772F1C3-17A8-49D8-892F-7BF90D2B9A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8A3E9D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A3E9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cidse.engineering.asu.edu/" TargetMode="External"/><Relationship Id="rId117" Type="http://schemas.openxmlformats.org/officeDocument/2006/relationships/hyperlink" Target="https://www.sciencenews.org/blog/context/if-world-computer-life-algorithm" TargetMode="External"/><Relationship Id="rId21" Type="http://schemas.openxmlformats.org/officeDocument/2006/relationships/hyperlink" Target="http://sustainability.asu.edu/biodiversityoutcomes/" TargetMode="External"/><Relationship Id="rId42" Type="http://schemas.openxmlformats.org/officeDocument/2006/relationships/hyperlink" Target="http://www.ece.osu.edu/" TargetMode="External"/><Relationship Id="rId47" Type="http://schemas.openxmlformats.org/officeDocument/2006/relationships/hyperlink" Target="http://www.cse.ohio-state.edu/" TargetMode="External"/><Relationship Id="rId63" Type="http://schemas.openxmlformats.org/officeDocument/2006/relationships/hyperlink" Target="http://www.tedpavlic.com/teaching/osu/ece327" TargetMode="External"/><Relationship Id="rId68" Type="http://schemas.openxmlformats.org/officeDocument/2006/relationships/hyperlink" Target="http://www.mathworks.com/products/simulink/" TargetMode="External"/><Relationship Id="rId84" Type="http://schemas.openxmlformats.org/officeDocument/2006/relationships/hyperlink" Target="http://www.ece.ohio-state.edu/~umit/" TargetMode="External"/><Relationship Id="rId89" Type="http://schemas.openxmlformats.org/officeDocument/2006/relationships/hyperlink" Target="http://opendoor.asu.edu" TargetMode="External"/><Relationship Id="rId112" Type="http://schemas.openxmlformats.org/officeDocument/2006/relationships/hyperlink" Target="http://www.nsfgk12.org/" TargetMode="External"/><Relationship Id="rId133" Type="http://schemas.openxmlformats.org/officeDocument/2006/relationships/hyperlink" Target="http://www.asu.edu/" TargetMode="External"/><Relationship Id="rId138" Type="http://schemas.openxmlformats.org/officeDocument/2006/relationships/hyperlink" Target="http://www.osu.edu/" TargetMode="External"/><Relationship Id="rId154" Type="http://schemas.openxmlformats.org/officeDocument/2006/relationships/hyperlink" Target="http://www.ece.osu.edu/" TargetMode="External"/><Relationship Id="rId159" Type="http://schemas.openxmlformats.org/officeDocument/2006/relationships/hyperlink" Target="http://www.osu.edu/" TargetMode="External"/><Relationship Id="rId16" Type="http://schemas.openxmlformats.org/officeDocument/2006/relationships/hyperlink" Target="http://biomimicry.asu.edu/" TargetMode="External"/><Relationship Id="rId107" Type="http://schemas.openxmlformats.org/officeDocument/2006/relationships/hyperlink" Target="http://www.mathworks.com/products/simulink/" TargetMode="External"/><Relationship Id="rId11" Type="http://schemas.openxmlformats.org/officeDocument/2006/relationships/hyperlink" Target="mailto:calvin@gmail.com" TargetMode="External"/><Relationship Id="rId32" Type="http://schemas.openxmlformats.org/officeDocument/2006/relationships/hyperlink" Target="http://www.asu.edu/" TargetMode="External"/><Relationship Id="rId37" Type="http://schemas.openxmlformats.org/officeDocument/2006/relationships/hyperlink" Target="http://www.nfs.gov/" TargetMode="External"/><Relationship Id="rId53" Type="http://schemas.openxmlformats.org/officeDocument/2006/relationships/hyperlink" Target="http://dx.doi.org/10.1007/s00265-010-0940-1" TargetMode="External"/><Relationship Id="rId58" Type="http://schemas.openxmlformats.org/officeDocument/2006/relationships/hyperlink" Target="http://dx.doi.org/10.1145/2461328.2461349" TargetMode="External"/><Relationship Id="rId74" Type="http://schemas.openxmlformats.org/officeDocument/2006/relationships/hyperlink" Target="http://www.cse.ohio-state.edu/europa/" TargetMode="External"/><Relationship Id="rId79" Type="http://schemas.openxmlformats.org/officeDocument/2006/relationships/hyperlink" Target="http://www.osu.edu/" TargetMode="External"/><Relationship Id="rId102" Type="http://schemas.openxmlformats.org/officeDocument/2006/relationships/hyperlink" Target="http://ec.osu.edu/" TargetMode="External"/><Relationship Id="rId123" Type="http://schemas.openxmlformats.org/officeDocument/2006/relationships/hyperlink" Target="http://sols.asu.edu/" TargetMode="External"/><Relationship Id="rId128" Type="http://schemas.openxmlformats.org/officeDocument/2006/relationships/hyperlink" Target="http://www.asu.edu/" TargetMode="External"/><Relationship Id="rId144" Type="http://schemas.openxmlformats.org/officeDocument/2006/relationships/hyperlink" Target="mailto:hamilton.598@osu.edu" TargetMode="External"/><Relationship Id="rId149" Type="http://schemas.openxmlformats.org/officeDocument/2006/relationships/hyperlink" Target="mailto:passino.1@osu.edu" TargetMode="External"/><Relationship Id="rId5" Type="http://schemas.openxmlformats.org/officeDocument/2006/relationships/footnotes" Target="footnotes.xml"/><Relationship Id="rId90" Type="http://schemas.openxmlformats.org/officeDocument/2006/relationships/hyperlink" Target="http://www.asu.edu" TargetMode="External"/><Relationship Id="rId95" Type="http://schemas.openxmlformats.org/officeDocument/2006/relationships/hyperlink" Target="http://www.selenic.com/mercurial/" TargetMode="External"/><Relationship Id="rId160" Type="http://schemas.openxmlformats.org/officeDocument/2006/relationships/hyperlink" Target="http://mae.osu.edu/people/staab.1" TargetMode="External"/><Relationship Id="rId165" Type="http://schemas.openxmlformats.org/officeDocument/2006/relationships/hyperlink" Target="http://www.silabs.com/" TargetMode="External"/><Relationship Id="rId22" Type="http://schemas.openxmlformats.org/officeDocument/2006/relationships/hyperlink" Target="http://globalsecurity.asu.edu/" TargetMode="External"/><Relationship Id="rId27" Type="http://schemas.openxmlformats.org/officeDocument/2006/relationships/hyperlink" Target="http://beyond.asu.edu/" TargetMode="External"/><Relationship Id="rId43" Type="http://schemas.openxmlformats.org/officeDocument/2006/relationships/hyperlink" Target="http://www.ece.osu.edu/~passino/" TargetMode="External"/><Relationship Id="rId48" Type="http://schemas.openxmlformats.org/officeDocument/2006/relationships/hyperlink" Target="http://dx.doi.org/10.1007/s11721-014-0100-8" TargetMode="External"/><Relationship Id="rId64" Type="http://schemas.openxmlformats.org/officeDocument/2006/relationships/hyperlink" Target="http://www.tedpavlic.com/teaching/osu/ece209" TargetMode="External"/><Relationship Id="rId69" Type="http://schemas.openxmlformats.org/officeDocument/2006/relationships/hyperlink" Target="http://www.dspaceinc.com/" TargetMode="External"/><Relationship Id="rId113" Type="http://schemas.openxmlformats.org/officeDocument/2006/relationships/hyperlink" Target="http://www.nsf.gov/grfp" TargetMode="External"/><Relationship Id="rId118" Type="http://schemas.openxmlformats.org/officeDocument/2006/relationships/hyperlink" Target="http://www.public.asu.edu/~spratt1/" TargetMode="External"/><Relationship Id="rId134" Type="http://schemas.openxmlformats.org/officeDocument/2006/relationships/hyperlink" Target="mailto:pem@thinksplash.com" TargetMode="External"/><Relationship Id="rId139" Type="http://schemas.openxmlformats.org/officeDocument/2006/relationships/hyperlink" Target="http://www.cse.ohio-state.edu/~weide/" TargetMode="External"/><Relationship Id="rId80" Type="http://schemas.openxmlformats.org/officeDocument/2006/relationships/hyperlink" Target="http://www.nfs.gov/" TargetMode="External"/><Relationship Id="rId85" Type="http://schemas.openxmlformats.org/officeDocument/2006/relationships/hyperlink" Target="http://www.ni.com/" TargetMode="External"/><Relationship Id="rId150" Type="http://schemas.openxmlformats.org/officeDocument/2006/relationships/hyperlink" Target="http://www.ece.osu.edu/" TargetMode="External"/><Relationship Id="rId155" Type="http://schemas.openxmlformats.org/officeDocument/2006/relationships/hyperlink" Target="http://www.osu.edu/" TargetMode="External"/><Relationship Id="rId12" Type="http://schemas.openxmlformats.org/officeDocument/2006/relationships/hyperlink" Target="http://www.asu.edu/" TargetMode="External"/><Relationship Id="rId17" Type="http://schemas.openxmlformats.org/officeDocument/2006/relationships/hyperlink" Target="https://complexity.asu.edu/asu-sfi-center-biosocial-complex-systems" TargetMode="External"/><Relationship Id="rId33" Type="http://schemas.openxmlformats.org/officeDocument/2006/relationships/hyperlink" Target="http://sols.asu.edu/" TargetMode="External"/><Relationship Id="rId38" Type="http://schemas.openxmlformats.org/officeDocument/2006/relationships/hyperlink" Target="http://www.nsf.gov/awardsearch/showAward?AWD_ID=0931669" TargetMode="External"/><Relationship Id="rId59" Type="http://schemas.openxmlformats.org/officeDocument/2006/relationships/hyperlink" Target="http://dx.doi.org/10.1007/978-1-4614-8806-4_74" TargetMode="External"/><Relationship Id="rId103" Type="http://schemas.openxmlformats.org/officeDocument/2006/relationships/hyperlink" Target="http://www.osu.edu/" TargetMode="External"/><Relationship Id="rId108" Type="http://schemas.openxmlformats.org/officeDocument/2006/relationships/hyperlink" Target="http://www.ni.com/" TargetMode="External"/><Relationship Id="rId124" Type="http://schemas.openxmlformats.org/officeDocument/2006/relationships/hyperlink" Target="http://www.asu.edu/" TargetMode="External"/><Relationship Id="rId129" Type="http://schemas.openxmlformats.org/officeDocument/2006/relationships/hyperlink" Target="http://www.asu.edu/" TargetMode="External"/><Relationship Id="rId54" Type="http://schemas.openxmlformats.org/officeDocument/2006/relationships/hyperlink" Target="http://dx.doi.org/10.1016/j.engappai.2008.10.017" TargetMode="External"/><Relationship Id="rId70" Type="http://schemas.openxmlformats.org/officeDocument/2006/relationships/hyperlink" Target="http://www.tedpavlic.com/teaching/osu/ece758" TargetMode="External"/><Relationship Id="rId75" Type="http://schemas.openxmlformats.org/officeDocument/2006/relationships/hyperlink" Target="http://www.cse.ohio-state.edu/rsrg/" TargetMode="External"/><Relationship Id="rId91" Type="http://schemas.openxmlformats.org/officeDocument/2006/relationships/hyperlink" Target="http://vim-latex.sourceforge.net/" TargetMode="External"/><Relationship Id="rId96" Type="http://schemas.openxmlformats.org/officeDocument/2006/relationships/hyperlink" Target="http://hg.tedpavlic.com/" TargetMode="External"/><Relationship Id="rId140" Type="http://schemas.openxmlformats.org/officeDocument/2006/relationships/hyperlink" Target="mailto:weide.1@osu.edu" TargetMode="External"/><Relationship Id="rId145" Type="http://schemas.openxmlformats.org/officeDocument/2006/relationships/hyperlink" Target="http://eeob.osu.edu/" TargetMode="External"/><Relationship Id="rId161" Type="http://schemas.openxmlformats.org/officeDocument/2006/relationships/hyperlink" Target="mailto:staab.1@osu.edu" TargetMode="External"/><Relationship Id="rId166" Type="http://schemas.openxmlformats.org/officeDocument/2006/relationships/hyperlink" Target="http://www.tedpavlic.com/facjobsearch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yperlink" Target="http://sols.asu.edu" TargetMode="External"/><Relationship Id="rId23" Type="http://schemas.openxmlformats.org/officeDocument/2006/relationships/hyperlink" Target="http://humancomputation.org/" TargetMode="External"/><Relationship Id="rId28" Type="http://schemas.openxmlformats.org/officeDocument/2006/relationships/hyperlink" Target="http://csdc.asu.edu/" TargetMode="External"/><Relationship Id="rId36" Type="http://schemas.openxmlformats.org/officeDocument/2006/relationships/hyperlink" Target="http://www.cse.ohio-state.edu/" TargetMode="External"/><Relationship Id="rId49" Type="http://schemas.openxmlformats.org/officeDocument/2006/relationships/hyperlink" Target="http://dx.doi.org/10.1115/1.4028353" TargetMode="External"/><Relationship Id="rId57" Type="http://schemas.openxmlformats.org/officeDocument/2006/relationships/hyperlink" Target="http://dx.doi.org/10.1007/978-3-319-28872-7_36" TargetMode="External"/><Relationship Id="rId106" Type="http://schemas.openxmlformats.org/officeDocument/2006/relationships/hyperlink" Target="http://www.dspaceinc.com/" TargetMode="External"/><Relationship Id="rId114" Type="http://schemas.openxmlformats.org/officeDocument/2006/relationships/hyperlink" Target="http://www.osu.edu" TargetMode="External"/><Relationship Id="rId119" Type="http://schemas.openxmlformats.org/officeDocument/2006/relationships/hyperlink" Target="mailto:stephen.pratt@asu.edu" TargetMode="External"/><Relationship Id="rId127" Type="http://schemas.openxmlformats.org/officeDocument/2006/relationships/hyperlink" Target="http://beyond.asu.edu/" TargetMode="External"/><Relationship Id="rId10" Type="http://schemas.openxmlformats.org/officeDocument/2006/relationships/hyperlink" Target="http://cidse.engineering.asu.edu/" TargetMode="External"/><Relationship Id="rId31" Type="http://schemas.openxmlformats.org/officeDocument/2006/relationships/hyperlink" Target="http://emergence.asu.edu/" TargetMode="External"/><Relationship Id="rId44" Type="http://schemas.openxmlformats.org/officeDocument/2006/relationships/hyperlink" Target="http://www.ece.osu.edu/" TargetMode="External"/><Relationship Id="rId52" Type="http://schemas.openxmlformats.org/officeDocument/2006/relationships/hyperlink" Target="http://dx.doi.org/10.1007/s10441-010-9107-8" TargetMode="External"/><Relationship Id="rId60" Type="http://schemas.openxmlformats.org/officeDocument/2006/relationships/hyperlink" Target="http://www.nsf.gov/awardsearch/showAward.do?AwardNumber=0931669" TargetMode="External"/><Relationship Id="rId65" Type="http://schemas.openxmlformats.org/officeDocument/2006/relationships/hyperlink" Target="http://www.mathworks.com/products/simulink/" TargetMode="External"/><Relationship Id="rId73" Type="http://schemas.openxmlformats.org/officeDocument/2006/relationships/hyperlink" Target="http://feh.eng.ohio-state.edu/" TargetMode="External"/><Relationship Id="rId78" Type="http://schemas.openxmlformats.org/officeDocument/2006/relationships/hyperlink" Target="http://www.public.asu.edu/~spratt1/" TargetMode="External"/><Relationship Id="rId81" Type="http://schemas.openxmlformats.org/officeDocument/2006/relationships/hyperlink" Target="http://www.nsf.gov/div/index.jsp?div=eccs" TargetMode="External"/><Relationship Id="rId86" Type="http://schemas.openxmlformats.org/officeDocument/2006/relationships/hyperlink" Target="http://www.ibm.com/" TargetMode="External"/><Relationship Id="rId94" Type="http://schemas.openxmlformats.org/officeDocument/2006/relationships/hyperlink" Target="http://git-scm.com" TargetMode="External"/><Relationship Id="rId99" Type="http://schemas.openxmlformats.org/officeDocument/2006/relationships/hyperlink" Target="http://www.osufirst.org/" TargetMode="External"/><Relationship Id="rId101" Type="http://schemas.openxmlformats.org/officeDocument/2006/relationships/hyperlink" Target="http://www.firstwiki.org/Engineering_Inspiration_Award" TargetMode="External"/><Relationship Id="rId122" Type="http://schemas.openxmlformats.org/officeDocument/2006/relationships/hyperlink" Target="mailto:Spring.Berman@asu.edu" TargetMode="External"/><Relationship Id="rId130" Type="http://schemas.openxmlformats.org/officeDocument/2006/relationships/hyperlink" Target="http://emergence.asu.edu/" TargetMode="External"/><Relationship Id="rId135" Type="http://schemas.openxmlformats.org/officeDocument/2006/relationships/hyperlink" Target="http://www.cse.ohio-state.edu/~paolo/" TargetMode="External"/><Relationship Id="rId143" Type="http://schemas.openxmlformats.org/officeDocument/2006/relationships/hyperlink" Target="http://hamilton-lab.wikidot.com/" TargetMode="External"/><Relationship Id="rId148" Type="http://schemas.openxmlformats.org/officeDocument/2006/relationships/hyperlink" Target="http://www.ece.osu.edu/~passino/" TargetMode="External"/><Relationship Id="rId151" Type="http://schemas.openxmlformats.org/officeDocument/2006/relationships/hyperlink" Target="http://www.osu.edu/" TargetMode="External"/><Relationship Id="rId156" Type="http://schemas.openxmlformats.org/officeDocument/2006/relationships/hyperlink" Target="http://feh.osu.edu/staff/view.html?UID=798" TargetMode="External"/><Relationship Id="rId164" Type="http://schemas.openxmlformats.org/officeDocument/2006/relationships/hyperlink" Target="mailto:Clayton.Daigle@silabs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cidse.engineering.asu.edu/" TargetMode="External"/><Relationship Id="rId13" Type="http://schemas.openxmlformats.org/officeDocument/2006/relationships/hyperlink" Target="http://cidse.engineering.asu.edu/" TargetMode="External"/><Relationship Id="rId18" Type="http://schemas.openxmlformats.org/officeDocument/2006/relationships/hyperlink" Target="http://barretthonors.asu.edu/" TargetMode="External"/><Relationship Id="rId39" Type="http://schemas.openxmlformats.org/officeDocument/2006/relationships/hyperlink" Target="http://www.cse.ohio-state.edu/~paolo/" TargetMode="External"/><Relationship Id="rId109" Type="http://schemas.openxmlformats.org/officeDocument/2006/relationships/hyperlink" Target="http://www.ni.com" TargetMode="External"/><Relationship Id="rId34" Type="http://schemas.openxmlformats.org/officeDocument/2006/relationships/hyperlink" Target="http://www.public.asu.edu/~spratt1" TargetMode="External"/><Relationship Id="rId50" Type="http://schemas.openxmlformats.org/officeDocument/2006/relationships/hyperlink" Target="http://dx.doi.org/10.1109/TCYB.2013.2271776" TargetMode="External"/><Relationship Id="rId55" Type="http://schemas.openxmlformats.org/officeDocument/2006/relationships/hyperlink" Target="http://dx.doi.org/10.7551/978-0-262-32621-6-ch083" TargetMode="External"/><Relationship Id="rId76" Type="http://schemas.openxmlformats.org/officeDocument/2006/relationships/hyperlink" Target="http://www.cse.ohio-state.edu/rsrg/" TargetMode="External"/><Relationship Id="rId97" Type="http://schemas.openxmlformats.org/officeDocument/2006/relationships/hyperlink" Target="http://www.wikipedia.org/" TargetMode="External"/><Relationship Id="rId104" Type="http://schemas.openxmlformats.org/officeDocument/2006/relationships/hyperlink" Target="http://www.linuxvirtualserver.org/" TargetMode="External"/><Relationship Id="rId120" Type="http://schemas.openxmlformats.org/officeDocument/2006/relationships/hyperlink" Target="http://sols.asu.edu/" TargetMode="External"/><Relationship Id="rId125" Type="http://schemas.openxmlformats.org/officeDocument/2006/relationships/hyperlink" Target="http://cosmos.asu.edu/" TargetMode="External"/><Relationship Id="rId141" Type="http://schemas.openxmlformats.org/officeDocument/2006/relationships/hyperlink" Target="http://www.cse.ohio-state.edu/" TargetMode="External"/><Relationship Id="rId146" Type="http://schemas.openxmlformats.org/officeDocument/2006/relationships/hyperlink" Target="http://www.math.ohio-state.edu/" TargetMode="External"/><Relationship Id="rId167" Type="http://schemas.openxmlformats.org/officeDocument/2006/relationships/fontTable" Target="fontTable.xml"/><Relationship Id="rId7" Type="http://schemas.openxmlformats.org/officeDocument/2006/relationships/footer" Target="footer1.xml"/><Relationship Id="rId71" Type="http://schemas.openxmlformats.org/officeDocument/2006/relationships/hyperlink" Target="http://www.nsfgk12.org/" TargetMode="External"/><Relationship Id="rId92" Type="http://schemas.openxmlformats.org/officeDocument/2006/relationships/hyperlink" Target="http://vimperator.org" TargetMode="External"/><Relationship Id="rId162" Type="http://schemas.openxmlformats.org/officeDocument/2006/relationships/hyperlink" Target="http://mae.osu.edu/" TargetMode="External"/><Relationship Id="rId2" Type="http://schemas.openxmlformats.org/officeDocument/2006/relationships/styles" Target="styles.xml"/><Relationship Id="rId29" Type="http://schemas.openxmlformats.org/officeDocument/2006/relationships/hyperlink" Target="http://www.public.asu.edu/~spratt1" TargetMode="External"/><Relationship Id="rId24" Type="http://schemas.openxmlformats.org/officeDocument/2006/relationships/hyperlink" Target="http://www.asu.edu/" TargetMode="External"/><Relationship Id="rId40" Type="http://schemas.openxmlformats.org/officeDocument/2006/relationships/hyperlink" Target="http://www.ece.ohio-state.edu/~umit/" TargetMode="External"/><Relationship Id="rId45" Type="http://schemas.openxmlformats.org/officeDocument/2006/relationships/hyperlink" Target="http://www.ece.osu.edu/~passino/" TargetMode="External"/><Relationship Id="rId66" Type="http://schemas.openxmlformats.org/officeDocument/2006/relationships/hyperlink" Target="http://www.dspaceinc.com/" TargetMode="External"/><Relationship Id="rId87" Type="http://schemas.openxmlformats.org/officeDocument/2006/relationships/hyperlink" Target="http://www.calltech.com/" TargetMode="External"/><Relationship Id="rId110" Type="http://schemas.openxmlformats.org/officeDocument/2006/relationships/hyperlink" Target="http://www.mathworks.com/products/matlab/" TargetMode="External"/><Relationship Id="rId115" Type="http://schemas.openxmlformats.org/officeDocument/2006/relationships/hyperlink" Target="http://www.gradsch.osu.edu/graduate-school-fellowships-for-first-year-graduate-students.html" TargetMode="External"/><Relationship Id="rId131" Type="http://schemas.openxmlformats.org/officeDocument/2006/relationships/hyperlink" Target="mailto:sara.i.walker@asu.edu" TargetMode="External"/><Relationship Id="rId136" Type="http://schemas.openxmlformats.org/officeDocument/2006/relationships/hyperlink" Target="mailto:sivilotti.1@osu.edu" TargetMode="External"/><Relationship Id="rId157" Type="http://schemas.openxmlformats.org/officeDocument/2006/relationships/hyperlink" Target="mailto:freuler.1@osu.edu" TargetMode="External"/><Relationship Id="rId61" Type="http://schemas.openxmlformats.org/officeDocument/2006/relationships/hyperlink" Target="http://www.asu.edu/" TargetMode="External"/><Relationship Id="rId82" Type="http://schemas.openxmlformats.org/officeDocument/2006/relationships/hyperlink" Target="http://www.nsf.gov/awardsearch/showAward.do?AwardNumber=0931669" TargetMode="External"/><Relationship Id="rId152" Type="http://schemas.openxmlformats.org/officeDocument/2006/relationships/hyperlink" Target="http://www.ece.osu.edu/~serrani/" TargetMode="External"/><Relationship Id="rId19" Type="http://schemas.openxmlformats.org/officeDocument/2006/relationships/hyperlink" Target="http://beyond.asu.edu/" TargetMode="External"/><Relationship Id="rId14" Type="http://schemas.openxmlformats.org/officeDocument/2006/relationships/hyperlink" Target="http://sustainability.asu.edu/" TargetMode="External"/><Relationship Id="rId30" Type="http://schemas.openxmlformats.org/officeDocument/2006/relationships/hyperlink" Target="http://faculty.engineering.asu.edu/acs/" TargetMode="External"/><Relationship Id="rId35" Type="http://schemas.openxmlformats.org/officeDocument/2006/relationships/hyperlink" Target="http://www.osu.edu/" TargetMode="External"/><Relationship Id="rId56" Type="http://schemas.openxmlformats.org/officeDocument/2006/relationships/hyperlink" Target="http://dx.doi.org/10.1109/IPDPSW.2014.52" TargetMode="External"/><Relationship Id="rId77" Type="http://schemas.openxmlformats.org/officeDocument/2006/relationships/hyperlink" Target="http://www.asu.edu/" TargetMode="External"/><Relationship Id="rId100" Type="http://schemas.openxmlformats.org/officeDocument/2006/relationships/hyperlink" Target="http://www.osu.edu" TargetMode="External"/><Relationship Id="rId105" Type="http://schemas.openxmlformats.org/officeDocument/2006/relationships/hyperlink" Target="http://www.gcfn.org/" TargetMode="External"/><Relationship Id="rId126" Type="http://schemas.openxmlformats.org/officeDocument/2006/relationships/hyperlink" Target="mailto:Paul.Davies@asu.edu" TargetMode="External"/><Relationship Id="rId147" Type="http://schemas.openxmlformats.org/officeDocument/2006/relationships/hyperlink" Target="http://www.osu.edu/" TargetMode="External"/><Relationship Id="rId168" Type="http://schemas.openxmlformats.org/officeDocument/2006/relationships/theme" Target="theme/theme1.xml"/><Relationship Id="rId8" Type="http://schemas.openxmlformats.org/officeDocument/2006/relationships/hyperlink" Target="http://www.asu.edu/" TargetMode="External"/><Relationship Id="rId51" Type="http://schemas.openxmlformats.org/officeDocument/2006/relationships/hyperlink" Target="http://dx.doi.org/10.1177/0278364910396551" TargetMode="External"/><Relationship Id="rId72" Type="http://schemas.openxmlformats.org/officeDocument/2006/relationships/hyperlink" Target="http://feh.eng.ohio-state.edu/" TargetMode="External"/><Relationship Id="rId93" Type="http://schemas.openxmlformats.org/officeDocument/2006/relationships/hyperlink" Target="http://dactyl.sourceforge.net/pentadactyl/index" TargetMode="External"/><Relationship Id="rId98" Type="http://schemas.openxmlformats.org/officeDocument/2006/relationships/hyperlink" Target="http://www.quora.com/" TargetMode="External"/><Relationship Id="rId121" Type="http://schemas.openxmlformats.org/officeDocument/2006/relationships/hyperlink" Target="http://www.asu.edu/" TargetMode="External"/><Relationship Id="rId142" Type="http://schemas.openxmlformats.org/officeDocument/2006/relationships/hyperlink" Target="http://www.osu.edu/" TargetMode="External"/><Relationship Id="rId163" Type="http://schemas.openxmlformats.org/officeDocument/2006/relationships/hyperlink" Target="http://www.osu.edu/" TargetMode="External"/><Relationship Id="rId3" Type="http://schemas.openxmlformats.org/officeDocument/2006/relationships/settings" Target="settings.xml"/><Relationship Id="rId25" Type="http://schemas.openxmlformats.org/officeDocument/2006/relationships/hyperlink" Target="http://sols.asu.edu/" TargetMode="External"/><Relationship Id="rId46" Type="http://schemas.openxmlformats.org/officeDocument/2006/relationships/hyperlink" Target="http://www.ece.osu.edu/" TargetMode="External"/><Relationship Id="rId67" Type="http://schemas.openxmlformats.org/officeDocument/2006/relationships/hyperlink" Target="http://www.tedpavlic.com/teaching/osu/ece557" TargetMode="External"/><Relationship Id="rId116" Type="http://schemas.openxmlformats.org/officeDocument/2006/relationships/hyperlink" Target="https://plus.google.com/u/0/events/cmbuh4hdnc558tqg1p86dqna35k" TargetMode="External"/><Relationship Id="rId137" Type="http://schemas.openxmlformats.org/officeDocument/2006/relationships/hyperlink" Target="http://www.cse.ohio-state.edu/" TargetMode="External"/><Relationship Id="rId158" Type="http://schemas.openxmlformats.org/officeDocument/2006/relationships/hyperlink" Target="http://mae.osu.edu/" TargetMode="External"/><Relationship Id="rId20" Type="http://schemas.openxmlformats.org/officeDocument/2006/relationships/hyperlink" Target="http://csdc.asu.edu/" TargetMode="External"/><Relationship Id="rId41" Type="http://schemas.openxmlformats.org/officeDocument/2006/relationships/hyperlink" Target="http://www.osu.edu/" TargetMode="External"/><Relationship Id="rId62" Type="http://schemas.openxmlformats.org/officeDocument/2006/relationships/hyperlink" Target="http://www.osu.edu/" TargetMode="External"/><Relationship Id="rId83" Type="http://schemas.openxmlformats.org/officeDocument/2006/relationships/hyperlink" Target="http://www.cse.ohio-state.edu/~paolo/" TargetMode="External"/><Relationship Id="rId88" Type="http://schemas.openxmlformats.org/officeDocument/2006/relationships/hyperlink" Target="http://www.netwalk.com/" TargetMode="External"/><Relationship Id="rId111" Type="http://schemas.openxmlformats.org/officeDocument/2006/relationships/hyperlink" Target="http://www.nsf.gov/" TargetMode="External"/><Relationship Id="rId132" Type="http://schemas.openxmlformats.org/officeDocument/2006/relationships/hyperlink" Target="http://sese.asu.edu/" TargetMode="External"/><Relationship Id="rId153" Type="http://schemas.openxmlformats.org/officeDocument/2006/relationships/hyperlink" Target="mailto:serrani.1@osu.ed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7278</Words>
  <Characters>41488</Characters>
  <Application>Microsoft Office Word</Application>
  <DocSecurity>0</DocSecurity>
  <Lines>345</Lines>
  <Paragraphs>97</Paragraphs>
  <ScaleCrop>false</ScaleCrop>
  <Company/>
  <LinksUpToDate>false</LinksUpToDate>
  <CharactersWithSpaces>48669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2021-05-27T15:35:00Z</dcterms:created>
  <dcterms:modified xsi:type="dcterms:W3CDTF">2021-05-27T15:38:00Z</dcterms:modified>
</cp:coreProperties>
</file>